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6639" w:rsidRPr="00360CF1" w:rsidRDefault="000E62AB" w:rsidP="00DC6639">
      <w:pPr>
        <w:jc w:val="center"/>
        <w:rPr>
          <w:b/>
          <w:sz w:val="24"/>
          <w:szCs w:val="24"/>
        </w:rPr>
      </w:pPr>
      <w:r>
        <w:rPr>
          <w:b/>
          <w:noProof/>
          <w:sz w:val="24"/>
          <w:szCs w:val="24"/>
        </w:rPr>
        <w:drawing>
          <wp:anchor distT="0" distB="0" distL="6401435" distR="6401435" simplePos="0" relativeHeight="251657728" behindDoc="0" locked="0" layoutInCell="1" allowOverlap="1">
            <wp:simplePos x="0" y="0"/>
            <wp:positionH relativeFrom="margin">
              <wp:posOffset>2819400</wp:posOffset>
            </wp:positionH>
            <wp:positionV relativeFrom="paragraph">
              <wp:posOffset>-472440</wp:posOffset>
            </wp:positionV>
            <wp:extent cx="571500" cy="723900"/>
            <wp:effectExtent l="0" t="0" r="0" b="0"/>
            <wp:wrapTopAndBottom/>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1500" cy="723900"/>
                    </a:xfrm>
                    <a:prstGeom prst="rect">
                      <a:avLst/>
                    </a:prstGeom>
                    <a:noFill/>
                  </pic:spPr>
                </pic:pic>
              </a:graphicData>
            </a:graphic>
          </wp:anchor>
        </w:drawing>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52"/>
        <w:gridCol w:w="4696"/>
      </w:tblGrid>
      <w:tr w:rsidR="000668DE" w:rsidRPr="00360CF1">
        <w:tc>
          <w:tcPr>
            <w:tcW w:w="4952" w:type="dxa"/>
            <w:tcBorders>
              <w:top w:val="nil"/>
              <w:left w:val="nil"/>
              <w:bottom w:val="nil"/>
              <w:right w:val="nil"/>
            </w:tcBorders>
          </w:tcPr>
          <w:p w:rsidR="000668DE" w:rsidRPr="00360CF1" w:rsidRDefault="000668DE" w:rsidP="004B6EA1">
            <w:r w:rsidRPr="00360CF1">
              <w:t xml:space="preserve">от </w:t>
            </w:r>
            <w:r w:rsidR="002C1DA7">
              <w:t>09.12.2014</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2C1DA7">
            <w:pPr>
              <w:tabs>
                <w:tab w:val="left" w:pos="3123"/>
                <w:tab w:val="left" w:pos="3270"/>
              </w:tabs>
              <w:jc w:val="right"/>
            </w:pPr>
            <w:r w:rsidRPr="00360CF1">
              <w:t xml:space="preserve">№ </w:t>
            </w:r>
            <w:r w:rsidR="002C1DA7">
              <w:t>2520</w:t>
            </w:r>
            <w:r w:rsidRPr="00360CF1">
              <w:t xml:space="preserve">          </w:t>
            </w:r>
          </w:p>
        </w:tc>
      </w:tr>
    </w:tbl>
    <w:p w:rsidR="00FE2E09" w:rsidRPr="00BC1E33" w:rsidRDefault="00FE2E09" w:rsidP="001A73F5">
      <w:pPr>
        <w:pStyle w:val="22"/>
        <w:widowControl w:val="0"/>
        <w:spacing w:after="0" w:line="240" w:lineRule="auto"/>
      </w:pPr>
    </w:p>
    <w:p w:rsidR="00EA001D" w:rsidRDefault="00EA001D" w:rsidP="001A73F5">
      <w:pPr>
        <w:pStyle w:val="22"/>
        <w:widowControl w:val="0"/>
        <w:spacing w:after="0" w:line="240" w:lineRule="auto"/>
      </w:pPr>
    </w:p>
    <w:p w:rsidR="000E62AB" w:rsidRPr="00DB1585" w:rsidRDefault="00B37063" w:rsidP="00D3034A">
      <w:pPr>
        <w:pStyle w:val="afffa"/>
        <w:suppressAutoHyphens w:val="0"/>
        <w:spacing w:line="240" w:lineRule="auto"/>
        <w:ind w:left="0" w:right="5810" w:firstLine="0"/>
        <w:rPr>
          <w:spacing w:val="0"/>
          <w:lang w:eastAsia="ru-RU"/>
        </w:rPr>
      </w:pPr>
      <w:r>
        <w:rPr>
          <w:spacing w:val="0"/>
          <w:lang w:eastAsia="ru-RU"/>
        </w:rPr>
        <w:t>О</w:t>
      </w:r>
      <w:r w:rsidR="000E62AB">
        <w:rPr>
          <w:spacing w:val="0"/>
          <w:lang w:eastAsia="ru-RU"/>
        </w:rPr>
        <w:t xml:space="preserve"> в</w:t>
      </w:r>
      <w:r w:rsidR="000E62AB" w:rsidRPr="00DB1585">
        <w:rPr>
          <w:spacing w:val="0"/>
          <w:lang w:eastAsia="ru-RU"/>
        </w:rPr>
        <w:t>несении изменений</w:t>
      </w:r>
      <w:r w:rsidR="000E62AB">
        <w:rPr>
          <w:spacing w:val="0"/>
          <w:lang w:eastAsia="ru-RU"/>
        </w:rPr>
        <w:t xml:space="preserve"> в</w:t>
      </w:r>
      <w:r w:rsidR="000E62AB" w:rsidRPr="00DB1585">
        <w:rPr>
          <w:spacing w:val="0"/>
          <w:lang w:eastAsia="ru-RU"/>
        </w:rPr>
        <w:t xml:space="preserve"> пост</w:t>
      </w:r>
      <w:r w:rsidR="000E62AB" w:rsidRPr="00DB1585">
        <w:rPr>
          <w:spacing w:val="0"/>
          <w:lang w:eastAsia="ru-RU"/>
        </w:rPr>
        <w:t>а</w:t>
      </w:r>
      <w:r w:rsidR="000E62AB" w:rsidRPr="00DB1585">
        <w:rPr>
          <w:spacing w:val="0"/>
          <w:lang w:eastAsia="ru-RU"/>
        </w:rPr>
        <w:t>новление администрации ра</w:t>
      </w:r>
      <w:r w:rsidR="000E62AB" w:rsidRPr="00DB1585">
        <w:rPr>
          <w:spacing w:val="0"/>
          <w:lang w:eastAsia="ru-RU"/>
        </w:rPr>
        <w:t>й</w:t>
      </w:r>
      <w:r w:rsidR="000E62AB" w:rsidRPr="00DB1585">
        <w:rPr>
          <w:spacing w:val="0"/>
          <w:lang w:eastAsia="ru-RU"/>
        </w:rPr>
        <w:t>она от 02.12.2013 № 2552</w:t>
      </w:r>
      <w:r w:rsidR="00D3034A">
        <w:rPr>
          <w:spacing w:val="0"/>
          <w:lang w:eastAsia="ru-RU"/>
        </w:rPr>
        <w:t xml:space="preserve">       </w:t>
      </w:r>
      <w:r w:rsidR="000E62AB" w:rsidRPr="00DB1585">
        <w:rPr>
          <w:spacing w:val="0"/>
          <w:lang w:eastAsia="ru-RU"/>
        </w:rPr>
        <w:t xml:space="preserve"> «Об утверждении муниципал</w:t>
      </w:r>
      <w:r w:rsidR="000E62AB" w:rsidRPr="00DB1585">
        <w:rPr>
          <w:spacing w:val="0"/>
          <w:lang w:eastAsia="ru-RU"/>
        </w:rPr>
        <w:t>ь</w:t>
      </w:r>
      <w:r w:rsidR="000E62AB" w:rsidRPr="00DB1585">
        <w:rPr>
          <w:spacing w:val="0"/>
          <w:lang w:eastAsia="ru-RU"/>
        </w:rPr>
        <w:t>ной программы «Обеспечение доступным и комфортным жильем жителей Нижневарто</w:t>
      </w:r>
      <w:r w:rsidR="000E62AB" w:rsidRPr="00DB1585">
        <w:rPr>
          <w:spacing w:val="0"/>
          <w:lang w:eastAsia="ru-RU"/>
        </w:rPr>
        <w:t>в</w:t>
      </w:r>
      <w:r w:rsidR="000E62AB" w:rsidRPr="00DB1585">
        <w:rPr>
          <w:spacing w:val="0"/>
          <w:lang w:eastAsia="ru-RU"/>
        </w:rPr>
        <w:t>ского района в 2014−2020 г</w:t>
      </w:r>
      <w:r w:rsidR="000E62AB" w:rsidRPr="00DB1585">
        <w:rPr>
          <w:spacing w:val="0"/>
          <w:lang w:eastAsia="ru-RU"/>
        </w:rPr>
        <w:t>о</w:t>
      </w:r>
      <w:r w:rsidR="000E62AB" w:rsidRPr="00DB1585">
        <w:rPr>
          <w:spacing w:val="0"/>
          <w:lang w:eastAsia="ru-RU"/>
        </w:rPr>
        <w:t xml:space="preserve">дах» </w:t>
      </w:r>
    </w:p>
    <w:p w:rsidR="000E62AB" w:rsidRDefault="000E62AB" w:rsidP="000E62AB">
      <w:pPr>
        <w:ind w:right="5102"/>
      </w:pPr>
    </w:p>
    <w:p w:rsidR="00D3034A" w:rsidRPr="00E700BF" w:rsidRDefault="00D3034A" w:rsidP="000E62AB">
      <w:pPr>
        <w:ind w:right="5102"/>
      </w:pPr>
    </w:p>
    <w:p w:rsidR="00D3034A" w:rsidRDefault="000E62AB" w:rsidP="00D3034A">
      <w:pPr>
        <w:widowControl w:val="0"/>
        <w:autoSpaceDE w:val="0"/>
        <w:autoSpaceDN w:val="0"/>
        <w:adjustRightInd w:val="0"/>
        <w:ind w:firstLine="709"/>
        <w:jc w:val="both"/>
      </w:pPr>
      <w:proofErr w:type="gramStart"/>
      <w:r>
        <w:t>В соответствии со статьей 179 Бюджетного кодекса Российской Федер</w:t>
      </w:r>
      <w:r>
        <w:t>а</w:t>
      </w:r>
      <w:r>
        <w:t xml:space="preserve">ции, </w:t>
      </w:r>
      <w:r w:rsidRPr="000C7969">
        <w:t xml:space="preserve">руководствуясь постановлением администрации района от </w:t>
      </w:r>
      <w:r>
        <w:t xml:space="preserve">05.08.2013      </w:t>
      </w:r>
      <w:r w:rsidRPr="000C7969">
        <w:t xml:space="preserve"> № </w:t>
      </w:r>
      <w:r>
        <w:t>1663</w:t>
      </w:r>
      <w:r w:rsidRPr="000C7969">
        <w:t xml:space="preserve"> «О муници</w:t>
      </w:r>
      <w:r>
        <w:t>пальных</w:t>
      </w:r>
      <w:r w:rsidRPr="000C7969">
        <w:t xml:space="preserve"> программах</w:t>
      </w:r>
      <w:r>
        <w:t xml:space="preserve"> Нижневартовск</w:t>
      </w:r>
      <w:r w:rsidR="00D64531">
        <w:t>о</w:t>
      </w:r>
      <w:r>
        <w:t>го</w:t>
      </w:r>
      <w:r w:rsidRPr="000C7969">
        <w:t xml:space="preserve"> района»</w:t>
      </w:r>
      <w:r>
        <w:t>, с</w:t>
      </w:r>
      <w:r w:rsidRPr="000C7969">
        <w:t xml:space="preserve"> целью уточнения объемов финансирования</w:t>
      </w:r>
      <w:r>
        <w:t xml:space="preserve"> мероприятий муниципальной</w:t>
      </w:r>
      <w:r w:rsidRPr="000C7969">
        <w:t xml:space="preserve"> программы</w:t>
      </w:r>
      <w:r>
        <w:t>:</w:t>
      </w:r>
      <w:proofErr w:type="gramEnd"/>
    </w:p>
    <w:p w:rsidR="000E62AB" w:rsidRPr="0015116B" w:rsidRDefault="000E62AB" w:rsidP="00D3034A">
      <w:pPr>
        <w:widowControl w:val="0"/>
        <w:autoSpaceDE w:val="0"/>
        <w:autoSpaceDN w:val="0"/>
        <w:adjustRightInd w:val="0"/>
        <w:ind w:firstLine="709"/>
        <w:jc w:val="both"/>
      </w:pPr>
    </w:p>
    <w:p w:rsidR="000E62AB" w:rsidRPr="0015116B" w:rsidRDefault="000E62AB" w:rsidP="00D3034A">
      <w:pPr>
        <w:pStyle w:val="ConsPlusNormal"/>
        <w:ind w:firstLine="709"/>
        <w:jc w:val="both"/>
        <w:rPr>
          <w:rFonts w:ascii="Times New Roman" w:hAnsi="Times New Roman" w:cs="Times New Roman"/>
          <w:sz w:val="28"/>
          <w:szCs w:val="28"/>
        </w:rPr>
      </w:pPr>
      <w:r w:rsidRPr="0015116B">
        <w:rPr>
          <w:rFonts w:ascii="Times New Roman" w:hAnsi="Times New Roman" w:cs="Times New Roman"/>
          <w:sz w:val="28"/>
          <w:szCs w:val="28"/>
        </w:rPr>
        <w:t xml:space="preserve">1. Внести изменения в постановление администрации района </w:t>
      </w:r>
      <w:r w:rsidR="00D3034A">
        <w:rPr>
          <w:rFonts w:ascii="Times New Roman" w:hAnsi="Times New Roman" w:cs="Times New Roman"/>
          <w:sz w:val="28"/>
          <w:szCs w:val="28"/>
        </w:rPr>
        <w:t xml:space="preserve">                    </w:t>
      </w:r>
      <w:r w:rsidRPr="0015116B">
        <w:rPr>
          <w:rFonts w:ascii="Times New Roman" w:hAnsi="Times New Roman" w:cs="Times New Roman"/>
          <w:sz w:val="28"/>
          <w:szCs w:val="28"/>
        </w:rPr>
        <w:t>от 02.12.2013 № 2552 «Об утверждении муниципальной программы «Обеспеч</w:t>
      </w:r>
      <w:r w:rsidRPr="0015116B">
        <w:rPr>
          <w:rFonts w:ascii="Times New Roman" w:hAnsi="Times New Roman" w:cs="Times New Roman"/>
          <w:sz w:val="28"/>
          <w:szCs w:val="28"/>
        </w:rPr>
        <w:t>е</w:t>
      </w:r>
      <w:r w:rsidRPr="0015116B">
        <w:rPr>
          <w:rFonts w:ascii="Times New Roman" w:hAnsi="Times New Roman" w:cs="Times New Roman"/>
          <w:sz w:val="28"/>
          <w:szCs w:val="28"/>
        </w:rPr>
        <w:t xml:space="preserve">ние доступным и комфортным жильем жителей Нижневартовского района </w:t>
      </w:r>
      <w:r w:rsidR="00D3034A">
        <w:rPr>
          <w:rFonts w:ascii="Times New Roman" w:hAnsi="Times New Roman" w:cs="Times New Roman"/>
          <w:sz w:val="28"/>
          <w:szCs w:val="28"/>
        </w:rPr>
        <w:t xml:space="preserve">        </w:t>
      </w:r>
      <w:r w:rsidRPr="0015116B">
        <w:rPr>
          <w:rFonts w:ascii="Times New Roman" w:hAnsi="Times New Roman" w:cs="Times New Roman"/>
          <w:sz w:val="28"/>
          <w:szCs w:val="28"/>
        </w:rPr>
        <w:t>в 2014−2020 годах»:</w:t>
      </w:r>
    </w:p>
    <w:p w:rsidR="000E62AB" w:rsidRPr="0015116B" w:rsidRDefault="000E62AB" w:rsidP="00D3034A">
      <w:pPr>
        <w:pStyle w:val="ConsPlusNormal"/>
        <w:ind w:firstLine="709"/>
        <w:jc w:val="both"/>
        <w:rPr>
          <w:rFonts w:ascii="Times New Roman" w:hAnsi="Times New Roman" w:cs="Times New Roman"/>
          <w:sz w:val="28"/>
          <w:szCs w:val="28"/>
        </w:rPr>
      </w:pPr>
      <w:r w:rsidRPr="0015116B">
        <w:rPr>
          <w:rFonts w:ascii="Times New Roman" w:hAnsi="Times New Roman" w:cs="Times New Roman"/>
          <w:sz w:val="28"/>
          <w:szCs w:val="28"/>
        </w:rPr>
        <w:t>1.1. Пункт 3 постановления изложить в новой редакции:</w:t>
      </w:r>
    </w:p>
    <w:p w:rsidR="000E62AB" w:rsidRPr="0015116B" w:rsidRDefault="000E62AB" w:rsidP="00D3034A">
      <w:pPr>
        <w:pStyle w:val="afffff5"/>
        <w:widowControl w:val="0"/>
        <w:suppressAutoHyphens w:val="0"/>
        <w:spacing w:line="240" w:lineRule="auto"/>
        <w:ind w:left="0"/>
        <w:rPr>
          <w:sz w:val="28"/>
          <w:szCs w:val="28"/>
        </w:rPr>
      </w:pPr>
      <w:r w:rsidRPr="0015116B">
        <w:rPr>
          <w:sz w:val="28"/>
          <w:szCs w:val="28"/>
        </w:rPr>
        <w:t>«3. Определить общий объем финансирования муниципальной програ</w:t>
      </w:r>
      <w:r w:rsidRPr="0015116B">
        <w:rPr>
          <w:sz w:val="28"/>
          <w:szCs w:val="28"/>
        </w:rPr>
        <w:t>м</w:t>
      </w:r>
      <w:r w:rsidRPr="0015116B">
        <w:rPr>
          <w:sz w:val="28"/>
          <w:szCs w:val="28"/>
        </w:rPr>
        <w:t xml:space="preserve">мы за счет всех источников финансирования в сумме </w:t>
      </w:r>
      <w:r w:rsidRPr="00157AF7">
        <w:rPr>
          <w:sz w:val="28"/>
          <w:szCs w:val="28"/>
        </w:rPr>
        <w:t>950</w:t>
      </w:r>
      <w:r>
        <w:rPr>
          <w:sz w:val="28"/>
          <w:szCs w:val="28"/>
          <w:lang w:val="en-US"/>
        </w:rPr>
        <w:t> </w:t>
      </w:r>
      <w:r w:rsidRPr="00157AF7">
        <w:rPr>
          <w:sz w:val="28"/>
          <w:szCs w:val="28"/>
        </w:rPr>
        <w:t>12</w:t>
      </w:r>
      <w:r>
        <w:rPr>
          <w:sz w:val="28"/>
          <w:szCs w:val="28"/>
        </w:rPr>
        <w:t>6,83</w:t>
      </w:r>
      <w:r w:rsidR="00D3034A">
        <w:rPr>
          <w:sz w:val="28"/>
          <w:szCs w:val="28"/>
        </w:rPr>
        <w:t xml:space="preserve"> </w:t>
      </w:r>
      <w:r w:rsidRPr="0015116B">
        <w:rPr>
          <w:sz w:val="28"/>
          <w:szCs w:val="28"/>
        </w:rPr>
        <w:t>тыс. рублей,                в том числе:</w:t>
      </w:r>
    </w:p>
    <w:p w:rsidR="000E62AB" w:rsidRPr="0015116B" w:rsidRDefault="000E62AB" w:rsidP="00D3034A">
      <w:pPr>
        <w:pStyle w:val="aa"/>
        <w:widowControl w:val="0"/>
        <w:ind w:left="0" w:right="0" w:firstLine="709"/>
        <w:jc w:val="both"/>
      </w:pPr>
      <w:r w:rsidRPr="0015116B">
        <w:t>за счет средств бюджета района –</w:t>
      </w:r>
      <w:r w:rsidR="00D3034A">
        <w:t xml:space="preserve"> </w:t>
      </w:r>
      <w:r>
        <w:t>366 815,47</w:t>
      </w:r>
      <w:r w:rsidRPr="0015116B">
        <w:t xml:space="preserve"> тыс. руб.;</w:t>
      </w:r>
    </w:p>
    <w:p w:rsidR="000E62AB" w:rsidRPr="0015116B" w:rsidRDefault="000E62AB" w:rsidP="00D3034A">
      <w:pPr>
        <w:pStyle w:val="afffff5"/>
        <w:widowControl w:val="0"/>
        <w:suppressAutoHyphens w:val="0"/>
        <w:spacing w:line="240" w:lineRule="auto"/>
        <w:ind w:left="0"/>
        <w:rPr>
          <w:sz w:val="28"/>
          <w:szCs w:val="28"/>
        </w:rPr>
      </w:pPr>
      <w:r w:rsidRPr="0015116B">
        <w:rPr>
          <w:sz w:val="28"/>
          <w:szCs w:val="28"/>
        </w:rPr>
        <w:t xml:space="preserve">за счет средств бюджета округа – </w:t>
      </w:r>
      <w:r>
        <w:rPr>
          <w:sz w:val="28"/>
          <w:szCs w:val="28"/>
        </w:rPr>
        <w:t>572 849,65</w:t>
      </w:r>
      <w:r w:rsidRPr="0015116B">
        <w:rPr>
          <w:sz w:val="28"/>
          <w:szCs w:val="28"/>
        </w:rPr>
        <w:t xml:space="preserve"> тыс. руб.;</w:t>
      </w:r>
    </w:p>
    <w:p w:rsidR="000E62AB" w:rsidRDefault="000E62AB" w:rsidP="00D3034A">
      <w:pPr>
        <w:pStyle w:val="afffff5"/>
        <w:widowControl w:val="0"/>
        <w:suppressAutoHyphens w:val="0"/>
        <w:spacing w:line="240" w:lineRule="auto"/>
        <w:ind w:left="0"/>
        <w:rPr>
          <w:sz w:val="28"/>
          <w:szCs w:val="28"/>
        </w:rPr>
      </w:pPr>
      <w:r w:rsidRPr="000C7969">
        <w:rPr>
          <w:sz w:val="28"/>
          <w:szCs w:val="28"/>
        </w:rPr>
        <w:t>за счет с</w:t>
      </w:r>
      <w:r>
        <w:rPr>
          <w:sz w:val="28"/>
          <w:szCs w:val="28"/>
        </w:rPr>
        <w:t>редств федерального бюджета – 10 461,71 тыс. руб.</w:t>
      </w:r>
    </w:p>
    <w:p w:rsidR="000E62AB" w:rsidRDefault="000E62AB" w:rsidP="00D3034A">
      <w:pPr>
        <w:pStyle w:val="afffff5"/>
        <w:widowControl w:val="0"/>
        <w:suppressAutoHyphens w:val="0"/>
        <w:spacing w:line="240" w:lineRule="auto"/>
        <w:ind w:left="0"/>
        <w:rPr>
          <w:sz w:val="28"/>
          <w:szCs w:val="28"/>
        </w:rPr>
      </w:pPr>
      <w:proofErr w:type="gramStart"/>
      <w:r w:rsidRPr="000C7969">
        <w:rPr>
          <w:sz w:val="28"/>
          <w:szCs w:val="28"/>
        </w:rPr>
        <w:t>Объемы финансирования муниципальной программы на 2014−2020 годы могут подлежать корректировке в течение финансового года, исходя из во</w:t>
      </w:r>
      <w:r w:rsidRPr="000C7969">
        <w:rPr>
          <w:sz w:val="28"/>
          <w:szCs w:val="28"/>
        </w:rPr>
        <w:t>з</w:t>
      </w:r>
      <w:r w:rsidRPr="000C7969">
        <w:rPr>
          <w:sz w:val="28"/>
          <w:szCs w:val="28"/>
        </w:rPr>
        <w:t>можностей бюджета района, бюджета округа, путем уточнения по сумме и</w:t>
      </w:r>
      <w:r w:rsidRPr="000C7969">
        <w:rPr>
          <w:sz w:val="28"/>
          <w:szCs w:val="28"/>
        </w:rPr>
        <w:t>с</w:t>
      </w:r>
      <w:r w:rsidRPr="000C7969">
        <w:rPr>
          <w:sz w:val="28"/>
          <w:szCs w:val="28"/>
        </w:rPr>
        <w:t>точников финансирования и мероприятиям.</w:t>
      </w:r>
      <w:proofErr w:type="gramEnd"/>
    </w:p>
    <w:p w:rsidR="00D3034A" w:rsidRPr="000C7969" w:rsidRDefault="00D3034A" w:rsidP="00D3034A">
      <w:pPr>
        <w:pStyle w:val="afffff5"/>
        <w:widowControl w:val="0"/>
        <w:suppressAutoHyphens w:val="0"/>
        <w:spacing w:line="240" w:lineRule="auto"/>
        <w:ind w:left="0"/>
        <w:rPr>
          <w:sz w:val="28"/>
          <w:szCs w:val="28"/>
        </w:rPr>
      </w:pPr>
    </w:p>
    <w:p w:rsidR="000E62AB" w:rsidRPr="004224F9" w:rsidRDefault="000E62AB" w:rsidP="00D3034A">
      <w:pPr>
        <w:pStyle w:val="afffff5"/>
        <w:widowControl w:val="0"/>
        <w:suppressAutoHyphens w:val="0"/>
        <w:spacing w:line="240" w:lineRule="auto"/>
        <w:ind w:left="0"/>
        <w:rPr>
          <w:sz w:val="28"/>
          <w:szCs w:val="28"/>
        </w:rPr>
      </w:pPr>
      <w:r w:rsidRPr="000C7969">
        <w:rPr>
          <w:sz w:val="28"/>
          <w:szCs w:val="28"/>
        </w:rPr>
        <w:lastRenderedPageBreak/>
        <w:t>Ежегодно объемы финансирования муниципальной программы опред</w:t>
      </w:r>
      <w:r w:rsidRPr="000C7969">
        <w:rPr>
          <w:sz w:val="28"/>
          <w:szCs w:val="28"/>
        </w:rPr>
        <w:t>е</w:t>
      </w:r>
      <w:r w:rsidRPr="000C7969">
        <w:rPr>
          <w:sz w:val="28"/>
          <w:szCs w:val="28"/>
        </w:rPr>
        <w:t>ляются в соответствии с утвержденным бюджетом на соответствующий фина</w:t>
      </w:r>
      <w:r w:rsidRPr="000C7969">
        <w:rPr>
          <w:sz w:val="28"/>
          <w:szCs w:val="28"/>
        </w:rPr>
        <w:t>н</w:t>
      </w:r>
      <w:r w:rsidRPr="000C7969">
        <w:rPr>
          <w:sz w:val="28"/>
          <w:szCs w:val="28"/>
        </w:rPr>
        <w:t xml:space="preserve">совый год. </w:t>
      </w:r>
    </w:p>
    <w:p w:rsidR="000E62AB" w:rsidRPr="000C7969" w:rsidRDefault="000E62AB" w:rsidP="00D3034A">
      <w:pPr>
        <w:pStyle w:val="afffff5"/>
        <w:widowControl w:val="0"/>
        <w:suppressAutoHyphens w:val="0"/>
        <w:spacing w:line="240" w:lineRule="auto"/>
        <w:ind w:left="0"/>
        <w:rPr>
          <w:sz w:val="28"/>
          <w:szCs w:val="28"/>
        </w:rPr>
      </w:pPr>
      <w:r w:rsidRPr="004224F9">
        <w:rPr>
          <w:sz w:val="28"/>
          <w:szCs w:val="28"/>
        </w:rPr>
        <w:t>Финансирование муниципальной программы за счет бюджета автономн</w:t>
      </w:r>
      <w:r w:rsidRPr="004224F9">
        <w:rPr>
          <w:sz w:val="28"/>
          <w:szCs w:val="28"/>
        </w:rPr>
        <w:t>о</w:t>
      </w:r>
      <w:r w:rsidRPr="004224F9">
        <w:rPr>
          <w:sz w:val="28"/>
          <w:szCs w:val="28"/>
        </w:rPr>
        <w:t>го округа осуществляется в рамках реализации государственной программы Ханты-Мансийского автономного округа – Югры</w:t>
      </w:r>
      <w:r w:rsidRPr="004224F9">
        <w:rPr>
          <w:b/>
          <w:sz w:val="28"/>
          <w:szCs w:val="28"/>
        </w:rPr>
        <w:t xml:space="preserve"> </w:t>
      </w:r>
      <w:r w:rsidRPr="004224F9">
        <w:rPr>
          <w:sz w:val="28"/>
          <w:szCs w:val="28"/>
        </w:rPr>
        <w:t>«</w:t>
      </w:r>
      <w:r w:rsidRPr="004224F9">
        <w:rPr>
          <w:sz w:val="28"/>
          <w:szCs w:val="28"/>
          <w:lang w:eastAsia="ru-RU"/>
        </w:rPr>
        <w:t xml:space="preserve">Обеспечение </w:t>
      </w:r>
      <w:proofErr w:type="gramStart"/>
      <w:r w:rsidRPr="004224F9">
        <w:rPr>
          <w:sz w:val="28"/>
          <w:szCs w:val="28"/>
          <w:lang w:eastAsia="ru-RU"/>
        </w:rPr>
        <w:t>доступным</w:t>
      </w:r>
      <w:proofErr w:type="gramEnd"/>
      <w:r w:rsidRPr="004224F9">
        <w:rPr>
          <w:sz w:val="28"/>
          <w:szCs w:val="28"/>
          <w:lang w:eastAsia="ru-RU"/>
        </w:rPr>
        <w:t xml:space="preserve"> </w:t>
      </w:r>
      <w:r w:rsidR="00D3034A">
        <w:rPr>
          <w:sz w:val="28"/>
          <w:szCs w:val="28"/>
          <w:lang w:eastAsia="ru-RU"/>
        </w:rPr>
        <w:t xml:space="preserve">      </w:t>
      </w:r>
      <w:r w:rsidRPr="004224F9">
        <w:rPr>
          <w:sz w:val="28"/>
          <w:szCs w:val="28"/>
          <w:lang w:eastAsia="ru-RU"/>
        </w:rPr>
        <w:t xml:space="preserve">и комфортным жильем жителей </w:t>
      </w:r>
      <w:r>
        <w:rPr>
          <w:sz w:val="28"/>
          <w:szCs w:val="28"/>
          <w:lang w:eastAsia="ru-RU"/>
        </w:rPr>
        <w:t xml:space="preserve">Ханты-Мансийского автономного округа </w:t>
      </w:r>
      <w:r w:rsidRPr="004224F9">
        <w:rPr>
          <w:sz w:val="28"/>
          <w:szCs w:val="28"/>
          <w:lang w:eastAsia="ru-RU"/>
        </w:rPr>
        <w:t xml:space="preserve"> </w:t>
      </w:r>
      <w:r w:rsidR="00D3034A">
        <w:rPr>
          <w:sz w:val="28"/>
          <w:szCs w:val="28"/>
          <w:lang w:eastAsia="ru-RU"/>
        </w:rPr>
        <w:t xml:space="preserve">         </w:t>
      </w:r>
      <w:r w:rsidRPr="004224F9">
        <w:rPr>
          <w:sz w:val="28"/>
          <w:szCs w:val="28"/>
          <w:lang w:eastAsia="ru-RU"/>
        </w:rPr>
        <w:t>в 2014−2020 годах</w:t>
      </w:r>
      <w:r w:rsidRPr="004224F9">
        <w:rPr>
          <w:sz w:val="28"/>
          <w:szCs w:val="28"/>
        </w:rPr>
        <w:t xml:space="preserve">», утвержденной постановлением Правительства Ханты-Мансийского автономного округа − Югры </w:t>
      </w:r>
      <w:r w:rsidRPr="004224F9">
        <w:rPr>
          <w:bCs/>
          <w:sz w:val="28"/>
          <w:szCs w:val="28"/>
          <w:lang w:eastAsia="ru-RU"/>
        </w:rPr>
        <w:t>от 09.10.2013 № 408-п</w:t>
      </w:r>
      <w:r w:rsidRPr="004224F9">
        <w:rPr>
          <w:sz w:val="28"/>
          <w:szCs w:val="28"/>
        </w:rPr>
        <w:t>, путем закл</w:t>
      </w:r>
      <w:r w:rsidRPr="004224F9">
        <w:rPr>
          <w:sz w:val="28"/>
          <w:szCs w:val="28"/>
        </w:rPr>
        <w:t>ю</w:t>
      </w:r>
      <w:r w:rsidRPr="004224F9">
        <w:rPr>
          <w:sz w:val="28"/>
          <w:szCs w:val="28"/>
        </w:rPr>
        <w:t>чения соглашений о реализации муниципальной программы.</w:t>
      </w:r>
    </w:p>
    <w:p w:rsidR="000E62AB" w:rsidRPr="000C7969" w:rsidRDefault="000E62AB" w:rsidP="000E62AB">
      <w:pPr>
        <w:widowControl w:val="0"/>
        <w:ind w:firstLine="709"/>
        <w:jc w:val="both"/>
        <w:rPr>
          <w:bCs/>
        </w:rPr>
      </w:pPr>
      <w:r w:rsidRPr="000C7969">
        <w:t>1.</w:t>
      </w:r>
      <w:r>
        <w:t>2</w:t>
      </w:r>
      <w:r w:rsidRPr="000C7969">
        <w:t xml:space="preserve">. </w:t>
      </w:r>
      <w:r>
        <w:t>Р</w:t>
      </w:r>
      <w:r w:rsidRPr="000C7969">
        <w:rPr>
          <w:bCs/>
        </w:rPr>
        <w:t>аздел «</w:t>
      </w:r>
      <w:r>
        <w:t xml:space="preserve">Финансовое обеспечение муниципальной </w:t>
      </w:r>
      <w:r w:rsidRPr="000C7969">
        <w:t>программы</w:t>
      </w:r>
      <w:r w:rsidRPr="000C7969">
        <w:rPr>
          <w:bCs/>
        </w:rPr>
        <w:t>» Па</w:t>
      </w:r>
      <w:r w:rsidRPr="000C7969">
        <w:rPr>
          <w:bCs/>
        </w:rPr>
        <w:t>с</w:t>
      </w:r>
      <w:r w:rsidRPr="000C7969">
        <w:rPr>
          <w:bCs/>
        </w:rPr>
        <w:t>порта муниципальной программы изложить в новой редакции:</w:t>
      </w:r>
    </w:p>
    <w:p w:rsidR="000E62AB" w:rsidRPr="000C7969" w:rsidRDefault="000E62AB" w:rsidP="000E62AB">
      <w:pPr>
        <w:pStyle w:val="afffff5"/>
        <w:widowControl w:val="0"/>
        <w:suppressAutoHyphens w:val="0"/>
        <w:spacing w:line="240" w:lineRule="auto"/>
        <w:ind w:left="0" w:firstLine="0"/>
        <w:rPr>
          <w:sz w:val="28"/>
          <w:szCs w:val="28"/>
          <w:lang w:eastAsia="en-US"/>
        </w:rPr>
      </w:pPr>
      <w:r w:rsidRPr="000C7969">
        <w:t>«</w:t>
      </w:r>
      <w:r w:rsidRPr="000C7969">
        <w:rPr>
          <w:sz w:val="28"/>
          <w:szCs w:val="28"/>
        </w:rPr>
        <w:t>общий объем финансирования муниципальной программы в 2014</w:t>
      </w:r>
      <w:r>
        <w:rPr>
          <w:sz w:val="28"/>
          <w:szCs w:val="28"/>
        </w:rPr>
        <w:t>–2020 годах составит 950 126,83</w:t>
      </w:r>
      <w:r w:rsidRPr="000C7969">
        <w:rPr>
          <w:sz w:val="28"/>
          <w:szCs w:val="28"/>
        </w:rPr>
        <w:t>тыс. рублей, в том числе:</w:t>
      </w:r>
    </w:p>
    <w:p w:rsidR="000E62AB" w:rsidRPr="000C7969" w:rsidRDefault="000E62AB" w:rsidP="000E62AB">
      <w:pPr>
        <w:pStyle w:val="afffff5"/>
        <w:widowControl w:val="0"/>
        <w:suppressAutoHyphens w:val="0"/>
        <w:spacing w:line="240" w:lineRule="auto"/>
        <w:ind w:left="0" w:firstLine="0"/>
        <w:rPr>
          <w:sz w:val="28"/>
          <w:szCs w:val="28"/>
        </w:rPr>
      </w:pPr>
      <w:r>
        <w:rPr>
          <w:sz w:val="28"/>
          <w:szCs w:val="28"/>
        </w:rPr>
        <w:t xml:space="preserve">в 2014 году – 616 464,13 </w:t>
      </w:r>
      <w:r w:rsidRPr="000C7969">
        <w:rPr>
          <w:sz w:val="28"/>
          <w:szCs w:val="28"/>
        </w:rPr>
        <w:t>тыс. руб.;</w:t>
      </w:r>
    </w:p>
    <w:p w:rsidR="000E62AB" w:rsidRPr="000C7969" w:rsidRDefault="000E62AB" w:rsidP="000E62AB">
      <w:pPr>
        <w:pStyle w:val="afffff5"/>
        <w:widowControl w:val="0"/>
        <w:suppressAutoHyphens w:val="0"/>
        <w:spacing w:line="240" w:lineRule="auto"/>
        <w:ind w:left="0" w:firstLine="0"/>
        <w:rPr>
          <w:sz w:val="28"/>
          <w:szCs w:val="28"/>
        </w:rPr>
      </w:pPr>
      <w:r w:rsidRPr="000C7969">
        <w:rPr>
          <w:sz w:val="28"/>
          <w:szCs w:val="28"/>
        </w:rPr>
        <w:t xml:space="preserve">в 2015 году – </w:t>
      </w:r>
      <w:r>
        <w:rPr>
          <w:sz w:val="28"/>
          <w:szCs w:val="28"/>
        </w:rPr>
        <w:t>105 001,40</w:t>
      </w:r>
      <w:r w:rsidRPr="000C7969">
        <w:rPr>
          <w:sz w:val="28"/>
          <w:szCs w:val="28"/>
        </w:rPr>
        <w:t xml:space="preserve"> тыс. руб.;</w:t>
      </w:r>
    </w:p>
    <w:p w:rsidR="000E62AB" w:rsidRPr="000C7969" w:rsidRDefault="000E62AB" w:rsidP="000E62AB">
      <w:pPr>
        <w:pStyle w:val="afffff5"/>
        <w:widowControl w:val="0"/>
        <w:suppressAutoHyphens w:val="0"/>
        <w:spacing w:line="240" w:lineRule="auto"/>
        <w:ind w:left="0" w:firstLine="0"/>
        <w:rPr>
          <w:sz w:val="28"/>
          <w:szCs w:val="28"/>
        </w:rPr>
      </w:pPr>
      <w:r w:rsidRPr="000C7969">
        <w:rPr>
          <w:sz w:val="28"/>
          <w:szCs w:val="28"/>
        </w:rPr>
        <w:t xml:space="preserve">в 2016 году – </w:t>
      </w:r>
      <w:r>
        <w:rPr>
          <w:sz w:val="28"/>
          <w:szCs w:val="28"/>
        </w:rPr>
        <w:t>77 251,10 тыс</w:t>
      </w:r>
      <w:r w:rsidRPr="000C7969">
        <w:rPr>
          <w:sz w:val="28"/>
          <w:szCs w:val="28"/>
        </w:rPr>
        <w:t>. руб.;</w:t>
      </w:r>
    </w:p>
    <w:p w:rsidR="000E62AB" w:rsidRPr="000C7969" w:rsidRDefault="000E62AB" w:rsidP="000E62AB">
      <w:pPr>
        <w:pStyle w:val="afffff5"/>
        <w:widowControl w:val="0"/>
        <w:suppressAutoHyphens w:val="0"/>
        <w:spacing w:line="240" w:lineRule="auto"/>
        <w:ind w:left="0" w:firstLine="0"/>
        <w:rPr>
          <w:sz w:val="28"/>
          <w:szCs w:val="28"/>
        </w:rPr>
      </w:pPr>
      <w:r w:rsidRPr="000C7969">
        <w:rPr>
          <w:sz w:val="28"/>
          <w:szCs w:val="28"/>
        </w:rPr>
        <w:t xml:space="preserve">в 2017 году – </w:t>
      </w:r>
      <w:r>
        <w:rPr>
          <w:sz w:val="28"/>
          <w:szCs w:val="28"/>
        </w:rPr>
        <w:t>68 910,20 тыс</w:t>
      </w:r>
      <w:r w:rsidRPr="000C7969">
        <w:rPr>
          <w:sz w:val="28"/>
          <w:szCs w:val="28"/>
        </w:rPr>
        <w:t>. руб.;</w:t>
      </w:r>
    </w:p>
    <w:p w:rsidR="000E62AB" w:rsidRPr="000C7969" w:rsidRDefault="000E62AB" w:rsidP="000E62AB">
      <w:pPr>
        <w:pStyle w:val="afffff5"/>
        <w:widowControl w:val="0"/>
        <w:suppressAutoHyphens w:val="0"/>
        <w:spacing w:line="240" w:lineRule="auto"/>
        <w:ind w:left="0" w:firstLine="0"/>
        <w:rPr>
          <w:sz w:val="28"/>
          <w:szCs w:val="28"/>
        </w:rPr>
      </w:pPr>
      <w:r w:rsidRPr="000C7969">
        <w:rPr>
          <w:sz w:val="28"/>
          <w:szCs w:val="28"/>
        </w:rPr>
        <w:t xml:space="preserve">в 2018 году – </w:t>
      </w:r>
      <w:r>
        <w:rPr>
          <w:sz w:val="28"/>
          <w:szCs w:val="28"/>
        </w:rPr>
        <w:t xml:space="preserve">27 500,00 </w:t>
      </w:r>
      <w:r w:rsidRPr="000C7969">
        <w:rPr>
          <w:sz w:val="28"/>
          <w:szCs w:val="28"/>
        </w:rPr>
        <w:t xml:space="preserve"> тыс. руб.;</w:t>
      </w:r>
    </w:p>
    <w:p w:rsidR="000E62AB" w:rsidRPr="000C7969" w:rsidRDefault="000E62AB" w:rsidP="000E62AB">
      <w:pPr>
        <w:pStyle w:val="afffff5"/>
        <w:widowControl w:val="0"/>
        <w:suppressAutoHyphens w:val="0"/>
        <w:spacing w:line="240" w:lineRule="auto"/>
        <w:ind w:left="0" w:firstLine="0"/>
        <w:rPr>
          <w:sz w:val="28"/>
          <w:szCs w:val="28"/>
        </w:rPr>
      </w:pPr>
      <w:r w:rsidRPr="000C7969">
        <w:rPr>
          <w:sz w:val="28"/>
          <w:szCs w:val="28"/>
        </w:rPr>
        <w:t xml:space="preserve">в 2019 году – </w:t>
      </w:r>
      <w:r>
        <w:rPr>
          <w:sz w:val="28"/>
          <w:szCs w:val="28"/>
        </w:rPr>
        <w:t xml:space="preserve">27 500,00 </w:t>
      </w:r>
      <w:r w:rsidRPr="000C7969">
        <w:rPr>
          <w:sz w:val="28"/>
          <w:szCs w:val="28"/>
        </w:rPr>
        <w:t xml:space="preserve"> тыс. руб.;</w:t>
      </w:r>
    </w:p>
    <w:p w:rsidR="000E62AB" w:rsidRPr="001054FA" w:rsidRDefault="000E62AB" w:rsidP="000E62AB">
      <w:pPr>
        <w:pStyle w:val="afffff5"/>
        <w:widowControl w:val="0"/>
        <w:suppressAutoHyphens w:val="0"/>
        <w:spacing w:line="240" w:lineRule="auto"/>
        <w:ind w:left="0" w:firstLine="0"/>
        <w:rPr>
          <w:sz w:val="28"/>
          <w:szCs w:val="28"/>
        </w:rPr>
      </w:pPr>
      <w:r w:rsidRPr="001054FA">
        <w:rPr>
          <w:sz w:val="28"/>
          <w:szCs w:val="28"/>
        </w:rPr>
        <w:t xml:space="preserve">в 2020 году – </w:t>
      </w:r>
      <w:r>
        <w:rPr>
          <w:sz w:val="28"/>
          <w:szCs w:val="28"/>
        </w:rPr>
        <w:t xml:space="preserve">27 500,00 </w:t>
      </w:r>
      <w:r w:rsidRPr="000C7969">
        <w:rPr>
          <w:sz w:val="28"/>
          <w:szCs w:val="28"/>
        </w:rPr>
        <w:t xml:space="preserve"> </w:t>
      </w:r>
      <w:r w:rsidRPr="001054FA">
        <w:rPr>
          <w:sz w:val="28"/>
          <w:szCs w:val="28"/>
        </w:rPr>
        <w:t>тыс. руб.;</w:t>
      </w:r>
    </w:p>
    <w:p w:rsidR="000E62AB" w:rsidRDefault="000E62AB" w:rsidP="000E62AB">
      <w:pPr>
        <w:pStyle w:val="afffa"/>
        <w:widowControl w:val="0"/>
        <w:suppressAutoHyphens w:val="0"/>
        <w:spacing w:line="240" w:lineRule="auto"/>
        <w:ind w:left="0" w:firstLine="0"/>
      </w:pPr>
      <w:r w:rsidRPr="000C7969">
        <w:t>из них:</w:t>
      </w:r>
    </w:p>
    <w:p w:rsidR="000E62AB" w:rsidRDefault="000E62AB" w:rsidP="000E62AB">
      <w:pPr>
        <w:pStyle w:val="afffa"/>
        <w:widowControl w:val="0"/>
        <w:suppressAutoHyphens w:val="0"/>
        <w:spacing w:line="240" w:lineRule="auto"/>
        <w:ind w:left="0" w:firstLine="0"/>
      </w:pPr>
      <w:r>
        <w:t>за счет средств федерального бюджета:</w:t>
      </w:r>
    </w:p>
    <w:p w:rsidR="000E62AB" w:rsidRDefault="000E62AB" w:rsidP="000E62AB">
      <w:pPr>
        <w:pStyle w:val="afffa"/>
        <w:widowControl w:val="0"/>
        <w:suppressAutoHyphens w:val="0"/>
        <w:spacing w:line="240" w:lineRule="auto"/>
        <w:ind w:left="0" w:firstLine="0"/>
      </w:pPr>
      <w:r>
        <w:t>в 2014 году 1 648,91 тыс. руб.;</w:t>
      </w:r>
    </w:p>
    <w:p w:rsidR="000E62AB" w:rsidRPr="000C7969" w:rsidRDefault="000E62AB" w:rsidP="000E62AB">
      <w:pPr>
        <w:pStyle w:val="afffff5"/>
        <w:widowControl w:val="0"/>
        <w:suppressAutoHyphens w:val="0"/>
        <w:spacing w:line="240" w:lineRule="auto"/>
        <w:ind w:left="0" w:firstLine="0"/>
        <w:rPr>
          <w:sz w:val="28"/>
          <w:szCs w:val="28"/>
        </w:rPr>
      </w:pPr>
      <w:r w:rsidRPr="000C7969">
        <w:rPr>
          <w:sz w:val="28"/>
          <w:szCs w:val="28"/>
        </w:rPr>
        <w:t xml:space="preserve">в 2015 году – </w:t>
      </w:r>
      <w:r>
        <w:rPr>
          <w:sz w:val="28"/>
          <w:szCs w:val="28"/>
        </w:rPr>
        <w:t>2 937,60</w:t>
      </w:r>
      <w:r w:rsidRPr="000C7969">
        <w:rPr>
          <w:sz w:val="28"/>
          <w:szCs w:val="28"/>
        </w:rPr>
        <w:t xml:space="preserve"> тыс. руб.;</w:t>
      </w:r>
    </w:p>
    <w:p w:rsidR="000E62AB" w:rsidRDefault="000E62AB" w:rsidP="000E62AB">
      <w:pPr>
        <w:pStyle w:val="afffff5"/>
        <w:widowControl w:val="0"/>
        <w:suppressAutoHyphens w:val="0"/>
        <w:spacing w:line="240" w:lineRule="auto"/>
        <w:ind w:left="0" w:firstLine="0"/>
        <w:rPr>
          <w:sz w:val="28"/>
          <w:szCs w:val="28"/>
        </w:rPr>
      </w:pPr>
      <w:r w:rsidRPr="000C7969">
        <w:rPr>
          <w:sz w:val="28"/>
          <w:szCs w:val="28"/>
        </w:rPr>
        <w:t xml:space="preserve">в 2016 году – </w:t>
      </w:r>
      <w:r>
        <w:rPr>
          <w:sz w:val="28"/>
          <w:szCs w:val="28"/>
        </w:rPr>
        <w:t xml:space="preserve"> 2 937,60 </w:t>
      </w:r>
      <w:r w:rsidRPr="000C7969">
        <w:rPr>
          <w:sz w:val="28"/>
          <w:szCs w:val="28"/>
        </w:rPr>
        <w:t>тыс. руб.;</w:t>
      </w:r>
    </w:p>
    <w:p w:rsidR="000E62AB" w:rsidRDefault="000E62AB" w:rsidP="000E62AB">
      <w:pPr>
        <w:pStyle w:val="afffff5"/>
        <w:widowControl w:val="0"/>
        <w:suppressAutoHyphens w:val="0"/>
        <w:spacing w:line="240" w:lineRule="auto"/>
        <w:ind w:left="0" w:firstLine="0"/>
        <w:rPr>
          <w:sz w:val="28"/>
          <w:szCs w:val="28"/>
        </w:rPr>
      </w:pPr>
      <w:r w:rsidRPr="000C7969">
        <w:rPr>
          <w:sz w:val="28"/>
          <w:szCs w:val="28"/>
        </w:rPr>
        <w:t>в 201</w:t>
      </w:r>
      <w:r>
        <w:rPr>
          <w:sz w:val="28"/>
          <w:szCs w:val="28"/>
        </w:rPr>
        <w:t>7</w:t>
      </w:r>
      <w:r w:rsidRPr="000C7969">
        <w:rPr>
          <w:sz w:val="28"/>
          <w:szCs w:val="28"/>
        </w:rPr>
        <w:t xml:space="preserve"> году –</w:t>
      </w:r>
      <w:r>
        <w:rPr>
          <w:sz w:val="28"/>
          <w:szCs w:val="28"/>
        </w:rPr>
        <w:t xml:space="preserve"> 2 937,60 </w:t>
      </w:r>
      <w:r w:rsidRPr="000C7969">
        <w:rPr>
          <w:sz w:val="28"/>
          <w:szCs w:val="28"/>
        </w:rPr>
        <w:t>тыс. руб.;</w:t>
      </w:r>
    </w:p>
    <w:p w:rsidR="000E62AB" w:rsidRPr="000C7969" w:rsidRDefault="000E62AB" w:rsidP="000E62AB">
      <w:pPr>
        <w:pStyle w:val="afffa"/>
        <w:widowControl w:val="0"/>
        <w:suppressAutoHyphens w:val="0"/>
        <w:spacing w:line="240" w:lineRule="auto"/>
        <w:ind w:left="0" w:firstLine="0"/>
      </w:pPr>
      <w:r w:rsidRPr="000C7969">
        <w:t>за счет средств бюджета округа:</w:t>
      </w:r>
    </w:p>
    <w:p w:rsidR="000E62AB" w:rsidRPr="000C7969" w:rsidRDefault="000E62AB" w:rsidP="000E62AB">
      <w:pPr>
        <w:pStyle w:val="afffff5"/>
        <w:widowControl w:val="0"/>
        <w:suppressAutoHyphens w:val="0"/>
        <w:spacing w:line="240" w:lineRule="auto"/>
        <w:ind w:left="0" w:firstLine="0"/>
        <w:rPr>
          <w:sz w:val="28"/>
          <w:szCs w:val="28"/>
        </w:rPr>
      </w:pPr>
      <w:r>
        <w:rPr>
          <w:sz w:val="28"/>
          <w:szCs w:val="28"/>
        </w:rPr>
        <w:t>в 2014 году –405 091,15</w:t>
      </w:r>
      <w:r w:rsidRPr="008135EF">
        <w:rPr>
          <w:sz w:val="28"/>
          <w:szCs w:val="28"/>
        </w:rPr>
        <w:t xml:space="preserve"> </w:t>
      </w:r>
      <w:r w:rsidRPr="000C7969">
        <w:rPr>
          <w:sz w:val="28"/>
          <w:szCs w:val="28"/>
        </w:rPr>
        <w:t xml:space="preserve"> тыс. руб.;</w:t>
      </w:r>
    </w:p>
    <w:p w:rsidR="000E62AB" w:rsidRPr="000C7969" w:rsidRDefault="000E62AB" w:rsidP="000E62AB">
      <w:pPr>
        <w:pStyle w:val="afffff5"/>
        <w:widowControl w:val="0"/>
        <w:suppressAutoHyphens w:val="0"/>
        <w:spacing w:line="240" w:lineRule="auto"/>
        <w:ind w:left="0" w:firstLine="0"/>
        <w:rPr>
          <w:sz w:val="28"/>
          <w:szCs w:val="28"/>
        </w:rPr>
      </w:pPr>
      <w:r w:rsidRPr="000C7969">
        <w:rPr>
          <w:sz w:val="28"/>
          <w:szCs w:val="28"/>
        </w:rPr>
        <w:t xml:space="preserve">в 2015 году – </w:t>
      </w:r>
      <w:r>
        <w:rPr>
          <w:sz w:val="28"/>
          <w:szCs w:val="28"/>
        </w:rPr>
        <w:t>75 769,10</w:t>
      </w:r>
      <w:r w:rsidRPr="000C7969">
        <w:rPr>
          <w:sz w:val="28"/>
          <w:szCs w:val="28"/>
        </w:rPr>
        <w:t xml:space="preserve"> тыс. руб.;</w:t>
      </w:r>
    </w:p>
    <w:p w:rsidR="000E62AB" w:rsidRDefault="000E62AB" w:rsidP="000E62AB">
      <w:pPr>
        <w:pStyle w:val="afffff5"/>
        <w:widowControl w:val="0"/>
        <w:suppressAutoHyphens w:val="0"/>
        <w:spacing w:line="240" w:lineRule="auto"/>
        <w:ind w:left="0" w:firstLine="0"/>
        <w:rPr>
          <w:sz w:val="28"/>
          <w:szCs w:val="28"/>
        </w:rPr>
      </w:pPr>
      <w:r w:rsidRPr="000C7969">
        <w:rPr>
          <w:sz w:val="28"/>
          <w:szCs w:val="28"/>
        </w:rPr>
        <w:t xml:space="preserve">в 2016 году – </w:t>
      </w:r>
      <w:r>
        <w:rPr>
          <w:sz w:val="28"/>
          <w:szCs w:val="28"/>
        </w:rPr>
        <w:t xml:space="preserve"> 48 516,80 </w:t>
      </w:r>
      <w:r w:rsidRPr="000C7969">
        <w:rPr>
          <w:sz w:val="28"/>
          <w:szCs w:val="28"/>
        </w:rPr>
        <w:t>тыс. руб.;</w:t>
      </w:r>
    </w:p>
    <w:p w:rsidR="000E62AB" w:rsidRDefault="000E62AB" w:rsidP="000E62AB">
      <w:pPr>
        <w:pStyle w:val="afffff5"/>
        <w:widowControl w:val="0"/>
        <w:suppressAutoHyphens w:val="0"/>
        <w:spacing w:line="240" w:lineRule="auto"/>
        <w:ind w:left="0" w:firstLine="0"/>
        <w:rPr>
          <w:sz w:val="28"/>
          <w:szCs w:val="28"/>
        </w:rPr>
      </w:pPr>
      <w:r w:rsidRPr="000C7969">
        <w:rPr>
          <w:sz w:val="28"/>
          <w:szCs w:val="28"/>
        </w:rPr>
        <w:t>в 201</w:t>
      </w:r>
      <w:r>
        <w:rPr>
          <w:sz w:val="28"/>
          <w:szCs w:val="28"/>
        </w:rPr>
        <w:t>7</w:t>
      </w:r>
      <w:r w:rsidRPr="000C7969">
        <w:rPr>
          <w:sz w:val="28"/>
          <w:szCs w:val="28"/>
        </w:rPr>
        <w:t xml:space="preserve"> году –</w:t>
      </w:r>
      <w:r>
        <w:rPr>
          <w:sz w:val="28"/>
          <w:szCs w:val="28"/>
        </w:rPr>
        <w:t xml:space="preserve"> 43 472,60 </w:t>
      </w:r>
      <w:r w:rsidRPr="000C7969">
        <w:rPr>
          <w:sz w:val="28"/>
          <w:szCs w:val="28"/>
        </w:rPr>
        <w:t>тыс. руб.;</w:t>
      </w:r>
    </w:p>
    <w:p w:rsidR="000E62AB" w:rsidRPr="000C7969" w:rsidRDefault="000E62AB" w:rsidP="000E62AB">
      <w:pPr>
        <w:pStyle w:val="aa"/>
        <w:widowControl w:val="0"/>
        <w:ind w:left="0" w:right="0"/>
        <w:jc w:val="both"/>
      </w:pPr>
      <w:r w:rsidRPr="000C7969">
        <w:t>за счет средств бюджета района:</w:t>
      </w:r>
    </w:p>
    <w:p w:rsidR="000E62AB" w:rsidRPr="000C7969" w:rsidRDefault="000E62AB" w:rsidP="000E62AB">
      <w:pPr>
        <w:pStyle w:val="afffff5"/>
        <w:widowControl w:val="0"/>
        <w:suppressAutoHyphens w:val="0"/>
        <w:spacing w:line="240" w:lineRule="auto"/>
        <w:ind w:left="0" w:firstLine="0"/>
        <w:rPr>
          <w:sz w:val="28"/>
          <w:szCs w:val="28"/>
        </w:rPr>
      </w:pPr>
      <w:r>
        <w:rPr>
          <w:sz w:val="28"/>
          <w:szCs w:val="28"/>
        </w:rPr>
        <w:t>в 2014 году – 209 724,07 т</w:t>
      </w:r>
      <w:r w:rsidRPr="000C7969">
        <w:rPr>
          <w:sz w:val="28"/>
          <w:szCs w:val="28"/>
        </w:rPr>
        <w:t>ыс. руб.;</w:t>
      </w:r>
    </w:p>
    <w:p w:rsidR="000E62AB" w:rsidRPr="000C7969" w:rsidRDefault="000E62AB" w:rsidP="000E62AB">
      <w:pPr>
        <w:pStyle w:val="afffff5"/>
        <w:widowControl w:val="0"/>
        <w:suppressAutoHyphens w:val="0"/>
        <w:spacing w:line="240" w:lineRule="auto"/>
        <w:ind w:left="0" w:firstLine="0"/>
        <w:rPr>
          <w:sz w:val="28"/>
          <w:szCs w:val="28"/>
        </w:rPr>
      </w:pPr>
      <w:r w:rsidRPr="000C7969">
        <w:rPr>
          <w:sz w:val="28"/>
          <w:szCs w:val="28"/>
        </w:rPr>
        <w:t xml:space="preserve">в 2015 году – </w:t>
      </w:r>
      <w:r>
        <w:rPr>
          <w:sz w:val="28"/>
          <w:szCs w:val="28"/>
        </w:rPr>
        <w:t>26 294,70</w:t>
      </w:r>
      <w:r w:rsidRPr="000C7969">
        <w:rPr>
          <w:sz w:val="28"/>
          <w:szCs w:val="28"/>
        </w:rPr>
        <w:t xml:space="preserve"> тыс. руб.;</w:t>
      </w:r>
    </w:p>
    <w:p w:rsidR="000E62AB" w:rsidRPr="000C7969" w:rsidRDefault="000E62AB" w:rsidP="000E62AB">
      <w:pPr>
        <w:pStyle w:val="afffff5"/>
        <w:widowControl w:val="0"/>
        <w:suppressAutoHyphens w:val="0"/>
        <w:spacing w:line="240" w:lineRule="auto"/>
        <w:ind w:left="0" w:firstLine="0"/>
        <w:rPr>
          <w:sz w:val="28"/>
          <w:szCs w:val="28"/>
        </w:rPr>
      </w:pPr>
      <w:r w:rsidRPr="000C7969">
        <w:rPr>
          <w:sz w:val="28"/>
          <w:szCs w:val="28"/>
        </w:rPr>
        <w:t xml:space="preserve">в 2016 году – </w:t>
      </w:r>
      <w:r>
        <w:rPr>
          <w:sz w:val="28"/>
          <w:szCs w:val="28"/>
        </w:rPr>
        <w:t>25 796,70</w:t>
      </w:r>
      <w:r w:rsidRPr="000C7969">
        <w:rPr>
          <w:sz w:val="28"/>
          <w:szCs w:val="28"/>
        </w:rPr>
        <w:t xml:space="preserve"> тыс. руб.;</w:t>
      </w:r>
    </w:p>
    <w:p w:rsidR="000E62AB" w:rsidRPr="000C7969" w:rsidRDefault="000E62AB" w:rsidP="000E62AB">
      <w:pPr>
        <w:pStyle w:val="afffff5"/>
        <w:widowControl w:val="0"/>
        <w:suppressAutoHyphens w:val="0"/>
        <w:spacing w:line="240" w:lineRule="auto"/>
        <w:ind w:left="0" w:firstLine="0"/>
        <w:rPr>
          <w:sz w:val="28"/>
          <w:szCs w:val="28"/>
        </w:rPr>
      </w:pPr>
      <w:r w:rsidRPr="000C7969">
        <w:rPr>
          <w:sz w:val="28"/>
          <w:szCs w:val="28"/>
        </w:rPr>
        <w:t xml:space="preserve">в 2017 году – </w:t>
      </w:r>
      <w:r>
        <w:rPr>
          <w:sz w:val="28"/>
          <w:szCs w:val="28"/>
        </w:rPr>
        <w:t>22 500,00</w:t>
      </w:r>
      <w:r w:rsidRPr="000C7969">
        <w:rPr>
          <w:sz w:val="28"/>
          <w:szCs w:val="28"/>
        </w:rPr>
        <w:t xml:space="preserve"> тыс. руб.;</w:t>
      </w:r>
    </w:p>
    <w:p w:rsidR="000E62AB" w:rsidRPr="000C7969" w:rsidRDefault="000E62AB" w:rsidP="000E62AB">
      <w:pPr>
        <w:pStyle w:val="afffff5"/>
        <w:widowControl w:val="0"/>
        <w:suppressAutoHyphens w:val="0"/>
        <w:spacing w:line="240" w:lineRule="auto"/>
        <w:ind w:left="0" w:firstLine="0"/>
        <w:rPr>
          <w:sz w:val="28"/>
          <w:szCs w:val="28"/>
        </w:rPr>
      </w:pPr>
      <w:r w:rsidRPr="000C7969">
        <w:rPr>
          <w:sz w:val="28"/>
          <w:szCs w:val="28"/>
        </w:rPr>
        <w:t xml:space="preserve">в 2018 году – </w:t>
      </w:r>
      <w:r>
        <w:rPr>
          <w:sz w:val="28"/>
          <w:szCs w:val="28"/>
        </w:rPr>
        <w:t>27 500,00</w:t>
      </w:r>
      <w:r w:rsidRPr="000C7969">
        <w:rPr>
          <w:sz w:val="28"/>
          <w:szCs w:val="28"/>
        </w:rPr>
        <w:t xml:space="preserve"> тыс. руб.;</w:t>
      </w:r>
    </w:p>
    <w:p w:rsidR="000E62AB" w:rsidRPr="000C7969" w:rsidRDefault="000E62AB" w:rsidP="000E62AB">
      <w:pPr>
        <w:pStyle w:val="afffff5"/>
        <w:widowControl w:val="0"/>
        <w:suppressAutoHyphens w:val="0"/>
        <w:spacing w:line="240" w:lineRule="auto"/>
        <w:ind w:left="0" w:firstLine="0"/>
        <w:rPr>
          <w:sz w:val="28"/>
          <w:szCs w:val="28"/>
        </w:rPr>
      </w:pPr>
      <w:r w:rsidRPr="000C7969">
        <w:rPr>
          <w:sz w:val="28"/>
          <w:szCs w:val="28"/>
        </w:rPr>
        <w:t xml:space="preserve">в 2019 году – </w:t>
      </w:r>
      <w:r>
        <w:rPr>
          <w:sz w:val="28"/>
          <w:szCs w:val="28"/>
        </w:rPr>
        <w:t>27 500,00</w:t>
      </w:r>
      <w:r w:rsidRPr="000C7969">
        <w:rPr>
          <w:sz w:val="28"/>
          <w:szCs w:val="28"/>
        </w:rPr>
        <w:t xml:space="preserve"> тыс. руб.;</w:t>
      </w:r>
    </w:p>
    <w:p w:rsidR="000E62AB" w:rsidRDefault="000E62AB" w:rsidP="000E62AB">
      <w:pPr>
        <w:pStyle w:val="afffff5"/>
        <w:widowControl w:val="0"/>
        <w:suppressAutoHyphens w:val="0"/>
        <w:spacing w:line="240" w:lineRule="auto"/>
        <w:ind w:left="0" w:firstLine="0"/>
        <w:rPr>
          <w:sz w:val="28"/>
          <w:szCs w:val="28"/>
        </w:rPr>
      </w:pPr>
      <w:r>
        <w:rPr>
          <w:sz w:val="28"/>
          <w:szCs w:val="28"/>
        </w:rPr>
        <w:t>в 2020 году – 27 500,00</w:t>
      </w:r>
      <w:r w:rsidR="004C3FFA">
        <w:rPr>
          <w:sz w:val="28"/>
          <w:szCs w:val="28"/>
        </w:rPr>
        <w:t xml:space="preserve"> тыс. руб.».</w:t>
      </w:r>
    </w:p>
    <w:p w:rsidR="004C3FFA" w:rsidRDefault="004C3FFA" w:rsidP="000E62AB">
      <w:pPr>
        <w:pStyle w:val="afffff5"/>
        <w:widowControl w:val="0"/>
        <w:suppressAutoHyphens w:val="0"/>
        <w:spacing w:line="240" w:lineRule="auto"/>
        <w:ind w:left="0" w:firstLine="0"/>
        <w:rPr>
          <w:sz w:val="28"/>
          <w:szCs w:val="28"/>
        </w:rPr>
      </w:pPr>
    </w:p>
    <w:p w:rsidR="000E62AB" w:rsidRDefault="004C3FFA" w:rsidP="000E62AB">
      <w:pPr>
        <w:widowControl w:val="0"/>
        <w:ind w:firstLine="709"/>
        <w:jc w:val="both"/>
      </w:pPr>
      <w:r>
        <w:t>1.3</w:t>
      </w:r>
      <w:r w:rsidR="000E62AB">
        <w:t>. Приложение 1 к муниципальной программе изложить в новой реда</w:t>
      </w:r>
      <w:r w:rsidR="000E62AB">
        <w:t>к</w:t>
      </w:r>
      <w:r w:rsidR="000E62AB">
        <w:t>ции согласно приложению.</w:t>
      </w:r>
    </w:p>
    <w:p w:rsidR="000E62AB" w:rsidRDefault="000E62AB" w:rsidP="000E62AB">
      <w:pPr>
        <w:widowControl w:val="0"/>
        <w:ind w:firstLine="709"/>
        <w:jc w:val="both"/>
      </w:pPr>
    </w:p>
    <w:p w:rsidR="004C3FFA" w:rsidRDefault="004C3FFA" w:rsidP="000E62AB">
      <w:pPr>
        <w:widowControl w:val="0"/>
        <w:ind w:firstLine="709"/>
        <w:jc w:val="both"/>
      </w:pPr>
    </w:p>
    <w:p w:rsidR="000E62AB" w:rsidRDefault="000E62AB" w:rsidP="000E62AB">
      <w:pPr>
        <w:widowControl w:val="0"/>
        <w:ind w:firstLine="709"/>
        <w:jc w:val="both"/>
      </w:pPr>
      <w:r>
        <w:lastRenderedPageBreak/>
        <w:t>2</w:t>
      </w:r>
      <w:r w:rsidRPr="00E700BF">
        <w:t>. Пресс-службе администрации района (А.Н. Королёва) опубликовать постановление в районной газете «Новости Приобья».</w:t>
      </w:r>
    </w:p>
    <w:p w:rsidR="000E62AB" w:rsidRPr="00E700BF" w:rsidRDefault="000E62AB" w:rsidP="000E62AB">
      <w:pPr>
        <w:widowControl w:val="0"/>
        <w:ind w:firstLine="709"/>
        <w:jc w:val="both"/>
      </w:pPr>
    </w:p>
    <w:p w:rsidR="004C3FFA" w:rsidRDefault="004C3FFA" w:rsidP="004C3FFA">
      <w:pPr>
        <w:widowControl w:val="0"/>
        <w:ind w:firstLine="709"/>
        <w:jc w:val="both"/>
      </w:pPr>
      <w:r>
        <w:t>3</w:t>
      </w:r>
      <w:r w:rsidR="000E62AB" w:rsidRPr="00E700BF">
        <w:t>. Постановление вступает в силу после его официального опубликов</w:t>
      </w:r>
      <w:r w:rsidR="000E62AB" w:rsidRPr="00E700BF">
        <w:t>а</w:t>
      </w:r>
      <w:r w:rsidR="000E62AB">
        <w:t>ния.</w:t>
      </w:r>
    </w:p>
    <w:p w:rsidR="004C3FFA" w:rsidRDefault="004C3FFA" w:rsidP="004C3FFA">
      <w:pPr>
        <w:widowControl w:val="0"/>
        <w:ind w:firstLine="709"/>
        <w:jc w:val="both"/>
      </w:pPr>
    </w:p>
    <w:p w:rsidR="000E62AB" w:rsidRDefault="004C3FFA" w:rsidP="004C3FFA">
      <w:pPr>
        <w:widowControl w:val="0"/>
        <w:ind w:firstLine="709"/>
        <w:jc w:val="both"/>
      </w:pPr>
      <w:r>
        <w:t>4</w:t>
      </w:r>
      <w:r w:rsidR="000E62AB" w:rsidRPr="00E700BF">
        <w:t xml:space="preserve">. </w:t>
      </w:r>
      <w:proofErr w:type="gramStart"/>
      <w:r w:rsidR="000E62AB" w:rsidRPr="00E700BF">
        <w:t>Контроль за</w:t>
      </w:r>
      <w:proofErr w:type="gramEnd"/>
      <w:r w:rsidR="000E62AB" w:rsidRPr="00E700BF">
        <w:t xml:space="preserve"> выполнением постановления возложить на</w:t>
      </w:r>
      <w:r w:rsidR="000E62AB">
        <w:t xml:space="preserve"> з</w:t>
      </w:r>
      <w:r w:rsidR="000E62AB" w:rsidRPr="00E700BF">
        <w:t>аместителя главы администрации района по жилищно-коммунальному хозяйству и стро</w:t>
      </w:r>
      <w:r w:rsidR="000E62AB" w:rsidRPr="00E700BF">
        <w:t>и</w:t>
      </w:r>
      <w:r w:rsidR="000E62AB" w:rsidRPr="00E700BF">
        <w:t xml:space="preserve">тельству </w:t>
      </w:r>
      <w:r w:rsidR="000E62AB">
        <w:t>А.Ю. Бурылова</w:t>
      </w:r>
      <w:r w:rsidR="000E62AB" w:rsidRPr="00E700BF">
        <w:t>.</w:t>
      </w:r>
    </w:p>
    <w:p w:rsidR="000E62AB" w:rsidRDefault="000E62AB" w:rsidP="000E62AB">
      <w:pPr>
        <w:widowControl w:val="0"/>
        <w:autoSpaceDE w:val="0"/>
        <w:autoSpaceDN w:val="0"/>
        <w:adjustRightInd w:val="0"/>
        <w:ind w:firstLine="709"/>
        <w:jc w:val="both"/>
      </w:pPr>
    </w:p>
    <w:p w:rsidR="000E62AB" w:rsidRDefault="000E62AB" w:rsidP="000E62AB">
      <w:pPr>
        <w:widowControl w:val="0"/>
        <w:autoSpaceDE w:val="0"/>
        <w:autoSpaceDN w:val="0"/>
        <w:adjustRightInd w:val="0"/>
        <w:ind w:firstLine="709"/>
        <w:jc w:val="both"/>
      </w:pPr>
    </w:p>
    <w:p w:rsidR="004C3FFA" w:rsidRDefault="004C3FFA" w:rsidP="000E62AB">
      <w:pPr>
        <w:widowControl w:val="0"/>
        <w:autoSpaceDE w:val="0"/>
        <w:autoSpaceDN w:val="0"/>
        <w:adjustRightInd w:val="0"/>
        <w:ind w:firstLine="709"/>
        <w:jc w:val="both"/>
      </w:pPr>
    </w:p>
    <w:p w:rsidR="000E62AB" w:rsidRPr="00E700BF" w:rsidRDefault="000E62AB" w:rsidP="000E62AB">
      <w:pPr>
        <w:jc w:val="both"/>
      </w:pPr>
      <w:r>
        <w:t xml:space="preserve">Глава администрации района              </w:t>
      </w:r>
      <w:r w:rsidR="004C3FFA">
        <w:t xml:space="preserve">   </w:t>
      </w:r>
      <w:r>
        <w:t xml:space="preserve">                                           Б.А. Саломатин</w:t>
      </w:r>
    </w:p>
    <w:p w:rsidR="000E62AB" w:rsidRDefault="000E62AB" w:rsidP="000E62AB">
      <w:pPr>
        <w:sectPr w:rsidR="000E62AB" w:rsidSect="00B37063">
          <w:headerReference w:type="default" r:id="rId9"/>
          <w:pgSz w:w="11906" w:h="16838"/>
          <w:pgMar w:top="1134" w:right="567" w:bottom="1134" w:left="1701" w:header="709" w:footer="709" w:gutter="0"/>
          <w:cols w:space="708"/>
          <w:docGrid w:linePitch="360"/>
        </w:sectPr>
      </w:pPr>
    </w:p>
    <w:p w:rsidR="004C3FFA" w:rsidRDefault="004C3FFA" w:rsidP="004C3FFA">
      <w:pPr>
        <w:ind w:left="10206"/>
        <w:jc w:val="both"/>
      </w:pPr>
      <w:r>
        <w:lastRenderedPageBreak/>
        <w:t>Приложение к постановлению</w:t>
      </w:r>
    </w:p>
    <w:p w:rsidR="004C3FFA" w:rsidRDefault="004C3FFA" w:rsidP="004C3FFA">
      <w:pPr>
        <w:ind w:left="10206"/>
        <w:jc w:val="both"/>
      </w:pPr>
      <w:r>
        <w:t>администрации района</w:t>
      </w:r>
    </w:p>
    <w:p w:rsidR="004C3FFA" w:rsidRDefault="004C3FFA" w:rsidP="004C3FFA">
      <w:pPr>
        <w:ind w:left="10206"/>
        <w:jc w:val="both"/>
      </w:pPr>
      <w:r>
        <w:t xml:space="preserve">от </w:t>
      </w:r>
      <w:r w:rsidR="002C1DA7">
        <w:t>09.12.2014</w:t>
      </w:r>
      <w:r>
        <w:t xml:space="preserve"> № </w:t>
      </w:r>
      <w:r w:rsidR="002C1DA7">
        <w:t>2520</w:t>
      </w:r>
    </w:p>
    <w:p w:rsidR="004C3FFA" w:rsidRDefault="004C3FFA" w:rsidP="004C3FFA">
      <w:pPr>
        <w:ind w:left="10206"/>
        <w:jc w:val="both"/>
      </w:pPr>
    </w:p>
    <w:p w:rsidR="004C3FFA" w:rsidRDefault="004C3FFA" w:rsidP="004C3FFA">
      <w:pPr>
        <w:ind w:left="10206"/>
        <w:jc w:val="both"/>
      </w:pPr>
    </w:p>
    <w:p w:rsidR="000E62AB" w:rsidRDefault="000E62AB" w:rsidP="004C3FFA">
      <w:pPr>
        <w:widowControl w:val="0"/>
        <w:ind w:left="10206"/>
        <w:jc w:val="both"/>
      </w:pPr>
      <w:r>
        <w:t>П</w:t>
      </w:r>
      <w:r w:rsidRPr="00264648">
        <w:t xml:space="preserve">риложение 1 к муниципальной программе </w:t>
      </w:r>
      <w:r>
        <w:t>«</w:t>
      </w:r>
      <w:r w:rsidRPr="00264648">
        <w:t>Обеспечение досту</w:t>
      </w:r>
      <w:r w:rsidRPr="00264648">
        <w:t>п</w:t>
      </w:r>
      <w:r w:rsidRPr="00264648">
        <w:t>ным и комфортным жильем жит</w:t>
      </w:r>
      <w:r w:rsidRPr="00264648">
        <w:t>е</w:t>
      </w:r>
      <w:r w:rsidRPr="00264648">
        <w:t xml:space="preserve">лей Нижневартовского района </w:t>
      </w:r>
      <w:r w:rsidR="004C3FFA">
        <w:t xml:space="preserve">         </w:t>
      </w:r>
      <w:r w:rsidRPr="00264648">
        <w:t>в 2014–2020 год</w:t>
      </w:r>
      <w:r w:rsidR="004C3FFA">
        <w:t>ах</w:t>
      </w:r>
      <w:r>
        <w:t>»</w:t>
      </w:r>
    </w:p>
    <w:p w:rsidR="000E62AB" w:rsidRDefault="000E62AB" w:rsidP="000E62AB">
      <w:pPr>
        <w:widowControl w:val="0"/>
        <w:ind w:firstLine="709"/>
        <w:jc w:val="both"/>
      </w:pPr>
    </w:p>
    <w:p w:rsidR="000E62AB" w:rsidRDefault="000E62AB" w:rsidP="000E62AB">
      <w:pPr>
        <w:widowControl w:val="0"/>
        <w:ind w:firstLine="709"/>
        <w:jc w:val="both"/>
      </w:pPr>
    </w:p>
    <w:p w:rsidR="000E62AB" w:rsidRPr="00264648" w:rsidRDefault="000E62AB" w:rsidP="004C3FFA">
      <w:pPr>
        <w:widowControl w:val="0"/>
        <w:jc w:val="center"/>
        <w:rPr>
          <w:b/>
          <w:bCs/>
        </w:rPr>
      </w:pPr>
      <w:r w:rsidRPr="00264648">
        <w:rPr>
          <w:b/>
        </w:rPr>
        <w:t xml:space="preserve">Перечень программных мероприятий </w:t>
      </w:r>
      <w:r w:rsidRPr="00264648">
        <w:rPr>
          <w:b/>
          <w:bCs/>
        </w:rPr>
        <w:t>муниципальной программы</w:t>
      </w:r>
    </w:p>
    <w:p w:rsidR="000E62AB" w:rsidRPr="00264648" w:rsidRDefault="000E62AB" w:rsidP="004C3FFA">
      <w:pPr>
        <w:pStyle w:val="afffffa"/>
        <w:jc w:val="center"/>
        <w:rPr>
          <w:rFonts w:ascii="Times New Roman" w:hAnsi="Times New Roman"/>
          <w:b/>
          <w:sz w:val="28"/>
          <w:szCs w:val="28"/>
        </w:rPr>
      </w:pPr>
      <w:r>
        <w:rPr>
          <w:rFonts w:ascii="Times New Roman" w:hAnsi="Times New Roman"/>
          <w:b/>
          <w:sz w:val="28"/>
          <w:szCs w:val="28"/>
        </w:rPr>
        <w:t>«</w:t>
      </w:r>
      <w:r w:rsidRPr="00264648">
        <w:rPr>
          <w:rFonts w:ascii="Times New Roman" w:hAnsi="Times New Roman"/>
          <w:b/>
          <w:sz w:val="28"/>
          <w:szCs w:val="28"/>
        </w:rPr>
        <w:t>Обеспечение доступным и комфортным жильем жителей Нижневартовского района в 2014–2020 год</w:t>
      </w:r>
      <w:r w:rsidR="004C3FFA">
        <w:rPr>
          <w:rFonts w:ascii="Times New Roman" w:hAnsi="Times New Roman"/>
          <w:b/>
          <w:sz w:val="28"/>
          <w:szCs w:val="28"/>
        </w:rPr>
        <w:t>ах</w:t>
      </w:r>
      <w:r>
        <w:rPr>
          <w:rFonts w:ascii="Times New Roman" w:hAnsi="Times New Roman"/>
          <w:b/>
          <w:sz w:val="28"/>
          <w:szCs w:val="28"/>
        </w:rPr>
        <w:t>»</w:t>
      </w:r>
    </w:p>
    <w:tbl>
      <w:tblPr>
        <w:tblW w:w="15422" w:type="dxa"/>
        <w:jc w:val="center"/>
        <w:tblInd w:w="93" w:type="dxa"/>
        <w:tblLayout w:type="fixed"/>
        <w:tblLook w:val="04A0"/>
      </w:tblPr>
      <w:tblGrid>
        <w:gridCol w:w="580"/>
        <w:gridCol w:w="1274"/>
        <w:gridCol w:w="1135"/>
        <w:gridCol w:w="245"/>
        <w:gridCol w:w="236"/>
        <w:gridCol w:w="276"/>
        <w:gridCol w:w="236"/>
        <w:gridCol w:w="276"/>
        <w:gridCol w:w="343"/>
        <w:gridCol w:w="276"/>
        <w:gridCol w:w="241"/>
        <w:gridCol w:w="276"/>
        <w:gridCol w:w="1084"/>
        <w:gridCol w:w="892"/>
        <w:gridCol w:w="808"/>
        <w:gridCol w:w="1339"/>
        <w:gridCol w:w="1180"/>
        <w:gridCol w:w="226"/>
        <w:gridCol w:w="954"/>
        <w:gridCol w:w="1180"/>
        <w:gridCol w:w="1180"/>
        <w:gridCol w:w="1185"/>
      </w:tblGrid>
      <w:tr w:rsidR="000E62AB" w:rsidRPr="006201B0" w:rsidTr="00AC5672">
        <w:trPr>
          <w:gridAfter w:val="4"/>
          <w:wAfter w:w="4499" w:type="dxa"/>
          <w:trHeight w:val="315"/>
          <w:jc w:val="center"/>
        </w:trPr>
        <w:tc>
          <w:tcPr>
            <w:tcW w:w="1854" w:type="dxa"/>
            <w:gridSpan w:val="2"/>
            <w:tcBorders>
              <w:top w:val="nil"/>
              <w:left w:val="nil"/>
              <w:bottom w:val="nil"/>
              <w:right w:val="nil"/>
            </w:tcBorders>
            <w:shd w:val="clear" w:color="auto" w:fill="auto"/>
            <w:vAlign w:val="center"/>
            <w:hideMark/>
          </w:tcPr>
          <w:p w:rsidR="000E62AB" w:rsidRPr="006201B0" w:rsidRDefault="000E62AB" w:rsidP="00B37063">
            <w:pPr>
              <w:jc w:val="center"/>
              <w:rPr>
                <w:color w:val="000000"/>
                <w:sz w:val="24"/>
                <w:szCs w:val="24"/>
              </w:rPr>
            </w:pPr>
          </w:p>
        </w:tc>
        <w:tc>
          <w:tcPr>
            <w:tcW w:w="1380" w:type="dxa"/>
            <w:gridSpan w:val="2"/>
            <w:tcBorders>
              <w:top w:val="nil"/>
              <w:left w:val="nil"/>
              <w:bottom w:val="nil"/>
              <w:right w:val="nil"/>
            </w:tcBorders>
            <w:shd w:val="clear" w:color="auto" w:fill="auto"/>
            <w:hideMark/>
          </w:tcPr>
          <w:p w:rsidR="000E62AB" w:rsidRPr="006201B0" w:rsidRDefault="000E62AB" w:rsidP="00B37063">
            <w:pPr>
              <w:jc w:val="center"/>
              <w:rPr>
                <w:color w:val="000000"/>
                <w:sz w:val="24"/>
                <w:szCs w:val="24"/>
              </w:rPr>
            </w:pPr>
          </w:p>
        </w:tc>
        <w:tc>
          <w:tcPr>
            <w:tcW w:w="236" w:type="dxa"/>
            <w:tcBorders>
              <w:top w:val="nil"/>
              <w:left w:val="nil"/>
              <w:bottom w:val="nil"/>
              <w:right w:val="nil"/>
            </w:tcBorders>
            <w:shd w:val="clear" w:color="auto" w:fill="auto"/>
            <w:hideMark/>
          </w:tcPr>
          <w:p w:rsidR="000E62AB" w:rsidRPr="006201B0" w:rsidRDefault="000E62AB" w:rsidP="00B37063">
            <w:pPr>
              <w:jc w:val="center"/>
              <w:rPr>
                <w:color w:val="000000"/>
                <w:sz w:val="24"/>
                <w:szCs w:val="24"/>
              </w:rPr>
            </w:pPr>
          </w:p>
        </w:tc>
        <w:tc>
          <w:tcPr>
            <w:tcW w:w="276" w:type="dxa"/>
            <w:tcBorders>
              <w:top w:val="nil"/>
              <w:left w:val="nil"/>
              <w:bottom w:val="nil"/>
              <w:right w:val="nil"/>
            </w:tcBorders>
            <w:shd w:val="clear" w:color="auto" w:fill="auto"/>
            <w:vAlign w:val="center"/>
            <w:hideMark/>
          </w:tcPr>
          <w:p w:rsidR="000E62AB" w:rsidRPr="006201B0" w:rsidRDefault="000E62AB" w:rsidP="00B37063">
            <w:pPr>
              <w:rPr>
                <w:color w:val="000000"/>
                <w:sz w:val="24"/>
                <w:szCs w:val="24"/>
              </w:rPr>
            </w:pPr>
          </w:p>
        </w:tc>
        <w:tc>
          <w:tcPr>
            <w:tcW w:w="236" w:type="dxa"/>
            <w:tcBorders>
              <w:top w:val="nil"/>
              <w:left w:val="nil"/>
              <w:bottom w:val="nil"/>
              <w:right w:val="nil"/>
            </w:tcBorders>
            <w:shd w:val="clear" w:color="auto" w:fill="auto"/>
            <w:vAlign w:val="center"/>
            <w:hideMark/>
          </w:tcPr>
          <w:p w:rsidR="000E62AB" w:rsidRPr="006201B0" w:rsidRDefault="000E62AB" w:rsidP="00B37063">
            <w:pPr>
              <w:rPr>
                <w:color w:val="000000"/>
                <w:sz w:val="24"/>
                <w:szCs w:val="24"/>
              </w:rPr>
            </w:pPr>
          </w:p>
        </w:tc>
        <w:tc>
          <w:tcPr>
            <w:tcW w:w="276" w:type="dxa"/>
            <w:tcBorders>
              <w:top w:val="nil"/>
              <w:left w:val="nil"/>
              <w:bottom w:val="nil"/>
              <w:right w:val="nil"/>
            </w:tcBorders>
            <w:shd w:val="clear" w:color="auto" w:fill="auto"/>
            <w:vAlign w:val="center"/>
            <w:hideMark/>
          </w:tcPr>
          <w:p w:rsidR="000E62AB" w:rsidRPr="006201B0" w:rsidRDefault="000E62AB" w:rsidP="00B37063">
            <w:pPr>
              <w:rPr>
                <w:color w:val="000000"/>
                <w:sz w:val="24"/>
                <w:szCs w:val="24"/>
              </w:rPr>
            </w:pPr>
          </w:p>
        </w:tc>
        <w:tc>
          <w:tcPr>
            <w:tcW w:w="343" w:type="dxa"/>
            <w:tcBorders>
              <w:top w:val="nil"/>
              <w:left w:val="nil"/>
              <w:bottom w:val="nil"/>
              <w:right w:val="nil"/>
            </w:tcBorders>
            <w:shd w:val="clear" w:color="auto" w:fill="auto"/>
            <w:vAlign w:val="center"/>
            <w:hideMark/>
          </w:tcPr>
          <w:p w:rsidR="000E62AB" w:rsidRPr="006201B0" w:rsidRDefault="000E62AB" w:rsidP="00B37063">
            <w:pPr>
              <w:rPr>
                <w:color w:val="000000"/>
                <w:sz w:val="24"/>
                <w:szCs w:val="24"/>
              </w:rPr>
            </w:pPr>
          </w:p>
        </w:tc>
        <w:tc>
          <w:tcPr>
            <w:tcW w:w="276" w:type="dxa"/>
            <w:tcBorders>
              <w:top w:val="nil"/>
              <w:left w:val="nil"/>
              <w:bottom w:val="nil"/>
              <w:right w:val="nil"/>
            </w:tcBorders>
            <w:shd w:val="clear" w:color="auto" w:fill="auto"/>
            <w:vAlign w:val="center"/>
            <w:hideMark/>
          </w:tcPr>
          <w:p w:rsidR="000E62AB" w:rsidRPr="006201B0" w:rsidRDefault="000E62AB" w:rsidP="00B37063">
            <w:pPr>
              <w:rPr>
                <w:color w:val="000000"/>
                <w:sz w:val="24"/>
                <w:szCs w:val="24"/>
              </w:rPr>
            </w:pPr>
          </w:p>
        </w:tc>
        <w:tc>
          <w:tcPr>
            <w:tcW w:w="241" w:type="dxa"/>
            <w:tcBorders>
              <w:top w:val="nil"/>
              <w:left w:val="nil"/>
              <w:bottom w:val="nil"/>
              <w:right w:val="nil"/>
            </w:tcBorders>
            <w:shd w:val="clear" w:color="auto" w:fill="auto"/>
            <w:vAlign w:val="center"/>
            <w:hideMark/>
          </w:tcPr>
          <w:p w:rsidR="000E62AB" w:rsidRPr="006201B0" w:rsidRDefault="000E62AB" w:rsidP="00B37063">
            <w:pPr>
              <w:rPr>
                <w:color w:val="000000"/>
                <w:sz w:val="24"/>
                <w:szCs w:val="24"/>
              </w:rPr>
            </w:pPr>
          </w:p>
        </w:tc>
        <w:tc>
          <w:tcPr>
            <w:tcW w:w="276" w:type="dxa"/>
            <w:tcBorders>
              <w:top w:val="nil"/>
              <w:left w:val="nil"/>
              <w:bottom w:val="nil"/>
              <w:right w:val="nil"/>
            </w:tcBorders>
            <w:shd w:val="clear" w:color="auto" w:fill="auto"/>
            <w:vAlign w:val="center"/>
            <w:hideMark/>
          </w:tcPr>
          <w:p w:rsidR="000E62AB" w:rsidRPr="006201B0" w:rsidRDefault="000E62AB" w:rsidP="00B37063">
            <w:pPr>
              <w:rPr>
                <w:color w:val="000000"/>
                <w:sz w:val="24"/>
                <w:szCs w:val="24"/>
              </w:rPr>
            </w:pPr>
          </w:p>
        </w:tc>
        <w:tc>
          <w:tcPr>
            <w:tcW w:w="1976" w:type="dxa"/>
            <w:gridSpan w:val="2"/>
            <w:tcBorders>
              <w:top w:val="nil"/>
              <w:left w:val="nil"/>
              <w:bottom w:val="nil"/>
              <w:right w:val="nil"/>
            </w:tcBorders>
            <w:shd w:val="clear" w:color="auto" w:fill="auto"/>
            <w:vAlign w:val="center"/>
            <w:hideMark/>
          </w:tcPr>
          <w:p w:rsidR="000E62AB" w:rsidRPr="006201B0" w:rsidRDefault="000E62AB" w:rsidP="00B37063">
            <w:pPr>
              <w:rPr>
                <w:color w:val="000000"/>
                <w:sz w:val="24"/>
                <w:szCs w:val="24"/>
              </w:rPr>
            </w:pPr>
          </w:p>
        </w:tc>
        <w:tc>
          <w:tcPr>
            <w:tcW w:w="3553" w:type="dxa"/>
            <w:gridSpan w:val="4"/>
            <w:tcBorders>
              <w:top w:val="nil"/>
              <w:left w:val="nil"/>
              <w:bottom w:val="nil"/>
              <w:right w:val="nil"/>
            </w:tcBorders>
            <w:shd w:val="clear" w:color="auto" w:fill="auto"/>
            <w:vAlign w:val="center"/>
            <w:hideMark/>
          </w:tcPr>
          <w:p w:rsidR="000E62AB" w:rsidRPr="006201B0" w:rsidRDefault="000E62AB" w:rsidP="00B37063">
            <w:pPr>
              <w:rPr>
                <w:color w:val="000000"/>
                <w:sz w:val="24"/>
                <w:szCs w:val="24"/>
              </w:rPr>
            </w:pPr>
          </w:p>
        </w:tc>
      </w:tr>
      <w:tr w:rsidR="000E62AB" w:rsidRPr="0003772B" w:rsidTr="00AC5672">
        <w:trPr>
          <w:trHeight w:val="315"/>
          <w:jc w:val="center"/>
        </w:trPr>
        <w:tc>
          <w:tcPr>
            <w:tcW w:w="5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4C3FFA" w:rsidRDefault="000E62AB" w:rsidP="00B37063">
            <w:pPr>
              <w:jc w:val="center"/>
              <w:rPr>
                <w:b/>
                <w:color w:val="000000"/>
                <w:sz w:val="24"/>
                <w:szCs w:val="24"/>
              </w:rPr>
            </w:pPr>
            <w:r w:rsidRPr="004C3FFA">
              <w:rPr>
                <w:b/>
                <w:color w:val="000000"/>
                <w:sz w:val="24"/>
                <w:szCs w:val="24"/>
              </w:rPr>
              <w:t xml:space="preserve">№ </w:t>
            </w:r>
            <w:proofErr w:type="spellStart"/>
            <w:proofErr w:type="gramStart"/>
            <w:r w:rsidRPr="004C3FFA">
              <w:rPr>
                <w:b/>
                <w:color w:val="000000"/>
                <w:sz w:val="24"/>
                <w:szCs w:val="24"/>
              </w:rPr>
              <w:t>п</w:t>
            </w:r>
            <w:proofErr w:type="spellEnd"/>
            <w:proofErr w:type="gramEnd"/>
            <w:r w:rsidRPr="004C3FFA">
              <w:rPr>
                <w:b/>
                <w:color w:val="000000"/>
                <w:sz w:val="24"/>
                <w:szCs w:val="24"/>
              </w:rPr>
              <w:t>/</w:t>
            </w:r>
            <w:proofErr w:type="spellStart"/>
            <w:r w:rsidRPr="004C3FFA">
              <w:rPr>
                <w:b/>
                <w:color w:val="000000"/>
                <w:sz w:val="24"/>
                <w:szCs w:val="24"/>
              </w:rPr>
              <w:t>п</w:t>
            </w:r>
            <w:proofErr w:type="spellEnd"/>
          </w:p>
        </w:tc>
        <w:tc>
          <w:tcPr>
            <w:tcW w:w="127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E62AB" w:rsidRPr="004C3FFA" w:rsidRDefault="000E62AB" w:rsidP="00B37063">
            <w:pPr>
              <w:jc w:val="center"/>
              <w:rPr>
                <w:b/>
                <w:color w:val="000000"/>
                <w:sz w:val="24"/>
                <w:szCs w:val="24"/>
              </w:rPr>
            </w:pPr>
            <w:r w:rsidRPr="004C3FFA">
              <w:rPr>
                <w:b/>
                <w:color w:val="000000"/>
                <w:sz w:val="24"/>
                <w:szCs w:val="24"/>
              </w:rPr>
              <w:t>Мер</w:t>
            </w:r>
            <w:r w:rsidRPr="004C3FFA">
              <w:rPr>
                <w:b/>
                <w:color w:val="000000"/>
                <w:sz w:val="24"/>
                <w:szCs w:val="24"/>
              </w:rPr>
              <w:t>о</w:t>
            </w:r>
            <w:r w:rsidRPr="004C3FFA">
              <w:rPr>
                <w:b/>
                <w:color w:val="000000"/>
                <w:sz w:val="24"/>
                <w:szCs w:val="24"/>
              </w:rPr>
              <w:t>приятия муниц</w:t>
            </w:r>
            <w:r w:rsidRPr="004C3FFA">
              <w:rPr>
                <w:b/>
                <w:color w:val="000000"/>
                <w:sz w:val="24"/>
                <w:szCs w:val="24"/>
              </w:rPr>
              <w:t>и</w:t>
            </w:r>
            <w:r w:rsidRPr="004C3FFA">
              <w:rPr>
                <w:b/>
                <w:color w:val="000000"/>
                <w:sz w:val="24"/>
                <w:szCs w:val="24"/>
              </w:rPr>
              <w:t>пальной пр</w:t>
            </w:r>
            <w:r w:rsidRPr="004C3FFA">
              <w:rPr>
                <w:b/>
                <w:color w:val="000000"/>
                <w:sz w:val="24"/>
                <w:szCs w:val="24"/>
              </w:rPr>
              <w:t>о</w:t>
            </w:r>
            <w:r w:rsidRPr="004C3FFA">
              <w:rPr>
                <w:b/>
                <w:color w:val="000000"/>
                <w:sz w:val="24"/>
                <w:szCs w:val="24"/>
              </w:rPr>
              <w:t>граммы</w:t>
            </w:r>
          </w:p>
        </w:tc>
        <w:tc>
          <w:tcPr>
            <w:tcW w:w="1135"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767AEB" w:rsidRDefault="000E62AB" w:rsidP="00767AEB">
            <w:pPr>
              <w:jc w:val="center"/>
              <w:rPr>
                <w:b/>
                <w:color w:val="000000"/>
                <w:sz w:val="24"/>
                <w:szCs w:val="24"/>
              </w:rPr>
            </w:pPr>
            <w:r w:rsidRPr="004C3FFA">
              <w:rPr>
                <w:b/>
                <w:color w:val="000000"/>
                <w:sz w:val="24"/>
                <w:szCs w:val="24"/>
              </w:rPr>
              <w:t>Отве</w:t>
            </w:r>
            <w:r w:rsidRPr="004C3FFA">
              <w:rPr>
                <w:b/>
                <w:color w:val="000000"/>
                <w:sz w:val="24"/>
                <w:szCs w:val="24"/>
              </w:rPr>
              <w:t>т</w:t>
            </w:r>
            <w:r w:rsidRPr="004C3FFA">
              <w:rPr>
                <w:b/>
                <w:color w:val="000000"/>
                <w:sz w:val="24"/>
                <w:szCs w:val="24"/>
              </w:rPr>
              <w:t>стве</w:t>
            </w:r>
            <w:r w:rsidRPr="004C3FFA">
              <w:rPr>
                <w:b/>
                <w:color w:val="000000"/>
                <w:sz w:val="24"/>
                <w:szCs w:val="24"/>
              </w:rPr>
              <w:t>н</w:t>
            </w:r>
            <w:r w:rsidRPr="004C3FFA">
              <w:rPr>
                <w:b/>
                <w:color w:val="000000"/>
                <w:sz w:val="24"/>
                <w:szCs w:val="24"/>
              </w:rPr>
              <w:t>ный и</w:t>
            </w:r>
            <w:r w:rsidRPr="004C3FFA">
              <w:rPr>
                <w:b/>
                <w:color w:val="000000"/>
                <w:sz w:val="24"/>
                <w:szCs w:val="24"/>
              </w:rPr>
              <w:t>с</w:t>
            </w:r>
            <w:r w:rsidRPr="004C3FFA">
              <w:rPr>
                <w:b/>
                <w:color w:val="000000"/>
                <w:sz w:val="24"/>
                <w:szCs w:val="24"/>
              </w:rPr>
              <w:t>полн</w:t>
            </w:r>
            <w:r w:rsidRPr="004C3FFA">
              <w:rPr>
                <w:b/>
                <w:color w:val="000000"/>
                <w:sz w:val="24"/>
                <w:szCs w:val="24"/>
              </w:rPr>
              <w:t>и</w:t>
            </w:r>
            <w:r w:rsidRPr="004C3FFA">
              <w:rPr>
                <w:b/>
                <w:color w:val="000000"/>
                <w:sz w:val="24"/>
                <w:szCs w:val="24"/>
              </w:rPr>
              <w:t>тель/</w:t>
            </w:r>
          </w:p>
          <w:p w:rsidR="000E62AB" w:rsidRPr="004C3FFA" w:rsidRDefault="000E62AB" w:rsidP="00767AEB">
            <w:pPr>
              <w:jc w:val="center"/>
              <w:rPr>
                <w:b/>
                <w:color w:val="000000"/>
                <w:sz w:val="24"/>
                <w:szCs w:val="24"/>
              </w:rPr>
            </w:pPr>
            <w:r w:rsidRPr="004C3FFA">
              <w:rPr>
                <w:b/>
                <w:color w:val="000000"/>
                <w:sz w:val="24"/>
                <w:szCs w:val="24"/>
              </w:rPr>
              <w:t>сои</w:t>
            </w:r>
            <w:r w:rsidRPr="004C3FFA">
              <w:rPr>
                <w:b/>
                <w:color w:val="000000"/>
                <w:sz w:val="24"/>
                <w:szCs w:val="24"/>
              </w:rPr>
              <w:t>с</w:t>
            </w:r>
            <w:r w:rsidRPr="004C3FFA">
              <w:rPr>
                <w:b/>
                <w:color w:val="000000"/>
                <w:sz w:val="24"/>
                <w:szCs w:val="24"/>
              </w:rPr>
              <w:t>полн</w:t>
            </w:r>
            <w:r w:rsidRPr="004C3FFA">
              <w:rPr>
                <w:b/>
                <w:color w:val="000000"/>
                <w:sz w:val="24"/>
                <w:szCs w:val="24"/>
              </w:rPr>
              <w:t>и</w:t>
            </w:r>
            <w:r w:rsidRPr="004C3FFA">
              <w:rPr>
                <w:b/>
                <w:color w:val="000000"/>
                <w:sz w:val="24"/>
                <w:szCs w:val="24"/>
              </w:rPr>
              <w:t>тель</w:t>
            </w:r>
          </w:p>
        </w:tc>
        <w:tc>
          <w:tcPr>
            <w:tcW w:w="2129" w:type="dxa"/>
            <w:gridSpan w:val="8"/>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C3FFA" w:rsidRDefault="000E62AB" w:rsidP="00B37063">
            <w:pPr>
              <w:jc w:val="center"/>
              <w:rPr>
                <w:b/>
                <w:color w:val="000000"/>
                <w:sz w:val="24"/>
                <w:szCs w:val="24"/>
              </w:rPr>
            </w:pPr>
            <w:r w:rsidRPr="004C3FFA">
              <w:rPr>
                <w:b/>
                <w:color w:val="000000"/>
                <w:sz w:val="24"/>
                <w:szCs w:val="24"/>
              </w:rPr>
              <w:t>Источники</w:t>
            </w:r>
          </w:p>
          <w:p w:rsidR="000E62AB" w:rsidRPr="004C3FFA" w:rsidRDefault="000E62AB" w:rsidP="00B37063">
            <w:pPr>
              <w:jc w:val="center"/>
              <w:rPr>
                <w:b/>
                <w:color w:val="000000"/>
                <w:sz w:val="24"/>
                <w:szCs w:val="24"/>
              </w:rPr>
            </w:pPr>
            <w:r w:rsidRPr="004C3FFA">
              <w:rPr>
                <w:b/>
                <w:color w:val="000000"/>
                <w:sz w:val="24"/>
                <w:szCs w:val="24"/>
              </w:rPr>
              <w:t>финансирования</w:t>
            </w:r>
          </w:p>
        </w:tc>
        <w:tc>
          <w:tcPr>
            <w:tcW w:w="10304" w:type="dxa"/>
            <w:gridSpan w:val="11"/>
            <w:tcBorders>
              <w:top w:val="single" w:sz="4" w:space="0" w:color="auto"/>
              <w:left w:val="nil"/>
              <w:bottom w:val="single" w:sz="4" w:space="0" w:color="auto"/>
              <w:right w:val="single" w:sz="4" w:space="0" w:color="auto"/>
            </w:tcBorders>
            <w:shd w:val="clear" w:color="auto" w:fill="auto"/>
            <w:vAlign w:val="center"/>
            <w:hideMark/>
          </w:tcPr>
          <w:p w:rsidR="000E62AB" w:rsidRPr="004C3FFA" w:rsidRDefault="000E62AB" w:rsidP="00B37063">
            <w:pPr>
              <w:jc w:val="center"/>
              <w:rPr>
                <w:b/>
                <w:color w:val="000000"/>
                <w:sz w:val="24"/>
                <w:szCs w:val="24"/>
              </w:rPr>
            </w:pPr>
            <w:r w:rsidRPr="004C3FFA">
              <w:rPr>
                <w:b/>
                <w:color w:val="000000"/>
                <w:sz w:val="24"/>
                <w:szCs w:val="24"/>
              </w:rPr>
              <w:t>Финансовые затраты на реализацию (тыс. рублей)</w:t>
            </w:r>
          </w:p>
        </w:tc>
      </w:tr>
      <w:tr w:rsidR="000E62AB" w:rsidRPr="0003772B" w:rsidTr="00AC5672">
        <w:trPr>
          <w:trHeight w:val="315"/>
          <w:jc w:val="center"/>
        </w:trPr>
        <w:tc>
          <w:tcPr>
            <w:tcW w:w="580" w:type="dxa"/>
            <w:vMerge/>
            <w:tcBorders>
              <w:top w:val="single" w:sz="4" w:space="0" w:color="auto"/>
              <w:left w:val="single" w:sz="4" w:space="0" w:color="auto"/>
              <w:bottom w:val="single" w:sz="4" w:space="0" w:color="auto"/>
              <w:right w:val="single" w:sz="4" w:space="0" w:color="auto"/>
            </w:tcBorders>
            <w:vAlign w:val="center"/>
            <w:hideMark/>
          </w:tcPr>
          <w:p w:rsidR="000E62AB" w:rsidRPr="004C3FFA" w:rsidRDefault="000E62AB" w:rsidP="00B37063">
            <w:pPr>
              <w:rPr>
                <w:b/>
                <w:color w:val="000000"/>
                <w:sz w:val="24"/>
                <w:szCs w:val="24"/>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rsidR="000E62AB" w:rsidRPr="004C3FFA" w:rsidRDefault="000E62AB" w:rsidP="00B37063">
            <w:pPr>
              <w:rPr>
                <w:b/>
                <w:color w:val="000000"/>
                <w:sz w:val="24"/>
                <w:szCs w:val="24"/>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E62AB" w:rsidRPr="004C3FFA" w:rsidRDefault="000E62AB" w:rsidP="00B37063">
            <w:pPr>
              <w:rPr>
                <w:b/>
                <w:color w:val="000000"/>
                <w:sz w:val="24"/>
                <w:szCs w:val="24"/>
              </w:rPr>
            </w:pPr>
          </w:p>
        </w:tc>
        <w:tc>
          <w:tcPr>
            <w:tcW w:w="2129" w:type="dxa"/>
            <w:gridSpan w:val="8"/>
            <w:vMerge/>
            <w:tcBorders>
              <w:top w:val="single" w:sz="4" w:space="0" w:color="auto"/>
              <w:left w:val="single" w:sz="4" w:space="0" w:color="auto"/>
              <w:bottom w:val="single" w:sz="4" w:space="0" w:color="auto"/>
              <w:right w:val="single" w:sz="4" w:space="0" w:color="auto"/>
            </w:tcBorders>
            <w:vAlign w:val="center"/>
            <w:hideMark/>
          </w:tcPr>
          <w:p w:rsidR="000E62AB" w:rsidRPr="004C3FFA" w:rsidRDefault="000E62AB" w:rsidP="00B37063">
            <w:pPr>
              <w:rPr>
                <w:b/>
                <w:color w:val="000000"/>
                <w:sz w:val="24"/>
                <w:szCs w:val="24"/>
              </w:rPr>
            </w:pPr>
          </w:p>
        </w:tc>
        <w:tc>
          <w:tcPr>
            <w:tcW w:w="136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0E62AB" w:rsidRPr="004C3FFA" w:rsidRDefault="000E62AB" w:rsidP="00B37063">
            <w:pPr>
              <w:jc w:val="center"/>
              <w:rPr>
                <w:b/>
                <w:color w:val="000000"/>
                <w:sz w:val="24"/>
                <w:szCs w:val="24"/>
              </w:rPr>
            </w:pPr>
            <w:r w:rsidRPr="004C3FFA">
              <w:rPr>
                <w:b/>
                <w:color w:val="000000"/>
                <w:sz w:val="24"/>
                <w:szCs w:val="24"/>
              </w:rPr>
              <w:t>всего</w:t>
            </w:r>
          </w:p>
        </w:tc>
        <w:tc>
          <w:tcPr>
            <w:tcW w:w="8944" w:type="dxa"/>
            <w:gridSpan w:val="9"/>
            <w:tcBorders>
              <w:top w:val="single" w:sz="4" w:space="0" w:color="auto"/>
              <w:left w:val="nil"/>
              <w:bottom w:val="single" w:sz="4" w:space="0" w:color="auto"/>
              <w:right w:val="single" w:sz="4" w:space="0" w:color="auto"/>
            </w:tcBorders>
            <w:shd w:val="clear" w:color="auto" w:fill="auto"/>
            <w:vAlign w:val="center"/>
            <w:hideMark/>
          </w:tcPr>
          <w:p w:rsidR="000E62AB" w:rsidRPr="004C3FFA" w:rsidRDefault="000E62AB" w:rsidP="00B37063">
            <w:pPr>
              <w:jc w:val="center"/>
              <w:rPr>
                <w:b/>
                <w:color w:val="000000"/>
                <w:sz w:val="24"/>
                <w:szCs w:val="24"/>
              </w:rPr>
            </w:pPr>
            <w:r w:rsidRPr="004C3FFA">
              <w:rPr>
                <w:b/>
                <w:color w:val="000000"/>
                <w:sz w:val="24"/>
                <w:szCs w:val="24"/>
              </w:rPr>
              <w:t>в том числе</w:t>
            </w:r>
            <w:r w:rsidR="00F20749">
              <w:rPr>
                <w:b/>
                <w:color w:val="000000"/>
                <w:sz w:val="24"/>
                <w:szCs w:val="24"/>
              </w:rPr>
              <w:t>:</w:t>
            </w:r>
          </w:p>
        </w:tc>
      </w:tr>
      <w:tr w:rsidR="000E62AB" w:rsidRPr="0003772B" w:rsidTr="00AC5672">
        <w:trPr>
          <w:trHeight w:val="315"/>
          <w:jc w:val="center"/>
        </w:trPr>
        <w:tc>
          <w:tcPr>
            <w:tcW w:w="580" w:type="dxa"/>
            <w:vMerge/>
            <w:tcBorders>
              <w:top w:val="single" w:sz="4" w:space="0" w:color="auto"/>
              <w:left w:val="single" w:sz="4" w:space="0" w:color="auto"/>
              <w:bottom w:val="single" w:sz="4" w:space="0" w:color="auto"/>
              <w:right w:val="single" w:sz="4" w:space="0" w:color="auto"/>
            </w:tcBorders>
            <w:vAlign w:val="center"/>
            <w:hideMark/>
          </w:tcPr>
          <w:p w:rsidR="000E62AB" w:rsidRPr="004C3FFA" w:rsidRDefault="000E62AB" w:rsidP="00B37063">
            <w:pPr>
              <w:rPr>
                <w:b/>
                <w:color w:val="000000"/>
                <w:sz w:val="24"/>
                <w:szCs w:val="24"/>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rsidR="000E62AB" w:rsidRPr="004C3FFA" w:rsidRDefault="000E62AB" w:rsidP="00B37063">
            <w:pPr>
              <w:rPr>
                <w:b/>
                <w:color w:val="000000"/>
                <w:sz w:val="24"/>
                <w:szCs w:val="24"/>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E62AB" w:rsidRPr="004C3FFA" w:rsidRDefault="000E62AB" w:rsidP="00B37063">
            <w:pPr>
              <w:rPr>
                <w:b/>
                <w:color w:val="000000"/>
                <w:sz w:val="24"/>
                <w:szCs w:val="24"/>
              </w:rPr>
            </w:pPr>
          </w:p>
        </w:tc>
        <w:tc>
          <w:tcPr>
            <w:tcW w:w="2129" w:type="dxa"/>
            <w:gridSpan w:val="8"/>
            <w:vMerge/>
            <w:tcBorders>
              <w:top w:val="single" w:sz="4" w:space="0" w:color="auto"/>
              <w:left w:val="single" w:sz="4" w:space="0" w:color="auto"/>
              <w:bottom w:val="single" w:sz="4" w:space="0" w:color="auto"/>
              <w:right w:val="single" w:sz="4" w:space="0" w:color="auto"/>
            </w:tcBorders>
            <w:vAlign w:val="center"/>
            <w:hideMark/>
          </w:tcPr>
          <w:p w:rsidR="000E62AB" w:rsidRPr="004C3FFA" w:rsidRDefault="000E62AB" w:rsidP="00B37063">
            <w:pPr>
              <w:rPr>
                <w:b/>
                <w:color w:val="000000"/>
                <w:sz w:val="24"/>
                <w:szCs w:val="24"/>
              </w:rPr>
            </w:pPr>
          </w:p>
        </w:tc>
        <w:tc>
          <w:tcPr>
            <w:tcW w:w="1360" w:type="dxa"/>
            <w:gridSpan w:val="2"/>
            <w:vMerge/>
            <w:tcBorders>
              <w:top w:val="nil"/>
              <w:left w:val="single" w:sz="4" w:space="0" w:color="auto"/>
              <w:bottom w:val="single" w:sz="4" w:space="0" w:color="auto"/>
              <w:right w:val="single" w:sz="4" w:space="0" w:color="auto"/>
            </w:tcBorders>
            <w:vAlign w:val="center"/>
            <w:hideMark/>
          </w:tcPr>
          <w:p w:rsidR="000E62AB" w:rsidRPr="004C3FFA" w:rsidRDefault="000E62AB" w:rsidP="00B37063">
            <w:pPr>
              <w:rPr>
                <w:b/>
                <w:color w:val="000000"/>
                <w:sz w:val="24"/>
                <w:szCs w:val="24"/>
              </w:rPr>
            </w:pPr>
          </w:p>
        </w:tc>
        <w:tc>
          <w:tcPr>
            <w:tcW w:w="1700" w:type="dxa"/>
            <w:gridSpan w:val="2"/>
            <w:tcBorders>
              <w:top w:val="nil"/>
              <w:left w:val="nil"/>
              <w:bottom w:val="single" w:sz="4" w:space="0" w:color="auto"/>
              <w:right w:val="single" w:sz="4" w:space="0" w:color="auto"/>
            </w:tcBorders>
            <w:shd w:val="clear" w:color="auto" w:fill="auto"/>
            <w:vAlign w:val="center"/>
            <w:hideMark/>
          </w:tcPr>
          <w:p w:rsidR="000E62AB" w:rsidRPr="004C3FFA" w:rsidRDefault="000E62AB" w:rsidP="00B37063">
            <w:pPr>
              <w:jc w:val="center"/>
              <w:rPr>
                <w:b/>
                <w:color w:val="000000"/>
                <w:sz w:val="24"/>
                <w:szCs w:val="24"/>
              </w:rPr>
            </w:pPr>
            <w:r w:rsidRPr="004C3FFA">
              <w:rPr>
                <w:b/>
                <w:color w:val="000000"/>
                <w:sz w:val="24"/>
                <w:szCs w:val="24"/>
              </w:rPr>
              <w:t>2014 год</w:t>
            </w:r>
          </w:p>
        </w:tc>
        <w:tc>
          <w:tcPr>
            <w:tcW w:w="1339" w:type="dxa"/>
            <w:tcBorders>
              <w:top w:val="nil"/>
              <w:left w:val="nil"/>
              <w:bottom w:val="single" w:sz="4" w:space="0" w:color="auto"/>
              <w:right w:val="single" w:sz="4" w:space="0" w:color="auto"/>
            </w:tcBorders>
            <w:shd w:val="clear" w:color="auto" w:fill="auto"/>
            <w:vAlign w:val="center"/>
            <w:hideMark/>
          </w:tcPr>
          <w:p w:rsidR="000E62AB" w:rsidRPr="004C3FFA" w:rsidRDefault="000E62AB" w:rsidP="00B37063">
            <w:pPr>
              <w:jc w:val="center"/>
              <w:rPr>
                <w:b/>
                <w:color w:val="000000"/>
                <w:sz w:val="24"/>
                <w:szCs w:val="24"/>
              </w:rPr>
            </w:pPr>
            <w:r w:rsidRPr="004C3FFA">
              <w:rPr>
                <w:b/>
                <w:color w:val="000000"/>
                <w:sz w:val="24"/>
                <w:szCs w:val="24"/>
              </w:rPr>
              <w:t>2015 год</w:t>
            </w:r>
          </w:p>
        </w:tc>
        <w:tc>
          <w:tcPr>
            <w:tcW w:w="1180" w:type="dxa"/>
            <w:tcBorders>
              <w:top w:val="nil"/>
              <w:left w:val="nil"/>
              <w:bottom w:val="single" w:sz="4" w:space="0" w:color="auto"/>
              <w:right w:val="single" w:sz="4" w:space="0" w:color="auto"/>
            </w:tcBorders>
            <w:shd w:val="clear" w:color="auto" w:fill="auto"/>
            <w:vAlign w:val="center"/>
            <w:hideMark/>
          </w:tcPr>
          <w:p w:rsidR="000E62AB" w:rsidRPr="004C3FFA" w:rsidRDefault="000E62AB" w:rsidP="00B37063">
            <w:pPr>
              <w:jc w:val="center"/>
              <w:rPr>
                <w:b/>
                <w:color w:val="000000"/>
                <w:sz w:val="24"/>
                <w:szCs w:val="24"/>
              </w:rPr>
            </w:pPr>
            <w:r w:rsidRPr="004C3FFA">
              <w:rPr>
                <w:b/>
                <w:color w:val="000000"/>
                <w:sz w:val="24"/>
                <w:szCs w:val="24"/>
              </w:rPr>
              <w:t>2016 год</w:t>
            </w:r>
          </w:p>
        </w:tc>
        <w:tc>
          <w:tcPr>
            <w:tcW w:w="1180" w:type="dxa"/>
            <w:gridSpan w:val="2"/>
            <w:tcBorders>
              <w:top w:val="nil"/>
              <w:left w:val="nil"/>
              <w:bottom w:val="single" w:sz="4" w:space="0" w:color="auto"/>
              <w:right w:val="single" w:sz="4" w:space="0" w:color="auto"/>
            </w:tcBorders>
            <w:shd w:val="clear" w:color="auto" w:fill="auto"/>
            <w:vAlign w:val="center"/>
            <w:hideMark/>
          </w:tcPr>
          <w:p w:rsidR="000E62AB" w:rsidRPr="004C3FFA" w:rsidRDefault="000E62AB" w:rsidP="00B37063">
            <w:pPr>
              <w:jc w:val="center"/>
              <w:rPr>
                <w:b/>
                <w:color w:val="000000"/>
                <w:sz w:val="24"/>
                <w:szCs w:val="24"/>
              </w:rPr>
            </w:pPr>
            <w:r w:rsidRPr="004C3FFA">
              <w:rPr>
                <w:b/>
                <w:color w:val="000000"/>
                <w:sz w:val="24"/>
                <w:szCs w:val="24"/>
              </w:rPr>
              <w:t>2017 год</w:t>
            </w:r>
          </w:p>
        </w:tc>
        <w:tc>
          <w:tcPr>
            <w:tcW w:w="1180" w:type="dxa"/>
            <w:tcBorders>
              <w:top w:val="nil"/>
              <w:left w:val="nil"/>
              <w:bottom w:val="single" w:sz="4" w:space="0" w:color="auto"/>
              <w:right w:val="single" w:sz="4" w:space="0" w:color="auto"/>
            </w:tcBorders>
            <w:shd w:val="clear" w:color="auto" w:fill="auto"/>
            <w:vAlign w:val="center"/>
            <w:hideMark/>
          </w:tcPr>
          <w:p w:rsidR="000E62AB" w:rsidRPr="004C3FFA" w:rsidRDefault="000E62AB" w:rsidP="00B37063">
            <w:pPr>
              <w:jc w:val="center"/>
              <w:rPr>
                <w:b/>
                <w:color w:val="000000"/>
                <w:sz w:val="24"/>
                <w:szCs w:val="24"/>
              </w:rPr>
            </w:pPr>
            <w:r w:rsidRPr="004C3FFA">
              <w:rPr>
                <w:b/>
                <w:color w:val="000000"/>
                <w:sz w:val="24"/>
                <w:szCs w:val="24"/>
              </w:rPr>
              <w:t>2018 год</w:t>
            </w:r>
          </w:p>
        </w:tc>
        <w:tc>
          <w:tcPr>
            <w:tcW w:w="1180" w:type="dxa"/>
            <w:tcBorders>
              <w:top w:val="nil"/>
              <w:left w:val="nil"/>
              <w:bottom w:val="single" w:sz="4" w:space="0" w:color="auto"/>
              <w:right w:val="single" w:sz="4" w:space="0" w:color="auto"/>
            </w:tcBorders>
            <w:shd w:val="clear" w:color="auto" w:fill="auto"/>
            <w:vAlign w:val="center"/>
            <w:hideMark/>
          </w:tcPr>
          <w:p w:rsidR="000E62AB" w:rsidRPr="004C3FFA" w:rsidRDefault="000E62AB" w:rsidP="00B37063">
            <w:pPr>
              <w:jc w:val="center"/>
              <w:rPr>
                <w:b/>
                <w:color w:val="000000"/>
                <w:sz w:val="24"/>
                <w:szCs w:val="24"/>
              </w:rPr>
            </w:pPr>
            <w:r w:rsidRPr="004C3FFA">
              <w:rPr>
                <w:b/>
                <w:color w:val="000000"/>
                <w:sz w:val="24"/>
                <w:szCs w:val="24"/>
              </w:rPr>
              <w:t>2019 год</w:t>
            </w:r>
          </w:p>
        </w:tc>
        <w:tc>
          <w:tcPr>
            <w:tcW w:w="1185" w:type="dxa"/>
            <w:tcBorders>
              <w:top w:val="nil"/>
              <w:left w:val="nil"/>
              <w:bottom w:val="single" w:sz="4" w:space="0" w:color="auto"/>
              <w:right w:val="single" w:sz="4" w:space="0" w:color="auto"/>
            </w:tcBorders>
            <w:shd w:val="clear" w:color="auto" w:fill="auto"/>
            <w:vAlign w:val="center"/>
            <w:hideMark/>
          </w:tcPr>
          <w:p w:rsidR="000E62AB" w:rsidRPr="004C3FFA" w:rsidRDefault="000E62AB" w:rsidP="00B37063">
            <w:pPr>
              <w:jc w:val="center"/>
              <w:rPr>
                <w:b/>
                <w:color w:val="000000"/>
                <w:sz w:val="24"/>
                <w:szCs w:val="24"/>
              </w:rPr>
            </w:pPr>
            <w:r w:rsidRPr="004C3FFA">
              <w:rPr>
                <w:b/>
                <w:color w:val="000000"/>
                <w:sz w:val="24"/>
                <w:szCs w:val="24"/>
              </w:rPr>
              <w:t>2020 год</w:t>
            </w:r>
          </w:p>
        </w:tc>
      </w:tr>
      <w:tr w:rsidR="000E62AB" w:rsidRPr="0003772B" w:rsidTr="00AC5672">
        <w:trPr>
          <w:trHeight w:val="315"/>
          <w:jc w:val="center"/>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0E62AB" w:rsidRPr="004C3FFA" w:rsidRDefault="000E62AB" w:rsidP="00B37063">
            <w:pPr>
              <w:jc w:val="center"/>
              <w:rPr>
                <w:b/>
                <w:color w:val="000000"/>
                <w:sz w:val="24"/>
                <w:szCs w:val="24"/>
              </w:rPr>
            </w:pPr>
            <w:r w:rsidRPr="004C3FFA">
              <w:rPr>
                <w:b/>
                <w:color w:val="000000"/>
                <w:sz w:val="24"/>
                <w:szCs w:val="24"/>
              </w:rPr>
              <w:t>1</w:t>
            </w:r>
          </w:p>
        </w:tc>
        <w:tc>
          <w:tcPr>
            <w:tcW w:w="1274" w:type="dxa"/>
            <w:tcBorders>
              <w:top w:val="nil"/>
              <w:left w:val="nil"/>
              <w:bottom w:val="single" w:sz="4" w:space="0" w:color="auto"/>
              <w:right w:val="single" w:sz="4" w:space="0" w:color="auto"/>
            </w:tcBorders>
            <w:shd w:val="clear" w:color="auto" w:fill="auto"/>
            <w:hideMark/>
          </w:tcPr>
          <w:p w:rsidR="000E62AB" w:rsidRPr="004C3FFA" w:rsidRDefault="000E62AB" w:rsidP="00B37063">
            <w:pPr>
              <w:jc w:val="center"/>
              <w:rPr>
                <w:b/>
                <w:color w:val="000000"/>
                <w:sz w:val="24"/>
                <w:szCs w:val="24"/>
              </w:rPr>
            </w:pPr>
            <w:r w:rsidRPr="004C3FFA">
              <w:rPr>
                <w:b/>
                <w:color w:val="000000"/>
                <w:sz w:val="24"/>
                <w:szCs w:val="24"/>
              </w:rPr>
              <w:t>2</w:t>
            </w:r>
          </w:p>
        </w:tc>
        <w:tc>
          <w:tcPr>
            <w:tcW w:w="1135" w:type="dxa"/>
            <w:tcBorders>
              <w:top w:val="nil"/>
              <w:left w:val="nil"/>
              <w:bottom w:val="single" w:sz="4" w:space="0" w:color="auto"/>
              <w:right w:val="single" w:sz="4" w:space="0" w:color="auto"/>
            </w:tcBorders>
            <w:shd w:val="clear" w:color="auto" w:fill="auto"/>
            <w:hideMark/>
          </w:tcPr>
          <w:p w:rsidR="000E62AB" w:rsidRPr="004C3FFA" w:rsidRDefault="000E62AB" w:rsidP="00B37063">
            <w:pPr>
              <w:jc w:val="center"/>
              <w:rPr>
                <w:b/>
                <w:color w:val="000000"/>
                <w:sz w:val="24"/>
                <w:szCs w:val="24"/>
              </w:rPr>
            </w:pPr>
            <w:r w:rsidRPr="004C3FFA">
              <w:rPr>
                <w:b/>
                <w:color w:val="000000"/>
                <w:sz w:val="24"/>
                <w:szCs w:val="24"/>
              </w:rPr>
              <w:t>3</w:t>
            </w:r>
          </w:p>
        </w:tc>
        <w:tc>
          <w:tcPr>
            <w:tcW w:w="2129" w:type="dxa"/>
            <w:gridSpan w:val="8"/>
            <w:tcBorders>
              <w:top w:val="nil"/>
              <w:left w:val="nil"/>
              <w:bottom w:val="single" w:sz="4" w:space="0" w:color="auto"/>
              <w:right w:val="single" w:sz="4" w:space="0" w:color="auto"/>
            </w:tcBorders>
            <w:shd w:val="clear" w:color="auto" w:fill="auto"/>
            <w:vAlign w:val="center"/>
            <w:hideMark/>
          </w:tcPr>
          <w:p w:rsidR="000E62AB" w:rsidRPr="004C3FFA" w:rsidRDefault="000E62AB" w:rsidP="00B37063">
            <w:pPr>
              <w:jc w:val="center"/>
              <w:rPr>
                <w:b/>
                <w:color w:val="000000"/>
                <w:sz w:val="24"/>
                <w:szCs w:val="24"/>
              </w:rPr>
            </w:pPr>
            <w:r w:rsidRPr="004C3FFA">
              <w:rPr>
                <w:b/>
                <w:color w:val="000000"/>
                <w:sz w:val="24"/>
                <w:szCs w:val="24"/>
              </w:rPr>
              <w:t>4</w:t>
            </w:r>
          </w:p>
        </w:tc>
        <w:tc>
          <w:tcPr>
            <w:tcW w:w="1360" w:type="dxa"/>
            <w:gridSpan w:val="2"/>
            <w:tcBorders>
              <w:top w:val="nil"/>
              <w:left w:val="nil"/>
              <w:bottom w:val="single" w:sz="4" w:space="0" w:color="auto"/>
              <w:right w:val="single" w:sz="4" w:space="0" w:color="auto"/>
            </w:tcBorders>
            <w:shd w:val="clear" w:color="auto" w:fill="auto"/>
            <w:vAlign w:val="center"/>
            <w:hideMark/>
          </w:tcPr>
          <w:p w:rsidR="000E62AB" w:rsidRPr="004C3FFA" w:rsidRDefault="000E62AB" w:rsidP="00B37063">
            <w:pPr>
              <w:jc w:val="center"/>
              <w:rPr>
                <w:b/>
                <w:color w:val="000000"/>
                <w:sz w:val="24"/>
                <w:szCs w:val="24"/>
              </w:rPr>
            </w:pPr>
            <w:r w:rsidRPr="004C3FFA">
              <w:rPr>
                <w:b/>
                <w:color w:val="000000"/>
                <w:sz w:val="24"/>
                <w:szCs w:val="24"/>
              </w:rPr>
              <w:t>5</w:t>
            </w:r>
          </w:p>
        </w:tc>
        <w:tc>
          <w:tcPr>
            <w:tcW w:w="1700" w:type="dxa"/>
            <w:gridSpan w:val="2"/>
            <w:tcBorders>
              <w:top w:val="nil"/>
              <w:left w:val="nil"/>
              <w:bottom w:val="single" w:sz="4" w:space="0" w:color="auto"/>
              <w:right w:val="single" w:sz="4" w:space="0" w:color="auto"/>
            </w:tcBorders>
            <w:shd w:val="clear" w:color="auto" w:fill="auto"/>
            <w:vAlign w:val="center"/>
            <w:hideMark/>
          </w:tcPr>
          <w:p w:rsidR="000E62AB" w:rsidRPr="004C3FFA" w:rsidRDefault="000E62AB" w:rsidP="00B37063">
            <w:pPr>
              <w:jc w:val="center"/>
              <w:rPr>
                <w:b/>
                <w:color w:val="000000"/>
                <w:sz w:val="24"/>
                <w:szCs w:val="24"/>
              </w:rPr>
            </w:pPr>
            <w:r w:rsidRPr="004C3FFA">
              <w:rPr>
                <w:b/>
                <w:color w:val="000000"/>
                <w:sz w:val="24"/>
                <w:szCs w:val="24"/>
              </w:rPr>
              <w:t>6</w:t>
            </w:r>
          </w:p>
        </w:tc>
        <w:tc>
          <w:tcPr>
            <w:tcW w:w="1339" w:type="dxa"/>
            <w:tcBorders>
              <w:top w:val="nil"/>
              <w:left w:val="nil"/>
              <w:bottom w:val="single" w:sz="4" w:space="0" w:color="auto"/>
              <w:right w:val="single" w:sz="4" w:space="0" w:color="auto"/>
            </w:tcBorders>
            <w:shd w:val="clear" w:color="auto" w:fill="auto"/>
            <w:vAlign w:val="center"/>
            <w:hideMark/>
          </w:tcPr>
          <w:p w:rsidR="000E62AB" w:rsidRPr="004C3FFA" w:rsidRDefault="000E62AB" w:rsidP="00B37063">
            <w:pPr>
              <w:jc w:val="center"/>
              <w:rPr>
                <w:b/>
                <w:color w:val="000000"/>
                <w:sz w:val="24"/>
                <w:szCs w:val="24"/>
              </w:rPr>
            </w:pPr>
            <w:r w:rsidRPr="004C3FFA">
              <w:rPr>
                <w:b/>
                <w:color w:val="000000"/>
                <w:sz w:val="24"/>
                <w:szCs w:val="24"/>
              </w:rPr>
              <w:t>7</w:t>
            </w:r>
          </w:p>
        </w:tc>
        <w:tc>
          <w:tcPr>
            <w:tcW w:w="1180" w:type="dxa"/>
            <w:tcBorders>
              <w:top w:val="nil"/>
              <w:left w:val="nil"/>
              <w:bottom w:val="single" w:sz="4" w:space="0" w:color="auto"/>
              <w:right w:val="single" w:sz="4" w:space="0" w:color="auto"/>
            </w:tcBorders>
            <w:shd w:val="clear" w:color="auto" w:fill="auto"/>
            <w:vAlign w:val="center"/>
            <w:hideMark/>
          </w:tcPr>
          <w:p w:rsidR="000E62AB" w:rsidRPr="004C3FFA" w:rsidRDefault="000E62AB" w:rsidP="00B37063">
            <w:pPr>
              <w:jc w:val="center"/>
              <w:rPr>
                <w:b/>
                <w:color w:val="000000"/>
                <w:sz w:val="24"/>
                <w:szCs w:val="24"/>
              </w:rPr>
            </w:pPr>
            <w:r w:rsidRPr="004C3FFA">
              <w:rPr>
                <w:b/>
                <w:color w:val="000000"/>
                <w:sz w:val="24"/>
                <w:szCs w:val="24"/>
              </w:rPr>
              <w:t>8</w:t>
            </w:r>
          </w:p>
        </w:tc>
        <w:tc>
          <w:tcPr>
            <w:tcW w:w="1180" w:type="dxa"/>
            <w:gridSpan w:val="2"/>
            <w:tcBorders>
              <w:top w:val="nil"/>
              <w:left w:val="nil"/>
              <w:bottom w:val="single" w:sz="4" w:space="0" w:color="auto"/>
              <w:right w:val="single" w:sz="4" w:space="0" w:color="auto"/>
            </w:tcBorders>
            <w:shd w:val="clear" w:color="auto" w:fill="auto"/>
            <w:vAlign w:val="center"/>
            <w:hideMark/>
          </w:tcPr>
          <w:p w:rsidR="000E62AB" w:rsidRPr="004C3FFA" w:rsidRDefault="000E62AB" w:rsidP="00B37063">
            <w:pPr>
              <w:jc w:val="center"/>
              <w:rPr>
                <w:b/>
                <w:color w:val="000000"/>
                <w:sz w:val="24"/>
                <w:szCs w:val="24"/>
              </w:rPr>
            </w:pPr>
            <w:r w:rsidRPr="004C3FFA">
              <w:rPr>
                <w:b/>
                <w:color w:val="000000"/>
                <w:sz w:val="24"/>
                <w:szCs w:val="24"/>
              </w:rPr>
              <w:t>9</w:t>
            </w:r>
          </w:p>
        </w:tc>
        <w:tc>
          <w:tcPr>
            <w:tcW w:w="1180" w:type="dxa"/>
            <w:tcBorders>
              <w:top w:val="nil"/>
              <w:left w:val="nil"/>
              <w:bottom w:val="single" w:sz="4" w:space="0" w:color="auto"/>
              <w:right w:val="single" w:sz="4" w:space="0" w:color="auto"/>
            </w:tcBorders>
            <w:shd w:val="clear" w:color="auto" w:fill="auto"/>
            <w:vAlign w:val="center"/>
            <w:hideMark/>
          </w:tcPr>
          <w:p w:rsidR="000E62AB" w:rsidRPr="004C3FFA" w:rsidRDefault="000E62AB" w:rsidP="00B37063">
            <w:pPr>
              <w:jc w:val="center"/>
              <w:rPr>
                <w:b/>
                <w:color w:val="000000"/>
                <w:sz w:val="24"/>
                <w:szCs w:val="24"/>
              </w:rPr>
            </w:pPr>
            <w:r w:rsidRPr="004C3FFA">
              <w:rPr>
                <w:b/>
                <w:color w:val="000000"/>
                <w:sz w:val="24"/>
                <w:szCs w:val="24"/>
              </w:rPr>
              <w:t>10</w:t>
            </w:r>
          </w:p>
        </w:tc>
        <w:tc>
          <w:tcPr>
            <w:tcW w:w="1180" w:type="dxa"/>
            <w:tcBorders>
              <w:top w:val="nil"/>
              <w:left w:val="nil"/>
              <w:bottom w:val="single" w:sz="4" w:space="0" w:color="auto"/>
              <w:right w:val="single" w:sz="4" w:space="0" w:color="auto"/>
            </w:tcBorders>
            <w:shd w:val="clear" w:color="auto" w:fill="auto"/>
            <w:vAlign w:val="center"/>
            <w:hideMark/>
          </w:tcPr>
          <w:p w:rsidR="000E62AB" w:rsidRPr="004C3FFA" w:rsidRDefault="000E62AB" w:rsidP="00B37063">
            <w:pPr>
              <w:jc w:val="center"/>
              <w:rPr>
                <w:b/>
                <w:color w:val="000000"/>
                <w:sz w:val="24"/>
                <w:szCs w:val="24"/>
              </w:rPr>
            </w:pPr>
            <w:r w:rsidRPr="004C3FFA">
              <w:rPr>
                <w:b/>
                <w:color w:val="000000"/>
                <w:sz w:val="24"/>
                <w:szCs w:val="24"/>
              </w:rPr>
              <w:t>11</w:t>
            </w:r>
          </w:p>
        </w:tc>
        <w:tc>
          <w:tcPr>
            <w:tcW w:w="1185" w:type="dxa"/>
            <w:tcBorders>
              <w:top w:val="nil"/>
              <w:left w:val="nil"/>
              <w:bottom w:val="single" w:sz="4" w:space="0" w:color="auto"/>
              <w:right w:val="single" w:sz="4" w:space="0" w:color="auto"/>
            </w:tcBorders>
            <w:shd w:val="clear" w:color="auto" w:fill="auto"/>
            <w:vAlign w:val="center"/>
            <w:hideMark/>
          </w:tcPr>
          <w:p w:rsidR="000E62AB" w:rsidRPr="004C3FFA" w:rsidRDefault="000E62AB" w:rsidP="00B37063">
            <w:pPr>
              <w:jc w:val="center"/>
              <w:rPr>
                <w:b/>
                <w:color w:val="000000"/>
                <w:sz w:val="24"/>
                <w:szCs w:val="24"/>
              </w:rPr>
            </w:pPr>
            <w:r w:rsidRPr="004C3FFA">
              <w:rPr>
                <w:b/>
                <w:color w:val="000000"/>
                <w:sz w:val="24"/>
                <w:szCs w:val="24"/>
              </w:rPr>
              <w:t>12</w:t>
            </w:r>
          </w:p>
        </w:tc>
      </w:tr>
      <w:tr w:rsidR="000E62AB" w:rsidRPr="0003772B" w:rsidTr="001422FC">
        <w:trPr>
          <w:trHeight w:val="315"/>
          <w:jc w:val="center"/>
        </w:trPr>
        <w:tc>
          <w:tcPr>
            <w:tcW w:w="15422" w:type="dxa"/>
            <w:gridSpan w:val="22"/>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F20749" w:rsidP="00F20749">
            <w:pPr>
              <w:jc w:val="center"/>
              <w:rPr>
                <w:b/>
                <w:bCs/>
                <w:color w:val="000000"/>
                <w:sz w:val="24"/>
                <w:szCs w:val="24"/>
              </w:rPr>
            </w:pPr>
            <w:proofErr w:type="gramStart"/>
            <w:r>
              <w:rPr>
                <w:b/>
                <w:bCs/>
                <w:color w:val="000000"/>
                <w:sz w:val="24"/>
                <w:szCs w:val="24"/>
              </w:rPr>
              <w:t>Цель «</w:t>
            </w:r>
            <w:r w:rsidR="000E62AB" w:rsidRPr="0003772B">
              <w:rPr>
                <w:b/>
                <w:bCs/>
                <w:color w:val="000000"/>
                <w:sz w:val="24"/>
                <w:szCs w:val="24"/>
              </w:rPr>
              <w:t>Повышение доступности жилья и качества жилищного обеспечения населения, в том числе с учетом исполнения государственных обязательств по обеспечению жильем отдельных категорий граждан</w:t>
            </w:r>
            <w:r>
              <w:rPr>
                <w:b/>
                <w:bCs/>
                <w:color w:val="000000"/>
                <w:sz w:val="24"/>
                <w:szCs w:val="24"/>
              </w:rPr>
              <w:t>»</w:t>
            </w:r>
            <w:proofErr w:type="gramEnd"/>
          </w:p>
        </w:tc>
      </w:tr>
      <w:tr w:rsidR="000E62AB" w:rsidRPr="0003772B" w:rsidTr="001422FC">
        <w:trPr>
          <w:trHeight w:val="315"/>
          <w:jc w:val="center"/>
        </w:trPr>
        <w:tc>
          <w:tcPr>
            <w:tcW w:w="15422" w:type="dxa"/>
            <w:gridSpan w:val="22"/>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jc w:val="center"/>
              <w:rPr>
                <w:b/>
                <w:bCs/>
                <w:color w:val="000000"/>
                <w:sz w:val="24"/>
                <w:szCs w:val="24"/>
              </w:rPr>
            </w:pPr>
            <w:r w:rsidRPr="0003772B">
              <w:rPr>
                <w:b/>
                <w:bCs/>
                <w:color w:val="000000"/>
                <w:sz w:val="24"/>
                <w:szCs w:val="24"/>
              </w:rPr>
              <w:t>Подпрограмма I. «Градостроительная деятельность»</w:t>
            </w:r>
          </w:p>
        </w:tc>
      </w:tr>
      <w:tr w:rsidR="000E62AB" w:rsidRPr="0003772B" w:rsidTr="001422FC">
        <w:trPr>
          <w:trHeight w:val="315"/>
          <w:jc w:val="center"/>
        </w:trPr>
        <w:tc>
          <w:tcPr>
            <w:tcW w:w="15422" w:type="dxa"/>
            <w:gridSpan w:val="22"/>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F20749" w:rsidP="00B37063">
            <w:pPr>
              <w:jc w:val="center"/>
              <w:rPr>
                <w:b/>
                <w:bCs/>
                <w:color w:val="000000"/>
                <w:sz w:val="24"/>
                <w:szCs w:val="24"/>
              </w:rPr>
            </w:pPr>
            <w:r>
              <w:rPr>
                <w:b/>
                <w:bCs/>
                <w:color w:val="000000"/>
                <w:sz w:val="24"/>
                <w:szCs w:val="24"/>
              </w:rPr>
              <w:t>Задача 1 «</w:t>
            </w:r>
            <w:r w:rsidR="000E62AB" w:rsidRPr="0003772B">
              <w:rPr>
                <w:b/>
                <w:bCs/>
                <w:color w:val="000000"/>
                <w:sz w:val="24"/>
                <w:szCs w:val="24"/>
              </w:rPr>
              <w:t>Подготовка докуме</w:t>
            </w:r>
            <w:r>
              <w:rPr>
                <w:b/>
                <w:bCs/>
                <w:color w:val="000000"/>
                <w:sz w:val="24"/>
                <w:szCs w:val="24"/>
              </w:rPr>
              <w:t>нтации по планировке территорий»</w:t>
            </w:r>
          </w:p>
        </w:tc>
      </w:tr>
      <w:tr w:rsidR="000E62AB" w:rsidRPr="0003772B" w:rsidTr="001961BE">
        <w:trPr>
          <w:trHeight w:val="6511"/>
          <w:jc w:val="center"/>
        </w:trPr>
        <w:tc>
          <w:tcPr>
            <w:tcW w:w="5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jc w:val="center"/>
              <w:rPr>
                <w:color w:val="000000"/>
                <w:sz w:val="24"/>
                <w:szCs w:val="24"/>
              </w:rPr>
            </w:pPr>
            <w:r w:rsidRPr="0003772B">
              <w:rPr>
                <w:color w:val="000000"/>
                <w:sz w:val="24"/>
                <w:szCs w:val="24"/>
              </w:rPr>
              <w:lastRenderedPageBreak/>
              <w:t>1.1.1.</w:t>
            </w:r>
          </w:p>
        </w:tc>
        <w:tc>
          <w:tcPr>
            <w:tcW w:w="127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E62AB" w:rsidRPr="0003772B" w:rsidRDefault="000E62AB" w:rsidP="00B37063">
            <w:pPr>
              <w:jc w:val="center"/>
              <w:rPr>
                <w:color w:val="000000"/>
                <w:sz w:val="24"/>
                <w:szCs w:val="24"/>
              </w:rPr>
            </w:pPr>
            <w:r w:rsidRPr="0003772B">
              <w:rPr>
                <w:color w:val="000000"/>
                <w:sz w:val="24"/>
                <w:szCs w:val="24"/>
              </w:rPr>
              <w:t>Разрабо</w:t>
            </w:r>
            <w:r w:rsidRPr="0003772B">
              <w:rPr>
                <w:color w:val="000000"/>
                <w:sz w:val="24"/>
                <w:szCs w:val="24"/>
              </w:rPr>
              <w:t>т</w:t>
            </w:r>
            <w:r w:rsidRPr="0003772B">
              <w:rPr>
                <w:color w:val="000000"/>
                <w:sz w:val="24"/>
                <w:szCs w:val="24"/>
              </w:rPr>
              <w:t xml:space="preserve">ка </w:t>
            </w:r>
            <w:proofErr w:type="gramStart"/>
            <w:r w:rsidRPr="0003772B">
              <w:rPr>
                <w:color w:val="000000"/>
                <w:sz w:val="24"/>
                <w:szCs w:val="24"/>
              </w:rPr>
              <w:t>прое</w:t>
            </w:r>
            <w:r w:rsidRPr="0003772B">
              <w:rPr>
                <w:color w:val="000000"/>
                <w:sz w:val="24"/>
                <w:szCs w:val="24"/>
              </w:rPr>
              <w:t>к</w:t>
            </w:r>
            <w:r w:rsidRPr="0003772B">
              <w:rPr>
                <w:color w:val="000000"/>
                <w:sz w:val="24"/>
                <w:szCs w:val="24"/>
              </w:rPr>
              <w:t>та план</w:t>
            </w:r>
            <w:r w:rsidRPr="0003772B">
              <w:rPr>
                <w:color w:val="000000"/>
                <w:sz w:val="24"/>
                <w:szCs w:val="24"/>
              </w:rPr>
              <w:t>и</w:t>
            </w:r>
            <w:r w:rsidRPr="0003772B">
              <w:rPr>
                <w:color w:val="000000"/>
                <w:sz w:val="24"/>
                <w:szCs w:val="24"/>
              </w:rPr>
              <w:t>ровки террит</w:t>
            </w:r>
            <w:r w:rsidRPr="0003772B">
              <w:rPr>
                <w:color w:val="000000"/>
                <w:sz w:val="24"/>
                <w:szCs w:val="24"/>
              </w:rPr>
              <w:t>о</w:t>
            </w:r>
            <w:r w:rsidRPr="0003772B">
              <w:rPr>
                <w:color w:val="000000"/>
                <w:sz w:val="24"/>
                <w:szCs w:val="24"/>
              </w:rPr>
              <w:t>рии п</w:t>
            </w:r>
            <w:r w:rsidRPr="0003772B">
              <w:rPr>
                <w:color w:val="000000"/>
                <w:sz w:val="24"/>
                <w:szCs w:val="24"/>
              </w:rPr>
              <w:t>о</w:t>
            </w:r>
            <w:r w:rsidRPr="0003772B">
              <w:rPr>
                <w:color w:val="000000"/>
                <w:sz w:val="24"/>
                <w:szCs w:val="24"/>
              </w:rPr>
              <w:t>селка</w:t>
            </w:r>
            <w:proofErr w:type="gramEnd"/>
            <w:r w:rsidRPr="0003772B">
              <w:rPr>
                <w:color w:val="000000"/>
                <w:sz w:val="24"/>
                <w:szCs w:val="24"/>
              </w:rPr>
              <w:t xml:space="preserve"> </w:t>
            </w:r>
            <w:proofErr w:type="spellStart"/>
            <w:r w:rsidRPr="0003772B">
              <w:rPr>
                <w:color w:val="000000"/>
                <w:sz w:val="24"/>
                <w:szCs w:val="24"/>
              </w:rPr>
              <w:t>В</w:t>
            </w:r>
            <w:r w:rsidRPr="0003772B">
              <w:rPr>
                <w:color w:val="000000"/>
                <w:sz w:val="24"/>
                <w:szCs w:val="24"/>
              </w:rPr>
              <w:t>а</w:t>
            </w:r>
            <w:r w:rsidRPr="0003772B">
              <w:rPr>
                <w:color w:val="000000"/>
                <w:sz w:val="24"/>
                <w:szCs w:val="24"/>
              </w:rPr>
              <w:t>ховск</w:t>
            </w:r>
            <w:r w:rsidR="005C6DA8">
              <w:rPr>
                <w:color w:val="000000"/>
                <w:sz w:val="24"/>
                <w:szCs w:val="24"/>
              </w:rPr>
              <w:t>а</w:t>
            </w:r>
            <w:proofErr w:type="spellEnd"/>
          </w:p>
        </w:tc>
        <w:tc>
          <w:tcPr>
            <w:tcW w:w="1135"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E62AB" w:rsidRPr="0003772B" w:rsidRDefault="000E62AB" w:rsidP="00B37063">
            <w:pPr>
              <w:jc w:val="center"/>
              <w:rPr>
                <w:color w:val="000000"/>
                <w:sz w:val="24"/>
                <w:szCs w:val="24"/>
              </w:rPr>
            </w:pPr>
            <w:r w:rsidRPr="0003772B">
              <w:rPr>
                <w:color w:val="000000"/>
                <w:sz w:val="24"/>
                <w:szCs w:val="24"/>
              </w:rPr>
              <w:t>упра</w:t>
            </w:r>
            <w:r w:rsidRPr="0003772B">
              <w:rPr>
                <w:color w:val="000000"/>
                <w:sz w:val="24"/>
                <w:szCs w:val="24"/>
              </w:rPr>
              <w:t>в</w:t>
            </w:r>
            <w:r w:rsidRPr="0003772B">
              <w:rPr>
                <w:color w:val="000000"/>
                <w:sz w:val="24"/>
                <w:szCs w:val="24"/>
              </w:rPr>
              <w:t>ление архите</w:t>
            </w:r>
            <w:r w:rsidRPr="0003772B">
              <w:rPr>
                <w:color w:val="000000"/>
                <w:sz w:val="24"/>
                <w:szCs w:val="24"/>
              </w:rPr>
              <w:t>к</w:t>
            </w:r>
            <w:r w:rsidRPr="0003772B">
              <w:rPr>
                <w:color w:val="000000"/>
                <w:sz w:val="24"/>
                <w:szCs w:val="24"/>
              </w:rPr>
              <w:t>туры и град</w:t>
            </w:r>
            <w:r w:rsidRPr="0003772B">
              <w:rPr>
                <w:color w:val="000000"/>
                <w:sz w:val="24"/>
                <w:szCs w:val="24"/>
              </w:rPr>
              <w:t>о</w:t>
            </w:r>
            <w:r w:rsidRPr="0003772B">
              <w:rPr>
                <w:color w:val="000000"/>
                <w:sz w:val="24"/>
                <w:szCs w:val="24"/>
              </w:rPr>
              <w:t>стро</w:t>
            </w:r>
            <w:r w:rsidRPr="0003772B">
              <w:rPr>
                <w:color w:val="000000"/>
                <w:sz w:val="24"/>
                <w:szCs w:val="24"/>
              </w:rPr>
              <w:t>и</w:t>
            </w:r>
            <w:r w:rsidRPr="0003772B">
              <w:rPr>
                <w:color w:val="000000"/>
                <w:sz w:val="24"/>
                <w:szCs w:val="24"/>
              </w:rPr>
              <w:t>тельства админ</w:t>
            </w:r>
            <w:r w:rsidRPr="0003772B">
              <w:rPr>
                <w:color w:val="000000"/>
                <w:sz w:val="24"/>
                <w:szCs w:val="24"/>
              </w:rPr>
              <w:t>и</w:t>
            </w:r>
            <w:r w:rsidRPr="0003772B">
              <w:rPr>
                <w:color w:val="000000"/>
                <w:sz w:val="24"/>
                <w:szCs w:val="24"/>
              </w:rPr>
              <w:t>страции района</w:t>
            </w: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F20749" w:rsidP="00B37063">
            <w:pPr>
              <w:rPr>
                <w:color w:val="000000"/>
                <w:sz w:val="24"/>
                <w:szCs w:val="24"/>
              </w:rPr>
            </w:pPr>
            <w:r>
              <w:rPr>
                <w:color w:val="000000"/>
                <w:sz w:val="24"/>
                <w:szCs w:val="24"/>
              </w:rPr>
              <w:t>в</w:t>
            </w:r>
            <w:r w:rsidR="000E62AB" w:rsidRPr="0003772B">
              <w:rPr>
                <w:color w:val="000000"/>
                <w:sz w:val="24"/>
                <w:szCs w:val="24"/>
              </w:rPr>
              <w:t>сего</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200,00</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200,00</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r>
      <w:tr w:rsidR="000E62AB" w:rsidRPr="0003772B" w:rsidTr="00AC5672">
        <w:trPr>
          <w:trHeight w:val="315"/>
          <w:jc w:val="center"/>
        </w:trPr>
        <w:tc>
          <w:tcPr>
            <w:tcW w:w="580"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федеральный бюджет</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315"/>
          <w:jc w:val="center"/>
        </w:trPr>
        <w:tc>
          <w:tcPr>
            <w:tcW w:w="580"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бюджет автоно</w:t>
            </w:r>
            <w:r w:rsidRPr="0003772B">
              <w:rPr>
                <w:color w:val="000000"/>
                <w:sz w:val="24"/>
                <w:szCs w:val="24"/>
              </w:rPr>
              <w:t>м</w:t>
            </w:r>
            <w:r w:rsidRPr="0003772B">
              <w:rPr>
                <w:color w:val="000000"/>
                <w:sz w:val="24"/>
                <w:szCs w:val="24"/>
              </w:rPr>
              <w:t>ного округа</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100,00</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100,00</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315"/>
          <w:jc w:val="center"/>
        </w:trPr>
        <w:tc>
          <w:tcPr>
            <w:tcW w:w="580"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бюджет района</w:t>
            </w:r>
          </w:p>
        </w:tc>
        <w:tc>
          <w:tcPr>
            <w:tcW w:w="136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100,00</w:t>
            </w:r>
          </w:p>
        </w:tc>
        <w:tc>
          <w:tcPr>
            <w:tcW w:w="170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100,00</w:t>
            </w:r>
          </w:p>
        </w:tc>
        <w:tc>
          <w:tcPr>
            <w:tcW w:w="1339"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315"/>
          <w:jc w:val="center"/>
        </w:trPr>
        <w:tc>
          <w:tcPr>
            <w:tcW w:w="580"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бюджет посел</w:t>
            </w:r>
            <w:r w:rsidRPr="0003772B">
              <w:rPr>
                <w:color w:val="000000"/>
                <w:sz w:val="24"/>
                <w:szCs w:val="24"/>
              </w:rPr>
              <w:t>е</w:t>
            </w:r>
            <w:r w:rsidRPr="0003772B">
              <w:rPr>
                <w:color w:val="000000"/>
                <w:sz w:val="24"/>
                <w:szCs w:val="24"/>
              </w:rPr>
              <w:t>ний</w:t>
            </w:r>
          </w:p>
        </w:tc>
        <w:tc>
          <w:tcPr>
            <w:tcW w:w="136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39"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945"/>
          <w:jc w:val="center"/>
        </w:trPr>
        <w:tc>
          <w:tcPr>
            <w:tcW w:w="580"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nil"/>
              <w:left w:val="nil"/>
              <w:bottom w:val="single" w:sz="4" w:space="0" w:color="auto"/>
              <w:right w:val="single" w:sz="4" w:space="0" w:color="auto"/>
            </w:tcBorders>
            <w:shd w:val="clear" w:color="auto" w:fill="auto"/>
            <w:vAlign w:val="center"/>
            <w:hideMark/>
          </w:tcPr>
          <w:p w:rsidR="000E62AB" w:rsidRPr="0003772B" w:rsidRDefault="000E62AB" w:rsidP="00F20749">
            <w:pPr>
              <w:rPr>
                <w:color w:val="000000"/>
                <w:sz w:val="24"/>
                <w:szCs w:val="24"/>
              </w:rPr>
            </w:pPr>
            <w:r w:rsidRPr="0003772B">
              <w:rPr>
                <w:color w:val="000000"/>
                <w:sz w:val="24"/>
                <w:szCs w:val="24"/>
              </w:rPr>
              <w:t>в т</w:t>
            </w:r>
            <w:r w:rsidR="00F20749">
              <w:rPr>
                <w:color w:val="000000"/>
                <w:sz w:val="24"/>
                <w:szCs w:val="24"/>
              </w:rPr>
              <w:t xml:space="preserve">ом </w:t>
            </w:r>
            <w:r w:rsidRPr="0003772B">
              <w:rPr>
                <w:color w:val="000000"/>
                <w:sz w:val="24"/>
                <w:szCs w:val="24"/>
              </w:rPr>
              <w:t>ч</w:t>
            </w:r>
            <w:r w:rsidR="00F20749">
              <w:rPr>
                <w:color w:val="000000"/>
                <w:sz w:val="24"/>
                <w:szCs w:val="24"/>
              </w:rPr>
              <w:t>исле</w:t>
            </w:r>
            <w:r w:rsidRPr="0003772B">
              <w:rPr>
                <w:color w:val="000000"/>
                <w:sz w:val="24"/>
                <w:szCs w:val="24"/>
              </w:rPr>
              <w:t xml:space="preserve"> бе</w:t>
            </w:r>
            <w:r w:rsidRPr="0003772B">
              <w:rPr>
                <w:color w:val="000000"/>
                <w:sz w:val="24"/>
                <w:szCs w:val="24"/>
              </w:rPr>
              <w:t>з</w:t>
            </w:r>
            <w:r w:rsidRPr="0003772B">
              <w:rPr>
                <w:color w:val="000000"/>
                <w:sz w:val="24"/>
                <w:szCs w:val="24"/>
              </w:rPr>
              <w:t>возмездные п</w:t>
            </w:r>
            <w:r w:rsidRPr="0003772B">
              <w:rPr>
                <w:color w:val="000000"/>
                <w:sz w:val="24"/>
                <w:szCs w:val="24"/>
              </w:rPr>
              <w:t>о</w:t>
            </w:r>
            <w:r w:rsidRPr="0003772B">
              <w:rPr>
                <w:color w:val="000000"/>
                <w:sz w:val="24"/>
                <w:szCs w:val="24"/>
              </w:rPr>
              <w:t>ступления от ф</w:t>
            </w:r>
            <w:r w:rsidRPr="0003772B">
              <w:rPr>
                <w:color w:val="000000"/>
                <w:sz w:val="24"/>
                <w:szCs w:val="24"/>
              </w:rPr>
              <w:t>и</w:t>
            </w:r>
            <w:r w:rsidRPr="0003772B">
              <w:rPr>
                <w:color w:val="000000"/>
                <w:sz w:val="24"/>
                <w:szCs w:val="24"/>
              </w:rPr>
              <w:lastRenderedPageBreak/>
              <w:t>зических и юр</w:t>
            </w:r>
            <w:r w:rsidRPr="0003772B">
              <w:rPr>
                <w:color w:val="000000"/>
                <w:sz w:val="24"/>
                <w:szCs w:val="24"/>
              </w:rPr>
              <w:t>и</w:t>
            </w:r>
            <w:r w:rsidRPr="0003772B">
              <w:rPr>
                <w:color w:val="000000"/>
                <w:sz w:val="24"/>
                <w:szCs w:val="24"/>
              </w:rPr>
              <w:t>дических лиц</w:t>
            </w:r>
          </w:p>
        </w:tc>
        <w:tc>
          <w:tcPr>
            <w:tcW w:w="136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lastRenderedPageBreak/>
              <w:t>0,00</w:t>
            </w:r>
          </w:p>
        </w:tc>
        <w:tc>
          <w:tcPr>
            <w:tcW w:w="170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39"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315"/>
          <w:jc w:val="center"/>
        </w:trPr>
        <w:tc>
          <w:tcPr>
            <w:tcW w:w="580" w:type="dxa"/>
            <w:vMerge w:val="restart"/>
            <w:tcBorders>
              <w:top w:val="nil"/>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jc w:val="center"/>
              <w:rPr>
                <w:color w:val="000000"/>
                <w:sz w:val="24"/>
                <w:szCs w:val="24"/>
              </w:rPr>
            </w:pPr>
            <w:r w:rsidRPr="0003772B">
              <w:rPr>
                <w:color w:val="000000"/>
                <w:sz w:val="24"/>
                <w:szCs w:val="24"/>
              </w:rPr>
              <w:lastRenderedPageBreak/>
              <w:t>1.1.2.</w:t>
            </w:r>
          </w:p>
        </w:tc>
        <w:tc>
          <w:tcPr>
            <w:tcW w:w="1274" w:type="dxa"/>
            <w:vMerge w:val="restart"/>
            <w:tcBorders>
              <w:top w:val="nil"/>
              <w:left w:val="single" w:sz="4" w:space="0" w:color="auto"/>
              <w:bottom w:val="single" w:sz="4" w:space="0" w:color="auto"/>
              <w:right w:val="single" w:sz="4" w:space="0" w:color="auto"/>
            </w:tcBorders>
            <w:shd w:val="clear" w:color="auto" w:fill="auto"/>
            <w:hideMark/>
          </w:tcPr>
          <w:p w:rsidR="000E62AB" w:rsidRPr="0003772B" w:rsidRDefault="000E62AB" w:rsidP="00B37063">
            <w:pPr>
              <w:jc w:val="center"/>
              <w:rPr>
                <w:color w:val="000000"/>
                <w:sz w:val="24"/>
                <w:szCs w:val="24"/>
              </w:rPr>
            </w:pPr>
            <w:r w:rsidRPr="0003772B">
              <w:rPr>
                <w:color w:val="000000"/>
                <w:sz w:val="24"/>
                <w:szCs w:val="24"/>
              </w:rPr>
              <w:t>Разрабо</w:t>
            </w:r>
            <w:r w:rsidRPr="0003772B">
              <w:rPr>
                <w:color w:val="000000"/>
                <w:sz w:val="24"/>
                <w:szCs w:val="24"/>
              </w:rPr>
              <w:t>т</w:t>
            </w:r>
            <w:r w:rsidRPr="0003772B">
              <w:rPr>
                <w:color w:val="000000"/>
                <w:sz w:val="24"/>
                <w:szCs w:val="24"/>
              </w:rPr>
              <w:t xml:space="preserve">ка </w:t>
            </w:r>
            <w:proofErr w:type="gramStart"/>
            <w:r w:rsidRPr="0003772B">
              <w:rPr>
                <w:color w:val="000000"/>
                <w:sz w:val="24"/>
                <w:szCs w:val="24"/>
              </w:rPr>
              <w:t>прое</w:t>
            </w:r>
            <w:r w:rsidRPr="0003772B">
              <w:rPr>
                <w:color w:val="000000"/>
                <w:sz w:val="24"/>
                <w:szCs w:val="24"/>
              </w:rPr>
              <w:t>к</w:t>
            </w:r>
            <w:r w:rsidRPr="0003772B">
              <w:rPr>
                <w:color w:val="000000"/>
                <w:sz w:val="24"/>
                <w:szCs w:val="24"/>
              </w:rPr>
              <w:t>та план</w:t>
            </w:r>
            <w:r w:rsidRPr="0003772B">
              <w:rPr>
                <w:color w:val="000000"/>
                <w:sz w:val="24"/>
                <w:szCs w:val="24"/>
              </w:rPr>
              <w:t>и</w:t>
            </w:r>
            <w:r w:rsidRPr="0003772B">
              <w:rPr>
                <w:color w:val="000000"/>
                <w:sz w:val="24"/>
                <w:szCs w:val="24"/>
              </w:rPr>
              <w:t>ровки террит</w:t>
            </w:r>
            <w:r w:rsidRPr="0003772B">
              <w:rPr>
                <w:color w:val="000000"/>
                <w:sz w:val="24"/>
                <w:szCs w:val="24"/>
              </w:rPr>
              <w:t>о</w:t>
            </w:r>
            <w:r w:rsidRPr="0003772B">
              <w:rPr>
                <w:color w:val="000000"/>
                <w:sz w:val="24"/>
                <w:szCs w:val="24"/>
              </w:rPr>
              <w:t>рии п</w:t>
            </w:r>
            <w:r w:rsidRPr="0003772B">
              <w:rPr>
                <w:color w:val="000000"/>
                <w:sz w:val="24"/>
                <w:szCs w:val="24"/>
              </w:rPr>
              <w:t>о</w:t>
            </w:r>
            <w:r w:rsidRPr="0003772B">
              <w:rPr>
                <w:color w:val="000000"/>
                <w:sz w:val="24"/>
                <w:szCs w:val="24"/>
              </w:rPr>
              <w:t>селка Зайцева</w:t>
            </w:r>
            <w:proofErr w:type="gramEnd"/>
            <w:r w:rsidRPr="0003772B">
              <w:rPr>
                <w:color w:val="000000"/>
                <w:sz w:val="24"/>
                <w:szCs w:val="24"/>
              </w:rPr>
              <w:t xml:space="preserve"> Речка</w:t>
            </w:r>
          </w:p>
        </w:tc>
        <w:tc>
          <w:tcPr>
            <w:tcW w:w="1135" w:type="dxa"/>
            <w:vMerge w:val="restart"/>
            <w:tcBorders>
              <w:top w:val="nil"/>
              <w:left w:val="single" w:sz="4" w:space="0" w:color="auto"/>
              <w:bottom w:val="single" w:sz="4" w:space="0" w:color="auto"/>
              <w:right w:val="single" w:sz="4" w:space="0" w:color="auto"/>
            </w:tcBorders>
            <w:shd w:val="clear" w:color="auto" w:fill="auto"/>
            <w:hideMark/>
          </w:tcPr>
          <w:p w:rsidR="000E62AB" w:rsidRPr="0003772B" w:rsidRDefault="000E62AB" w:rsidP="00B37063">
            <w:pPr>
              <w:jc w:val="center"/>
              <w:rPr>
                <w:color w:val="000000"/>
                <w:sz w:val="24"/>
                <w:szCs w:val="24"/>
              </w:rPr>
            </w:pPr>
            <w:r w:rsidRPr="0003772B">
              <w:rPr>
                <w:color w:val="000000"/>
                <w:sz w:val="24"/>
                <w:szCs w:val="24"/>
              </w:rPr>
              <w:t>упра</w:t>
            </w:r>
            <w:r w:rsidRPr="0003772B">
              <w:rPr>
                <w:color w:val="000000"/>
                <w:sz w:val="24"/>
                <w:szCs w:val="24"/>
              </w:rPr>
              <w:t>в</w:t>
            </w:r>
            <w:r w:rsidRPr="0003772B">
              <w:rPr>
                <w:color w:val="000000"/>
                <w:sz w:val="24"/>
                <w:szCs w:val="24"/>
              </w:rPr>
              <w:t>ление архите</w:t>
            </w:r>
            <w:r w:rsidRPr="0003772B">
              <w:rPr>
                <w:color w:val="000000"/>
                <w:sz w:val="24"/>
                <w:szCs w:val="24"/>
              </w:rPr>
              <w:t>к</w:t>
            </w:r>
            <w:r w:rsidRPr="0003772B">
              <w:rPr>
                <w:color w:val="000000"/>
                <w:sz w:val="24"/>
                <w:szCs w:val="24"/>
              </w:rPr>
              <w:t>туры и град</w:t>
            </w:r>
            <w:r w:rsidRPr="0003772B">
              <w:rPr>
                <w:color w:val="000000"/>
                <w:sz w:val="24"/>
                <w:szCs w:val="24"/>
              </w:rPr>
              <w:t>о</w:t>
            </w:r>
            <w:r w:rsidRPr="0003772B">
              <w:rPr>
                <w:color w:val="000000"/>
                <w:sz w:val="24"/>
                <w:szCs w:val="24"/>
              </w:rPr>
              <w:t>стро</w:t>
            </w:r>
            <w:r w:rsidRPr="0003772B">
              <w:rPr>
                <w:color w:val="000000"/>
                <w:sz w:val="24"/>
                <w:szCs w:val="24"/>
              </w:rPr>
              <w:t>и</w:t>
            </w:r>
            <w:r w:rsidRPr="0003772B">
              <w:rPr>
                <w:color w:val="000000"/>
                <w:sz w:val="24"/>
                <w:szCs w:val="24"/>
              </w:rPr>
              <w:t>тельства админ</w:t>
            </w:r>
            <w:r w:rsidRPr="0003772B">
              <w:rPr>
                <w:color w:val="000000"/>
                <w:sz w:val="24"/>
                <w:szCs w:val="24"/>
              </w:rPr>
              <w:t>и</w:t>
            </w:r>
            <w:r w:rsidRPr="0003772B">
              <w:rPr>
                <w:color w:val="000000"/>
                <w:sz w:val="24"/>
                <w:szCs w:val="24"/>
              </w:rPr>
              <w:t>страции района</w:t>
            </w:r>
          </w:p>
        </w:tc>
        <w:tc>
          <w:tcPr>
            <w:tcW w:w="2129" w:type="dxa"/>
            <w:gridSpan w:val="8"/>
            <w:tcBorders>
              <w:top w:val="nil"/>
              <w:left w:val="nil"/>
              <w:bottom w:val="single" w:sz="4" w:space="0" w:color="auto"/>
              <w:right w:val="single" w:sz="4" w:space="0" w:color="auto"/>
            </w:tcBorders>
            <w:shd w:val="clear" w:color="auto" w:fill="auto"/>
            <w:vAlign w:val="center"/>
            <w:hideMark/>
          </w:tcPr>
          <w:p w:rsidR="000E62AB" w:rsidRPr="0003772B" w:rsidRDefault="00F20749" w:rsidP="00B37063">
            <w:pPr>
              <w:rPr>
                <w:color w:val="000000"/>
                <w:sz w:val="24"/>
                <w:szCs w:val="24"/>
              </w:rPr>
            </w:pPr>
            <w:r>
              <w:rPr>
                <w:color w:val="000000"/>
                <w:sz w:val="24"/>
                <w:szCs w:val="24"/>
              </w:rPr>
              <w:t>в</w:t>
            </w:r>
            <w:r w:rsidR="000E62AB" w:rsidRPr="0003772B">
              <w:rPr>
                <w:color w:val="000000"/>
                <w:sz w:val="24"/>
                <w:szCs w:val="24"/>
              </w:rPr>
              <w:t>сего</w:t>
            </w:r>
          </w:p>
        </w:tc>
        <w:tc>
          <w:tcPr>
            <w:tcW w:w="136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200,00</w:t>
            </w:r>
          </w:p>
        </w:tc>
        <w:tc>
          <w:tcPr>
            <w:tcW w:w="170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200,00</w:t>
            </w:r>
          </w:p>
        </w:tc>
        <w:tc>
          <w:tcPr>
            <w:tcW w:w="1339"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5"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r>
      <w:tr w:rsidR="000E62AB" w:rsidRPr="0003772B" w:rsidTr="00AC5672">
        <w:trPr>
          <w:trHeight w:val="315"/>
          <w:jc w:val="center"/>
        </w:trPr>
        <w:tc>
          <w:tcPr>
            <w:tcW w:w="580"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федеральный бюджет</w:t>
            </w:r>
          </w:p>
        </w:tc>
        <w:tc>
          <w:tcPr>
            <w:tcW w:w="136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39"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315"/>
          <w:jc w:val="center"/>
        </w:trPr>
        <w:tc>
          <w:tcPr>
            <w:tcW w:w="580"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бюджет автоно</w:t>
            </w:r>
            <w:r w:rsidRPr="0003772B">
              <w:rPr>
                <w:color w:val="000000"/>
                <w:sz w:val="24"/>
                <w:szCs w:val="24"/>
              </w:rPr>
              <w:t>м</w:t>
            </w:r>
            <w:r w:rsidRPr="0003772B">
              <w:rPr>
                <w:color w:val="000000"/>
                <w:sz w:val="24"/>
                <w:szCs w:val="24"/>
              </w:rPr>
              <w:t>ного округа</w:t>
            </w:r>
          </w:p>
        </w:tc>
        <w:tc>
          <w:tcPr>
            <w:tcW w:w="136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100,00</w:t>
            </w:r>
          </w:p>
        </w:tc>
        <w:tc>
          <w:tcPr>
            <w:tcW w:w="170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100,00</w:t>
            </w:r>
          </w:p>
        </w:tc>
        <w:tc>
          <w:tcPr>
            <w:tcW w:w="1339"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315"/>
          <w:jc w:val="center"/>
        </w:trPr>
        <w:tc>
          <w:tcPr>
            <w:tcW w:w="580"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бюджет района</w:t>
            </w:r>
          </w:p>
        </w:tc>
        <w:tc>
          <w:tcPr>
            <w:tcW w:w="136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100,00</w:t>
            </w:r>
          </w:p>
        </w:tc>
        <w:tc>
          <w:tcPr>
            <w:tcW w:w="170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100,00</w:t>
            </w:r>
          </w:p>
        </w:tc>
        <w:tc>
          <w:tcPr>
            <w:tcW w:w="1339"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315"/>
          <w:jc w:val="center"/>
        </w:trPr>
        <w:tc>
          <w:tcPr>
            <w:tcW w:w="580"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бюджет посел</w:t>
            </w:r>
            <w:r w:rsidRPr="0003772B">
              <w:rPr>
                <w:color w:val="000000"/>
                <w:sz w:val="24"/>
                <w:szCs w:val="24"/>
              </w:rPr>
              <w:t>е</w:t>
            </w:r>
            <w:r w:rsidRPr="0003772B">
              <w:rPr>
                <w:color w:val="000000"/>
                <w:sz w:val="24"/>
                <w:szCs w:val="24"/>
              </w:rPr>
              <w:t>ний</w:t>
            </w:r>
          </w:p>
        </w:tc>
        <w:tc>
          <w:tcPr>
            <w:tcW w:w="136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39"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945"/>
          <w:jc w:val="center"/>
        </w:trPr>
        <w:tc>
          <w:tcPr>
            <w:tcW w:w="580"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nil"/>
              <w:left w:val="nil"/>
              <w:bottom w:val="single" w:sz="4" w:space="0" w:color="auto"/>
              <w:right w:val="single" w:sz="4" w:space="0" w:color="auto"/>
            </w:tcBorders>
            <w:shd w:val="clear" w:color="auto" w:fill="auto"/>
            <w:vAlign w:val="center"/>
            <w:hideMark/>
          </w:tcPr>
          <w:p w:rsidR="000E62AB" w:rsidRPr="0003772B" w:rsidRDefault="00F20749" w:rsidP="00F20749">
            <w:pPr>
              <w:rPr>
                <w:color w:val="000000"/>
                <w:sz w:val="24"/>
                <w:szCs w:val="24"/>
              </w:rPr>
            </w:pPr>
            <w:r w:rsidRPr="0003772B">
              <w:rPr>
                <w:color w:val="000000"/>
                <w:sz w:val="24"/>
                <w:szCs w:val="24"/>
              </w:rPr>
              <w:t>в т</w:t>
            </w:r>
            <w:r>
              <w:rPr>
                <w:color w:val="000000"/>
                <w:sz w:val="24"/>
                <w:szCs w:val="24"/>
              </w:rPr>
              <w:t xml:space="preserve">ом </w:t>
            </w:r>
            <w:r w:rsidRPr="0003772B">
              <w:rPr>
                <w:color w:val="000000"/>
                <w:sz w:val="24"/>
                <w:szCs w:val="24"/>
              </w:rPr>
              <w:t>ч</w:t>
            </w:r>
            <w:r>
              <w:rPr>
                <w:color w:val="000000"/>
                <w:sz w:val="24"/>
                <w:szCs w:val="24"/>
              </w:rPr>
              <w:t>исле</w:t>
            </w:r>
            <w:r w:rsidR="000E62AB" w:rsidRPr="0003772B">
              <w:rPr>
                <w:color w:val="000000"/>
                <w:sz w:val="24"/>
                <w:szCs w:val="24"/>
              </w:rPr>
              <w:t xml:space="preserve"> бе</w:t>
            </w:r>
            <w:r w:rsidR="000E62AB" w:rsidRPr="0003772B">
              <w:rPr>
                <w:color w:val="000000"/>
                <w:sz w:val="24"/>
                <w:szCs w:val="24"/>
              </w:rPr>
              <w:t>з</w:t>
            </w:r>
            <w:r w:rsidR="000E62AB" w:rsidRPr="0003772B">
              <w:rPr>
                <w:color w:val="000000"/>
                <w:sz w:val="24"/>
                <w:szCs w:val="24"/>
              </w:rPr>
              <w:t>возмездные п</w:t>
            </w:r>
            <w:r w:rsidR="000E62AB" w:rsidRPr="0003772B">
              <w:rPr>
                <w:color w:val="000000"/>
                <w:sz w:val="24"/>
                <w:szCs w:val="24"/>
              </w:rPr>
              <w:t>о</w:t>
            </w:r>
            <w:r w:rsidR="000E62AB" w:rsidRPr="0003772B">
              <w:rPr>
                <w:color w:val="000000"/>
                <w:sz w:val="24"/>
                <w:szCs w:val="24"/>
              </w:rPr>
              <w:t>ступления от ф</w:t>
            </w:r>
            <w:r w:rsidR="000E62AB" w:rsidRPr="0003772B">
              <w:rPr>
                <w:color w:val="000000"/>
                <w:sz w:val="24"/>
                <w:szCs w:val="24"/>
              </w:rPr>
              <w:t>и</w:t>
            </w:r>
            <w:r w:rsidR="000E62AB" w:rsidRPr="0003772B">
              <w:rPr>
                <w:color w:val="000000"/>
                <w:sz w:val="24"/>
                <w:szCs w:val="24"/>
              </w:rPr>
              <w:t>зических и юр</w:t>
            </w:r>
            <w:r w:rsidR="000E62AB" w:rsidRPr="0003772B">
              <w:rPr>
                <w:color w:val="000000"/>
                <w:sz w:val="24"/>
                <w:szCs w:val="24"/>
              </w:rPr>
              <w:t>и</w:t>
            </w:r>
            <w:r w:rsidR="000E62AB" w:rsidRPr="0003772B">
              <w:rPr>
                <w:color w:val="000000"/>
                <w:sz w:val="24"/>
                <w:szCs w:val="24"/>
              </w:rPr>
              <w:t>дических лиц</w:t>
            </w:r>
          </w:p>
        </w:tc>
        <w:tc>
          <w:tcPr>
            <w:tcW w:w="136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39"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315"/>
          <w:jc w:val="center"/>
        </w:trPr>
        <w:tc>
          <w:tcPr>
            <w:tcW w:w="5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jc w:val="center"/>
              <w:rPr>
                <w:color w:val="000000"/>
                <w:sz w:val="24"/>
                <w:szCs w:val="24"/>
              </w:rPr>
            </w:pPr>
            <w:r w:rsidRPr="0003772B">
              <w:rPr>
                <w:color w:val="000000"/>
                <w:sz w:val="24"/>
                <w:szCs w:val="24"/>
              </w:rPr>
              <w:t>1.1.3.</w:t>
            </w:r>
          </w:p>
        </w:tc>
        <w:tc>
          <w:tcPr>
            <w:tcW w:w="127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E62AB" w:rsidRPr="0003772B" w:rsidRDefault="000E62AB" w:rsidP="00B37063">
            <w:pPr>
              <w:jc w:val="center"/>
              <w:rPr>
                <w:color w:val="000000"/>
                <w:sz w:val="24"/>
                <w:szCs w:val="24"/>
              </w:rPr>
            </w:pPr>
            <w:r w:rsidRPr="0003772B">
              <w:rPr>
                <w:color w:val="000000"/>
                <w:sz w:val="24"/>
                <w:szCs w:val="24"/>
              </w:rPr>
              <w:t>Разрабо</w:t>
            </w:r>
            <w:r w:rsidRPr="0003772B">
              <w:rPr>
                <w:color w:val="000000"/>
                <w:sz w:val="24"/>
                <w:szCs w:val="24"/>
              </w:rPr>
              <w:t>т</w:t>
            </w:r>
            <w:r w:rsidRPr="0003772B">
              <w:rPr>
                <w:color w:val="000000"/>
                <w:sz w:val="24"/>
                <w:szCs w:val="24"/>
              </w:rPr>
              <w:t xml:space="preserve">ка </w:t>
            </w:r>
            <w:proofErr w:type="gramStart"/>
            <w:r w:rsidRPr="0003772B">
              <w:rPr>
                <w:color w:val="000000"/>
                <w:sz w:val="24"/>
                <w:szCs w:val="24"/>
              </w:rPr>
              <w:t>прое</w:t>
            </w:r>
            <w:r w:rsidRPr="0003772B">
              <w:rPr>
                <w:color w:val="000000"/>
                <w:sz w:val="24"/>
                <w:szCs w:val="24"/>
              </w:rPr>
              <w:t>к</w:t>
            </w:r>
            <w:r w:rsidRPr="0003772B">
              <w:rPr>
                <w:color w:val="000000"/>
                <w:sz w:val="24"/>
                <w:szCs w:val="24"/>
              </w:rPr>
              <w:t>та план</w:t>
            </w:r>
            <w:r w:rsidRPr="0003772B">
              <w:rPr>
                <w:color w:val="000000"/>
                <w:sz w:val="24"/>
                <w:szCs w:val="24"/>
              </w:rPr>
              <w:t>и</w:t>
            </w:r>
            <w:r w:rsidRPr="0003772B">
              <w:rPr>
                <w:color w:val="000000"/>
                <w:sz w:val="24"/>
                <w:szCs w:val="24"/>
              </w:rPr>
              <w:t>ровки террит</w:t>
            </w:r>
            <w:r w:rsidRPr="0003772B">
              <w:rPr>
                <w:color w:val="000000"/>
                <w:sz w:val="24"/>
                <w:szCs w:val="24"/>
              </w:rPr>
              <w:t>о</w:t>
            </w:r>
            <w:r w:rsidRPr="0003772B">
              <w:rPr>
                <w:color w:val="000000"/>
                <w:sz w:val="24"/>
                <w:szCs w:val="24"/>
              </w:rPr>
              <w:t>рии села</w:t>
            </w:r>
            <w:proofErr w:type="gramEnd"/>
            <w:r w:rsidRPr="0003772B">
              <w:rPr>
                <w:color w:val="000000"/>
                <w:sz w:val="24"/>
                <w:szCs w:val="24"/>
              </w:rPr>
              <w:t xml:space="preserve"> Покур</w:t>
            </w:r>
          </w:p>
        </w:tc>
        <w:tc>
          <w:tcPr>
            <w:tcW w:w="1135"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E62AB" w:rsidRPr="0003772B" w:rsidRDefault="000E62AB" w:rsidP="00B37063">
            <w:pPr>
              <w:jc w:val="center"/>
              <w:rPr>
                <w:color w:val="000000"/>
                <w:sz w:val="24"/>
                <w:szCs w:val="24"/>
              </w:rPr>
            </w:pPr>
            <w:r w:rsidRPr="0003772B">
              <w:rPr>
                <w:color w:val="000000"/>
                <w:sz w:val="24"/>
                <w:szCs w:val="24"/>
              </w:rPr>
              <w:t>упра</w:t>
            </w:r>
            <w:r w:rsidRPr="0003772B">
              <w:rPr>
                <w:color w:val="000000"/>
                <w:sz w:val="24"/>
                <w:szCs w:val="24"/>
              </w:rPr>
              <w:t>в</w:t>
            </w:r>
            <w:r w:rsidRPr="0003772B">
              <w:rPr>
                <w:color w:val="000000"/>
                <w:sz w:val="24"/>
                <w:szCs w:val="24"/>
              </w:rPr>
              <w:t>ление архите</w:t>
            </w:r>
            <w:r w:rsidRPr="0003772B">
              <w:rPr>
                <w:color w:val="000000"/>
                <w:sz w:val="24"/>
                <w:szCs w:val="24"/>
              </w:rPr>
              <w:t>к</w:t>
            </w:r>
            <w:r w:rsidRPr="0003772B">
              <w:rPr>
                <w:color w:val="000000"/>
                <w:sz w:val="24"/>
                <w:szCs w:val="24"/>
              </w:rPr>
              <w:t>туры и град</w:t>
            </w:r>
            <w:r w:rsidRPr="0003772B">
              <w:rPr>
                <w:color w:val="000000"/>
                <w:sz w:val="24"/>
                <w:szCs w:val="24"/>
              </w:rPr>
              <w:t>о</w:t>
            </w:r>
            <w:r w:rsidRPr="0003772B">
              <w:rPr>
                <w:color w:val="000000"/>
                <w:sz w:val="24"/>
                <w:szCs w:val="24"/>
              </w:rPr>
              <w:t>стро</w:t>
            </w:r>
            <w:r w:rsidRPr="0003772B">
              <w:rPr>
                <w:color w:val="000000"/>
                <w:sz w:val="24"/>
                <w:szCs w:val="24"/>
              </w:rPr>
              <w:t>и</w:t>
            </w:r>
            <w:r w:rsidRPr="0003772B">
              <w:rPr>
                <w:color w:val="000000"/>
                <w:sz w:val="24"/>
                <w:szCs w:val="24"/>
              </w:rPr>
              <w:t>тельства админ</w:t>
            </w:r>
            <w:r w:rsidRPr="0003772B">
              <w:rPr>
                <w:color w:val="000000"/>
                <w:sz w:val="24"/>
                <w:szCs w:val="24"/>
              </w:rPr>
              <w:t>и</w:t>
            </w:r>
            <w:r w:rsidRPr="0003772B">
              <w:rPr>
                <w:color w:val="000000"/>
                <w:sz w:val="24"/>
                <w:szCs w:val="24"/>
              </w:rPr>
              <w:t>страции района</w:t>
            </w:r>
          </w:p>
        </w:tc>
        <w:tc>
          <w:tcPr>
            <w:tcW w:w="2129"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F20749" w:rsidP="00B37063">
            <w:pPr>
              <w:rPr>
                <w:color w:val="000000"/>
                <w:sz w:val="24"/>
                <w:szCs w:val="24"/>
              </w:rPr>
            </w:pPr>
            <w:r>
              <w:rPr>
                <w:color w:val="000000"/>
                <w:sz w:val="24"/>
                <w:szCs w:val="24"/>
              </w:rPr>
              <w:t>в</w:t>
            </w:r>
            <w:r w:rsidR="000E62AB" w:rsidRPr="0003772B">
              <w:rPr>
                <w:color w:val="000000"/>
                <w:sz w:val="24"/>
                <w:szCs w:val="24"/>
              </w:rPr>
              <w:t>сего</w:t>
            </w:r>
          </w:p>
        </w:tc>
        <w:tc>
          <w:tcPr>
            <w:tcW w:w="13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5,00</w:t>
            </w:r>
          </w:p>
        </w:tc>
        <w:tc>
          <w:tcPr>
            <w:tcW w:w="170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3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5,00</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r>
      <w:tr w:rsidR="000E62AB" w:rsidRPr="0003772B" w:rsidTr="00AC5672">
        <w:trPr>
          <w:trHeight w:val="315"/>
          <w:jc w:val="center"/>
        </w:trPr>
        <w:tc>
          <w:tcPr>
            <w:tcW w:w="580"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федеральный бюджет</w:t>
            </w:r>
          </w:p>
        </w:tc>
        <w:tc>
          <w:tcPr>
            <w:tcW w:w="13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315"/>
          <w:jc w:val="center"/>
        </w:trPr>
        <w:tc>
          <w:tcPr>
            <w:tcW w:w="580"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бюджет автоно</w:t>
            </w:r>
            <w:r w:rsidRPr="0003772B">
              <w:rPr>
                <w:color w:val="000000"/>
                <w:sz w:val="24"/>
                <w:szCs w:val="24"/>
              </w:rPr>
              <w:t>м</w:t>
            </w:r>
            <w:r w:rsidRPr="0003772B">
              <w:rPr>
                <w:color w:val="000000"/>
                <w:sz w:val="24"/>
                <w:szCs w:val="24"/>
              </w:rPr>
              <w:t>ного округа</w:t>
            </w:r>
          </w:p>
        </w:tc>
        <w:tc>
          <w:tcPr>
            <w:tcW w:w="13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315"/>
          <w:jc w:val="center"/>
        </w:trPr>
        <w:tc>
          <w:tcPr>
            <w:tcW w:w="580"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бюджет района</w:t>
            </w:r>
          </w:p>
        </w:tc>
        <w:tc>
          <w:tcPr>
            <w:tcW w:w="13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5,00</w:t>
            </w:r>
          </w:p>
        </w:tc>
        <w:tc>
          <w:tcPr>
            <w:tcW w:w="170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5,00</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315"/>
          <w:jc w:val="center"/>
        </w:trPr>
        <w:tc>
          <w:tcPr>
            <w:tcW w:w="580"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бюджет посел</w:t>
            </w:r>
            <w:r w:rsidRPr="0003772B">
              <w:rPr>
                <w:color w:val="000000"/>
                <w:sz w:val="24"/>
                <w:szCs w:val="24"/>
              </w:rPr>
              <w:t>е</w:t>
            </w:r>
            <w:r w:rsidRPr="0003772B">
              <w:rPr>
                <w:color w:val="000000"/>
                <w:sz w:val="24"/>
                <w:szCs w:val="24"/>
              </w:rPr>
              <w:t>ний</w:t>
            </w:r>
          </w:p>
        </w:tc>
        <w:tc>
          <w:tcPr>
            <w:tcW w:w="13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630"/>
          <w:jc w:val="center"/>
        </w:trPr>
        <w:tc>
          <w:tcPr>
            <w:tcW w:w="580"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безвозмездные поступления от физических и юридических лиц</w:t>
            </w:r>
          </w:p>
        </w:tc>
        <w:tc>
          <w:tcPr>
            <w:tcW w:w="13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315"/>
          <w:jc w:val="center"/>
        </w:trPr>
        <w:tc>
          <w:tcPr>
            <w:tcW w:w="5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jc w:val="center"/>
              <w:rPr>
                <w:color w:val="000000"/>
                <w:sz w:val="24"/>
                <w:szCs w:val="24"/>
              </w:rPr>
            </w:pPr>
            <w:r w:rsidRPr="0003772B">
              <w:rPr>
                <w:color w:val="000000"/>
                <w:sz w:val="24"/>
                <w:szCs w:val="24"/>
              </w:rPr>
              <w:t>1.1.4.</w:t>
            </w:r>
          </w:p>
        </w:tc>
        <w:tc>
          <w:tcPr>
            <w:tcW w:w="127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E62AB" w:rsidRPr="0003772B" w:rsidRDefault="000E62AB" w:rsidP="00B37063">
            <w:pPr>
              <w:jc w:val="center"/>
              <w:rPr>
                <w:color w:val="000000"/>
                <w:sz w:val="24"/>
                <w:szCs w:val="24"/>
              </w:rPr>
            </w:pPr>
            <w:r w:rsidRPr="0003772B">
              <w:rPr>
                <w:color w:val="000000"/>
                <w:sz w:val="24"/>
                <w:szCs w:val="24"/>
              </w:rPr>
              <w:t>Разрабо</w:t>
            </w:r>
            <w:r w:rsidRPr="0003772B">
              <w:rPr>
                <w:color w:val="000000"/>
                <w:sz w:val="24"/>
                <w:szCs w:val="24"/>
              </w:rPr>
              <w:t>т</w:t>
            </w:r>
            <w:r w:rsidRPr="0003772B">
              <w:rPr>
                <w:color w:val="000000"/>
                <w:sz w:val="24"/>
                <w:szCs w:val="24"/>
              </w:rPr>
              <w:t xml:space="preserve">ка </w:t>
            </w:r>
            <w:proofErr w:type="gramStart"/>
            <w:r w:rsidRPr="0003772B">
              <w:rPr>
                <w:color w:val="000000"/>
                <w:sz w:val="24"/>
                <w:szCs w:val="24"/>
              </w:rPr>
              <w:t>прое</w:t>
            </w:r>
            <w:r w:rsidRPr="0003772B">
              <w:rPr>
                <w:color w:val="000000"/>
                <w:sz w:val="24"/>
                <w:szCs w:val="24"/>
              </w:rPr>
              <w:t>к</w:t>
            </w:r>
            <w:r w:rsidRPr="0003772B">
              <w:rPr>
                <w:color w:val="000000"/>
                <w:sz w:val="24"/>
                <w:szCs w:val="24"/>
              </w:rPr>
              <w:t>та план</w:t>
            </w:r>
            <w:r w:rsidRPr="0003772B">
              <w:rPr>
                <w:color w:val="000000"/>
                <w:sz w:val="24"/>
                <w:szCs w:val="24"/>
              </w:rPr>
              <w:t>и</w:t>
            </w:r>
            <w:r w:rsidRPr="0003772B">
              <w:rPr>
                <w:color w:val="000000"/>
                <w:sz w:val="24"/>
                <w:szCs w:val="24"/>
              </w:rPr>
              <w:t>ровки террит</w:t>
            </w:r>
            <w:r w:rsidRPr="0003772B">
              <w:rPr>
                <w:color w:val="000000"/>
                <w:sz w:val="24"/>
                <w:szCs w:val="24"/>
              </w:rPr>
              <w:t>о</w:t>
            </w:r>
            <w:r w:rsidRPr="0003772B">
              <w:rPr>
                <w:color w:val="000000"/>
                <w:sz w:val="24"/>
                <w:szCs w:val="24"/>
              </w:rPr>
              <w:lastRenderedPageBreak/>
              <w:t>рии села</w:t>
            </w:r>
            <w:proofErr w:type="gramEnd"/>
            <w:r w:rsidRPr="0003772B">
              <w:rPr>
                <w:color w:val="000000"/>
                <w:sz w:val="24"/>
                <w:szCs w:val="24"/>
              </w:rPr>
              <w:t xml:space="preserve"> Охтеурье</w:t>
            </w:r>
          </w:p>
        </w:tc>
        <w:tc>
          <w:tcPr>
            <w:tcW w:w="1135"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E62AB" w:rsidRPr="0003772B" w:rsidRDefault="000E62AB" w:rsidP="00B37063">
            <w:pPr>
              <w:jc w:val="center"/>
              <w:rPr>
                <w:color w:val="000000"/>
                <w:sz w:val="24"/>
                <w:szCs w:val="24"/>
              </w:rPr>
            </w:pPr>
            <w:r w:rsidRPr="0003772B">
              <w:rPr>
                <w:color w:val="000000"/>
                <w:sz w:val="24"/>
                <w:szCs w:val="24"/>
              </w:rPr>
              <w:lastRenderedPageBreak/>
              <w:t>упра</w:t>
            </w:r>
            <w:r w:rsidRPr="0003772B">
              <w:rPr>
                <w:color w:val="000000"/>
                <w:sz w:val="24"/>
                <w:szCs w:val="24"/>
              </w:rPr>
              <w:t>в</w:t>
            </w:r>
            <w:r w:rsidRPr="0003772B">
              <w:rPr>
                <w:color w:val="000000"/>
                <w:sz w:val="24"/>
                <w:szCs w:val="24"/>
              </w:rPr>
              <w:t>ление архите</w:t>
            </w:r>
            <w:r w:rsidRPr="0003772B">
              <w:rPr>
                <w:color w:val="000000"/>
                <w:sz w:val="24"/>
                <w:szCs w:val="24"/>
              </w:rPr>
              <w:t>к</w:t>
            </w:r>
            <w:r w:rsidRPr="0003772B">
              <w:rPr>
                <w:color w:val="000000"/>
                <w:sz w:val="24"/>
                <w:szCs w:val="24"/>
              </w:rPr>
              <w:t>туры и град</w:t>
            </w:r>
            <w:r w:rsidRPr="0003772B">
              <w:rPr>
                <w:color w:val="000000"/>
                <w:sz w:val="24"/>
                <w:szCs w:val="24"/>
              </w:rPr>
              <w:t>о</w:t>
            </w:r>
            <w:r w:rsidRPr="0003772B">
              <w:rPr>
                <w:color w:val="000000"/>
                <w:sz w:val="24"/>
                <w:szCs w:val="24"/>
              </w:rPr>
              <w:lastRenderedPageBreak/>
              <w:t>стро</w:t>
            </w:r>
            <w:r w:rsidRPr="0003772B">
              <w:rPr>
                <w:color w:val="000000"/>
                <w:sz w:val="24"/>
                <w:szCs w:val="24"/>
              </w:rPr>
              <w:t>и</w:t>
            </w:r>
            <w:r w:rsidRPr="0003772B">
              <w:rPr>
                <w:color w:val="000000"/>
                <w:sz w:val="24"/>
                <w:szCs w:val="24"/>
              </w:rPr>
              <w:t>тельства админ</w:t>
            </w:r>
            <w:r w:rsidRPr="0003772B">
              <w:rPr>
                <w:color w:val="000000"/>
                <w:sz w:val="24"/>
                <w:szCs w:val="24"/>
              </w:rPr>
              <w:t>и</w:t>
            </w:r>
            <w:r w:rsidRPr="0003772B">
              <w:rPr>
                <w:color w:val="000000"/>
                <w:sz w:val="24"/>
                <w:szCs w:val="24"/>
              </w:rPr>
              <w:t>страции района</w:t>
            </w:r>
          </w:p>
        </w:tc>
        <w:tc>
          <w:tcPr>
            <w:tcW w:w="2129"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F20749" w:rsidP="00B37063">
            <w:pPr>
              <w:rPr>
                <w:color w:val="000000"/>
                <w:sz w:val="24"/>
                <w:szCs w:val="24"/>
              </w:rPr>
            </w:pPr>
            <w:r>
              <w:rPr>
                <w:color w:val="000000"/>
                <w:sz w:val="24"/>
                <w:szCs w:val="24"/>
              </w:rPr>
              <w:lastRenderedPageBreak/>
              <w:t>в</w:t>
            </w:r>
            <w:r w:rsidR="000E62AB" w:rsidRPr="0003772B">
              <w:rPr>
                <w:color w:val="000000"/>
                <w:sz w:val="24"/>
                <w:szCs w:val="24"/>
              </w:rPr>
              <w:t>сего</w:t>
            </w:r>
          </w:p>
        </w:tc>
        <w:tc>
          <w:tcPr>
            <w:tcW w:w="13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5,00</w:t>
            </w:r>
          </w:p>
        </w:tc>
        <w:tc>
          <w:tcPr>
            <w:tcW w:w="170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3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5,00</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r>
      <w:tr w:rsidR="000E62AB" w:rsidRPr="0003772B" w:rsidTr="00AC5672">
        <w:trPr>
          <w:trHeight w:val="315"/>
          <w:jc w:val="center"/>
        </w:trPr>
        <w:tc>
          <w:tcPr>
            <w:tcW w:w="580"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федеральный бюджет</w:t>
            </w:r>
          </w:p>
        </w:tc>
        <w:tc>
          <w:tcPr>
            <w:tcW w:w="13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315"/>
          <w:jc w:val="center"/>
        </w:trPr>
        <w:tc>
          <w:tcPr>
            <w:tcW w:w="580"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бюджет автоно</w:t>
            </w:r>
            <w:r w:rsidRPr="0003772B">
              <w:rPr>
                <w:color w:val="000000"/>
                <w:sz w:val="24"/>
                <w:szCs w:val="24"/>
              </w:rPr>
              <w:t>м</w:t>
            </w:r>
            <w:r w:rsidRPr="0003772B">
              <w:rPr>
                <w:color w:val="000000"/>
                <w:sz w:val="24"/>
                <w:szCs w:val="24"/>
              </w:rPr>
              <w:t>ного округа</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315"/>
          <w:jc w:val="center"/>
        </w:trPr>
        <w:tc>
          <w:tcPr>
            <w:tcW w:w="580"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бюджет района</w:t>
            </w:r>
          </w:p>
        </w:tc>
        <w:tc>
          <w:tcPr>
            <w:tcW w:w="136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5,00</w:t>
            </w:r>
          </w:p>
        </w:tc>
        <w:tc>
          <w:tcPr>
            <w:tcW w:w="170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39"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5,00</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315"/>
          <w:jc w:val="center"/>
        </w:trPr>
        <w:tc>
          <w:tcPr>
            <w:tcW w:w="580"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бюджет посел</w:t>
            </w:r>
            <w:r w:rsidRPr="0003772B">
              <w:rPr>
                <w:color w:val="000000"/>
                <w:sz w:val="24"/>
                <w:szCs w:val="24"/>
              </w:rPr>
              <w:t>е</w:t>
            </w:r>
            <w:r w:rsidRPr="0003772B">
              <w:rPr>
                <w:color w:val="000000"/>
                <w:sz w:val="24"/>
                <w:szCs w:val="24"/>
              </w:rPr>
              <w:t>ний</w:t>
            </w:r>
          </w:p>
        </w:tc>
        <w:tc>
          <w:tcPr>
            <w:tcW w:w="136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39"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945"/>
          <w:jc w:val="center"/>
        </w:trPr>
        <w:tc>
          <w:tcPr>
            <w:tcW w:w="580"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nil"/>
              <w:left w:val="nil"/>
              <w:bottom w:val="single" w:sz="4" w:space="0" w:color="auto"/>
              <w:right w:val="single" w:sz="4" w:space="0" w:color="auto"/>
            </w:tcBorders>
            <w:shd w:val="clear" w:color="auto" w:fill="auto"/>
            <w:vAlign w:val="center"/>
            <w:hideMark/>
          </w:tcPr>
          <w:p w:rsidR="000E62AB" w:rsidRPr="0003772B" w:rsidRDefault="00F20749" w:rsidP="00B37063">
            <w:pPr>
              <w:rPr>
                <w:color w:val="000000"/>
                <w:sz w:val="24"/>
                <w:szCs w:val="24"/>
              </w:rPr>
            </w:pPr>
            <w:r w:rsidRPr="0003772B">
              <w:rPr>
                <w:color w:val="000000"/>
                <w:sz w:val="24"/>
                <w:szCs w:val="24"/>
              </w:rPr>
              <w:t>в т</w:t>
            </w:r>
            <w:r>
              <w:rPr>
                <w:color w:val="000000"/>
                <w:sz w:val="24"/>
                <w:szCs w:val="24"/>
              </w:rPr>
              <w:t xml:space="preserve">ом </w:t>
            </w:r>
            <w:r w:rsidRPr="0003772B">
              <w:rPr>
                <w:color w:val="000000"/>
                <w:sz w:val="24"/>
                <w:szCs w:val="24"/>
              </w:rPr>
              <w:t>ч</w:t>
            </w:r>
            <w:r>
              <w:rPr>
                <w:color w:val="000000"/>
                <w:sz w:val="24"/>
                <w:szCs w:val="24"/>
              </w:rPr>
              <w:t>исле</w:t>
            </w:r>
            <w:r w:rsidRPr="0003772B">
              <w:rPr>
                <w:color w:val="000000"/>
                <w:sz w:val="24"/>
                <w:szCs w:val="24"/>
              </w:rPr>
              <w:t xml:space="preserve"> </w:t>
            </w:r>
            <w:r w:rsidR="000E62AB" w:rsidRPr="0003772B">
              <w:rPr>
                <w:color w:val="000000"/>
                <w:sz w:val="24"/>
                <w:szCs w:val="24"/>
              </w:rPr>
              <w:t>бе</w:t>
            </w:r>
            <w:r w:rsidR="000E62AB" w:rsidRPr="0003772B">
              <w:rPr>
                <w:color w:val="000000"/>
                <w:sz w:val="24"/>
                <w:szCs w:val="24"/>
              </w:rPr>
              <w:t>з</w:t>
            </w:r>
            <w:r w:rsidR="000E62AB" w:rsidRPr="0003772B">
              <w:rPr>
                <w:color w:val="000000"/>
                <w:sz w:val="24"/>
                <w:szCs w:val="24"/>
              </w:rPr>
              <w:t>возмездные п</w:t>
            </w:r>
            <w:r w:rsidR="000E62AB" w:rsidRPr="0003772B">
              <w:rPr>
                <w:color w:val="000000"/>
                <w:sz w:val="24"/>
                <w:szCs w:val="24"/>
              </w:rPr>
              <w:t>о</w:t>
            </w:r>
            <w:r w:rsidR="000E62AB" w:rsidRPr="0003772B">
              <w:rPr>
                <w:color w:val="000000"/>
                <w:sz w:val="24"/>
                <w:szCs w:val="24"/>
              </w:rPr>
              <w:t>ступления от ф</w:t>
            </w:r>
            <w:r w:rsidR="000E62AB" w:rsidRPr="0003772B">
              <w:rPr>
                <w:color w:val="000000"/>
                <w:sz w:val="24"/>
                <w:szCs w:val="24"/>
              </w:rPr>
              <w:t>и</w:t>
            </w:r>
            <w:r w:rsidR="000E62AB" w:rsidRPr="0003772B">
              <w:rPr>
                <w:color w:val="000000"/>
                <w:sz w:val="24"/>
                <w:szCs w:val="24"/>
              </w:rPr>
              <w:t>зических и юр</w:t>
            </w:r>
            <w:r w:rsidR="000E62AB" w:rsidRPr="0003772B">
              <w:rPr>
                <w:color w:val="000000"/>
                <w:sz w:val="24"/>
                <w:szCs w:val="24"/>
              </w:rPr>
              <w:t>и</w:t>
            </w:r>
            <w:r w:rsidR="000E62AB" w:rsidRPr="0003772B">
              <w:rPr>
                <w:color w:val="000000"/>
                <w:sz w:val="24"/>
                <w:szCs w:val="24"/>
              </w:rPr>
              <w:t>дических лиц</w:t>
            </w:r>
          </w:p>
        </w:tc>
        <w:tc>
          <w:tcPr>
            <w:tcW w:w="136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39"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315"/>
          <w:jc w:val="center"/>
        </w:trPr>
        <w:tc>
          <w:tcPr>
            <w:tcW w:w="580" w:type="dxa"/>
            <w:vMerge w:val="restart"/>
            <w:tcBorders>
              <w:top w:val="nil"/>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jc w:val="center"/>
              <w:rPr>
                <w:color w:val="000000"/>
                <w:sz w:val="24"/>
                <w:szCs w:val="24"/>
              </w:rPr>
            </w:pPr>
            <w:r w:rsidRPr="0003772B">
              <w:rPr>
                <w:color w:val="000000"/>
                <w:sz w:val="24"/>
                <w:szCs w:val="24"/>
              </w:rPr>
              <w:t>1.1.5.</w:t>
            </w:r>
          </w:p>
        </w:tc>
        <w:tc>
          <w:tcPr>
            <w:tcW w:w="1274" w:type="dxa"/>
            <w:vMerge w:val="restart"/>
            <w:tcBorders>
              <w:top w:val="nil"/>
              <w:left w:val="single" w:sz="4" w:space="0" w:color="auto"/>
              <w:bottom w:val="single" w:sz="4" w:space="0" w:color="auto"/>
              <w:right w:val="single" w:sz="4" w:space="0" w:color="auto"/>
            </w:tcBorders>
            <w:shd w:val="clear" w:color="auto" w:fill="auto"/>
            <w:hideMark/>
          </w:tcPr>
          <w:p w:rsidR="000E62AB" w:rsidRPr="0003772B" w:rsidRDefault="000E62AB" w:rsidP="00B37063">
            <w:pPr>
              <w:jc w:val="center"/>
              <w:rPr>
                <w:color w:val="000000"/>
                <w:sz w:val="24"/>
                <w:szCs w:val="24"/>
              </w:rPr>
            </w:pPr>
            <w:r w:rsidRPr="0003772B">
              <w:rPr>
                <w:color w:val="000000"/>
                <w:sz w:val="24"/>
                <w:szCs w:val="24"/>
              </w:rPr>
              <w:t>Разрабо</w:t>
            </w:r>
            <w:r w:rsidRPr="0003772B">
              <w:rPr>
                <w:color w:val="000000"/>
                <w:sz w:val="24"/>
                <w:szCs w:val="24"/>
              </w:rPr>
              <w:t>т</w:t>
            </w:r>
            <w:r w:rsidRPr="0003772B">
              <w:rPr>
                <w:color w:val="000000"/>
                <w:sz w:val="24"/>
                <w:szCs w:val="24"/>
              </w:rPr>
              <w:t xml:space="preserve">ка </w:t>
            </w:r>
            <w:proofErr w:type="gramStart"/>
            <w:r w:rsidRPr="0003772B">
              <w:rPr>
                <w:color w:val="000000"/>
                <w:sz w:val="24"/>
                <w:szCs w:val="24"/>
              </w:rPr>
              <w:t>прое</w:t>
            </w:r>
            <w:r w:rsidRPr="0003772B">
              <w:rPr>
                <w:color w:val="000000"/>
                <w:sz w:val="24"/>
                <w:szCs w:val="24"/>
              </w:rPr>
              <w:t>к</w:t>
            </w:r>
            <w:r w:rsidRPr="0003772B">
              <w:rPr>
                <w:color w:val="000000"/>
                <w:sz w:val="24"/>
                <w:szCs w:val="24"/>
              </w:rPr>
              <w:t>та план</w:t>
            </w:r>
            <w:r w:rsidRPr="0003772B">
              <w:rPr>
                <w:color w:val="000000"/>
                <w:sz w:val="24"/>
                <w:szCs w:val="24"/>
              </w:rPr>
              <w:t>и</w:t>
            </w:r>
            <w:r w:rsidRPr="0003772B">
              <w:rPr>
                <w:color w:val="000000"/>
                <w:sz w:val="24"/>
                <w:szCs w:val="24"/>
              </w:rPr>
              <w:t>ровки террит</w:t>
            </w:r>
            <w:r w:rsidRPr="0003772B">
              <w:rPr>
                <w:color w:val="000000"/>
                <w:sz w:val="24"/>
                <w:szCs w:val="24"/>
              </w:rPr>
              <w:t>о</w:t>
            </w:r>
            <w:r w:rsidRPr="0003772B">
              <w:rPr>
                <w:color w:val="000000"/>
                <w:sz w:val="24"/>
                <w:szCs w:val="24"/>
              </w:rPr>
              <w:t>рии п</w:t>
            </w:r>
            <w:r w:rsidRPr="0003772B">
              <w:rPr>
                <w:color w:val="000000"/>
                <w:sz w:val="24"/>
                <w:szCs w:val="24"/>
              </w:rPr>
              <w:t>о</w:t>
            </w:r>
            <w:r w:rsidRPr="0003772B">
              <w:rPr>
                <w:color w:val="000000"/>
                <w:sz w:val="24"/>
                <w:szCs w:val="24"/>
              </w:rPr>
              <w:t>селка</w:t>
            </w:r>
            <w:proofErr w:type="gramEnd"/>
            <w:r w:rsidRPr="0003772B">
              <w:rPr>
                <w:color w:val="000000"/>
                <w:sz w:val="24"/>
                <w:szCs w:val="24"/>
              </w:rPr>
              <w:t xml:space="preserve"> </w:t>
            </w:r>
            <w:proofErr w:type="spellStart"/>
            <w:r w:rsidRPr="0003772B">
              <w:rPr>
                <w:color w:val="000000"/>
                <w:sz w:val="24"/>
                <w:szCs w:val="24"/>
              </w:rPr>
              <w:t>Аган</w:t>
            </w:r>
            <w:r w:rsidR="006B57B3">
              <w:rPr>
                <w:color w:val="000000"/>
                <w:sz w:val="24"/>
                <w:szCs w:val="24"/>
              </w:rPr>
              <w:t>а</w:t>
            </w:r>
            <w:proofErr w:type="spellEnd"/>
          </w:p>
        </w:tc>
        <w:tc>
          <w:tcPr>
            <w:tcW w:w="1135" w:type="dxa"/>
            <w:vMerge w:val="restart"/>
            <w:tcBorders>
              <w:top w:val="nil"/>
              <w:left w:val="single" w:sz="4" w:space="0" w:color="auto"/>
              <w:bottom w:val="single" w:sz="4" w:space="0" w:color="auto"/>
              <w:right w:val="single" w:sz="4" w:space="0" w:color="auto"/>
            </w:tcBorders>
            <w:shd w:val="clear" w:color="auto" w:fill="auto"/>
            <w:hideMark/>
          </w:tcPr>
          <w:p w:rsidR="000E62AB" w:rsidRPr="0003772B" w:rsidRDefault="000E62AB" w:rsidP="00B37063">
            <w:pPr>
              <w:jc w:val="center"/>
              <w:rPr>
                <w:color w:val="000000"/>
                <w:sz w:val="24"/>
                <w:szCs w:val="24"/>
              </w:rPr>
            </w:pPr>
            <w:r w:rsidRPr="0003772B">
              <w:rPr>
                <w:color w:val="000000"/>
                <w:sz w:val="24"/>
                <w:szCs w:val="24"/>
              </w:rPr>
              <w:t>упра</w:t>
            </w:r>
            <w:r w:rsidRPr="0003772B">
              <w:rPr>
                <w:color w:val="000000"/>
                <w:sz w:val="24"/>
                <w:szCs w:val="24"/>
              </w:rPr>
              <w:t>в</w:t>
            </w:r>
            <w:r w:rsidRPr="0003772B">
              <w:rPr>
                <w:color w:val="000000"/>
                <w:sz w:val="24"/>
                <w:szCs w:val="24"/>
              </w:rPr>
              <w:t>ление архите</w:t>
            </w:r>
            <w:r w:rsidRPr="0003772B">
              <w:rPr>
                <w:color w:val="000000"/>
                <w:sz w:val="24"/>
                <w:szCs w:val="24"/>
              </w:rPr>
              <w:t>к</w:t>
            </w:r>
            <w:r w:rsidRPr="0003772B">
              <w:rPr>
                <w:color w:val="000000"/>
                <w:sz w:val="24"/>
                <w:szCs w:val="24"/>
              </w:rPr>
              <w:t>туры и град</w:t>
            </w:r>
            <w:r w:rsidRPr="0003772B">
              <w:rPr>
                <w:color w:val="000000"/>
                <w:sz w:val="24"/>
                <w:szCs w:val="24"/>
              </w:rPr>
              <w:t>о</w:t>
            </w:r>
            <w:r w:rsidRPr="0003772B">
              <w:rPr>
                <w:color w:val="000000"/>
                <w:sz w:val="24"/>
                <w:szCs w:val="24"/>
              </w:rPr>
              <w:t>стро</w:t>
            </w:r>
            <w:r w:rsidRPr="0003772B">
              <w:rPr>
                <w:color w:val="000000"/>
                <w:sz w:val="24"/>
                <w:szCs w:val="24"/>
              </w:rPr>
              <w:t>и</w:t>
            </w:r>
            <w:r w:rsidRPr="0003772B">
              <w:rPr>
                <w:color w:val="000000"/>
                <w:sz w:val="24"/>
                <w:szCs w:val="24"/>
              </w:rPr>
              <w:t>тельства админ</w:t>
            </w:r>
            <w:r w:rsidRPr="0003772B">
              <w:rPr>
                <w:color w:val="000000"/>
                <w:sz w:val="24"/>
                <w:szCs w:val="24"/>
              </w:rPr>
              <w:t>и</w:t>
            </w:r>
            <w:r w:rsidRPr="0003772B">
              <w:rPr>
                <w:color w:val="000000"/>
                <w:sz w:val="24"/>
                <w:szCs w:val="24"/>
              </w:rPr>
              <w:t>страции района</w:t>
            </w:r>
          </w:p>
        </w:tc>
        <w:tc>
          <w:tcPr>
            <w:tcW w:w="2129" w:type="dxa"/>
            <w:gridSpan w:val="8"/>
            <w:tcBorders>
              <w:top w:val="nil"/>
              <w:left w:val="nil"/>
              <w:bottom w:val="single" w:sz="4" w:space="0" w:color="auto"/>
              <w:right w:val="single" w:sz="4" w:space="0" w:color="auto"/>
            </w:tcBorders>
            <w:shd w:val="clear" w:color="auto" w:fill="auto"/>
            <w:vAlign w:val="center"/>
            <w:hideMark/>
          </w:tcPr>
          <w:p w:rsidR="000E62AB" w:rsidRPr="0003772B" w:rsidRDefault="00F20749" w:rsidP="00B37063">
            <w:pPr>
              <w:rPr>
                <w:color w:val="000000"/>
                <w:sz w:val="24"/>
                <w:szCs w:val="24"/>
              </w:rPr>
            </w:pPr>
            <w:r>
              <w:rPr>
                <w:color w:val="000000"/>
                <w:sz w:val="24"/>
                <w:szCs w:val="24"/>
              </w:rPr>
              <w:t>в</w:t>
            </w:r>
            <w:r w:rsidR="000E62AB" w:rsidRPr="0003772B">
              <w:rPr>
                <w:color w:val="000000"/>
                <w:sz w:val="24"/>
                <w:szCs w:val="24"/>
              </w:rPr>
              <w:t>сего</w:t>
            </w:r>
          </w:p>
        </w:tc>
        <w:tc>
          <w:tcPr>
            <w:tcW w:w="136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5,00</w:t>
            </w:r>
          </w:p>
        </w:tc>
        <w:tc>
          <w:tcPr>
            <w:tcW w:w="170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339"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5,00</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5"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r>
      <w:tr w:rsidR="000E62AB" w:rsidRPr="0003772B" w:rsidTr="00AC5672">
        <w:trPr>
          <w:trHeight w:val="315"/>
          <w:jc w:val="center"/>
        </w:trPr>
        <w:tc>
          <w:tcPr>
            <w:tcW w:w="580"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федеральный бюджет</w:t>
            </w:r>
          </w:p>
        </w:tc>
        <w:tc>
          <w:tcPr>
            <w:tcW w:w="136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39"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315"/>
          <w:jc w:val="center"/>
        </w:trPr>
        <w:tc>
          <w:tcPr>
            <w:tcW w:w="580"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бюджет автоно</w:t>
            </w:r>
            <w:r w:rsidRPr="0003772B">
              <w:rPr>
                <w:color w:val="000000"/>
                <w:sz w:val="24"/>
                <w:szCs w:val="24"/>
              </w:rPr>
              <w:t>м</w:t>
            </w:r>
            <w:r w:rsidRPr="0003772B">
              <w:rPr>
                <w:color w:val="000000"/>
                <w:sz w:val="24"/>
                <w:szCs w:val="24"/>
              </w:rPr>
              <w:t>ного округа</w:t>
            </w:r>
          </w:p>
        </w:tc>
        <w:tc>
          <w:tcPr>
            <w:tcW w:w="136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39"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315"/>
          <w:jc w:val="center"/>
        </w:trPr>
        <w:tc>
          <w:tcPr>
            <w:tcW w:w="580"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бюджет района</w:t>
            </w:r>
          </w:p>
        </w:tc>
        <w:tc>
          <w:tcPr>
            <w:tcW w:w="136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5,00</w:t>
            </w:r>
          </w:p>
        </w:tc>
        <w:tc>
          <w:tcPr>
            <w:tcW w:w="170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39"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5,00</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315"/>
          <w:jc w:val="center"/>
        </w:trPr>
        <w:tc>
          <w:tcPr>
            <w:tcW w:w="580"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бюджет посел</w:t>
            </w:r>
            <w:r w:rsidRPr="0003772B">
              <w:rPr>
                <w:color w:val="000000"/>
                <w:sz w:val="24"/>
                <w:szCs w:val="24"/>
              </w:rPr>
              <w:t>е</w:t>
            </w:r>
            <w:r w:rsidRPr="0003772B">
              <w:rPr>
                <w:color w:val="000000"/>
                <w:sz w:val="24"/>
                <w:szCs w:val="24"/>
              </w:rPr>
              <w:t>ний</w:t>
            </w:r>
          </w:p>
        </w:tc>
        <w:tc>
          <w:tcPr>
            <w:tcW w:w="136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39"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945"/>
          <w:jc w:val="center"/>
        </w:trPr>
        <w:tc>
          <w:tcPr>
            <w:tcW w:w="580"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nil"/>
              <w:left w:val="nil"/>
              <w:bottom w:val="single" w:sz="4" w:space="0" w:color="auto"/>
              <w:right w:val="single" w:sz="4" w:space="0" w:color="auto"/>
            </w:tcBorders>
            <w:shd w:val="clear" w:color="auto" w:fill="auto"/>
            <w:vAlign w:val="center"/>
            <w:hideMark/>
          </w:tcPr>
          <w:p w:rsidR="000E62AB" w:rsidRPr="0003772B" w:rsidRDefault="00F20749" w:rsidP="00B37063">
            <w:pPr>
              <w:rPr>
                <w:color w:val="000000"/>
                <w:sz w:val="24"/>
                <w:szCs w:val="24"/>
              </w:rPr>
            </w:pPr>
            <w:r w:rsidRPr="0003772B">
              <w:rPr>
                <w:color w:val="000000"/>
                <w:sz w:val="24"/>
                <w:szCs w:val="24"/>
              </w:rPr>
              <w:t>в т</w:t>
            </w:r>
            <w:r>
              <w:rPr>
                <w:color w:val="000000"/>
                <w:sz w:val="24"/>
                <w:szCs w:val="24"/>
              </w:rPr>
              <w:t xml:space="preserve">ом </w:t>
            </w:r>
            <w:r w:rsidRPr="0003772B">
              <w:rPr>
                <w:color w:val="000000"/>
                <w:sz w:val="24"/>
                <w:szCs w:val="24"/>
              </w:rPr>
              <w:t>ч</w:t>
            </w:r>
            <w:r>
              <w:rPr>
                <w:color w:val="000000"/>
                <w:sz w:val="24"/>
                <w:szCs w:val="24"/>
              </w:rPr>
              <w:t>исле</w:t>
            </w:r>
            <w:r w:rsidRPr="0003772B">
              <w:rPr>
                <w:color w:val="000000"/>
                <w:sz w:val="24"/>
                <w:szCs w:val="24"/>
              </w:rPr>
              <w:t xml:space="preserve"> </w:t>
            </w:r>
            <w:r w:rsidR="000E62AB" w:rsidRPr="0003772B">
              <w:rPr>
                <w:color w:val="000000"/>
                <w:sz w:val="24"/>
                <w:szCs w:val="24"/>
              </w:rPr>
              <w:t>бе</w:t>
            </w:r>
            <w:r w:rsidR="000E62AB" w:rsidRPr="0003772B">
              <w:rPr>
                <w:color w:val="000000"/>
                <w:sz w:val="24"/>
                <w:szCs w:val="24"/>
              </w:rPr>
              <w:t>з</w:t>
            </w:r>
            <w:r w:rsidR="000E62AB" w:rsidRPr="0003772B">
              <w:rPr>
                <w:color w:val="000000"/>
                <w:sz w:val="24"/>
                <w:szCs w:val="24"/>
              </w:rPr>
              <w:t>возмездные п</w:t>
            </w:r>
            <w:r w:rsidR="000E62AB" w:rsidRPr="0003772B">
              <w:rPr>
                <w:color w:val="000000"/>
                <w:sz w:val="24"/>
                <w:szCs w:val="24"/>
              </w:rPr>
              <w:t>о</w:t>
            </w:r>
            <w:r w:rsidR="000E62AB" w:rsidRPr="0003772B">
              <w:rPr>
                <w:color w:val="000000"/>
                <w:sz w:val="24"/>
                <w:szCs w:val="24"/>
              </w:rPr>
              <w:t>ступления от ф</w:t>
            </w:r>
            <w:r w:rsidR="000E62AB" w:rsidRPr="0003772B">
              <w:rPr>
                <w:color w:val="000000"/>
                <w:sz w:val="24"/>
                <w:szCs w:val="24"/>
              </w:rPr>
              <w:t>и</w:t>
            </w:r>
            <w:r w:rsidR="000E62AB" w:rsidRPr="0003772B">
              <w:rPr>
                <w:color w:val="000000"/>
                <w:sz w:val="24"/>
                <w:szCs w:val="24"/>
              </w:rPr>
              <w:t>зических и юр</w:t>
            </w:r>
            <w:r w:rsidR="000E62AB" w:rsidRPr="0003772B">
              <w:rPr>
                <w:color w:val="000000"/>
                <w:sz w:val="24"/>
                <w:szCs w:val="24"/>
              </w:rPr>
              <w:t>и</w:t>
            </w:r>
            <w:r w:rsidR="000E62AB" w:rsidRPr="0003772B">
              <w:rPr>
                <w:color w:val="000000"/>
                <w:sz w:val="24"/>
                <w:szCs w:val="24"/>
              </w:rPr>
              <w:t>дических лиц</w:t>
            </w:r>
          </w:p>
        </w:tc>
        <w:tc>
          <w:tcPr>
            <w:tcW w:w="136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39"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315"/>
          <w:jc w:val="center"/>
        </w:trPr>
        <w:tc>
          <w:tcPr>
            <w:tcW w:w="5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jc w:val="center"/>
              <w:rPr>
                <w:color w:val="000000"/>
                <w:sz w:val="24"/>
                <w:szCs w:val="24"/>
              </w:rPr>
            </w:pPr>
            <w:r w:rsidRPr="0003772B">
              <w:rPr>
                <w:color w:val="000000"/>
                <w:sz w:val="24"/>
                <w:szCs w:val="24"/>
              </w:rPr>
              <w:t>1.1.6.</w:t>
            </w:r>
          </w:p>
        </w:tc>
        <w:tc>
          <w:tcPr>
            <w:tcW w:w="127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E62AB" w:rsidRPr="0003772B" w:rsidRDefault="000E62AB" w:rsidP="00B37063">
            <w:pPr>
              <w:jc w:val="center"/>
              <w:rPr>
                <w:color w:val="000000"/>
                <w:sz w:val="24"/>
                <w:szCs w:val="24"/>
              </w:rPr>
            </w:pPr>
            <w:r w:rsidRPr="0003772B">
              <w:rPr>
                <w:color w:val="000000"/>
                <w:sz w:val="24"/>
                <w:szCs w:val="24"/>
              </w:rPr>
              <w:t>Разрабо</w:t>
            </w:r>
            <w:r w:rsidRPr="0003772B">
              <w:rPr>
                <w:color w:val="000000"/>
                <w:sz w:val="24"/>
                <w:szCs w:val="24"/>
              </w:rPr>
              <w:t>т</w:t>
            </w:r>
            <w:r w:rsidRPr="0003772B">
              <w:rPr>
                <w:color w:val="000000"/>
                <w:sz w:val="24"/>
                <w:szCs w:val="24"/>
              </w:rPr>
              <w:t>ка прое</w:t>
            </w:r>
            <w:r w:rsidRPr="0003772B">
              <w:rPr>
                <w:color w:val="000000"/>
                <w:sz w:val="24"/>
                <w:szCs w:val="24"/>
              </w:rPr>
              <w:t>к</w:t>
            </w:r>
            <w:r w:rsidRPr="0003772B">
              <w:rPr>
                <w:color w:val="000000"/>
                <w:sz w:val="24"/>
                <w:szCs w:val="24"/>
              </w:rPr>
              <w:t>тов пл</w:t>
            </w:r>
            <w:r w:rsidRPr="0003772B">
              <w:rPr>
                <w:color w:val="000000"/>
                <w:sz w:val="24"/>
                <w:szCs w:val="24"/>
              </w:rPr>
              <w:t>а</w:t>
            </w:r>
            <w:r w:rsidRPr="0003772B">
              <w:rPr>
                <w:color w:val="000000"/>
                <w:sz w:val="24"/>
                <w:szCs w:val="24"/>
              </w:rPr>
              <w:t>нировки террит</w:t>
            </w:r>
            <w:r w:rsidRPr="0003772B">
              <w:rPr>
                <w:color w:val="000000"/>
                <w:sz w:val="24"/>
                <w:szCs w:val="24"/>
              </w:rPr>
              <w:t>о</w:t>
            </w:r>
            <w:r w:rsidRPr="0003772B">
              <w:rPr>
                <w:color w:val="000000"/>
                <w:sz w:val="24"/>
                <w:szCs w:val="24"/>
              </w:rPr>
              <w:t xml:space="preserve">рии </w:t>
            </w:r>
            <w:proofErr w:type="spellStart"/>
            <w:r w:rsidRPr="0003772B">
              <w:rPr>
                <w:color w:val="000000"/>
                <w:sz w:val="24"/>
                <w:szCs w:val="24"/>
              </w:rPr>
              <w:t>этно-турист</w:t>
            </w:r>
            <w:r w:rsidRPr="0003772B">
              <w:rPr>
                <w:color w:val="000000"/>
                <w:sz w:val="24"/>
                <w:szCs w:val="24"/>
              </w:rPr>
              <w:t>и</w:t>
            </w:r>
            <w:r w:rsidRPr="0003772B">
              <w:rPr>
                <w:color w:val="000000"/>
                <w:sz w:val="24"/>
                <w:szCs w:val="24"/>
              </w:rPr>
              <w:t>ческого</w:t>
            </w:r>
            <w:proofErr w:type="spellEnd"/>
            <w:r w:rsidRPr="0003772B">
              <w:rPr>
                <w:color w:val="000000"/>
                <w:sz w:val="24"/>
                <w:szCs w:val="24"/>
              </w:rPr>
              <w:t xml:space="preserve"> компле</w:t>
            </w:r>
            <w:r w:rsidRPr="0003772B">
              <w:rPr>
                <w:color w:val="000000"/>
                <w:sz w:val="24"/>
                <w:szCs w:val="24"/>
              </w:rPr>
              <w:t>к</w:t>
            </w:r>
            <w:r w:rsidRPr="0003772B">
              <w:rPr>
                <w:color w:val="000000"/>
                <w:sz w:val="24"/>
                <w:szCs w:val="24"/>
              </w:rPr>
              <w:t>са на межс</w:t>
            </w:r>
            <w:r w:rsidRPr="0003772B">
              <w:rPr>
                <w:color w:val="000000"/>
                <w:sz w:val="24"/>
                <w:szCs w:val="24"/>
              </w:rPr>
              <w:t>е</w:t>
            </w:r>
            <w:r w:rsidRPr="0003772B">
              <w:rPr>
                <w:color w:val="000000"/>
                <w:sz w:val="24"/>
                <w:szCs w:val="24"/>
              </w:rPr>
              <w:t>ленной террит</w:t>
            </w:r>
            <w:r w:rsidRPr="0003772B">
              <w:rPr>
                <w:color w:val="000000"/>
                <w:sz w:val="24"/>
                <w:szCs w:val="24"/>
              </w:rPr>
              <w:t>о</w:t>
            </w:r>
            <w:r w:rsidRPr="0003772B">
              <w:rPr>
                <w:color w:val="000000"/>
                <w:sz w:val="24"/>
                <w:szCs w:val="24"/>
              </w:rPr>
              <w:lastRenderedPageBreak/>
              <w:t>рии</w:t>
            </w:r>
          </w:p>
        </w:tc>
        <w:tc>
          <w:tcPr>
            <w:tcW w:w="1135"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E62AB" w:rsidRPr="0003772B" w:rsidRDefault="000E62AB" w:rsidP="00B37063">
            <w:pPr>
              <w:jc w:val="center"/>
              <w:rPr>
                <w:color w:val="000000"/>
                <w:sz w:val="24"/>
                <w:szCs w:val="24"/>
              </w:rPr>
            </w:pPr>
            <w:r w:rsidRPr="0003772B">
              <w:rPr>
                <w:color w:val="000000"/>
                <w:sz w:val="24"/>
                <w:szCs w:val="24"/>
              </w:rPr>
              <w:lastRenderedPageBreak/>
              <w:t>упра</w:t>
            </w:r>
            <w:r w:rsidRPr="0003772B">
              <w:rPr>
                <w:color w:val="000000"/>
                <w:sz w:val="24"/>
                <w:szCs w:val="24"/>
              </w:rPr>
              <w:t>в</w:t>
            </w:r>
            <w:r w:rsidRPr="0003772B">
              <w:rPr>
                <w:color w:val="000000"/>
                <w:sz w:val="24"/>
                <w:szCs w:val="24"/>
              </w:rPr>
              <w:t>ление архите</w:t>
            </w:r>
            <w:r w:rsidRPr="0003772B">
              <w:rPr>
                <w:color w:val="000000"/>
                <w:sz w:val="24"/>
                <w:szCs w:val="24"/>
              </w:rPr>
              <w:t>к</w:t>
            </w:r>
            <w:r w:rsidRPr="0003772B">
              <w:rPr>
                <w:color w:val="000000"/>
                <w:sz w:val="24"/>
                <w:szCs w:val="24"/>
              </w:rPr>
              <w:t>туры и град</w:t>
            </w:r>
            <w:r w:rsidRPr="0003772B">
              <w:rPr>
                <w:color w:val="000000"/>
                <w:sz w:val="24"/>
                <w:szCs w:val="24"/>
              </w:rPr>
              <w:t>о</w:t>
            </w:r>
            <w:r w:rsidRPr="0003772B">
              <w:rPr>
                <w:color w:val="000000"/>
                <w:sz w:val="24"/>
                <w:szCs w:val="24"/>
              </w:rPr>
              <w:t>стро</w:t>
            </w:r>
            <w:r w:rsidRPr="0003772B">
              <w:rPr>
                <w:color w:val="000000"/>
                <w:sz w:val="24"/>
                <w:szCs w:val="24"/>
              </w:rPr>
              <w:t>и</w:t>
            </w:r>
            <w:r w:rsidRPr="0003772B">
              <w:rPr>
                <w:color w:val="000000"/>
                <w:sz w:val="24"/>
                <w:szCs w:val="24"/>
              </w:rPr>
              <w:t>тельства админ</w:t>
            </w:r>
            <w:r w:rsidRPr="0003772B">
              <w:rPr>
                <w:color w:val="000000"/>
                <w:sz w:val="24"/>
                <w:szCs w:val="24"/>
              </w:rPr>
              <w:t>и</w:t>
            </w:r>
            <w:r w:rsidRPr="0003772B">
              <w:rPr>
                <w:color w:val="000000"/>
                <w:sz w:val="24"/>
                <w:szCs w:val="24"/>
              </w:rPr>
              <w:t>страции района</w:t>
            </w: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F20749" w:rsidP="00B37063">
            <w:pPr>
              <w:rPr>
                <w:color w:val="000000"/>
                <w:sz w:val="24"/>
                <w:szCs w:val="24"/>
              </w:rPr>
            </w:pPr>
            <w:r>
              <w:rPr>
                <w:color w:val="000000"/>
                <w:sz w:val="24"/>
                <w:szCs w:val="24"/>
              </w:rPr>
              <w:t>в</w:t>
            </w:r>
            <w:r w:rsidR="000E62AB" w:rsidRPr="0003772B">
              <w:rPr>
                <w:color w:val="000000"/>
                <w:sz w:val="24"/>
                <w:szCs w:val="24"/>
              </w:rPr>
              <w:t>сего</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30,00</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30,00</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r>
      <w:tr w:rsidR="000E62AB" w:rsidRPr="0003772B" w:rsidTr="00AC5672">
        <w:trPr>
          <w:trHeight w:val="315"/>
          <w:jc w:val="center"/>
        </w:trPr>
        <w:tc>
          <w:tcPr>
            <w:tcW w:w="580"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федеральный бюджет</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315"/>
          <w:jc w:val="center"/>
        </w:trPr>
        <w:tc>
          <w:tcPr>
            <w:tcW w:w="580"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бюджет автоно</w:t>
            </w:r>
            <w:r w:rsidRPr="0003772B">
              <w:rPr>
                <w:color w:val="000000"/>
                <w:sz w:val="24"/>
                <w:szCs w:val="24"/>
              </w:rPr>
              <w:t>м</w:t>
            </w:r>
            <w:r w:rsidRPr="0003772B">
              <w:rPr>
                <w:color w:val="000000"/>
                <w:sz w:val="24"/>
                <w:szCs w:val="24"/>
              </w:rPr>
              <w:t>ного округа</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15,00</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15,00</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315"/>
          <w:jc w:val="center"/>
        </w:trPr>
        <w:tc>
          <w:tcPr>
            <w:tcW w:w="580"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бюджет района</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15,00</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sz w:val="24"/>
                <w:szCs w:val="24"/>
              </w:rPr>
            </w:pPr>
            <w:r w:rsidRPr="0003772B">
              <w:rPr>
                <w:sz w:val="24"/>
                <w:szCs w:val="24"/>
              </w:rPr>
              <w:t>15,00</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315"/>
          <w:jc w:val="center"/>
        </w:trPr>
        <w:tc>
          <w:tcPr>
            <w:tcW w:w="580"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бюджет посел</w:t>
            </w:r>
            <w:r w:rsidRPr="0003772B">
              <w:rPr>
                <w:color w:val="000000"/>
                <w:sz w:val="24"/>
                <w:szCs w:val="24"/>
              </w:rPr>
              <w:t>е</w:t>
            </w:r>
            <w:r w:rsidRPr="0003772B">
              <w:rPr>
                <w:color w:val="000000"/>
                <w:sz w:val="24"/>
                <w:szCs w:val="24"/>
              </w:rPr>
              <w:t>ний</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945"/>
          <w:jc w:val="center"/>
        </w:trPr>
        <w:tc>
          <w:tcPr>
            <w:tcW w:w="580" w:type="dxa"/>
            <w:vMerge/>
            <w:tcBorders>
              <w:top w:val="single" w:sz="4" w:space="0" w:color="auto"/>
              <w:left w:val="single" w:sz="4" w:space="0" w:color="auto"/>
              <w:bottom w:val="single" w:sz="4" w:space="0" w:color="000000"/>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F20749" w:rsidP="00B37063">
            <w:pPr>
              <w:rPr>
                <w:color w:val="000000"/>
                <w:sz w:val="24"/>
                <w:szCs w:val="24"/>
              </w:rPr>
            </w:pPr>
            <w:r w:rsidRPr="0003772B">
              <w:rPr>
                <w:color w:val="000000"/>
                <w:sz w:val="24"/>
                <w:szCs w:val="24"/>
              </w:rPr>
              <w:t>в т</w:t>
            </w:r>
            <w:r>
              <w:rPr>
                <w:color w:val="000000"/>
                <w:sz w:val="24"/>
                <w:szCs w:val="24"/>
              </w:rPr>
              <w:t xml:space="preserve">ом </w:t>
            </w:r>
            <w:r w:rsidRPr="0003772B">
              <w:rPr>
                <w:color w:val="000000"/>
                <w:sz w:val="24"/>
                <w:szCs w:val="24"/>
              </w:rPr>
              <w:t>ч</w:t>
            </w:r>
            <w:r>
              <w:rPr>
                <w:color w:val="000000"/>
                <w:sz w:val="24"/>
                <w:szCs w:val="24"/>
              </w:rPr>
              <w:t>исле</w:t>
            </w:r>
            <w:r w:rsidRPr="0003772B">
              <w:rPr>
                <w:color w:val="000000"/>
                <w:sz w:val="24"/>
                <w:szCs w:val="24"/>
              </w:rPr>
              <w:t xml:space="preserve"> </w:t>
            </w:r>
            <w:r w:rsidR="000E62AB" w:rsidRPr="0003772B">
              <w:rPr>
                <w:color w:val="000000"/>
                <w:sz w:val="24"/>
                <w:szCs w:val="24"/>
              </w:rPr>
              <w:t>бе</w:t>
            </w:r>
            <w:r w:rsidR="000E62AB" w:rsidRPr="0003772B">
              <w:rPr>
                <w:color w:val="000000"/>
                <w:sz w:val="24"/>
                <w:szCs w:val="24"/>
              </w:rPr>
              <w:t>з</w:t>
            </w:r>
            <w:r w:rsidR="000E62AB" w:rsidRPr="0003772B">
              <w:rPr>
                <w:color w:val="000000"/>
                <w:sz w:val="24"/>
                <w:szCs w:val="24"/>
              </w:rPr>
              <w:t>возмездные п</w:t>
            </w:r>
            <w:r w:rsidR="000E62AB" w:rsidRPr="0003772B">
              <w:rPr>
                <w:color w:val="000000"/>
                <w:sz w:val="24"/>
                <w:szCs w:val="24"/>
              </w:rPr>
              <w:t>о</w:t>
            </w:r>
            <w:r w:rsidR="000E62AB" w:rsidRPr="0003772B">
              <w:rPr>
                <w:color w:val="000000"/>
                <w:sz w:val="24"/>
                <w:szCs w:val="24"/>
              </w:rPr>
              <w:t>ступления от ф</w:t>
            </w:r>
            <w:r w:rsidR="000E62AB" w:rsidRPr="0003772B">
              <w:rPr>
                <w:color w:val="000000"/>
                <w:sz w:val="24"/>
                <w:szCs w:val="24"/>
              </w:rPr>
              <w:t>и</w:t>
            </w:r>
            <w:r w:rsidR="000E62AB" w:rsidRPr="0003772B">
              <w:rPr>
                <w:color w:val="000000"/>
                <w:sz w:val="24"/>
                <w:szCs w:val="24"/>
              </w:rPr>
              <w:t>зических и юр</w:t>
            </w:r>
            <w:r w:rsidR="000E62AB" w:rsidRPr="0003772B">
              <w:rPr>
                <w:color w:val="000000"/>
                <w:sz w:val="24"/>
                <w:szCs w:val="24"/>
              </w:rPr>
              <w:t>и</w:t>
            </w:r>
            <w:r w:rsidR="000E62AB" w:rsidRPr="0003772B">
              <w:rPr>
                <w:color w:val="000000"/>
                <w:sz w:val="24"/>
                <w:szCs w:val="24"/>
              </w:rPr>
              <w:lastRenderedPageBreak/>
              <w:t>дических лиц</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lastRenderedPageBreak/>
              <w:t>0,00</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315"/>
          <w:jc w:val="center"/>
        </w:trPr>
        <w:tc>
          <w:tcPr>
            <w:tcW w:w="580" w:type="dxa"/>
            <w:vMerge w:val="restart"/>
            <w:tcBorders>
              <w:top w:val="nil"/>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jc w:val="center"/>
              <w:rPr>
                <w:color w:val="000000"/>
                <w:sz w:val="24"/>
                <w:szCs w:val="24"/>
              </w:rPr>
            </w:pPr>
            <w:r w:rsidRPr="0003772B">
              <w:rPr>
                <w:color w:val="000000"/>
                <w:sz w:val="24"/>
                <w:szCs w:val="24"/>
              </w:rPr>
              <w:lastRenderedPageBreak/>
              <w:t>1.1.7.</w:t>
            </w:r>
          </w:p>
        </w:tc>
        <w:tc>
          <w:tcPr>
            <w:tcW w:w="1274" w:type="dxa"/>
            <w:vMerge w:val="restart"/>
            <w:tcBorders>
              <w:top w:val="nil"/>
              <w:left w:val="single" w:sz="4" w:space="0" w:color="auto"/>
              <w:bottom w:val="single" w:sz="4" w:space="0" w:color="auto"/>
              <w:right w:val="single" w:sz="4" w:space="0" w:color="auto"/>
            </w:tcBorders>
            <w:shd w:val="clear" w:color="auto" w:fill="auto"/>
            <w:hideMark/>
          </w:tcPr>
          <w:p w:rsidR="000E62AB" w:rsidRPr="0003772B" w:rsidRDefault="000E62AB" w:rsidP="00B37063">
            <w:pPr>
              <w:jc w:val="center"/>
              <w:rPr>
                <w:color w:val="000000"/>
                <w:sz w:val="24"/>
                <w:szCs w:val="24"/>
              </w:rPr>
            </w:pPr>
            <w:r w:rsidRPr="0003772B">
              <w:rPr>
                <w:color w:val="000000"/>
                <w:sz w:val="24"/>
                <w:szCs w:val="24"/>
              </w:rPr>
              <w:t>Разрабо</w:t>
            </w:r>
            <w:r w:rsidRPr="0003772B">
              <w:rPr>
                <w:color w:val="000000"/>
                <w:sz w:val="24"/>
                <w:szCs w:val="24"/>
              </w:rPr>
              <w:t>т</w:t>
            </w:r>
            <w:r w:rsidRPr="0003772B">
              <w:rPr>
                <w:color w:val="000000"/>
                <w:sz w:val="24"/>
                <w:szCs w:val="24"/>
              </w:rPr>
              <w:t>ка прое</w:t>
            </w:r>
            <w:r w:rsidRPr="0003772B">
              <w:rPr>
                <w:color w:val="000000"/>
                <w:sz w:val="24"/>
                <w:szCs w:val="24"/>
              </w:rPr>
              <w:t>к</w:t>
            </w:r>
            <w:r w:rsidRPr="0003772B">
              <w:rPr>
                <w:color w:val="000000"/>
                <w:sz w:val="24"/>
                <w:szCs w:val="24"/>
              </w:rPr>
              <w:t>тов пл</w:t>
            </w:r>
            <w:r w:rsidRPr="0003772B">
              <w:rPr>
                <w:color w:val="000000"/>
                <w:sz w:val="24"/>
                <w:szCs w:val="24"/>
              </w:rPr>
              <w:t>а</w:t>
            </w:r>
            <w:r w:rsidRPr="0003772B">
              <w:rPr>
                <w:color w:val="000000"/>
                <w:sz w:val="24"/>
                <w:szCs w:val="24"/>
              </w:rPr>
              <w:t>нировки для ме</w:t>
            </w:r>
            <w:r w:rsidRPr="0003772B">
              <w:rPr>
                <w:color w:val="000000"/>
                <w:sz w:val="24"/>
                <w:szCs w:val="24"/>
              </w:rPr>
              <w:t>ж</w:t>
            </w:r>
            <w:r w:rsidRPr="0003772B">
              <w:rPr>
                <w:color w:val="000000"/>
                <w:sz w:val="24"/>
                <w:szCs w:val="24"/>
              </w:rPr>
              <w:t>селенных террит</w:t>
            </w:r>
            <w:r w:rsidRPr="0003772B">
              <w:rPr>
                <w:color w:val="000000"/>
                <w:sz w:val="24"/>
                <w:szCs w:val="24"/>
              </w:rPr>
              <w:t>о</w:t>
            </w:r>
            <w:r w:rsidRPr="0003772B">
              <w:rPr>
                <w:color w:val="000000"/>
                <w:sz w:val="24"/>
                <w:szCs w:val="24"/>
              </w:rPr>
              <w:t>рий, в том числе прочие</w:t>
            </w:r>
          </w:p>
        </w:tc>
        <w:tc>
          <w:tcPr>
            <w:tcW w:w="1135" w:type="dxa"/>
            <w:vMerge w:val="restart"/>
            <w:tcBorders>
              <w:top w:val="nil"/>
              <w:left w:val="single" w:sz="4" w:space="0" w:color="auto"/>
              <w:bottom w:val="single" w:sz="4" w:space="0" w:color="auto"/>
              <w:right w:val="single" w:sz="4" w:space="0" w:color="auto"/>
            </w:tcBorders>
            <w:shd w:val="clear" w:color="auto" w:fill="auto"/>
            <w:hideMark/>
          </w:tcPr>
          <w:p w:rsidR="000E62AB" w:rsidRPr="0003772B" w:rsidRDefault="000E62AB" w:rsidP="00B37063">
            <w:pPr>
              <w:jc w:val="center"/>
              <w:rPr>
                <w:color w:val="000000"/>
                <w:sz w:val="24"/>
                <w:szCs w:val="24"/>
              </w:rPr>
            </w:pPr>
            <w:r w:rsidRPr="0003772B">
              <w:rPr>
                <w:color w:val="000000"/>
                <w:sz w:val="24"/>
                <w:szCs w:val="24"/>
              </w:rPr>
              <w:t>упра</w:t>
            </w:r>
            <w:r w:rsidRPr="0003772B">
              <w:rPr>
                <w:color w:val="000000"/>
                <w:sz w:val="24"/>
                <w:szCs w:val="24"/>
              </w:rPr>
              <w:t>в</w:t>
            </w:r>
            <w:r w:rsidRPr="0003772B">
              <w:rPr>
                <w:color w:val="000000"/>
                <w:sz w:val="24"/>
                <w:szCs w:val="24"/>
              </w:rPr>
              <w:t>ление архите</w:t>
            </w:r>
            <w:r w:rsidRPr="0003772B">
              <w:rPr>
                <w:color w:val="000000"/>
                <w:sz w:val="24"/>
                <w:szCs w:val="24"/>
              </w:rPr>
              <w:t>к</w:t>
            </w:r>
            <w:r w:rsidRPr="0003772B">
              <w:rPr>
                <w:color w:val="000000"/>
                <w:sz w:val="24"/>
                <w:szCs w:val="24"/>
              </w:rPr>
              <w:t>туры и град</w:t>
            </w:r>
            <w:r w:rsidRPr="0003772B">
              <w:rPr>
                <w:color w:val="000000"/>
                <w:sz w:val="24"/>
                <w:szCs w:val="24"/>
              </w:rPr>
              <w:t>о</w:t>
            </w:r>
            <w:r w:rsidRPr="0003772B">
              <w:rPr>
                <w:color w:val="000000"/>
                <w:sz w:val="24"/>
                <w:szCs w:val="24"/>
              </w:rPr>
              <w:t>стро</w:t>
            </w:r>
            <w:r w:rsidRPr="0003772B">
              <w:rPr>
                <w:color w:val="000000"/>
                <w:sz w:val="24"/>
                <w:szCs w:val="24"/>
              </w:rPr>
              <w:t>и</w:t>
            </w:r>
            <w:r w:rsidRPr="0003772B">
              <w:rPr>
                <w:color w:val="000000"/>
                <w:sz w:val="24"/>
                <w:szCs w:val="24"/>
              </w:rPr>
              <w:t>тельства админ</w:t>
            </w:r>
            <w:r w:rsidRPr="0003772B">
              <w:rPr>
                <w:color w:val="000000"/>
                <w:sz w:val="24"/>
                <w:szCs w:val="24"/>
              </w:rPr>
              <w:t>и</w:t>
            </w:r>
            <w:r w:rsidRPr="0003772B">
              <w:rPr>
                <w:color w:val="000000"/>
                <w:sz w:val="24"/>
                <w:szCs w:val="24"/>
              </w:rPr>
              <w:t>страции района</w:t>
            </w:r>
          </w:p>
        </w:tc>
        <w:tc>
          <w:tcPr>
            <w:tcW w:w="2129" w:type="dxa"/>
            <w:gridSpan w:val="8"/>
            <w:tcBorders>
              <w:top w:val="nil"/>
              <w:left w:val="nil"/>
              <w:bottom w:val="single" w:sz="4" w:space="0" w:color="auto"/>
              <w:right w:val="single" w:sz="4" w:space="0" w:color="auto"/>
            </w:tcBorders>
            <w:shd w:val="clear" w:color="auto" w:fill="auto"/>
            <w:vAlign w:val="center"/>
            <w:hideMark/>
          </w:tcPr>
          <w:p w:rsidR="000E62AB" w:rsidRPr="0003772B" w:rsidRDefault="00F20749" w:rsidP="00B37063">
            <w:pPr>
              <w:rPr>
                <w:color w:val="000000"/>
                <w:sz w:val="24"/>
                <w:szCs w:val="24"/>
              </w:rPr>
            </w:pPr>
            <w:r>
              <w:rPr>
                <w:color w:val="000000"/>
                <w:sz w:val="24"/>
                <w:szCs w:val="24"/>
              </w:rPr>
              <w:t>в</w:t>
            </w:r>
            <w:r w:rsidR="000E62AB" w:rsidRPr="0003772B">
              <w:rPr>
                <w:color w:val="000000"/>
                <w:sz w:val="24"/>
                <w:szCs w:val="24"/>
              </w:rPr>
              <w:t>сего</w:t>
            </w:r>
          </w:p>
        </w:tc>
        <w:tc>
          <w:tcPr>
            <w:tcW w:w="136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2 400,00</w:t>
            </w:r>
          </w:p>
        </w:tc>
        <w:tc>
          <w:tcPr>
            <w:tcW w:w="170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339"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400,00</w:t>
            </w:r>
          </w:p>
        </w:tc>
        <w:tc>
          <w:tcPr>
            <w:tcW w:w="118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500,00</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500,00</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500,00</w:t>
            </w:r>
          </w:p>
        </w:tc>
        <w:tc>
          <w:tcPr>
            <w:tcW w:w="1185"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500,00</w:t>
            </w:r>
          </w:p>
        </w:tc>
      </w:tr>
      <w:tr w:rsidR="000E62AB" w:rsidRPr="0003772B" w:rsidTr="00AC5672">
        <w:trPr>
          <w:trHeight w:val="315"/>
          <w:jc w:val="center"/>
        </w:trPr>
        <w:tc>
          <w:tcPr>
            <w:tcW w:w="580"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федеральный бюджет</w:t>
            </w:r>
          </w:p>
        </w:tc>
        <w:tc>
          <w:tcPr>
            <w:tcW w:w="136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39"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315"/>
          <w:jc w:val="center"/>
        </w:trPr>
        <w:tc>
          <w:tcPr>
            <w:tcW w:w="580"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бюджет автоно</w:t>
            </w:r>
            <w:r w:rsidRPr="0003772B">
              <w:rPr>
                <w:color w:val="000000"/>
                <w:sz w:val="24"/>
                <w:szCs w:val="24"/>
              </w:rPr>
              <w:t>м</w:t>
            </w:r>
            <w:r w:rsidRPr="0003772B">
              <w:rPr>
                <w:color w:val="000000"/>
                <w:sz w:val="24"/>
                <w:szCs w:val="24"/>
              </w:rPr>
              <w:t>ного округа</w:t>
            </w:r>
          </w:p>
        </w:tc>
        <w:tc>
          <w:tcPr>
            <w:tcW w:w="136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39"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315"/>
          <w:jc w:val="center"/>
        </w:trPr>
        <w:tc>
          <w:tcPr>
            <w:tcW w:w="580"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бюджет района</w:t>
            </w:r>
          </w:p>
        </w:tc>
        <w:tc>
          <w:tcPr>
            <w:tcW w:w="136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2 400,00</w:t>
            </w:r>
          </w:p>
        </w:tc>
        <w:tc>
          <w:tcPr>
            <w:tcW w:w="170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339"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400,00</w:t>
            </w:r>
          </w:p>
        </w:tc>
        <w:tc>
          <w:tcPr>
            <w:tcW w:w="118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500,00</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500,00</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500,00</w:t>
            </w:r>
          </w:p>
        </w:tc>
        <w:tc>
          <w:tcPr>
            <w:tcW w:w="1185"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500,00</w:t>
            </w:r>
          </w:p>
        </w:tc>
      </w:tr>
      <w:tr w:rsidR="000E62AB" w:rsidRPr="0003772B" w:rsidTr="00AC5672">
        <w:trPr>
          <w:trHeight w:val="315"/>
          <w:jc w:val="center"/>
        </w:trPr>
        <w:tc>
          <w:tcPr>
            <w:tcW w:w="580"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бюджет посел</w:t>
            </w:r>
            <w:r w:rsidRPr="0003772B">
              <w:rPr>
                <w:color w:val="000000"/>
                <w:sz w:val="24"/>
                <w:szCs w:val="24"/>
              </w:rPr>
              <w:t>е</w:t>
            </w:r>
            <w:r w:rsidRPr="0003772B">
              <w:rPr>
                <w:color w:val="000000"/>
                <w:sz w:val="24"/>
                <w:szCs w:val="24"/>
              </w:rPr>
              <w:t>ний</w:t>
            </w:r>
          </w:p>
        </w:tc>
        <w:tc>
          <w:tcPr>
            <w:tcW w:w="136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39"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945"/>
          <w:jc w:val="center"/>
        </w:trPr>
        <w:tc>
          <w:tcPr>
            <w:tcW w:w="580"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nil"/>
              <w:left w:val="nil"/>
              <w:bottom w:val="single" w:sz="4" w:space="0" w:color="auto"/>
              <w:right w:val="single" w:sz="4" w:space="0" w:color="auto"/>
            </w:tcBorders>
            <w:shd w:val="clear" w:color="auto" w:fill="auto"/>
            <w:vAlign w:val="center"/>
            <w:hideMark/>
          </w:tcPr>
          <w:p w:rsidR="000E62AB" w:rsidRPr="0003772B" w:rsidRDefault="00F20749" w:rsidP="00B37063">
            <w:pPr>
              <w:rPr>
                <w:color w:val="000000"/>
                <w:sz w:val="24"/>
                <w:szCs w:val="24"/>
              </w:rPr>
            </w:pPr>
            <w:r w:rsidRPr="0003772B">
              <w:rPr>
                <w:color w:val="000000"/>
                <w:sz w:val="24"/>
                <w:szCs w:val="24"/>
              </w:rPr>
              <w:t>в т</w:t>
            </w:r>
            <w:r>
              <w:rPr>
                <w:color w:val="000000"/>
                <w:sz w:val="24"/>
                <w:szCs w:val="24"/>
              </w:rPr>
              <w:t xml:space="preserve">ом </w:t>
            </w:r>
            <w:r w:rsidRPr="0003772B">
              <w:rPr>
                <w:color w:val="000000"/>
                <w:sz w:val="24"/>
                <w:szCs w:val="24"/>
              </w:rPr>
              <w:t>ч</w:t>
            </w:r>
            <w:r>
              <w:rPr>
                <w:color w:val="000000"/>
                <w:sz w:val="24"/>
                <w:szCs w:val="24"/>
              </w:rPr>
              <w:t>исле</w:t>
            </w:r>
            <w:r w:rsidRPr="0003772B">
              <w:rPr>
                <w:color w:val="000000"/>
                <w:sz w:val="24"/>
                <w:szCs w:val="24"/>
              </w:rPr>
              <w:t xml:space="preserve"> </w:t>
            </w:r>
            <w:r w:rsidR="000E62AB" w:rsidRPr="0003772B">
              <w:rPr>
                <w:color w:val="000000"/>
                <w:sz w:val="24"/>
                <w:szCs w:val="24"/>
              </w:rPr>
              <w:t>бе</w:t>
            </w:r>
            <w:r w:rsidR="000E62AB" w:rsidRPr="0003772B">
              <w:rPr>
                <w:color w:val="000000"/>
                <w:sz w:val="24"/>
                <w:szCs w:val="24"/>
              </w:rPr>
              <w:t>з</w:t>
            </w:r>
            <w:r w:rsidR="000E62AB" w:rsidRPr="0003772B">
              <w:rPr>
                <w:color w:val="000000"/>
                <w:sz w:val="24"/>
                <w:szCs w:val="24"/>
              </w:rPr>
              <w:t>возмездные п</w:t>
            </w:r>
            <w:r w:rsidR="000E62AB" w:rsidRPr="0003772B">
              <w:rPr>
                <w:color w:val="000000"/>
                <w:sz w:val="24"/>
                <w:szCs w:val="24"/>
              </w:rPr>
              <w:t>о</w:t>
            </w:r>
            <w:r w:rsidR="000E62AB" w:rsidRPr="0003772B">
              <w:rPr>
                <w:color w:val="000000"/>
                <w:sz w:val="24"/>
                <w:szCs w:val="24"/>
              </w:rPr>
              <w:t>ступления от ф</w:t>
            </w:r>
            <w:r w:rsidR="000E62AB" w:rsidRPr="0003772B">
              <w:rPr>
                <w:color w:val="000000"/>
                <w:sz w:val="24"/>
                <w:szCs w:val="24"/>
              </w:rPr>
              <w:t>и</w:t>
            </w:r>
            <w:r w:rsidR="000E62AB" w:rsidRPr="0003772B">
              <w:rPr>
                <w:color w:val="000000"/>
                <w:sz w:val="24"/>
                <w:szCs w:val="24"/>
              </w:rPr>
              <w:t>зических и юр</w:t>
            </w:r>
            <w:r w:rsidR="000E62AB" w:rsidRPr="0003772B">
              <w:rPr>
                <w:color w:val="000000"/>
                <w:sz w:val="24"/>
                <w:szCs w:val="24"/>
              </w:rPr>
              <w:t>и</w:t>
            </w:r>
            <w:r w:rsidR="000E62AB" w:rsidRPr="0003772B">
              <w:rPr>
                <w:color w:val="000000"/>
                <w:sz w:val="24"/>
                <w:szCs w:val="24"/>
              </w:rPr>
              <w:t>дических лиц</w:t>
            </w:r>
          </w:p>
        </w:tc>
        <w:tc>
          <w:tcPr>
            <w:tcW w:w="136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39"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315"/>
          <w:jc w:val="center"/>
        </w:trPr>
        <w:tc>
          <w:tcPr>
            <w:tcW w:w="5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jc w:val="center"/>
              <w:rPr>
                <w:color w:val="000000"/>
                <w:sz w:val="24"/>
                <w:szCs w:val="24"/>
              </w:rPr>
            </w:pPr>
            <w:r w:rsidRPr="0003772B">
              <w:rPr>
                <w:color w:val="000000"/>
                <w:sz w:val="24"/>
                <w:szCs w:val="24"/>
              </w:rPr>
              <w:t> </w:t>
            </w:r>
          </w:p>
        </w:tc>
        <w:tc>
          <w:tcPr>
            <w:tcW w:w="127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E62AB" w:rsidRPr="0003772B" w:rsidRDefault="000E62AB" w:rsidP="00B37063">
            <w:pPr>
              <w:jc w:val="center"/>
              <w:rPr>
                <w:color w:val="000000"/>
                <w:sz w:val="24"/>
                <w:szCs w:val="24"/>
              </w:rPr>
            </w:pPr>
            <w:r w:rsidRPr="0003772B">
              <w:rPr>
                <w:color w:val="000000"/>
                <w:sz w:val="24"/>
                <w:szCs w:val="24"/>
              </w:rPr>
              <w:t>Итого по задаче 1</w:t>
            </w:r>
          </w:p>
        </w:tc>
        <w:tc>
          <w:tcPr>
            <w:tcW w:w="1135"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E62AB" w:rsidRPr="0003772B" w:rsidRDefault="000E62AB" w:rsidP="00B37063">
            <w:pPr>
              <w:jc w:val="center"/>
              <w:rPr>
                <w:color w:val="000000"/>
                <w:sz w:val="24"/>
                <w:szCs w:val="24"/>
              </w:rPr>
            </w:pPr>
            <w:r w:rsidRPr="0003772B">
              <w:rPr>
                <w:color w:val="000000"/>
                <w:sz w:val="24"/>
                <w:szCs w:val="24"/>
              </w:rPr>
              <w:t> </w:t>
            </w: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F20749" w:rsidP="00B37063">
            <w:pPr>
              <w:rPr>
                <w:color w:val="000000"/>
                <w:sz w:val="24"/>
                <w:szCs w:val="24"/>
              </w:rPr>
            </w:pPr>
            <w:r>
              <w:rPr>
                <w:color w:val="000000"/>
                <w:sz w:val="24"/>
                <w:szCs w:val="24"/>
              </w:rPr>
              <w:t>в</w:t>
            </w:r>
            <w:r w:rsidR="000E62AB" w:rsidRPr="0003772B">
              <w:rPr>
                <w:color w:val="000000"/>
                <w:sz w:val="24"/>
                <w:szCs w:val="24"/>
              </w:rPr>
              <w:t>сего</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2 845,00</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430,00</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15,00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400,00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500,00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500,00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500,00</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500,00</w:t>
            </w:r>
          </w:p>
        </w:tc>
      </w:tr>
      <w:tr w:rsidR="000E62AB" w:rsidRPr="0003772B" w:rsidTr="00AC5672">
        <w:trPr>
          <w:trHeight w:val="315"/>
          <w:jc w:val="center"/>
        </w:trPr>
        <w:tc>
          <w:tcPr>
            <w:tcW w:w="580"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федеральный бюджет</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r>
      <w:tr w:rsidR="000E62AB" w:rsidRPr="0003772B" w:rsidTr="00AC5672">
        <w:trPr>
          <w:trHeight w:val="315"/>
          <w:jc w:val="center"/>
        </w:trPr>
        <w:tc>
          <w:tcPr>
            <w:tcW w:w="580"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бюджет автоно</w:t>
            </w:r>
            <w:r w:rsidRPr="0003772B">
              <w:rPr>
                <w:color w:val="000000"/>
                <w:sz w:val="24"/>
                <w:szCs w:val="24"/>
              </w:rPr>
              <w:t>м</w:t>
            </w:r>
            <w:r w:rsidRPr="0003772B">
              <w:rPr>
                <w:color w:val="000000"/>
                <w:sz w:val="24"/>
                <w:szCs w:val="24"/>
              </w:rPr>
              <w:t>ного округа</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215,00</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215,00</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r>
      <w:tr w:rsidR="000E62AB" w:rsidRPr="0003772B" w:rsidTr="00AC5672">
        <w:trPr>
          <w:trHeight w:val="315"/>
          <w:jc w:val="center"/>
        </w:trPr>
        <w:tc>
          <w:tcPr>
            <w:tcW w:w="580"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бюджет района</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2 630,00</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215,00</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15,00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400,00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500,00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500,00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500,00</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500,00</w:t>
            </w:r>
          </w:p>
        </w:tc>
      </w:tr>
      <w:tr w:rsidR="000E62AB" w:rsidRPr="0003772B" w:rsidTr="00AC5672">
        <w:trPr>
          <w:trHeight w:val="315"/>
          <w:jc w:val="center"/>
        </w:trPr>
        <w:tc>
          <w:tcPr>
            <w:tcW w:w="580"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бюджет посел</w:t>
            </w:r>
            <w:r w:rsidRPr="0003772B">
              <w:rPr>
                <w:color w:val="000000"/>
                <w:sz w:val="24"/>
                <w:szCs w:val="24"/>
              </w:rPr>
              <w:t>е</w:t>
            </w:r>
            <w:r w:rsidRPr="0003772B">
              <w:rPr>
                <w:color w:val="000000"/>
                <w:sz w:val="24"/>
                <w:szCs w:val="24"/>
              </w:rPr>
              <w:t>ний</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r>
      <w:tr w:rsidR="000E62AB" w:rsidRPr="0003772B" w:rsidTr="00AC5672">
        <w:trPr>
          <w:trHeight w:val="945"/>
          <w:jc w:val="center"/>
        </w:trPr>
        <w:tc>
          <w:tcPr>
            <w:tcW w:w="580"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F20749" w:rsidP="00B37063">
            <w:pPr>
              <w:rPr>
                <w:color w:val="000000"/>
                <w:sz w:val="24"/>
                <w:szCs w:val="24"/>
              </w:rPr>
            </w:pPr>
            <w:r w:rsidRPr="0003772B">
              <w:rPr>
                <w:color w:val="000000"/>
                <w:sz w:val="24"/>
                <w:szCs w:val="24"/>
              </w:rPr>
              <w:t>в т</w:t>
            </w:r>
            <w:r>
              <w:rPr>
                <w:color w:val="000000"/>
                <w:sz w:val="24"/>
                <w:szCs w:val="24"/>
              </w:rPr>
              <w:t xml:space="preserve">ом </w:t>
            </w:r>
            <w:r w:rsidRPr="0003772B">
              <w:rPr>
                <w:color w:val="000000"/>
                <w:sz w:val="24"/>
                <w:szCs w:val="24"/>
              </w:rPr>
              <w:t>ч</w:t>
            </w:r>
            <w:r>
              <w:rPr>
                <w:color w:val="000000"/>
                <w:sz w:val="24"/>
                <w:szCs w:val="24"/>
              </w:rPr>
              <w:t>исле</w:t>
            </w:r>
            <w:r w:rsidR="000E62AB" w:rsidRPr="0003772B">
              <w:rPr>
                <w:color w:val="000000"/>
                <w:sz w:val="24"/>
                <w:szCs w:val="24"/>
              </w:rPr>
              <w:t xml:space="preserve"> бе</w:t>
            </w:r>
            <w:r w:rsidR="000E62AB" w:rsidRPr="0003772B">
              <w:rPr>
                <w:color w:val="000000"/>
                <w:sz w:val="24"/>
                <w:szCs w:val="24"/>
              </w:rPr>
              <w:t>з</w:t>
            </w:r>
            <w:r w:rsidR="000E62AB" w:rsidRPr="0003772B">
              <w:rPr>
                <w:color w:val="000000"/>
                <w:sz w:val="24"/>
                <w:szCs w:val="24"/>
              </w:rPr>
              <w:t>возмездные п</w:t>
            </w:r>
            <w:r w:rsidR="000E62AB" w:rsidRPr="0003772B">
              <w:rPr>
                <w:color w:val="000000"/>
                <w:sz w:val="24"/>
                <w:szCs w:val="24"/>
              </w:rPr>
              <w:t>о</w:t>
            </w:r>
            <w:r w:rsidR="000E62AB" w:rsidRPr="0003772B">
              <w:rPr>
                <w:color w:val="000000"/>
                <w:sz w:val="24"/>
                <w:szCs w:val="24"/>
              </w:rPr>
              <w:t>ступления от ф</w:t>
            </w:r>
            <w:r w:rsidR="000E62AB" w:rsidRPr="0003772B">
              <w:rPr>
                <w:color w:val="000000"/>
                <w:sz w:val="24"/>
                <w:szCs w:val="24"/>
              </w:rPr>
              <w:t>и</w:t>
            </w:r>
            <w:r w:rsidR="000E62AB" w:rsidRPr="0003772B">
              <w:rPr>
                <w:color w:val="000000"/>
                <w:sz w:val="24"/>
                <w:szCs w:val="24"/>
              </w:rPr>
              <w:t>зических и юр</w:t>
            </w:r>
            <w:r w:rsidR="000E62AB" w:rsidRPr="0003772B">
              <w:rPr>
                <w:color w:val="000000"/>
                <w:sz w:val="24"/>
                <w:szCs w:val="24"/>
              </w:rPr>
              <w:t>и</w:t>
            </w:r>
            <w:r w:rsidR="000E62AB" w:rsidRPr="0003772B">
              <w:rPr>
                <w:color w:val="000000"/>
                <w:sz w:val="24"/>
                <w:szCs w:val="24"/>
              </w:rPr>
              <w:t>дических лиц</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r>
      <w:tr w:rsidR="000E62AB" w:rsidRPr="0003772B" w:rsidTr="001422FC">
        <w:trPr>
          <w:trHeight w:val="315"/>
          <w:jc w:val="center"/>
        </w:trPr>
        <w:tc>
          <w:tcPr>
            <w:tcW w:w="15422" w:type="dxa"/>
            <w:gridSpan w:val="22"/>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404DE7">
            <w:pPr>
              <w:jc w:val="center"/>
              <w:rPr>
                <w:b/>
                <w:bCs/>
                <w:color w:val="000000"/>
                <w:sz w:val="24"/>
                <w:szCs w:val="24"/>
              </w:rPr>
            </w:pPr>
            <w:r w:rsidRPr="0003772B">
              <w:rPr>
                <w:b/>
                <w:bCs/>
                <w:color w:val="000000"/>
                <w:sz w:val="24"/>
                <w:szCs w:val="24"/>
              </w:rPr>
              <w:t>Задача</w:t>
            </w:r>
            <w:r w:rsidR="00404DE7">
              <w:rPr>
                <w:b/>
                <w:bCs/>
                <w:color w:val="000000"/>
                <w:sz w:val="24"/>
                <w:szCs w:val="24"/>
              </w:rPr>
              <w:t xml:space="preserve"> 2 «</w:t>
            </w:r>
            <w:r w:rsidRPr="0003772B">
              <w:rPr>
                <w:b/>
                <w:bCs/>
                <w:color w:val="000000"/>
                <w:sz w:val="24"/>
                <w:szCs w:val="24"/>
              </w:rPr>
              <w:t>Внесение изменений в градостроительную документацию</w:t>
            </w:r>
            <w:r w:rsidR="00404DE7">
              <w:rPr>
                <w:b/>
                <w:bCs/>
                <w:color w:val="000000"/>
                <w:sz w:val="24"/>
                <w:szCs w:val="24"/>
              </w:rPr>
              <w:t>»</w:t>
            </w:r>
          </w:p>
        </w:tc>
      </w:tr>
      <w:tr w:rsidR="000E62AB" w:rsidRPr="0003772B" w:rsidTr="00AC5672">
        <w:trPr>
          <w:trHeight w:val="315"/>
          <w:jc w:val="center"/>
        </w:trPr>
        <w:tc>
          <w:tcPr>
            <w:tcW w:w="580" w:type="dxa"/>
            <w:vMerge w:val="restart"/>
            <w:tcBorders>
              <w:top w:val="nil"/>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jc w:val="center"/>
              <w:rPr>
                <w:color w:val="000000"/>
                <w:sz w:val="24"/>
                <w:szCs w:val="24"/>
              </w:rPr>
            </w:pPr>
            <w:r w:rsidRPr="0003772B">
              <w:rPr>
                <w:color w:val="000000"/>
                <w:sz w:val="24"/>
                <w:szCs w:val="24"/>
              </w:rPr>
              <w:t>1.2.1.</w:t>
            </w:r>
          </w:p>
        </w:tc>
        <w:tc>
          <w:tcPr>
            <w:tcW w:w="1274" w:type="dxa"/>
            <w:vMerge w:val="restart"/>
            <w:tcBorders>
              <w:top w:val="nil"/>
              <w:left w:val="single" w:sz="4" w:space="0" w:color="auto"/>
              <w:bottom w:val="single" w:sz="4" w:space="0" w:color="auto"/>
              <w:right w:val="single" w:sz="4" w:space="0" w:color="auto"/>
            </w:tcBorders>
            <w:shd w:val="clear" w:color="auto" w:fill="auto"/>
            <w:hideMark/>
          </w:tcPr>
          <w:p w:rsidR="000E62AB" w:rsidRPr="0003772B" w:rsidRDefault="000E62AB" w:rsidP="00B37063">
            <w:pPr>
              <w:jc w:val="center"/>
              <w:rPr>
                <w:color w:val="000000"/>
                <w:sz w:val="24"/>
                <w:szCs w:val="24"/>
              </w:rPr>
            </w:pPr>
            <w:r w:rsidRPr="0003772B">
              <w:rPr>
                <w:color w:val="000000"/>
                <w:sz w:val="24"/>
                <w:szCs w:val="24"/>
              </w:rPr>
              <w:t>Внесение измен</w:t>
            </w:r>
            <w:r w:rsidRPr="0003772B">
              <w:rPr>
                <w:color w:val="000000"/>
                <w:sz w:val="24"/>
                <w:szCs w:val="24"/>
              </w:rPr>
              <w:t>е</w:t>
            </w:r>
            <w:r w:rsidRPr="0003772B">
              <w:rPr>
                <w:color w:val="000000"/>
                <w:sz w:val="24"/>
                <w:szCs w:val="24"/>
              </w:rPr>
              <w:t xml:space="preserve">ний в </w:t>
            </w:r>
            <w:r w:rsidRPr="0003772B">
              <w:rPr>
                <w:color w:val="000000"/>
                <w:sz w:val="24"/>
                <w:szCs w:val="24"/>
              </w:rPr>
              <w:lastRenderedPageBreak/>
              <w:t>град</w:t>
            </w:r>
            <w:r w:rsidRPr="0003772B">
              <w:rPr>
                <w:color w:val="000000"/>
                <w:sz w:val="24"/>
                <w:szCs w:val="24"/>
              </w:rPr>
              <w:t>о</w:t>
            </w:r>
            <w:r w:rsidRPr="0003772B">
              <w:rPr>
                <w:color w:val="000000"/>
                <w:sz w:val="24"/>
                <w:szCs w:val="24"/>
              </w:rPr>
              <w:t>стро</w:t>
            </w:r>
            <w:r w:rsidRPr="0003772B">
              <w:rPr>
                <w:color w:val="000000"/>
                <w:sz w:val="24"/>
                <w:szCs w:val="24"/>
              </w:rPr>
              <w:t>и</w:t>
            </w:r>
            <w:r w:rsidRPr="0003772B">
              <w:rPr>
                <w:color w:val="000000"/>
                <w:sz w:val="24"/>
                <w:szCs w:val="24"/>
              </w:rPr>
              <w:t>тельную докуме</w:t>
            </w:r>
            <w:r w:rsidRPr="0003772B">
              <w:rPr>
                <w:color w:val="000000"/>
                <w:sz w:val="24"/>
                <w:szCs w:val="24"/>
              </w:rPr>
              <w:t>н</w:t>
            </w:r>
            <w:r w:rsidRPr="0003772B">
              <w:rPr>
                <w:color w:val="000000"/>
                <w:sz w:val="24"/>
                <w:szCs w:val="24"/>
              </w:rPr>
              <w:t>тацию сельского поселения Зайцева Речка</w:t>
            </w:r>
          </w:p>
        </w:tc>
        <w:tc>
          <w:tcPr>
            <w:tcW w:w="1135" w:type="dxa"/>
            <w:vMerge w:val="restart"/>
            <w:tcBorders>
              <w:top w:val="nil"/>
              <w:left w:val="single" w:sz="4" w:space="0" w:color="auto"/>
              <w:bottom w:val="single" w:sz="4" w:space="0" w:color="auto"/>
              <w:right w:val="single" w:sz="4" w:space="0" w:color="auto"/>
            </w:tcBorders>
            <w:shd w:val="clear" w:color="auto" w:fill="auto"/>
            <w:hideMark/>
          </w:tcPr>
          <w:p w:rsidR="000E62AB" w:rsidRPr="0003772B" w:rsidRDefault="000E62AB" w:rsidP="00B37063">
            <w:pPr>
              <w:jc w:val="center"/>
              <w:rPr>
                <w:color w:val="000000"/>
                <w:sz w:val="24"/>
                <w:szCs w:val="24"/>
              </w:rPr>
            </w:pPr>
            <w:r w:rsidRPr="0003772B">
              <w:rPr>
                <w:color w:val="000000"/>
                <w:sz w:val="24"/>
                <w:szCs w:val="24"/>
              </w:rPr>
              <w:lastRenderedPageBreak/>
              <w:t>упра</w:t>
            </w:r>
            <w:r w:rsidRPr="0003772B">
              <w:rPr>
                <w:color w:val="000000"/>
                <w:sz w:val="24"/>
                <w:szCs w:val="24"/>
              </w:rPr>
              <w:t>в</w:t>
            </w:r>
            <w:r w:rsidRPr="0003772B">
              <w:rPr>
                <w:color w:val="000000"/>
                <w:sz w:val="24"/>
                <w:szCs w:val="24"/>
              </w:rPr>
              <w:t>ление архите</w:t>
            </w:r>
            <w:r w:rsidRPr="0003772B">
              <w:rPr>
                <w:color w:val="000000"/>
                <w:sz w:val="24"/>
                <w:szCs w:val="24"/>
              </w:rPr>
              <w:t>к</w:t>
            </w:r>
            <w:r w:rsidRPr="0003772B">
              <w:rPr>
                <w:color w:val="000000"/>
                <w:sz w:val="24"/>
                <w:szCs w:val="24"/>
              </w:rPr>
              <w:lastRenderedPageBreak/>
              <w:t>туры и град</w:t>
            </w:r>
            <w:r w:rsidRPr="0003772B">
              <w:rPr>
                <w:color w:val="000000"/>
                <w:sz w:val="24"/>
                <w:szCs w:val="24"/>
              </w:rPr>
              <w:t>о</w:t>
            </w:r>
            <w:r w:rsidRPr="0003772B">
              <w:rPr>
                <w:color w:val="000000"/>
                <w:sz w:val="24"/>
                <w:szCs w:val="24"/>
              </w:rPr>
              <w:t>стро</w:t>
            </w:r>
            <w:r w:rsidRPr="0003772B">
              <w:rPr>
                <w:color w:val="000000"/>
                <w:sz w:val="24"/>
                <w:szCs w:val="24"/>
              </w:rPr>
              <w:t>и</w:t>
            </w:r>
            <w:r w:rsidRPr="0003772B">
              <w:rPr>
                <w:color w:val="000000"/>
                <w:sz w:val="24"/>
                <w:szCs w:val="24"/>
              </w:rPr>
              <w:t>тельства админ</w:t>
            </w:r>
            <w:r w:rsidRPr="0003772B">
              <w:rPr>
                <w:color w:val="000000"/>
                <w:sz w:val="24"/>
                <w:szCs w:val="24"/>
              </w:rPr>
              <w:t>и</w:t>
            </w:r>
            <w:r w:rsidRPr="0003772B">
              <w:rPr>
                <w:color w:val="000000"/>
                <w:sz w:val="24"/>
                <w:szCs w:val="24"/>
              </w:rPr>
              <w:t>страции района</w:t>
            </w:r>
          </w:p>
        </w:tc>
        <w:tc>
          <w:tcPr>
            <w:tcW w:w="2129" w:type="dxa"/>
            <w:gridSpan w:val="8"/>
            <w:tcBorders>
              <w:top w:val="nil"/>
              <w:left w:val="nil"/>
              <w:bottom w:val="single" w:sz="4" w:space="0" w:color="auto"/>
              <w:right w:val="single" w:sz="4" w:space="0" w:color="auto"/>
            </w:tcBorders>
            <w:shd w:val="clear" w:color="auto" w:fill="auto"/>
            <w:vAlign w:val="center"/>
            <w:hideMark/>
          </w:tcPr>
          <w:p w:rsidR="000E62AB" w:rsidRPr="0003772B" w:rsidRDefault="00404DE7" w:rsidP="00B37063">
            <w:pPr>
              <w:rPr>
                <w:color w:val="000000"/>
                <w:sz w:val="24"/>
                <w:szCs w:val="24"/>
              </w:rPr>
            </w:pPr>
            <w:r>
              <w:rPr>
                <w:color w:val="000000"/>
                <w:sz w:val="24"/>
                <w:szCs w:val="24"/>
              </w:rPr>
              <w:lastRenderedPageBreak/>
              <w:t>в</w:t>
            </w:r>
            <w:r w:rsidR="000E62AB" w:rsidRPr="0003772B">
              <w:rPr>
                <w:color w:val="000000"/>
                <w:sz w:val="24"/>
                <w:szCs w:val="24"/>
              </w:rPr>
              <w:t>сего</w:t>
            </w:r>
          </w:p>
        </w:tc>
        <w:tc>
          <w:tcPr>
            <w:tcW w:w="136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150,00</w:t>
            </w:r>
          </w:p>
        </w:tc>
        <w:tc>
          <w:tcPr>
            <w:tcW w:w="170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150,00</w:t>
            </w:r>
          </w:p>
        </w:tc>
        <w:tc>
          <w:tcPr>
            <w:tcW w:w="1339"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5"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r>
      <w:tr w:rsidR="000E62AB" w:rsidRPr="0003772B" w:rsidTr="00AC5672">
        <w:trPr>
          <w:trHeight w:val="315"/>
          <w:jc w:val="center"/>
        </w:trPr>
        <w:tc>
          <w:tcPr>
            <w:tcW w:w="580"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федеральный бюджет</w:t>
            </w:r>
          </w:p>
        </w:tc>
        <w:tc>
          <w:tcPr>
            <w:tcW w:w="136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39"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315"/>
          <w:jc w:val="center"/>
        </w:trPr>
        <w:tc>
          <w:tcPr>
            <w:tcW w:w="580"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бюджет автоно</w:t>
            </w:r>
            <w:r w:rsidRPr="0003772B">
              <w:rPr>
                <w:color w:val="000000"/>
                <w:sz w:val="24"/>
                <w:szCs w:val="24"/>
              </w:rPr>
              <w:t>м</w:t>
            </w:r>
            <w:r w:rsidRPr="0003772B">
              <w:rPr>
                <w:color w:val="000000"/>
                <w:sz w:val="24"/>
                <w:szCs w:val="24"/>
              </w:rPr>
              <w:t>ного округа</w:t>
            </w:r>
          </w:p>
        </w:tc>
        <w:tc>
          <w:tcPr>
            <w:tcW w:w="136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75,00</w:t>
            </w:r>
          </w:p>
        </w:tc>
        <w:tc>
          <w:tcPr>
            <w:tcW w:w="170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75,00</w:t>
            </w:r>
          </w:p>
        </w:tc>
        <w:tc>
          <w:tcPr>
            <w:tcW w:w="1339"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315"/>
          <w:jc w:val="center"/>
        </w:trPr>
        <w:tc>
          <w:tcPr>
            <w:tcW w:w="580"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бюджет района</w:t>
            </w:r>
          </w:p>
        </w:tc>
        <w:tc>
          <w:tcPr>
            <w:tcW w:w="136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75,00</w:t>
            </w:r>
          </w:p>
        </w:tc>
        <w:tc>
          <w:tcPr>
            <w:tcW w:w="170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75,00</w:t>
            </w:r>
          </w:p>
        </w:tc>
        <w:tc>
          <w:tcPr>
            <w:tcW w:w="1339"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315"/>
          <w:jc w:val="center"/>
        </w:trPr>
        <w:tc>
          <w:tcPr>
            <w:tcW w:w="580"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бюджет посел</w:t>
            </w:r>
            <w:r w:rsidRPr="0003772B">
              <w:rPr>
                <w:color w:val="000000"/>
                <w:sz w:val="24"/>
                <w:szCs w:val="24"/>
              </w:rPr>
              <w:t>е</w:t>
            </w:r>
            <w:r w:rsidRPr="0003772B">
              <w:rPr>
                <w:color w:val="000000"/>
                <w:sz w:val="24"/>
                <w:szCs w:val="24"/>
              </w:rPr>
              <w:t>ний</w:t>
            </w:r>
          </w:p>
        </w:tc>
        <w:tc>
          <w:tcPr>
            <w:tcW w:w="136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39"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945"/>
          <w:jc w:val="center"/>
        </w:trPr>
        <w:tc>
          <w:tcPr>
            <w:tcW w:w="580"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nil"/>
              <w:left w:val="nil"/>
              <w:bottom w:val="single" w:sz="4" w:space="0" w:color="auto"/>
              <w:right w:val="single" w:sz="4" w:space="0" w:color="auto"/>
            </w:tcBorders>
            <w:shd w:val="clear" w:color="auto" w:fill="auto"/>
            <w:vAlign w:val="center"/>
            <w:hideMark/>
          </w:tcPr>
          <w:p w:rsidR="000E62AB" w:rsidRPr="0003772B" w:rsidRDefault="00404DE7" w:rsidP="00B37063">
            <w:pPr>
              <w:rPr>
                <w:color w:val="000000"/>
                <w:sz w:val="24"/>
                <w:szCs w:val="24"/>
              </w:rPr>
            </w:pPr>
            <w:r w:rsidRPr="0003772B">
              <w:rPr>
                <w:color w:val="000000"/>
                <w:sz w:val="24"/>
                <w:szCs w:val="24"/>
              </w:rPr>
              <w:t>в т</w:t>
            </w:r>
            <w:r>
              <w:rPr>
                <w:color w:val="000000"/>
                <w:sz w:val="24"/>
                <w:szCs w:val="24"/>
              </w:rPr>
              <w:t xml:space="preserve">ом </w:t>
            </w:r>
            <w:r w:rsidRPr="0003772B">
              <w:rPr>
                <w:color w:val="000000"/>
                <w:sz w:val="24"/>
                <w:szCs w:val="24"/>
              </w:rPr>
              <w:t>ч</w:t>
            </w:r>
            <w:r>
              <w:rPr>
                <w:color w:val="000000"/>
                <w:sz w:val="24"/>
                <w:szCs w:val="24"/>
              </w:rPr>
              <w:t>исле</w:t>
            </w:r>
            <w:r w:rsidRPr="0003772B">
              <w:rPr>
                <w:color w:val="000000"/>
                <w:sz w:val="24"/>
                <w:szCs w:val="24"/>
              </w:rPr>
              <w:t xml:space="preserve"> </w:t>
            </w:r>
            <w:r w:rsidR="000E62AB" w:rsidRPr="0003772B">
              <w:rPr>
                <w:color w:val="000000"/>
                <w:sz w:val="24"/>
                <w:szCs w:val="24"/>
              </w:rPr>
              <w:t>бе</w:t>
            </w:r>
            <w:r w:rsidR="000E62AB" w:rsidRPr="0003772B">
              <w:rPr>
                <w:color w:val="000000"/>
                <w:sz w:val="24"/>
                <w:szCs w:val="24"/>
              </w:rPr>
              <w:t>з</w:t>
            </w:r>
            <w:r w:rsidR="000E62AB" w:rsidRPr="0003772B">
              <w:rPr>
                <w:color w:val="000000"/>
                <w:sz w:val="24"/>
                <w:szCs w:val="24"/>
              </w:rPr>
              <w:t>возмездные п</w:t>
            </w:r>
            <w:r w:rsidR="000E62AB" w:rsidRPr="0003772B">
              <w:rPr>
                <w:color w:val="000000"/>
                <w:sz w:val="24"/>
                <w:szCs w:val="24"/>
              </w:rPr>
              <w:t>о</w:t>
            </w:r>
            <w:r w:rsidR="000E62AB" w:rsidRPr="0003772B">
              <w:rPr>
                <w:color w:val="000000"/>
                <w:sz w:val="24"/>
                <w:szCs w:val="24"/>
              </w:rPr>
              <w:t>ступления от ф</w:t>
            </w:r>
            <w:r w:rsidR="000E62AB" w:rsidRPr="0003772B">
              <w:rPr>
                <w:color w:val="000000"/>
                <w:sz w:val="24"/>
                <w:szCs w:val="24"/>
              </w:rPr>
              <w:t>и</w:t>
            </w:r>
            <w:r w:rsidR="000E62AB" w:rsidRPr="0003772B">
              <w:rPr>
                <w:color w:val="000000"/>
                <w:sz w:val="24"/>
                <w:szCs w:val="24"/>
              </w:rPr>
              <w:t>зических и юр</w:t>
            </w:r>
            <w:r w:rsidR="000E62AB" w:rsidRPr="0003772B">
              <w:rPr>
                <w:color w:val="000000"/>
                <w:sz w:val="24"/>
                <w:szCs w:val="24"/>
              </w:rPr>
              <w:t>и</w:t>
            </w:r>
            <w:r w:rsidR="000E62AB" w:rsidRPr="0003772B">
              <w:rPr>
                <w:color w:val="000000"/>
                <w:sz w:val="24"/>
                <w:szCs w:val="24"/>
              </w:rPr>
              <w:t>дических лиц</w:t>
            </w:r>
          </w:p>
        </w:tc>
        <w:tc>
          <w:tcPr>
            <w:tcW w:w="136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39"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315"/>
          <w:jc w:val="center"/>
        </w:trPr>
        <w:tc>
          <w:tcPr>
            <w:tcW w:w="580" w:type="dxa"/>
            <w:vMerge w:val="restart"/>
            <w:tcBorders>
              <w:top w:val="nil"/>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jc w:val="center"/>
              <w:rPr>
                <w:color w:val="000000"/>
                <w:sz w:val="24"/>
                <w:szCs w:val="24"/>
              </w:rPr>
            </w:pPr>
            <w:r w:rsidRPr="0003772B">
              <w:rPr>
                <w:color w:val="000000"/>
                <w:sz w:val="24"/>
                <w:szCs w:val="24"/>
              </w:rPr>
              <w:t>1.2.2.</w:t>
            </w:r>
          </w:p>
        </w:tc>
        <w:tc>
          <w:tcPr>
            <w:tcW w:w="1274" w:type="dxa"/>
            <w:vMerge w:val="restart"/>
            <w:tcBorders>
              <w:top w:val="nil"/>
              <w:left w:val="single" w:sz="4" w:space="0" w:color="auto"/>
              <w:bottom w:val="single" w:sz="4" w:space="0" w:color="auto"/>
              <w:right w:val="single" w:sz="4" w:space="0" w:color="auto"/>
            </w:tcBorders>
            <w:shd w:val="clear" w:color="auto" w:fill="auto"/>
            <w:hideMark/>
          </w:tcPr>
          <w:p w:rsidR="000E62AB" w:rsidRPr="0003772B" w:rsidRDefault="000E62AB" w:rsidP="00B37063">
            <w:pPr>
              <w:jc w:val="center"/>
              <w:rPr>
                <w:color w:val="000000"/>
                <w:sz w:val="24"/>
                <w:szCs w:val="24"/>
              </w:rPr>
            </w:pPr>
            <w:r w:rsidRPr="0003772B">
              <w:rPr>
                <w:color w:val="000000"/>
                <w:sz w:val="24"/>
                <w:szCs w:val="24"/>
              </w:rPr>
              <w:t>Внесение измен</w:t>
            </w:r>
            <w:r w:rsidRPr="0003772B">
              <w:rPr>
                <w:color w:val="000000"/>
                <w:sz w:val="24"/>
                <w:szCs w:val="24"/>
              </w:rPr>
              <w:t>е</w:t>
            </w:r>
            <w:r w:rsidRPr="0003772B">
              <w:rPr>
                <w:color w:val="000000"/>
                <w:sz w:val="24"/>
                <w:szCs w:val="24"/>
              </w:rPr>
              <w:t>ний в град</w:t>
            </w:r>
            <w:r w:rsidRPr="0003772B">
              <w:rPr>
                <w:color w:val="000000"/>
                <w:sz w:val="24"/>
                <w:szCs w:val="24"/>
              </w:rPr>
              <w:t>о</w:t>
            </w:r>
            <w:r w:rsidRPr="0003772B">
              <w:rPr>
                <w:color w:val="000000"/>
                <w:sz w:val="24"/>
                <w:szCs w:val="24"/>
              </w:rPr>
              <w:t>стро</w:t>
            </w:r>
            <w:r w:rsidRPr="0003772B">
              <w:rPr>
                <w:color w:val="000000"/>
                <w:sz w:val="24"/>
                <w:szCs w:val="24"/>
              </w:rPr>
              <w:t>и</w:t>
            </w:r>
            <w:r w:rsidRPr="0003772B">
              <w:rPr>
                <w:color w:val="000000"/>
                <w:sz w:val="24"/>
                <w:szCs w:val="24"/>
              </w:rPr>
              <w:t>тельную докуме</w:t>
            </w:r>
            <w:r w:rsidRPr="0003772B">
              <w:rPr>
                <w:color w:val="000000"/>
                <w:sz w:val="24"/>
                <w:szCs w:val="24"/>
              </w:rPr>
              <w:t>н</w:t>
            </w:r>
            <w:r w:rsidRPr="0003772B">
              <w:rPr>
                <w:color w:val="000000"/>
                <w:sz w:val="24"/>
                <w:szCs w:val="24"/>
              </w:rPr>
              <w:t>тацию сельского поселения Ваховск</w:t>
            </w:r>
          </w:p>
        </w:tc>
        <w:tc>
          <w:tcPr>
            <w:tcW w:w="1135" w:type="dxa"/>
            <w:vMerge w:val="restart"/>
            <w:tcBorders>
              <w:top w:val="nil"/>
              <w:left w:val="single" w:sz="4" w:space="0" w:color="auto"/>
              <w:bottom w:val="single" w:sz="4" w:space="0" w:color="auto"/>
              <w:right w:val="single" w:sz="4" w:space="0" w:color="auto"/>
            </w:tcBorders>
            <w:shd w:val="clear" w:color="auto" w:fill="auto"/>
            <w:hideMark/>
          </w:tcPr>
          <w:p w:rsidR="000E62AB" w:rsidRPr="0003772B" w:rsidRDefault="000E62AB" w:rsidP="00B37063">
            <w:pPr>
              <w:jc w:val="center"/>
              <w:rPr>
                <w:color w:val="000000"/>
                <w:sz w:val="24"/>
                <w:szCs w:val="24"/>
              </w:rPr>
            </w:pPr>
            <w:r w:rsidRPr="0003772B">
              <w:rPr>
                <w:color w:val="000000"/>
                <w:sz w:val="24"/>
                <w:szCs w:val="24"/>
              </w:rPr>
              <w:t>упра</w:t>
            </w:r>
            <w:r w:rsidRPr="0003772B">
              <w:rPr>
                <w:color w:val="000000"/>
                <w:sz w:val="24"/>
                <w:szCs w:val="24"/>
              </w:rPr>
              <w:t>в</w:t>
            </w:r>
            <w:r w:rsidRPr="0003772B">
              <w:rPr>
                <w:color w:val="000000"/>
                <w:sz w:val="24"/>
                <w:szCs w:val="24"/>
              </w:rPr>
              <w:t>ление архите</w:t>
            </w:r>
            <w:r w:rsidRPr="0003772B">
              <w:rPr>
                <w:color w:val="000000"/>
                <w:sz w:val="24"/>
                <w:szCs w:val="24"/>
              </w:rPr>
              <w:t>к</w:t>
            </w:r>
            <w:r w:rsidRPr="0003772B">
              <w:rPr>
                <w:color w:val="000000"/>
                <w:sz w:val="24"/>
                <w:szCs w:val="24"/>
              </w:rPr>
              <w:t>туры и град</w:t>
            </w:r>
            <w:r w:rsidRPr="0003772B">
              <w:rPr>
                <w:color w:val="000000"/>
                <w:sz w:val="24"/>
                <w:szCs w:val="24"/>
              </w:rPr>
              <w:t>о</w:t>
            </w:r>
            <w:r w:rsidRPr="0003772B">
              <w:rPr>
                <w:color w:val="000000"/>
                <w:sz w:val="24"/>
                <w:szCs w:val="24"/>
              </w:rPr>
              <w:t>стро</w:t>
            </w:r>
            <w:r w:rsidRPr="0003772B">
              <w:rPr>
                <w:color w:val="000000"/>
                <w:sz w:val="24"/>
                <w:szCs w:val="24"/>
              </w:rPr>
              <w:t>и</w:t>
            </w:r>
            <w:r w:rsidRPr="0003772B">
              <w:rPr>
                <w:color w:val="000000"/>
                <w:sz w:val="24"/>
                <w:szCs w:val="24"/>
              </w:rPr>
              <w:t>тельства админ</w:t>
            </w:r>
            <w:r w:rsidRPr="0003772B">
              <w:rPr>
                <w:color w:val="000000"/>
                <w:sz w:val="24"/>
                <w:szCs w:val="24"/>
              </w:rPr>
              <w:t>и</w:t>
            </w:r>
            <w:r w:rsidRPr="0003772B">
              <w:rPr>
                <w:color w:val="000000"/>
                <w:sz w:val="24"/>
                <w:szCs w:val="24"/>
              </w:rPr>
              <w:t>страции района</w:t>
            </w:r>
          </w:p>
        </w:tc>
        <w:tc>
          <w:tcPr>
            <w:tcW w:w="2129" w:type="dxa"/>
            <w:gridSpan w:val="8"/>
            <w:tcBorders>
              <w:top w:val="nil"/>
              <w:left w:val="nil"/>
              <w:bottom w:val="single" w:sz="4" w:space="0" w:color="auto"/>
              <w:right w:val="single" w:sz="4" w:space="0" w:color="auto"/>
            </w:tcBorders>
            <w:shd w:val="clear" w:color="auto" w:fill="auto"/>
            <w:vAlign w:val="center"/>
            <w:hideMark/>
          </w:tcPr>
          <w:p w:rsidR="000E62AB" w:rsidRPr="0003772B" w:rsidRDefault="00404DE7" w:rsidP="00B37063">
            <w:pPr>
              <w:rPr>
                <w:color w:val="000000"/>
                <w:sz w:val="24"/>
                <w:szCs w:val="24"/>
              </w:rPr>
            </w:pPr>
            <w:r>
              <w:rPr>
                <w:color w:val="000000"/>
                <w:sz w:val="24"/>
                <w:szCs w:val="24"/>
              </w:rPr>
              <w:t>в</w:t>
            </w:r>
            <w:r w:rsidR="000E62AB" w:rsidRPr="0003772B">
              <w:rPr>
                <w:color w:val="000000"/>
                <w:sz w:val="24"/>
                <w:szCs w:val="24"/>
              </w:rPr>
              <w:t>сего</w:t>
            </w:r>
          </w:p>
        </w:tc>
        <w:tc>
          <w:tcPr>
            <w:tcW w:w="136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190,00</w:t>
            </w:r>
          </w:p>
        </w:tc>
        <w:tc>
          <w:tcPr>
            <w:tcW w:w="170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190,00</w:t>
            </w:r>
          </w:p>
        </w:tc>
        <w:tc>
          <w:tcPr>
            <w:tcW w:w="1339"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5"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r>
      <w:tr w:rsidR="000E62AB" w:rsidRPr="0003772B" w:rsidTr="00AC5672">
        <w:trPr>
          <w:trHeight w:val="315"/>
          <w:jc w:val="center"/>
        </w:trPr>
        <w:tc>
          <w:tcPr>
            <w:tcW w:w="580"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федеральный бюджет</w:t>
            </w:r>
          </w:p>
        </w:tc>
        <w:tc>
          <w:tcPr>
            <w:tcW w:w="136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39"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315"/>
          <w:jc w:val="center"/>
        </w:trPr>
        <w:tc>
          <w:tcPr>
            <w:tcW w:w="580"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бюджет автоно</w:t>
            </w:r>
            <w:r w:rsidRPr="0003772B">
              <w:rPr>
                <w:color w:val="000000"/>
                <w:sz w:val="24"/>
                <w:szCs w:val="24"/>
              </w:rPr>
              <w:t>м</w:t>
            </w:r>
            <w:r w:rsidRPr="0003772B">
              <w:rPr>
                <w:color w:val="000000"/>
                <w:sz w:val="24"/>
                <w:szCs w:val="24"/>
              </w:rPr>
              <w:t>ного округа</w:t>
            </w:r>
          </w:p>
        </w:tc>
        <w:tc>
          <w:tcPr>
            <w:tcW w:w="136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95,00</w:t>
            </w:r>
          </w:p>
        </w:tc>
        <w:tc>
          <w:tcPr>
            <w:tcW w:w="170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95,00</w:t>
            </w:r>
          </w:p>
        </w:tc>
        <w:tc>
          <w:tcPr>
            <w:tcW w:w="1339"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315"/>
          <w:jc w:val="center"/>
        </w:trPr>
        <w:tc>
          <w:tcPr>
            <w:tcW w:w="580"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бюджет района</w:t>
            </w:r>
          </w:p>
        </w:tc>
        <w:tc>
          <w:tcPr>
            <w:tcW w:w="136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95,00</w:t>
            </w:r>
          </w:p>
        </w:tc>
        <w:tc>
          <w:tcPr>
            <w:tcW w:w="170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95,00</w:t>
            </w:r>
          </w:p>
        </w:tc>
        <w:tc>
          <w:tcPr>
            <w:tcW w:w="1339"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315"/>
          <w:jc w:val="center"/>
        </w:trPr>
        <w:tc>
          <w:tcPr>
            <w:tcW w:w="580"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бюджет посел</w:t>
            </w:r>
            <w:r w:rsidRPr="0003772B">
              <w:rPr>
                <w:color w:val="000000"/>
                <w:sz w:val="24"/>
                <w:szCs w:val="24"/>
              </w:rPr>
              <w:t>е</w:t>
            </w:r>
            <w:r w:rsidRPr="0003772B">
              <w:rPr>
                <w:color w:val="000000"/>
                <w:sz w:val="24"/>
                <w:szCs w:val="24"/>
              </w:rPr>
              <w:t>ний</w:t>
            </w:r>
          </w:p>
        </w:tc>
        <w:tc>
          <w:tcPr>
            <w:tcW w:w="136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39"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945"/>
          <w:jc w:val="center"/>
        </w:trPr>
        <w:tc>
          <w:tcPr>
            <w:tcW w:w="580"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nil"/>
              <w:left w:val="nil"/>
              <w:bottom w:val="single" w:sz="4" w:space="0" w:color="auto"/>
              <w:right w:val="single" w:sz="4" w:space="0" w:color="auto"/>
            </w:tcBorders>
            <w:shd w:val="clear" w:color="auto" w:fill="auto"/>
            <w:vAlign w:val="center"/>
            <w:hideMark/>
          </w:tcPr>
          <w:p w:rsidR="000E62AB" w:rsidRPr="0003772B" w:rsidRDefault="00404DE7" w:rsidP="00B37063">
            <w:pPr>
              <w:rPr>
                <w:color w:val="000000"/>
                <w:sz w:val="24"/>
                <w:szCs w:val="24"/>
              </w:rPr>
            </w:pPr>
            <w:r w:rsidRPr="0003772B">
              <w:rPr>
                <w:color w:val="000000"/>
                <w:sz w:val="24"/>
                <w:szCs w:val="24"/>
              </w:rPr>
              <w:t>в т</w:t>
            </w:r>
            <w:r>
              <w:rPr>
                <w:color w:val="000000"/>
                <w:sz w:val="24"/>
                <w:szCs w:val="24"/>
              </w:rPr>
              <w:t xml:space="preserve">ом </w:t>
            </w:r>
            <w:r w:rsidRPr="0003772B">
              <w:rPr>
                <w:color w:val="000000"/>
                <w:sz w:val="24"/>
                <w:szCs w:val="24"/>
              </w:rPr>
              <w:t>ч</w:t>
            </w:r>
            <w:r>
              <w:rPr>
                <w:color w:val="000000"/>
                <w:sz w:val="24"/>
                <w:szCs w:val="24"/>
              </w:rPr>
              <w:t>исле</w:t>
            </w:r>
            <w:r w:rsidRPr="0003772B">
              <w:rPr>
                <w:color w:val="000000"/>
                <w:sz w:val="24"/>
                <w:szCs w:val="24"/>
              </w:rPr>
              <w:t xml:space="preserve"> </w:t>
            </w:r>
            <w:r w:rsidR="000E62AB" w:rsidRPr="0003772B">
              <w:rPr>
                <w:color w:val="000000"/>
                <w:sz w:val="24"/>
                <w:szCs w:val="24"/>
              </w:rPr>
              <w:t>бе</w:t>
            </w:r>
            <w:r w:rsidR="000E62AB" w:rsidRPr="0003772B">
              <w:rPr>
                <w:color w:val="000000"/>
                <w:sz w:val="24"/>
                <w:szCs w:val="24"/>
              </w:rPr>
              <w:t>з</w:t>
            </w:r>
            <w:r w:rsidR="000E62AB" w:rsidRPr="0003772B">
              <w:rPr>
                <w:color w:val="000000"/>
                <w:sz w:val="24"/>
                <w:szCs w:val="24"/>
              </w:rPr>
              <w:t>возмездные п</w:t>
            </w:r>
            <w:r w:rsidR="000E62AB" w:rsidRPr="0003772B">
              <w:rPr>
                <w:color w:val="000000"/>
                <w:sz w:val="24"/>
                <w:szCs w:val="24"/>
              </w:rPr>
              <w:t>о</w:t>
            </w:r>
            <w:r w:rsidR="000E62AB" w:rsidRPr="0003772B">
              <w:rPr>
                <w:color w:val="000000"/>
                <w:sz w:val="24"/>
                <w:szCs w:val="24"/>
              </w:rPr>
              <w:t>ступления от ф</w:t>
            </w:r>
            <w:r w:rsidR="000E62AB" w:rsidRPr="0003772B">
              <w:rPr>
                <w:color w:val="000000"/>
                <w:sz w:val="24"/>
                <w:szCs w:val="24"/>
              </w:rPr>
              <w:t>и</w:t>
            </w:r>
            <w:r w:rsidR="000E62AB" w:rsidRPr="0003772B">
              <w:rPr>
                <w:color w:val="000000"/>
                <w:sz w:val="24"/>
                <w:szCs w:val="24"/>
              </w:rPr>
              <w:t>зических и юр</w:t>
            </w:r>
            <w:r w:rsidR="000E62AB" w:rsidRPr="0003772B">
              <w:rPr>
                <w:color w:val="000000"/>
                <w:sz w:val="24"/>
                <w:szCs w:val="24"/>
              </w:rPr>
              <w:t>и</w:t>
            </w:r>
            <w:r w:rsidR="000E62AB" w:rsidRPr="0003772B">
              <w:rPr>
                <w:color w:val="000000"/>
                <w:sz w:val="24"/>
                <w:szCs w:val="24"/>
              </w:rPr>
              <w:t>дических лиц</w:t>
            </w:r>
          </w:p>
        </w:tc>
        <w:tc>
          <w:tcPr>
            <w:tcW w:w="136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39"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315"/>
          <w:jc w:val="center"/>
        </w:trPr>
        <w:tc>
          <w:tcPr>
            <w:tcW w:w="5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jc w:val="center"/>
              <w:rPr>
                <w:color w:val="000000"/>
                <w:sz w:val="24"/>
                <w:szCs w:val="24"/>
              </w:rPr>
            </w:pPr>
            <w:r w:rsidRPr="0003772B">
              <w:rPr>
                <w:color w:val="000000"/>
                <w:sz w:val="24"/>
                <w:szCs w:val="24"/>
              </w:rPr>
              <w:t>1.2.3.</w:t>
            </w:r>
          </w:p>
        </w:tc>
        <w:tc>
          <w:tcPr>
            <w:tcW w:w="127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E62AB" w:rsidRPr="0003772B" w:rsidRDefault="000E62AB" w:rsidP="00B37063">
            <w:pPr>
              <w:jc w:val="center"/>
              <w:rPr>
                <w:color w:val="000000"/>
                <w:sz w:val="24"/>
                <w:szCs w:val="24"/>
              </w:rPr>
            </w:pPr>
            <w:r w:rsidRPr="0003772B">
              <w:rPr>
                <w:color w:val="000000"/>
                <w:sz w:val="24"/>
                <w:szCs w:val="24"/>
              </w:rPr>
              <w:t>Внесение измен</w:t>
            </w:r>
            <w:r w:rsidRPr="0003772B">
              <w:rPr>
                <w:color w:val="000000"/>
                <w:sz w:val="24"/>
                <w:szCs w:val="24"/>
              </w:rPr>
              <w:t>е</w:t>
            </w:r>
            <w:r w:rsidRPr="0003772B">
              <w:rPr>
                <w:color w:val="000000"/>
                <w:sz w:val="24"/>
                <w:szCs w:val="24"/>
              </w:rPr>
              <w:t>ний в град</w:t>
            </w:r>
            <w:r w:rsidRPr="0003772B">
              <w:rPr>
                <w:color w:val="000000"/>
                <w:sz w:val="24"/>
                <w:szCs w:val="24"/>
              </w:rPr>
              <w:t>о</w:t>
            </w:r>
            <w:r w:rsidRPr="0003772B">
              <w:rPr>
                <w:color w:val="000000"/>
                <w:sz w:val="24"/>
                <w:szCs w:val="24"/>
              </w:rPr>
              <w:t>стро</w:t>
            </w:r>
            <w:r w:rsidRPr="0003772B">
              <w:rPr>
                <w:color w:val="000000"/>
                <w:sz w:val="24"/>
                <w:szCs w:val="24"/>
              </w:rPr>
              <w:t>и</w:t>
            </w:r>
            <w:r w:rsidRPr="0003772B">
              <w:rPr>
                <w:color w:val="000000"/>
                <w:sz w:val="24"/>
                <w:szCs w:val="24"/>
              </w:rPr>
              <w:t>тельную докуме</w:t>
            </w:r>
            <w:r w:rsidRPr="0003772B">
              <w:rPr>
                <w:color w:val="000000"/>
                <w:sz w:val="24"/>
                <w:szCs w:val="24"/>
              </w:rPr>
              <w:t>н</w:t>
            </w:r>
            <w:r w:rsidRPr="0003772B">
              <w:rPr>
                <w:color w:val="000000"/>
                <w:sz w:val="24"/>
                <w:szCs w:val="24"/>
              </w:rPr>
              <w:t>тацию</w:t>
            </w:r>
            <w:r w:rsidR="00404DE7">
              <w:rPr>
                <w:color w:val="000000"/>
                <w:sz w:val="24"/>
                <w:szCs w:val="24"/>
              </w:rPr>
              <w:t>.</w:t>
            </w:r>
            <w:r w:rsidRPr="0003772B">
              <w:rPr>
                <w:color w:val="000000"/>
                <w:sz w:val="24"/>
                <w:szCs w:val="24"/>
              </w:rPr>
              <w:t xml:space="preserve"> </w:t>
            </w:r>
            <w:r w:rsidRPr="0003772B">
              <w:rPr>
                <w:color w:val="000000"/>
                <w:sz w:val="24"/>
                <w:szCs w:val="24"/>
              </w:rPr>
              <w:lastRenderedPageBreak/>
              <w:t>Прочие</w:t>
            </w:r>
          </w:p>
        </w:tc>
        <w:tc>
          <w:tcPr>
            <w:tcW w:w="1135"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E62AB" w:rsidRPr="0003772B" w:rsidRDefault="000E62AB" w:rsidP="00B37063">
            <w:pPr>
              <w:jc w:val="center"/>
              <w:rPr>
                <w:color w:val="000000"/>
                <w:sz w:val="24"/>
                <w:szCs w:val="24"/>
              </w:rPr>
            </w:pPr>
            <w:r w:rsidRPr="0003772B">
              <w:rPr>
                <w:color w:val="000000"/>
                <w:sz w:val="24"/>
                <w:szCs w:val="24"/>
              </w:rPr>
              <w:lastRenderedPageBreak/>
              <w:t>упра</w:t>
            </w:r>
            <w:r w:rsidRPr="0003772B">
              <w:rPr>
                <w:color w:val="000000"/>
                <w:sz w:val="24"/>
                <w:szCs w:val="24"/>
              </w:rPr>
              <w:t>в</w:t>
            </w:r>
            <w:r w:rsidRPr="0003772B">
              <w:rPr>
                <w:color w:val="000000"/>
                <w:sz w:val="24"/>
                <w:szCs w:val="24"/>
              </w:rPr>
              <w:t>ление архите</w:t>
            </w:r>
            <w:r w:rsidRPr="0003772B">
              <w:rPr>
                <w:color w:val="000000"/>
                <w:sz w:val="24"/>
                <w:szCs w:val="24"/>
              </w:rPr>
              <w:t>к</w:t>
            </w:r>
            <w:r w:rsidRPr="0003772B">
              <w:rPr>
                <w:color w:val="000000"/>
                <w:sz w:val="24"/>
                <w:szCs w:val="24"/>
              </w:rPr>
              <w:t>туры и град</w:t>
            </w:r>
            <w:r w:rsidRPr="0003772B">
              <w:rPr>
                <w:color w:val="000000"/>
                <w:sz w:val="24"/>
                <w:szCs w:val="24"/>
              </w:rPr>
              <w:t>о</w:t>
            </w:r>
            <w:r w:rsidRPr="0003772B">
              <w:rPr>
                <w:color w:val="000000"/>
                <w:sz w:val="24"/>
                <w:szCs w:val="24"/>
              </w:rPr>
              <w:t>стро</w:t>
            </w:r>
            <w:r w:rsidRPr="0003772B">
              <w:rPr>
                <w:color w:val="000000"/>
                <w:sz w:val="24"/>
                <w:szCs w:val="24"/>
              </w:rPr>
              <w:t>и</w:t>
            </w:r>
            <w:r w:rsidRPr="0003772B">
              <w:rPr>
                <w:color w:val="000000"/>
                <w:sz w:val="24"/>
                <w:szCs w:val="24"/>
              </w:rPr>
              <w:t>тельства админ</w:t>
            </w:r>
            <w:r w:rsidRPr="0003772B">
              <w:rPr>
                <w:color w:val="000000"/>
                <w:sz w:val="24"/>
                <w:szCs w:val="24"/>
              </w:rPr>
              <w:t>и</w:t>
            </w:r>
            <w:r w:rsidRPr="0003772B">
              <w:rPr>
                <w:color w:val="000000"/>
                <w:sz w:val="24"/>
                <w:szCs w:val="24"/>
              </w:rPr>
              <w:lastRenderedPageBreak/>
              <w:t>страции района</w:t>
            </w:r>
          </w:p>
        </w:tc>
        <w:tc>
          <w:tcPr>
            <w:tcW w:w="2129"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404DE7" w:rsidP="00B37063">
            <w:pPr>
              <w:rPr>
                <w:color w:val="000000"/>
                <w:sz w:val="24"/>
                <w:szCs w:val="24"/>
              </w:rPr>
            </w:pPr>
            <w:r>
              <w:rPr>
                <w:color w:val="000000"/>
                <w:sz w:val="24"/>
                <w:szCs w:val="24"/>
              </w:rPr>
              <w:lastRenderedPageBreak/>
              <w:t>в</w:t>
            </w:r>
            <w:r w:rsidR="000E62AB" w:rsidRPr="0003772B">
              <w:rPr>
                <w:color w:val="000000"/>
                <w:sz w:val="24"/>
                <w:szCs w:val="24"/>
              </w:rPr>
              <w:t>сего</w:t>
            </w:r>
          </w:p>
        </w:tc>
        <w:tc>
          <w:tcPr>
            <w:tcW w:w="13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2 500,00</w:t>
            </w:r>
          </w:p>
        </w:tc>
        <w:tc>
          <w:tcPr>
            <w:tcW w:w="170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3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500,00</w:t>
            </w:r>
          </w:p>
        </w:tc>
        <w:tc>
          <w:tcPr>
            <w:tcW w:w="11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500,00</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500,00</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500,00</w:t>
            </w:r>
          </w:p>
        </w:tc>
        <w:tc>
          <w:tcPr>
            <w:tcW w:w="11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500,00</w:t>
            </w:r>
          </w:p>
        </w:tc>
      </w:tr>
      <w:tr w:rsidR="000E62AB" w:rsidRPr="0003772B" w:rsidTr="00AC5672">
        <w:trPr>
          <w:trHeight w:val="315"/>
          <w:jc w:val="center"/>
        </w:trPr>
        <w:tc>
          <w:tcPr>
            <w:tcW w:w="580"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федеральный бюджет</w:t>
            </w:r>
          </w:p>
        </w:tc>
        <w:tc>
          <w:tcPr>
            <w:tcW w:w="13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315"/>
          <w:jc w:val="center"/>
        </w:trPr>
        <w:tc>
          <w:tcPr>
            <w:tcW w:w="580"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бюджет автоно</w:t>
            </w:r>
            <w:r w:rsidRPr="0003772B">
              <w:rPr>
                <w:color w:val="000000"/>
                <w:sz w:val="24"/>
                <w:szCs w:val="24"/>
              </w:rPr>
              <w:t>м</w:t>
            </w:r>
            <w:r w:rsidRPr="0003772B">
              <w:rPr>
                <w:color w:val="000000"/>
                <w:sz w:val="24"/>
                <w:szCs w:val="24"/>
              </w:rPr>
              <w:t>ного округа</w:t>
            </w:r>
          </w:p>
        </w:tc>
        <w:tc>
          <w:tcPr>
            <w:tcW w:w="13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315"/>
          <w:jc w:val="center"/>
        </w:trPr>
        <w:tc>
          <w:tcPr>
            <w:tcW w:w="580"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бюджет района</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2 500,00</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500,00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500,00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500,00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500,00</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500,00</w:t>
            </w:r>
          </w:p>
        </w:tc>
      </w:tr>
      <w:tr w:rsidR="000E62AB" w:rsidRPr="0003772B" w:rsidTr="00AC5672">
        <w:trPr>
          <w:trHeight w:val="315"/>
          <w:jc w:val="center"/>
        </w:trPr>
        <w:tc>
          <w:tcPr>
            <w:tcW w:w="580"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бюджет посел</w:t>
            </w:r>
            <w:r w:rsidRPr="0003772B">
              <w:rPr>
                <w:color w:val="000000"/>
                <w:sz w:val="24"/>
                <w:szCs w:val="24"/>
              </w:rPr>
              <w:t>е</w:t>
            </w:r>
            <w:r w:rsidRPr="0003772B">
              <w:rPr>
                <w:color w:val="000000"/>
                <w:sz w:val="24"/>
                <w:szCs w:val="24"/>
              </w:rPr>
              <w:t>ний</w:t>
            </w:r>
          </w:p>
        </w:tc>
        <w:tc>
          <w:tcPr>
            <w:tcW w:w="136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39"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945"/>
          <w:jc w:val="center"/>
        </w:trPr>
        <w:tc>
          <w:tcPr>
            <w:tcW w:w="580"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nil"/>
              <w:left w:val="nil"/>
              <w:bottom w:val="single" w:sz="4" w:space="0" w:color="auto"/>
              <w:right w:val="single" w:sz="4" w:space="0" w:color="auto"/>
            </w:tcBorders>
            <w:shd w:val="clear" w:color="auto" w:fill="auto"/>
            <w:vAlign w:val="center"/>
            <w:hideMark/>
          </w:tcPr>
          <w:p w:rsidR="000E62AB" w:rsidRPr="0003772B" w:rsidRDefault="00404DE7" w:rsidP="00404DE7">
            <w:pPr>
              <w:rPr>
                <w:color w:val="000000"/>
                <w:sz w:val="24"/>
                <w:szCs w:val="24"/>
              </w:rPr>
            </w:pPr>
            <w:r w:rsidRPr="0003772B">
              <w:rPr>
                <w:color w:val="000000"/>
                <w:sz w:val="24"/>
                <w:szCs w:val="24"/>
              </w:rPr>
              <w:t>в т</w:t>
            </w:r>
            <w:r>
              <w:rPr>
                <w:color w:val="000000"/>
                <w:sz w:val="24"/>
                <w:szCs w:val="24"/>
              </w:rPr>
              <w:t xml:space="preserve">ом </w:t>
            </w:r>
            <w:r w:rsidRPr="0003772B">
              <w:rPr>
                <w:color w:val="000000"/>
                <w:sz w:val="24"/>
                <w:szCs w:val="24"/>
              </w:rPr>
              <w:t>ч</w:t>
            </w:r>
            <w:r>
              <w:rPr>
                <w:color w:val="000000"/>
                <w:sz w:val="24"/>
                <w:szCs w:val="24"/>
              </w:rPr>
              <w:t>исле</w:t>
            </w:r>
            <w:r w:rsidR="000E62AB" w:rsidRPr="0003772B">
              <w:rPr>
                <w:color w:val="000000"/>
                <w:sz w:val="24"/>
                <w:szCs w:val="24"/>
              </w:rPr>
              <w:t xml:space="preserve"> бе</w:t>
            </w:r>
            <w:r w:rsidR="000E62AB" w:rsidRPr="0003772B">
              <w:rPr>
                <w:color w:val="000000"/>
                <w:sz w:val="24"/>
                <w:szCs w:val="24"/>
              </w:rPr>
              <w:t>з</w:t>
            </w:r>
            <w:r w:rsidR="000E62AB" w:rsidRPr="0003772B">
              <w:rPr>
                <w:color w:val="000000"/>
                <w:sz w:val="24"/>
                <w:szCs w:val="24"/>
              </w:rPr>
              <w:t>возмездные п</w:t>
            </w:r>
            <w:r w:rsidR="000E62AB" w:rsidRPr="0003772B">
              <w:rPr>
                <w:color w:val="000000"/>
                <w:sz w:val="24"/>
                <w:szCs w:val="24"/>
              </w:rPr>
              <w:t>о</w:t>
            </w:r>
            <w:r w:rsidR="000E62AB" w:rsidRPr="0003772B">
              <w:rPr>
                <w:color w:val="000000"/>
                <w:sz w:val="24"/>
                <w:szCs w:val="24"/>
              </w:rPr>
              <w:t>ступления от ф</w:t>
            </w:r>
            <w:r w:rsidR="000E62AB" w:rsidRPr="0003772B">
              <w:rPr>
                <w:color w:val="000000"/>
                <w:sz w:val="24"/>
                <w:szCs w:val="24"/>
              </w:rPr>
              <w:t>и</w:t>
            </w:r>
            <w:r w:rsidR="000E62AB" w:rsidRPr="0003772B">
              <w:rPr>
                <w:color w:val="000000"/>
                <w:sz w:val="24"/>
                <w:szCs w:val="24"/>
              </w:rPr>
              <w:t>зических и юр</w:t>
            </w:r>
            <w:r w:rsidR="000E62AB" w:rsidRPr="0003772B">
              <w:rPr>
                <w:color w:val="000000"/>
                <w:sz w:val="24"/>
                <w:szCs w:val="24"/>
              </w:rPr>
              <w:t>и</w:t>
            </w:r>
            <w:r w:rsidR="000E62AB" w:rsidRPr="0003772B">
              <w:rPr>
                <w:color w:val="000000"/>
                <w:sz w:val="24"/>
                <w:szCs w:val="24"/>
              </w:rPr>
              <w:t>дических лиц</w:t>
            </w:r>
          </w:p>
        </w:tc>
        <w:tc>
          <w:tcPr>
            <w:tcW w:w="136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39"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315"/>
          <w:jc w:val="center"/>
        </w:trPr>
        <w:tc>
          <w:tcPr>
            <w:tcW w:w="580" w:type="dxa"/>
            <w:vMerge w:val="restart"/>
            <w:tcBorders>
              <w:top w:val="nil"/>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jc w:val="center"/>
              <w:rPr>
                <w:color w:val="000000"/>
                <w:sz w:val="24"/>
                <w:szCs w:val="24"/>
              </w:rPr>
            </w:pPr>
            <w:r w:rsidRPr="0003772B">
              <w:rPr>
                <w:color w:val="000000"/>
                <w:sz w:val="24"/>
                <w:szCs w:val="24"/>
              </w:rPr>
              <w:lastRenderedPageBreak/>
              <w:t>1.2.4.</w:t>
            </w:r>
          </w:p>
        </w:tc>
        <w:tc>
          <w:tcPr>
            <w:tcW w:w="1274" w:type="dxa"/>
            <w:vMerge w:val="restart"/>
            <w:tcBorders>
              <w:top w:val="nil"/>
              <w:left w:val="single" w:sz="4" w:space="0" w:color="auto"/>
              <w:bottom w:val="single" w:sz="4" w:space="0" w:color="000000"/>
              <w:right w:val="single" w:sz="4" w:space="0" w:color="auto"/>
            </w:tcBorders>
            <w:shd w:val="clear" w:color="auto" w:fill="auto"/>
            <w:hideMark/>
          </w:tcPr>
          <w:p w:rsidR="000E62AB" w:rsidRPr="0003772B" w:rsidRDefault="000E62AB" w:rsidP="00B37063">
            <w:pPr>
              <w:jc w:val="center"/>
              <w:rPr>
                <w:color w:val="000000"/>
                <w:sz w:val="24"/>
                <w:szCs w:val="24"/>
              </w:rPr>
            </w:pPr>
            <w:r w:rsidRPr="0003772B">
              <w:rPr>
                <w:color w:val="000000"/>
                <w:sz w:val="24"/>
                <w:szCs w:val="24"/>
              </w:rPr>
              <w:t>Подг</w:t>
            </w:r>
            <w:r w:rsidRPr="0003772B">
              <w:rPr>
                <w:color w:val="000000"/>
                <w:sz w:val="24"/>
                <w:szCs w:val="24"/>
              </w:rPr>
              <w:t>о</w:t>
            </w:r>
            <w:r w:rsidRPr="0003772B">
              <w:rPr>
                <w:color w:val="000000"/>
                <w:sz w:val="24"/>
                <w:szCs w:val="24"/>
              </w:rPr>
              <w:t>товка м</w:t>
            </w:r>
            <w:r w:rsidRPr="0003772B">
              <w:rPr>
                <w:color w:val="000000"/>
                <w:sz w:val="24"/>
                <w:szCs w:val="24"/>
              </w:rPr>
              <w:t>е</w:t>
            </w:r>
            <w:r w:rsidRPr="0003772B">
              <w:rPr>
                <w:color w:val="000000"/>
                <w:sz w:val="24"/>
                <w:szCs w:val="24"/>
              </w:rPr>
              <w:t>стных нормат</w:t>
            </w:r>
            <w:r w:rsidRPr="0003772B">
              <w:rPr>
                <w:color w:val="000000"/>
                <w:sz w:val="24"/>
                <w:szCs w:val="24"/>
              </w:rPr>
              <w:t>и</w:t>
            </w:r>
            <w:r w:rsidRPr="0003772B">
              <w:rPr>
                <w:color w:val="000000"/>
                <w:sz w:val="24"/>
                <w:szCs w:val="24"/>
              </w:rPr>
              <w:t>вов гр</w:t>
            </w:r>
            <w:r w:rsidRPr="0003772B">
              <w:rPr>
                <w:color w:val="000000"/>
                <w:sz w:val="24"/>
                <w:szCs w:val="24"/>
              </w:rPr>
              <w:t>а</w:t>
            </w:r>
            <w:r w:rsidRPr="0003772B">
              <w:rPr>
                <w:color w:val="000000"/>
                <w:sz w:val="24"/>
                <w:szCs w:val="24"/>
              </w:rPr>
              <w:t>достро</w:t>
            </w:r>
            <w:r w:rsidRPr="0003772B">
              <w:rPr>
                <w:color w:val="000000"/>
                <w:sz w:val="24"/>
                <w:szCs w:val="24"/>
              </w:rPr>
              <w:t>и</w:t>
            </w:r>
            <w:r w:rsidRPr="0003772B">
              <w:rPr>
                <w:color w:val="000000"/>
                <w:sz w:val="24"/>
                <w:szCs w:val="24"/>
              </w:rPr>
              <w:t>тельного проект</w:t>
            </w:r>
            <w:r w:rsidRPr="0003772B">
              <w:rPr>
                <w:color w:val="000000"/>
                <w:sz w:val="24"/>
                <w:szCs w:val="24"/>
              </w:rPr>
              <w:t>и</w:t>
            </w:r>
            <w:r w:rsidRPr="0003772B">
              <w:rPr>
                <w:color w:val="000000"/>
                <w:sz w:val="24"/>
                <w:szCs w:val="24"/>
              </w:rPr>
              <w:t>рования</w:t>
            </w:r>
          </w:p>
        </w:tc>
        <w:tc>
          <w:tcPr>
            <w:tcW w:w="1135" w:type="dxa"/>
            <w:vMerge w:val="restart"/>
            <w:tcBorders>
              <w:top w:val="nil"/>
              <w:left w:val="single" w:sz="4" w:space="0" w:color="auto"/>
              <w:bottom w:val="single" w:sz="4" w:space="0" w:color="auto"/>
              <w:right w:val="single" w:sz="4" w:space="0" w:color="auto"/>
            </w:tcBorders>
            <w:shd w:val="clear" w:color="auto" w:fill="auto"/>
            <w:hideMark/>
          </w:tcPr>
          <w:p w:rsidR="000E62AB" w:rsidRPr="0003772B" w:rsidRDefault="000E62AB" w:rsidP="00B37063">
            <w:pPr>
              <w:jc w:val="center"/>
              <w:rPr>
                <w:color w:val="000000"/>
                <w:sz w:val="24"/>
                <w:szCs w:val="24"/>
              </w:rPr>
            </w:pPr>
            <w:r w:rsidRPr="0003772B">
              <w:rPr>
                <w:color w:val="000000"/>
                <w:sz w:val="24"/>
                <w:szCs w:val="24"/>
              </w:rPr>
              <w:t>упра</w:t>
            </w:r>
            <w:r w:rsidRPr="0003772B">
              <w:rPr>
                <w:color w:val="000000"/>
                <w:sz w:val="24"/>
                <w:szCs w:val="24"/>
              </w:rPr>
              <w:t>в</w:t>
            </w:r>
            <w:r w:rsidRPr="0003772B">
              <w:rPr>
                <w:color w:val="000000"/>
                <w:sz w:val="24"/>
                <w:szCs w:val="24"/>
              </w:rPr>
              <w:t>ление архите</w:t>
            </w:r>
            <w:r w:rsidRPr="0003772B">
              <w:rPr>
                <w:color w:val="000000"/>
                <w:sz w:val="24"/>
                <w:szCs w:val="24"/>
              </w:rPr>
              <w:t>к</w:t>
            </w:r>
            <w:r w:rsidRPr="0003772B">
              <w:rPr>
                <w:color w:val="000000"/>
                <w:sz w:val="24"/>
                <w:szCs w:val="24"/>
              </w:rPr>
              <w:t>туры и град</w:t>
            </w:r>
            <w:r w:rsidRPr="0003772B">
              <w:rPr>
                <w:color w:val="000000"/>
                <w:sz w:val="24"/>
                <w:szCs w:val="24"/>
              </w:rPr>
              <w:t>о</w:t>
            </w:r>
            <w:r w:rsidRPr="0003772B">
              <w:rPr>
                <w:color w:val="000000"/>
                <w:sz w:val="24"/>
                <w:szCs w:val="24"/>
              </w:rPr>
              <w:t>стро</w:t>
            </w:r>
            <w:r w:rsidRPr="0003772B">
              <w:rPr>
                <w:color w:val="000000"/>
                <w:sz w:val="24"/>
                <w:szCs w:val="24"/>
              </w:rPr>
              <w:t>и</w:t>
            </w:r>
            <w:r w:rsidRPr="0003772B">
              <w:rPr>
                <w:color w:val="000000"/>
                <w:sz w:val="24"/>
                <w:szCs w:val="24"/>
              </w:rPr>
              <w:t>тельства админ</w:t>
            </w:r>
            <w:r w:rsidRPr="0003772B">
              <w:rPr>
                <w:color w:val="000000"/>
                <w:sz w:val="24"/>
                <w:szCs w:val="24"/>
              </w:rPr>
              <w:t>и</w:t>
            </w:r>
            <w:r w:rsidRPr="0003772B">
              <w:rPr>
                <w:color w:val="000000"/>
                <w:sz w:val="24"/>
                <w:szCs w:val="24"/>
              </w:rPr>
              <w:t>страции района</w:t>
            </w:r>
          </w:p>
        </w:tc>
        <w:tc>
          <w:tcPr>
            <w:tcW w:w="2129" w:type="dxa"/>
            <w:gridSpan w:val="8"/>
            <w:tcBorders>
              <w:top w:val="nil"/>
              <w:left w:val="nil"/>
              <w:bottom w:val="single" w:sz="4" w:space="0" w:color="auto"/>
              <w:right w:val="single" w:sz="4" w:space="0" w:color="auto"/>
            </w:tcBorders>
            <w:shd w:val="clear" w:color="auto" w:fill="auto"/>
            <w:vAlign w:val="center"/>
            <w:hideMark/>
          </w:tcPr>
          <w:p w:rsidR="000E62AB" w:rsidRPr="0003772B" w:rsidRDefault="00404DE7" w:rsidP="00B37063">
            <w:pPr>
              <w:rPr>
                <w:color w:val="000000"/>
                <w:sz w:val="24"/>
                <w:szCs w:val="24"/>
              </w:rPr>
            </w:pPr>
            <w:r>
              <w:rPr>
                <w:color w:val="000000"/>
                <w:sz w:val="24"/>
                <w:szCs w:val="24"/>
              </w:rPr>
              <w:t>в</w:t>
            </w:r>
            <w:r w:rsidR="000E62AB" w:rsidRPr="0003772B">
              <w:rPr>
                <w:color w:val="000000"/>
                <w:sz w:val="24"/>
                <w:szCs w:val="24"/>
              </w:rPr>
              <w:t>сего</w:t>
            </w:r>
          </w:p>
        </w:tc>
        <w:tc>
          <w:tcPr>
            <w:tcW w:w="136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635,35</w:t>
            </w:r>
          </w:p>
        </w:tc>
        <w:tc>
          <w:tcPr>
            <w:tcW w:w="170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635,35</w:t>
            </w:r>
          </w:p>
        </w:tc>
        <w:tc>
          <w:tcPr>
            <w:tcW w:w="1339"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5"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r>
      <w:tr w:rsidR="000E62AB" w:rsidRPr="0003772B" w:rsidTr="00AC5672">
        <w:trPr>
          <w:trHeight w:val="315"/>
          <w:jc w:val="center"/>
        </w:trPr>
        <w:tc>
          <w:tcPr>
            <w:tcW w:w="580"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nil"/>
              <w:left w:val="single" w:sz="4" w:space="0" w:color="auto"/>
              <w:bottom w:val="single" w:sz="4" w:space="0" w:color="000000"/>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федеральный бюджет</w:t>
            </w:r>
          </w:p>
        </w:tc>
        <w:tc>
          <w:tcPr>
            <w:tcW w:w="136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39"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315"/>
          <w:jc w:val="center"/>
        </w:trPr>
        <w:tc>
          <w:tcPr>
            <w:tcW w:w="580"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nil"/>
              <w:left w:val="single" w:sz="4" w:space="0" w:color="auto"/>
              <w:bottom w:val="single" w:sz="4" w:space="0" w:color="000000"/>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бюджет автоно</w:t>
            </w:r>
            <w:r w:rsidRPr="0003772B">
              <w:rPr>
                <w:color w:val="000000"/>
                <w:sz w:val="24"/>
                <w:szCs w:val="24"/>
              </w:rPr>
              <w:t>м</w:t>
            </w:r>
            <w:r w:rsidRPr="0003772B">
              <w:rPr>
                <w:color w:val="000000"/>
                <w:sz w:val="24"/>
                <w:szCs w:val="24"/>
              </w:rPr>
              <w:t>ного округа</w:t>
            </w:r>
          </w:p>
        </w:tc>
        <w:tc>
          <w:tcPr>
            <w:tcW w:w="136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39"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315"/>
          <w:jc w:val="center"/>
        </w:trPr>
        <w:tc>
          <w:tcPr>
            <w:tcW w:w="580"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nil"/>
              <w:left w:val="single" w:sz="4" w:space="0" w:color="auto"/>
              <w:bottom w:val="single" w:sz="4" w:space="0" w:color="000000"/>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бюджет района</w:t>
            </w:r>
          </w:p>
        </w:tc>
        <w:tc>
          <w:tcPr>
            <w:tcW w:w="136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635,35</w:t>
            </w:r>
          </w:p>
        </w:tc>
        <w:tc>
          <w:tcPr>
            <w:tcW w:w="170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635,35</w:t>
            </w:r>
          </w:p>
        </w:tc>
        <w:tc>
          <w:tcPr>
            <w:tcW w:w="1339"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315"/>
          <w:jc w:val="center"/>
        </w:trPr>
        <w:tc>
          <w:tcPr>
            <w:tcW w:w="580"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nil"/>
              <w:left w:val="single" w:sz="4" w:space="0" w:color="auto"/>
              <w:bottom w:val="single" w:sz="4" w:space="0" w:color="000000"/>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бюджет посел</w:t>
            </w:r>
            <w:r w:rsidRPr="0003772B">
              <w:rPr>
                <w:color w:val="000000"/>
                <w:sz w:val="24"/>
                <w:szCs w:val="24"/>
              </w:rPr>
              <w:t>е</w:t>
            </w:r>
            <w:r w:rsidRPr="0003772B">
              <w:rPr>
                <w:color w:val="000000"/>
                <w:sz w:val="24"/>
                <w:szCs w:val="24"/>
              </w:rPr>
              <w:t>ний</w:t>
            </w:r>
          </w:p>
        </w:tc>
        <w:tc>
          <w:tcPr>
            <w:tcW w:w="136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39"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945"/>
          <w:jc w:val="center"/>
        </w:trPr>
        <w:tc>
          <w:tcPr>
            <w:tcW w:w="580"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nil"/>
              <w:left w:val="nil"/>
              <w:bottom w:val="single" w:sz="4" w:space="0" w:color="auto"/>
              <w:right w:val="single" w:sz="4" w:space="0" w:color="auto"/>
            </w:tcBorders>
            <w:shd w:val="clear" w:color="auto" w:fill="auto"/>
            <w:vAlign w:val="center"/>
            <w:hideMark/>
          </w:tcPr>
          <w:p w:rsidR="000E62AB" w:rsidRPr="0003772B" w:rsidRDefault="00404DE7" w:rsidP="00B37063">
            <w:pPr>
              <w:rPr>
                <w:color w:val="000000"/>
                <w:sz w:val="24"/>
                <w:szCs w:val="24"/>
              </w:rPr>
            </w:pPr>
            <w:r w:rsidRPr="0003772B">
              <w:rPr>
                <w:color w:val="000000"/>
                <w:sz w:val="24"/>
                <w:szCs w:val="24"/>
              </w:rPr>
              <w:t>в т</w:t>
            </w:r>
            <w:r>
              <w:rPr>
                <w:color w:val="000000"/>
                <w:sz w:val="24"/>
                <w:szCs w:val="24"/>
              </w:rPr>
              <w:t xml:space="preserve">ом </w:t>
            </w:r>
            <w:r w:rsidRPr="0003772B">
              <w:rPr>
                <w:color w:val="000000"/>
                <w:sz w:val="24"/>
                <w:szCs w:val="24"/>
              </w:rPr>
              <w:t>ч</w:t>
            </w:r>
            <w:r>
              <w:rPr>
                <w:color w:val="000000"/>
                <w:sz w:val="24"/>
                <w:szCs w:val="24"/>
              </w:rPr>
              <w:t>исле</w:t>
            </w:r>
            <w:r w:rsidRPr="0003772B">
              <w:rPr>
                <w:color w:val="000000"/>
                <w:sz w:val="24"/>
                <w:szCs w:val="24"/>
              </w:rPr>
              <w:t xml:space="preserve"> </w:t>
            </w:r>
            <w:r w:rsidR="000E62AB" w:rsidRPr="0003772B">
              <w:rPr>
                <w:color w:val="000000"/>
                <w:sz w:val="24"/>
                <w:szCs w:val="24"/>
              </w:rPr>
              <w:t>бе</w:t>
            </w:r>
            <w:r w:rsidR="000E62AB" w:rsidRPr="0003772B">
              <w:rPr>
                <w:color w:val="000000"/>
                <w:sz w:val="24"/>
                <w:szCs w:val="24"/>
              </w:rPr>
              <w:t>з</w:t>
            </w:r>
            <w:r w:rsidR="000E62AB" w:rsidRPr="0003772B">
              <w:rPr>
                <w:color w:val="000000"/>
                <w:sz w:val="24"/>
                <w:szCs w:val="24"/>
              </w:rPr>
              <w:t>возмездные п</w:t>
            </w:r>
            <w:r w:rsidR="000E62AB" w:rsidRPr="0003772B">
              <w:rPr>
                <w:color w:val="000000"/>
                <w:sz w:val="24"/>
                <w:szCs w:val="24"/>
              </w:rPr>
              <w:t>о</w:t>
            </w:r>
            <w:r w:rsidR="000E62AB" w:rsidRPr="0003772B">
              <w:rPr>
                <w:color w:val="000000"/>
                <w:sz w:val="24"/>
                <w:szCs w:val="24"/>
              </w:rPr>
              <w:t>ступления от ф</w:t>
            </w:r>
            <w:r w:rsidR="000E62AB" w:rsidRPr="0003772B">
              <w:rPr>
                <w:color w:val="000000"/>
                <w:sz w:val="24"/>
                <w:szCs w:val="24"/>
              </w:rPr>
              <w:t>и</w:t>
            </w:r>
            <w:r w:rsidR="000E62AB" w:rsidRPr="0003772B">
              <w:rPr>
                <w:color w:val="000000"/>
                <w:sz w:val="24"/>
                <w:szCs w:val="24"/>
              </w:rPr>
              <w:t>зических и юр</w:t>
            </w:r>
            <w:r w:rsidR="000E62AB" w:rsidRPr="0003772B">
              <w:rPr>
                <w:color w:val="000000"/>
                <w:sz w:val="24"/>
                <w:szCs w:val="24"/>
              </w:rPr>
              <w:t>и</w:t>
            </w:r>
            <w:r w:rsidR="000E62AB" w:rsidRPr="0003772B">
              <w:rPr>
                <w:color w:val="000000"/>
                <w:sz w:val="24"/>
                <w:szCs w:val="24"/>
              </w:rPr>
              <w:t>дических лиц</w:t>
            </w:r>
          </w:p>
        </w:tc>
        <w:tc>
          <w:tcPr>
            <w:tcW w:w="136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39"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315"/>
          <w:jc w:val="center"/>
        </w:trPr>
        <w:tc>
          <w:tcPr>
            <w:tcW w:w="5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jc w:val="center"/>
              <w:rPr>
                <w:color w:val="000000"/>
                <w:sz w:val="24"/>
                <w:szCs w:val="24"/>
              </w:rPr>
            </w:pPr>
            <w:r w:rsidRPr="0003772B">
              <w:rPr>
                <w:color w:val="000000"/>
                <w:sz w:val="24"/>
                <w:szCs w:val="24"/>
              </w:rPr>
              <w:t>1.25.</w:t>
            </w:r>
          </w:p>
        </w:tc>
        <w:tc>
          <w:tcPr>
            <w:tcW w:w="127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E62AB" w:rsidRPr="0003772B" w:rsidRDefault="000E62AB" w:rsidP="00404DE7">
            <w:pPr>
              <w:jc w:val="center"/>
              <w:rPr>
                <w:color w:val="000000"/>
                <w:sz w:val="24"/>
                <w:szCs w:val="24"/>
              </w:rPr>
            </w:pPr>
            <w:r w:rsidRPr="0003772B">
              <w:rPr>
                <w:color w:val="000000"/>
                <w:sz w:val="24"/>
                <w:szCs w:val="24"/>
              </w:rPr>
              <w:t>Внесение измен</w:t>
            </w:r>
            <w:r w:rsidRPr="0003772B">
              <w:rPr>
                <w:color w:val="000000"/>
                <w:sz w:val="24"/>
                <w:szCs w:val="24"/>
              </w:rPr>
              <w:t>е</w:t>
            </w:r>
            <w:r w:rsidRPr="0003772B">
              <w:rPr>
                <w:color w:val="000000"/>
                <w:sz w:val="24"/>
                <w:szCs w:val="24"/>
              </w:rPr>
              <w:t>ний в град</w:t>
            </w:r>
            <w:r w:rsidRPr="0003772B">
              <w:rPr>
                <w:color w:val="000000"/>
                <w:sz w:val="24"/>
                <w:szCs w:val="24"/>
              </w:rPr>
              <w:t>о</w:t>
            </w:r>
            <w:r w:rsidRPr="0003772B">
              <w:rPr>
                <w:color w:val="000000"/>
                <w:sz w:val="24"/>
                <w:szCs w:val="24"/>
              </w:rPr>
              <w:t>стро</w:t>
            </w:r>
            <w:r w:rsidRPr="0003772B">
              <w:rPr>
                <w:color w:val="000000"/>
                <w:sz w:val="24"/>
                <w:szCs w:val="24"/>
              </w:rPr>
              <w:t>и</w:t>
            </w:r>
            <w:r w:rsidRPr="0003772B">
              <w:rPr>
                <w:color w:val="000000"/>
                <w:sz w:val="24"/>
                <w:szCs w:val="24"/>
              </w:rPr>
              <w:t>тельную докуме</w:t>
            </w:r>
            <w:r w:rsidRPr="0003772B">
              <w:rPr>
                <w:color w:val="000000"/>
                <w:sz w:val="24"/>
                <w:szCs w:val="24"/>
              </w:rPr>
              <w:t>н</w:t>
            </w:r>
            <w:r w:rsidRPr="0003772B">
              <w:rPr>
                <w:color w:val="000000"/>
                <w:sz w:val="24"/>
                <w:szCs w:val="24"/>
              </w:rPr>
              <w:t>тацию с</w:t>
            </w:r>
            <w:r w:rsidR="00404DE7">
              <w:rPr>
                <w:color w:val="000000"/>
                <w:sz w:val="24"/>
                <w:szCs w:val="24"/>
              </w:rPr>
              <w:t xml:space="preserve">ельских </w:t>
            </w:r>
            <w:r w:rsidRPr="0003772B">
              <w:rPr>
                <w:color w:val="000000"/>
                <w:sz w:val="24"/>
                <w:szCs w:val="24"/>
              </w:rPr>
              <w:t>п</w:t>
            </w:r>
            <w:r w:rsidR="00404DE7">
              <w:rPr>
                <w:color w:val="000000"/>
                <w:sz w:val="24"/>
                <w:szCs w:val="24"/>
              </w:rPr>
              <w:t>осел</w:t>
            </w:r>
            <w:r w:rsidR="00404DE7">
              <w:rPr>
                <w:color w:val="000000"/>
                <w:sz w:val="24"/>
                <w:szCs w:val="24"/>
              </w:rPr>
              <w:t>е</w:t>
            </w:r>
            <w:r w:rsidR="00404DE7">
              <w:rPr>
                <w:color w:val="000000"/>
                <w:sz w:val="24"/>
                <w:szCs w:val="24"/>
              </w:rPr>
              <w:t>ний</w:t>
            </w:r>
            <w:r w:rsidRPr="0003772B">
              <w:rPr>
                <w:color w:val="000000"/>
                <w:sz w:val="24"/>
                <w:szCs w:val="24"/>
              </w:rPr>
              <w:t xml:space="preserve"> Вата, Покур, Ларьяк</w:t>
            </w:r>
          </w:p>
        </w:tc>
        <w:tc>
          <w:tcPr>
            <w:tcW w:w="1135"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E62AB" w:rsidRPr="0003772B" w:rsidRDefault="000E62AB" w:rsidP="00B37063">
            <w:pPr>
              <w:jc w:val="center"/>
              <w:rPr>
                <w:color w:val="000000"/>
                <w:sz w:val="24"/>
                <w:szCs w:val="24"/>
              </w:rPr>
            </w:pPr>
            <w:r w:rsidRPr="0003772B">
              <w:rPr>
                <w:color w:val="000000"/>
                <w:sz w:val="24"/>
                <w:szCs w:val="24"/>
              </w:rPr>
              <w:t>упра</w:t>
            </w:r>
            <w:r w:rsidRPr="0003772B">
              <w:rPr>
                <w:color w:val="000000"/>
                <w:sz w:val="24"/>
                <w:szCs w:val="24"/>
              </w:rPr>
              <w:t>в</w:t>
            </w:r>
            <w:r w:rsidRPr="0003772B">
              <w:rPr>
                <w:color w:val="000000"/>
                <w:sz w:val="24"/>
                <w:szCs w:val="24"/>
              </w:rPr>
              <w:t>ление архите</w:t>
            </w:r>
            <w:r w:rsidRPr="0003772B">
              <w:rPr>
                <w:color w:val="000000"/>
                <w:sz w:val="24"/>
                <w:szCs w:val="24"/>
              </w:rPr>
              <w:t>к</w:t>
            </w:r>
            <w:r w:rsidRPr="0003772B">
              <w:rPr>
                <w:color w:val="000000"/>
                <w:sz w:val="24"/>
                <w:szCs w:val="24"/>
              </w:rPr>
              <w:t>туры и град</w:t>
            </w:r>
            <w:r w:rsidRPr="0003772B">
              <w:rPr>
                <w:color w:val="000000"/>
                <w:sz w:val="24"/>
                <w:szCs w:val="24"/>
              </w:rPr>
              <w:t>о</w:t>
            </w:r>
            <w:r w:rsidRPr="0003772B">
              <w:rPr>
                <w:color w:val="000000"/>
                <w:sz w:val="24"/>
                <w:szCs w:val="24"/>
              </w:rPr>
              <w:t>стро</w:t>
            </w:r>
            <w:r w:rsidRPr="0003772B">
              <w:rPr>
                <w:color w:val="000000"/>
                <w:sz w:val="24"/>
                <w:szCs w:val="24"/>
              </w:rPr>
              <w:t>и</w:t>
            </w:r>
            <w:r w:rsidRPr="0003772B">
              <w:rPr>
                <w:color w:val="000000"/>
                <w:sz w:val="24"/>
                <w:szCs w:val="24"/>
              </w:rPr>
              <w:t>тельства админ</w:t>
            </w:r>
            <w:r w:rsidRPr="0003772B">
              <w:rPr>
                <w:color w:val="000000"/>
                <w:sz w:val="24"/>
                <w:szCs w:val="24"/>
              </w:rPr>
              <w:t>и</w:t>
            </w:r>
            <w:r w:rsidRPr="0003772B">
              <w:rPr>
                <w:color w:val="000000"/>
                <w:sz w:val="24"/>
                <w:szCs w:val="24"/>
              </w:rPr>
              <w:t>страции района</w:t>
            </w: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404DE7" w:rsidP="00B37063">
            <w:pPr>
              <w:rPr>
                <w:color w:val="000000"/>
                <w:sz w:val="24"/>
                <w:szCs w:val="24"/>
              </w:rPr>
            </w:pPr>
            <w:r>
              <w:rPr>
                <w:color w:val="000000"/>
                <w:sz w:val="24"/>
                <w:szCs w:val="24"/>
              </w:rPr>
              <w:t>в</w:t>
            </w:r>
            <w:r w:rsidR="000E62AB" w:rsidRPr="0003772B">
              <w:rPr>
                <w:color w:val="000000"/>
                <w:sz w:val="24"/>
                <w:szCs w:val="24"/>
              </w:rPr>
              <w:t>сего</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885,00</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885,00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r>
      <w:tr w:rsidR="000E62AB" w:rsidRPr="0003772B" w:rsidTr="00AC5672">
        <w:trPr>
          <w:trHeight w:val="315"/>
          <w:jc w:val="center"/>
        </w:trPr>
        <w:tc>
          <w:tcPr>
            <w:tcW w:w="580"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федеральный бюджет</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315"/>
          <w:jc w:val="center"/>
        </w:trPr>
        <w:tc>
          <w:tcPr>
            <w:tcW w:w="580"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бюджет автоно</w:t>
            </w:r>
            <w:r w:rsidRPr="0003772B">
              <w:rPr>
                <w:color w:val="000000"/>
                <w:sz w:val="24"/>
                <w:szCs w:val="24"/>
              </w:rPr>
              <w:t>м</w:t>
            </w:r>
            <w:r w:rsidRPr="0003772B">
              <w:rPr>
                <w:color w:val="000000"/>
                <w:sz w:val="24"/>
                <w:szCs w:val="24"/>
              </w:rPr>
              <w:t>ного округа</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315"/>
          <w:jc w:val="center"/>
        </w:trPr>
        <w:tc>
          <w:tcPr>
            <w:tcW w:w="580"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бюджет района</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885,00</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885,00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315"/>
          <w:jc w:val="center"/>
        </w:trPr>
        <w:tc>
          <w:tcPr>
            <w:tcW w:w="580"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бюджет посел</w:t>
            </w:r>
            <w:r w:rsidRPr="0003772B">
              <w:rPr>
                <w:color w:val="000000"/>
                <w:sz w:val="24"/>
                <w:szCs w:val="24"/>
              </w:rPr>
              <w:t>е</w:t>
            </w:r>
            <w:r w:rsidRPr="0003772B">
              <w:rPr>
                <w:color w:val="000000"/>
                <w:sz w:val="24"/>
                <w:szCs w:val="24"/>
              </w:rPr>
              <w:t>ний</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945"/>
          <w:jc w:val="center"/>
        </w:trPr>
        <w:tc>
          <w:tcPr>
            <w:tcW w:w="580"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404DE7" w:rsidP="00B37063">
            <w:pPr>
              <w:rPr>
                <w:color w:val="000000"/>
                <w:sz w:val="24"/>
                <w:szCs w:val="24"/>
              </w:rPr>
            </w:pPr>
            <w:r w:rsidRPr="0003772B">
              <w:rPr>
                <w:color w:val="000000"/>
                <w:sz w:val="24"/>
                <w:szCs w:val="24"/>
              </w:rPr>
              <w:t>в т</w:t>
            </w:r>
            <w:r>
              <w:rPr>
                <w:color w:val="000000"/>
                <w:sz w:val="24"/>
                <w:szCs w:val="24"/>
              </w:rPr>
              <w:t xml:space="preserve">ом </w:t>
            </w:r>
            <w:r w:rsidRPr="0003772B">
              <w:rPr>
                <w:color w:val="000000"/>
                <w:sz w:val="24"/>
                <w:szCs w:val="24"/>
              </w:rPr>
              <w:t>ч</w:t>
            </w:r>
            <w:r>
              <w:rPr>
                <w:color w:val="000000"/>
                <w:sz w:val="24"/>
                <w:szCs w:val="24"/>
              </w:rPr>
              <w:t>исле</w:t>
            </w:r>
            <w:r w:rsidRPr="0003772B">
              <w:rPr>
                <w:color w:val="000000"/>
                <w:sz w:val="24"/>
                <w:szCs w:val="24"/>
              </w:rPr>
              <w:t xml:space="preserve"> </w:t>
            </w:r>
            <w:r w:rsidR="000E62AB" w:rsidRPr="0003772B">
              <w:rPr>
                <w:color w:val="000000"/>
                <w:sz w:val="24"/>
                <w:szCs w:val="24"/>
              </w:rPr>
              <w:t>бе</w:t>
            </w:r>
            <w:r w:rsidR="000E62AB" w:rsidRPr="0003772B">
              <w:rPr>
                <w:color w:val="000000"/>
                <w:sz w:val="24"/>
                <w:szCs w:val="24"/>
              </w:rPr>
              <w:t>з</w:t>
            </w:r>
            <w:r w:rsidR="000E62AB" w:rsidRPr="0003772B">
              <w:rPr>
                <w:color w:val="000000"/>
                <w:sz w:val="24"/>
                <w:szCs w:val="24"/>
              </w:rPr>
              <w:t>возмездные п</w:t>
            </w:r>
            <w:r w:rsidR="000E62AB" w:rsidRPr="0003772B">
              <w:rPr>
                <w:color w:val="000000"/>
                <w:sz w:val="24"/>
                <w:szCs w:val="24"/>
              </w:rPr>
              <w:t>о</w:t>
            </w:r>
            <w:r w:rsidR="000E62AB" w:rsidRPr="0003772B">
              <w:rPr>
                <w:color w:val="000000"/>
                <w:sz w:val="24"/>
                <w:szCs w:val="24"/>
              </w:rPr>
              <w:t>ступления от ф</w:t>
            </w:r>
            <w:r w:rsidR="000E62AB" w:rsidRPr="0003772B">
              <w:rPr>
                <w:color w:val="000000"/>
                <w:sz w:val="24"/>
                <w:szCs w:val="24"/>
              </w:rPr>
              <w:t>и</w:t>
            </w:r>
            <w:r w:rsidR="000E62AB" w:rsidRPr="0003772B">
              <w:rPr>
                <w:color w:val="000000"/>
                <w:sz w:val="24"/>
                <w:szCs w:val="24"/>
              </w:rPr>
              <w:t>зических и юр</w:t>
            </w:r>
            <w:r w:rsidR="000E62AB" w:rsidRPr="0003772B">
              <w:rPr>
                <w:color w:val="000000"/>
                <w:sz w:val="24"/>
                <w:szCs w:val="24"/>
              </w:rPr>
              <w:t>и</w:t>
            </w:r>
            <w:r w:rsidR="000E62AB" w:rsidRPr="0003772B">
              <w:rPr>
                <w:color w:val="000000"/>
                <w:sz w:val="24"/>
                <w:szCs w:val="24"/>
              </w:rPr>
              <w:t>дических лиц</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315"/>
          <w:jc w:val="center"/>
        </w:trPr>
        <w:tc>
          <w:tcPr>
            <w:tcW w:w="58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0E62AB" w:rsidRPr="0003772B" w:rsidRDefault="000E62AB" w:rsidP="00B37063">
            <w:pPr>
              <w:jc w:val="center"/>
              <w:rPr>
                <w:color w:val="000000"/>
                <w:sz w:val="24"/>
                <w:szCs w:val="24"/>
              </w:rPr>
            </w:pPr>
            <w:r w:rsidRPr="0003772B">
              <w:rPr>
                <w:color w:val="000000"/>
                <w:sz w:val="24"/>
                <w:szCs w:val="24"/>
              </w:rPr>
              <w:t> </w:t>
            </w:r>
          </w:p>
        </w:tc>
        <w:tc>
          <w:tcPr>
            <w:tcW w:w="1274"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0E62AB" w:rsidRPr="0003772B" w:rsidRDefault="000E62AB" w:rsidP="00B37063">
            <w:pPr>
              <w:jc w:val="center"/>
              <w:rPr>
                <w:color w:val="000000"/>
                <w:sz w:val="24"/>
                <w:szCs w:val="24"/>
              </w:rPr>
            </w:pPr>
            <w:r w:rsidRPr="0003772B">
              <w:rPr>
                <w:color w:val="000000"/>
                <w:sz w:val="24"/>
                <w:szCs w:val="24"/>
              </w:rPr>
              <w:t>Итого по задаче 2</w:t>
            </w:r>
          </w:p>
        </w:tc>
        <w:tc>
          <w:tcPr>
            <w:tcW w:w="1135"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E62AB" w:rsidRPr="0003772B" w:rsidRDefault="000E62AB" w:rsidP="00B37063">
            <w:pPr>
              <w:jc w:val="center"/>
              <w:rPr>
                <w:color w:val="000000"/>
                <w:sz w:val="24"/>
                <w:szCs w:val="24"/>
              </w:rPr>
            </w:pPr>
            <w:r w:rsidRPr="0003772B">
              <w:rPr>
                <w:color w:val="000000"/>
                <w:sz w:val="24"/>
                <w:szCs w:val="24"/>
              </w:rPr>
              <w:t> </w:t>
            </w: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404DE7" w:rsidP="00B37063">
            <w:pPr>
              <w:rPr>
                <w:color w:val="000000"/>
                <w:sz w:val="24"/>
                <w:szCs w:val="24"/>
              </w:rPr>
            </w:pPr>
            <w:r>
              <w:rPr>
                <w:color w:val="000000"/>
                <w:sz w:val="24"/>
                <w:szCs w:val="24"/>
              </w:rPr>
              <w:t>в</w:t>
            </w:r>
            <w:r w:rsidR="000E62AB" w:rsidRPr="0003772B">
              <w:rPr>
                <w:color w:val="000000"/>
                <w:sz w:val="24"/>
                <w:szCs w:val="24"/>
              </w:rPr>
              <w:t>сего</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sz w:val="24"/>
                <w:szCs w:val="24"/>
              </w:rPr>
            </w:pPr>
            <w:r w:rsidRPr="0003772B">
              <w:rPr>
                <w:sz w:val="24"/>
                <w:szCs w:val="24"/>
              </w:rPr>
              <w:t>4 360,35</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975,35</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885,00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500,00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500,00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500,00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500,00</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500,00</w:t>
            </w:r>
          </w:p>
        </w:tc>
      </w:tr>
      <w:tr w:rsidR="000E62AB" w:rsidRPr="0003772B" w:rsidTr="00AC5672">
        <w:trPr>
          <w:trHeight w:val="315"/>
          <w:jc w:val="center"/>
        </w:trPr>
        <w:tc>
          <w:tcPr>
            <w:tcW w:w="580" w:type="dxa"/>
            <w:vMerge/>
            <w:tcBorders>
              <w:top w:val="nil"/>
              <w:left w:val="single" w:sz="4" w:space="0" w:color="auto"/>
              <w:bottom w:val="single" w:sz="4" w:space="0" w:color="000000"/>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nil"/>
              <w:left w:val="single" w:sz="4" w:space="0" w:color="auto"/>
              <w:bottom w:val="single" w:sz="4" w:space="0" w:color="000000"/>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xml:space="preserve">федеральный </w:t>
            </w:r>
            <w:r w:rsidRPr="0003772B">
              <w:rPr>
                <w:color w:val="000000"/>
                <w:sz w:val="24"/>
                <w:szCs w:val="24"/>
              </w:rPr>
              <w:lastRenderedPageBreak/>
              <w:t>бюджет</w:t>
            </w:r>
          </w:p>
        </w:tc>
        <w:tc>
          <w:tcPr>
            <w:tcW w:w="136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lastRenderedPageBreak/>
              <w:t>0,00</w:t>
            </w:r>
          </w:p>
        </w:tc>
        <w:tc>
          <w:tcPr>
            <w:tcW w:w="170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339"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5"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r>
      <w:tr w:rsidR="000E62AB" w:rsidRPr="0003772B" w:rsidTr="00AC5672">
        <w:trPr>
          <w:trHeight w:val="315"/>
          <w:jc w:val="center"/>
        </w:trPr>
        <w:tc>
          <w:tcPr>
            <w:tcW w:w="580" w:type="dxa"/>
            <w:vMerge/>
            <w:tcBorders>
              <w:top w:val="nil"/>
              <w:left w:val="single" w:sz="4" w:space="0" w:color="auto"/>
              <w:bottom w:val="single" w:sz="4" w:space="0" w:color="000000"/>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nil"/>
              <w:left w:val="single" w:sz="4" w:space="0" w:color="auto"/>
              <w:bottom w:val="single" w:sz="4" w:space="0" w:color="000000"/>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бюджет автоно</w:t>
            </w:r>
            <w:r w:rsidRPr="0003772B">
              <w:rPr>
                <w:color w:val="000000"/>
                <w:sz w:val="24"/>
                <w:szCs w:val="24"/>
              </w:rPr>
              <w:t>м</w:t>
            </w:r>
            <w:r w:rsidRPr="0003772B">
              <w:rPr>
                <w:color w:val="000000"/>
                <w:sz w:val="24"/>
                <w:szCs w:val="24"/>
              </w:rPr>
              <w:t>ного округа</w:t>
            </w:r>
          </w:p>
        </w:tc>
        <w:tc>
          <w:tcPr>
            <w:tcW w:w="136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170,00</w:t>
            </w:r>
          </w:p>
        </w:tc>
        <w:tc>
          <w:tcPr>
            <w:tcW w:w="170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170,00</w:t>
            </w:r>
          </w:p>
        </w:tc>
        <w:tc>
          <w:tcPr>
            <w:tcW w:w="1339"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5"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r>
      <w:tr w:rsidR="000E62AB" w:rsidRPr="0003772B" w:rsidTr="00AC5672">
        <w:trPr>
          <w:trHeight w:val="315"/>
          <w:jc w:val="center"/>
        </w:trPr>
        <w:tc>
          <w:tcPr>
            <w:tcW w:w="580" w:type="dxa"/>
            <w:vMerge/>
            <w:tcBorders>
              <w:top w:val="nil"/>
              <w:left w:val="single" w:sz="4" w:space="0" w:color="auto"/>
              <w:bottom w:val="single" w:sz="4" w:space="0" w:color="000000"/>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nil"/>
              <w:left w:val="single" w:sz="4" w:space="0" w:color="auto"/>
              <w:bottom w:val="single" w:sz="4" w:space="0" w:color="000000"/>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бюджет района</w:t>
            </w:r>
          </w:p>
        </w:tc>
        <w:tc>
          <w:tcPr>
            <w:tcW w:w="136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4 190,35</w:t>
            </w:r>
          </w:p>
        </w:tc>
        <w:tc>
          <w:tcPr>
            <w:tcW w:w="170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805,35</w:t>
            </w:r>
          </w:p>
        </w:tc>
        <w:tc>
          <w:tcPr>
            <w:tcW w:w="1339"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885,00</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500,00</w:t>
            </w:r>
          </w:p>
        </w:tc>
        <w:tc>
          <w:tcPr>
            <w:tcW w:w="118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500,00</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500,00</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500,00</w:t>
            </w:r>
          </w:p>
        </w:tc>
        <w:tc>
          <w:tcPr>
            <w:tcW w:w="1185"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500,00</w:t>
            </w:r>
          </w:p>
        </w:tc>
      </w:tr>
      <w:tr w:rsidR="000E62AB" w:rsidRPr="0003772B" w:rsidTr="00AC5672">
        <w:trPr>
          <w:trHeight w:val="315"/>
          <w:jc w:val="center"/>
        </w:trPr>
        <w:tc>
          <w:tcPr>
            <w:tcW w:w="580" w:type="dxa"/>
            <w:vMerge/>
            <w:tcBorders>
              <w:top w:val="nil"/>
              <w:left w:val="single" w:sz="4" w:space="0" w:color="auto"/>
              <w:bottom w:val="single" w:sz="4" w:space="0" w:color="000000"/>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nil"/>
              <w:left w:val="single" w:sz="4" w:space="0" w:color="auto"/>
              <w:bottom w:val="single" w:sz="4" w:space="0" w:color="000000"/>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бюджет посел</w:t>
            </w:r>
            <w:r w:rsidRPr="0003772B">
              <w:rPr>
                <w:color w:val="000000"/>
                <w:sz w:val="24"/>
                <w:szCs w:val="24"/>
              </w:rPr>
              <w:t>е</w:t>
            </w:r>
            <w:r w:rsidRPr="0003772B">
              <w:rPr>
                <w:color w:val="000000"/>
                <w:sz w:val="24"/>
                <w:szCs w:val="24"/>
              </w:rPr>
              <w:t>ний</w:t>
            </w:r>
          </w:p>
        </w:tc>
        <w:tc>
          <w:tcPr>
            <w:tcW w:w="136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339"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5"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r>
      <w:tr w:rsidR="000E62AB" w:rsidRPr="0003772B" w:rsidTr="00AC5672">
        <w:trPr>
          <w:trHeight w:val="945"/>
          <w:jc w:val="center"/>
        </w:trPr>
        <w:tc>
          <w:tcPr>
            <w:tcW w:w="580" w:type="dxa"/>
            <w:vMerge/>
            <w:tcBorders>
              <w:top w:val="nil"/>
              <w:left w:val="single" w:sz="4" w:space="0" w:color="auto"/>
              <w:bottom w:val="single" w:sz="4" w:space="0" w:color="000000"/>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nil"/>
              <w:left w:val="single" w:sz="4" w:space="0" w:color="auto"/>
              <w:bottom w:val="single" w:sz="4" w:space="0" w:color="000000"/>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nil"/>
              <w:left w:val="nil"/>
              <w:bottom w:val="single" w:sz="4" w:space="0" w:color="auto"/>
              <w:right w:val="single" w:sz="4" w:space="0" w:color="auto"/>
            </w:tcBorders>
            <w:shd w:val="clear" w:color="auto" w:fill="auto"/>
            <w:vAlign w:val="center"/>
            <w:hideMark/>
          </w:tcPr>
          <w:p w:rsidR="000E62AB" w:rsidRPr="0003772B" w:rsidRDefault="00404DE7" w:rsidP="00B37063">
            <w:pPr>
              <w:rPr>
                <w:color w:val="000000"/>
                <w:sz w:val="24"/>
                <w:szCs w:val="24"/>
              </w:rPr>
            </w:pPr>
            <w:r w:rsidRPr="0003772B">
              <w:rPr>
                <w:color w:val="000000"/>
                <w:sz w:val="24"/>
                <w:szCs w:val="24"/>
              </w:rPr>
              <w:t>в т</w:t>
            </w:r>
            <w:r>
              <w:rPr>
                <w:color w:val="000000"/>
                <w:sz w:val="24"/>
                <w:szCs w:val="24"/>
              </w:rPr>
              <w:t xml:space="preserve">ом </w:t>
            </w:r>
            <w:r w:rsidRPr="0003772B">
              <w:rPr>
                <w:color w:val="000000"/>
                <w:sz w:val="24"/>
                <w:szCs w:val="24"/>
              </w:rPr>
              <w:t>ч</w:t>
            </w:r>
            <w:r>
              <w:rPr>
                <w:color w:val="000000"/>
                <w:sz w:val="24"/>
                <w:szCs w:val="24"/>
              </w:rPr>
              <w:t>исле</w:t>
            </w:r>
            <w:r w:rsidRPr="0003772B">
              <w:rPr>
                <w:color w:val="000000"/>
                <w:sz w:val="24"/>
                <w:szCs w:val="24"/>
              </w:rPr>
              <w:t xml:space="preserve"> </w:t>
            </w:r>
            <w:r w:rsidR="000E62AB" w:rsidRPr="0003772B">
              <w:rPr>
                <w:color w:val="000000"/>
                <w:sz w:val="24"/>
                <w:szCs w:val="24"/>
              </w:rPr>
              <w:t>бе</w:t>
            </w:r>
            <w:r w:rsidR="000E62AB" w:rsidRPr="0003772B">
              <w:rPr>
                <w:color w:val="000000"/>
                <w:sz w:val="24"/>
                <w:szCs w:val="24"/>
              </w:rPr>
              <w:t>з</w:t>
            </w:r>
            <w:r w:rsidR="000E62AB" w:rsidRPr="0003772B">
              <w:rPr>
                <w:color w:val="000000"/>
                <w:sz w:val="24"/>
                <w:szCs w:val="24"/>
              </w:rPr>
              <w:t>возмездные п</w:t>
            </w:r>
            <w:r w:rsidR="000E62AB" w:rsidRPr="0003772B">
              <w:rPr>
                <w:color w:val="000000"/>
                <w:sz w:val="24"/>
                <w:szCs w:val="24"/>
              </w:rPr>
              <w:t>о</w:t>
            </w:r>
            <w:r w:rsidR="000E62AB" w:rsidRPr="0003772B">
              <w:rPr>
                <w:color w:val="000000"/>
                <w:sz w:val="24"/>
                <w:szCs w:val="24"/>
              </w:rPr>
              <w:t>ступления от ф</w:t>
            </w:r>
            <w:r w:rsidR="000E62AB" w:rsidRPr="0003772B">
              <w:rPr>
                <w:color w:val="000000"/>
                <w:sz w:val="24"/>
                <w:szCs w:val="24"/>
              </w:rPr>
              <w:t>и</w:t>
            </w:r>
            <w:r w:rsidR="000E62AB" w:rsidRPr="0003772B">
              <w:rPr>
                <w:color w:val="000000"/>
                <w:sz w:val="24"/>
                <w:szCs w:val="24"/>
              </w:rPr>
              <w:t>зических и юр</w:t>
            </w:r>
            <w:r w:rsidR="000E62AB" w:rsidRPr="0003772B">
              <w:rPr>
                <w:color w:val="000000"/>
                <w:sz w:val="24"/>
                <w:szCs w:val="24"/>
              </w:rPr>
              <w:t>и</w:t>
            </w:r>
            <w:r w:rsidR="000E62AB" w:rsidRPr="0003772B">
              <w:rPr>
                <w:color w:val="000000"/>
                <w:sz w:val="24"/>
                <w:szCs w:val="24"/>
              </w:rPr>
              <w:t>дических лиц</w:t>
            </w:r>
          </w:p>
        </w:tc>
        <w:tc>
          <w:tcPr>
            <w:tcW w:w="136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339"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5"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r>
      <w:tr w:rsidR="000E62AB" w:rsidRPr="0003772B" w:rsidTr="001422FC">
        <w:trPr>
          <w:trHeight w:val="315"/>
          <w:jc w:val="center"/>
        </w:trPr>
        <w:tc>
          <w:tcPr>
            <w:tcW w:w="15422" w:type="dxa"/>
            <w:gridSpan w:val="22"/>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404DE7" w:rsidP="001422FC">
            <w:pPr>
              <w:jc w:val="center"/>
              <w:rPr>
                <w:b/>
                <w:bCs/>
                <w:color w:val="000000"/>
                <w:sz w:val="24"/>
                <w:szCs w:val="24"/>
              </w:rPr>
            </w:pPr>
            <w:r>
              <w:rPr>
                <w:b/>
                <w:bCs/>
                <w:color w:val="000000"/>
                <w:sz w:val="24"/>
                <w:szCs w:val="24"/>
              </w:rPr>
              <w:t>Задача 3 «</w:t>
            </w:r>
            <w:r w:rsidR="000E62AB" w:rsidRPr="0003772B">
              <w:rPr>
                <w:b/>
                <w:bCs/>
                <w:color w:val="000000"/>
                <w:sz w:val="24"/>
                <w:szCs w:val="24"/>
              </w:rPr>
              <w:t>Формирование и ведение информационной системы обеспечения градостроительной деятельности</w:t>
            </w:r>
            <w:r>
              <w:rPr>
                <w:b/>
                <w:bCs/>
                <w:color w:val="000000"/>
                <w:sz w:val="24"/>
                <w:szCs w:val="24"/>
              </w:rPr>
              <w:t>»</w:t>
            </w:r>
          </w:p>
        </w:tc>
      </w:tr>
      <w:tr w:rsidR="000E62AB" w:rsidRPr="0003772B" w:rsidTr="00AC5672">
        <w:trPr>
          <w:trHeight w:val="315"/>
          <w:jc w:val="center"/>
        </w:trPr>
        <w:tc>
          <w:tcPr>
            <w:tcW w:w="580" w:type="dxa"/>
            <w:vMerge w:val="restart"/>
            <w:tcBorders>
              <w:top w:val="nil"/>
              <w:left w:val="single" w:sz="4" w:space="0" w:color="auto"/>
              <w:bottom w:val="single" w:sz="4" w:space="0" w:color="000000"/>
              <w:right w:val="single" w:sz="4" w:space="0" w:color="auto"/>
            </w:tcBorders>
            <w:shd w:val="clear" w:color="auto" w:fill="auto"/>
            <w:vAlign w:val="center"/>
            <w:hideMark/>
          </w:tcPr>
          <w:p w:rsidR="000E62AB" w:rsidRPr="0003772B" w:rsidRDefault="000E62AB" w:rsidP="00B37063">
            <w:pPr>
              <w:jc w:val="center"/>
              <w:rPr>
                <w:color w:val="000000"/>
                <w:sz w:val="24"/>
                <w:szCs w:val="24"/>
              </w:rPr>
            </w:pPr>
            <w:r w:rsidRPr="0003772B">
              <w:rPr>
                <w:color w:val="000000"/>
                <w:sz w:val="24"/>
                <w:szCs w:val="24"/>
              </w:rPr>
              <w:t>1.3.1.</w:t>
            </w:r>
          </w:p>
        </w:tc>
        <w:tc>
          <w:tcPr>
            <w:tcW w:w="1274" w:type="dxa"/>
            <w:vMerge w:val="restart"/>
            <w:tcBorders>
              <w:top w:val="nil"/>
              <w:left w:val="single" w:sz="4" w:space="0" w:color="auto"/>
              <w:bottom w:val="single" w:sz="4" w:space="0" w:color="000000"/>
              <w:right w:val="single" w:sz="4" w:space="0" w:color="auto"/>
            </w:tcBorders>
            <w:shd w:val="clear" w:color="auto" w:fill="auto"/>
            <w:hideMark/>
          </w:tcPr>
          <w:p w:rsidR="000E62AB" w:rsidRPr="0003772B" w:rsidRDefault="000E62AB" w:rsidP="00B37063">
            <w:pPr>
              <w:jc w:val="center"/>
              <w:rPr>
                <w:color w:val="000000"/>
                <w:sz w:val="24"/>
                <w:szCs w:val="24"/>
              </w:rPr>
            </w:pPr>
            <w:r w:rsidRPr="0003772B">
              <w:rPr>
                <w:color w:val="000000"/>
                <w:sz w:val="24"/>
                <w:szCs w:val="24"/>
              </w:rPr>
              <w:t>Внедр</w:t>
            </w:r>
            <w:r w:rsidRPr="0003772B">
              <w:rPr>
                <w:color w:val="000000"/>
                <w:sz w:val="24"/>
                <w:szCs w:val="24"/>
              </w:rPr>
              <w:t>е</w:t>
            </w:r>
            <w:r w:rsidRPr="0003772B">
              <w:rPr>
                <w:color w:val="000000"/>
                <w:sz w:val="24"/>
                <w:szCs w:val="24"/>
              </w:rPr>
              <w:t>ние авт</w:t>
            </w:r>
            <w:r w:rsidRPr="0003772B">
              <w:rPr>
                <w:color w:val="000000"/>
                <w:sz w:val="24"/>
                <w:szCs w:val="24"/>
              </w:rPr>
              <w:t>о</w:t>
            </w:r>
            <w:r w:rsidRPr="0003772B">
              <w:rPr>
                <w:color w:val="000000"/>
                <w:sz w:val="24"/>
                <w:szCs w:val="24"/>
              </w:rPr>
              <w:t>матиз</w:t>
            </w:r>
            <w:r w:rsidRPr="0003772B">
              <w:rPr>
                <w:color w:val="000000"/>
                <w:sz w:val="24"/>
                <w:szCs w:val="24"/>
              </w:rPr>
              <w:t>и</w:t>
            </w:r>
            <w:r w:rsidRPr="0003772B">
              <w:rPr>
                <w:color w:val="000000"/>
                <w:sz w:val="24"/>
                <w:szCs w:val="24"/>
              </w:rPr>
              <w:t>рованной системы управл</w:t>
            </w:r>
            <w:r w:rsidRPr="0003772B">
              <w:rPr>
                <w:color w:val="000000"/>
                <w:sz w:val="24"/>
                <w:szCs w:val="24"/>
              </w:rPr>
              <w:t>е</w:t>
            </w:r>
            <w:r w:rsidRPr="0003772B">
              <w:rPr>
                <w:color w:val="000000"/>
                <w:sz w:val="24"/>
                <w:szCs w:val="24"/>
              </w:rPr>
              <w:t>ния ра</w:t>
            </w:r>
            <w:r w:rsidRPr="0003772B">
              <w:rPr>
                <w:color w:val="000000"/>
                <w:sz w:val="24"/>
                <w:szCs w:val="24"/>
              </w:rPr>
              <w:t>з</w:t>
            </w:r>
            <w:r w:rsidRPr="0003772B">
              <w:rPr>
                <w:color w:val="000000"/>
                <w:sz w:val="24"/>
                <w:szCs w:val="24"/>
              </w:rPr>
              <w:t>витием террит</w:t>
            </w:r>
            <w:r w:rsidRPr="0003772B">
              <w:rPr>
                <w:color w:val="000000"/>
                <w:sz w:val="24"/>
                <w:szCs w:val="24"/>
              </w:rPr>
              <w:t>о</w:t>
            </w:r>
            <w:r w:rsidRPr="0003772B">
              <w:rPr>
                <w:color w:val="000000"/>
                <w:sz w:val="24"/>
                <w:szCs w:val="24"/>
              </w:rPr>
              <w:t>рии (СУРТ) 1 очередь</w:t>
            </w:r>
          </w:p>
        </w:tc>
        <w:tc>
          <w:tcPr>
            <w:tcW w:w="1135" w:type="dxa"/>
            <w:vMerge w:val="restart"/>
            <w:tcBorders>
              <w:top w:val="nil"/>
              <w:left w:val="single" w:sz="4" w:space="0" w:color="auto"/>
              <w:bottom w:val="single" w:sz="4" w:space="0" w:color="000000"/>
              <w:right w:val="single" w:sz="4" w:space="0" w:color="auto"/>
            </w:tcBorders>
            <w:shd w:val="clear" w:color="auto" w:fill="auto"/>
            <w:hideMark/>
          </w:tcPr>
          <w:p w:rsidR="000E62AB" w:rsidRPr="0003772B" w:rsidRDefault="000E62AB" w:rsidP="00B37063">
            <w:pPr>
              <w:jc w:val="center"/>
              <w:rPr>
                <w:color w:val="000000"/>
                <w:sz w:val="24"/>
                <w:szCs w:val="24"/>
              </w:rPr>
            </w:pPr>
            <w:r w:rsidRPr="0003772B">
              <w:rPr>
                <w:color w:val="000000"/>
                <w:sz w:val="24"/>
                <w:szCs w:val="24"/>
              </w:rPr>
              <w:t>упра</w:t>
            </w:r>
            <w:r w:rsidRPr="0003772B">
              <w:rPr>
                <w:color w:val="000000"/>
                <w:sz w:val="24"/>
                <w:szCs w:val="24"/>
              </w:rPr>
              <w:t>в</w:t>
            </w:r>
            <w:r w:rsidRPr="0003772B">
              <w:rPr>
                <w:color w:val="000000"/>
                <w:sz w:val="24"/>
                <w:szCs w:val="24"/>
              </w:rPr>
              <w:t>ление архите</w:t>
            </w:r>
            <w:r w:rsidRPr="0003772B">
              <w:rPr>
                <w:color w:val="000000"/>
                <w:sz w:val="24"/>
                <w:szCs w:val="24"/>
              </w:rPr>
              <w:t>к</w:t>
            </w:r>
            <w:r w:rsidRPr="0003772B">
              <w:rPr>
                <w:color w:val="000000"/>
                <w:sz w:val="24"/>
                <w:szCs w:val="24"/>
              </w:rPr>
              <w:t>туры и град</w:t>
            </w:r>
            <w:r w:rsidRPr="0003772B">
              <w:rPr>
                <w:color w:val="000000"/>
                <w:sz w:val="24"/>
                <w:szCs w:val="24"/>
              </w:rPr>
              <w:t>о</w:t>
            </w:r>
            <w:r w:rsidRPr="0003772B">
              <w:rPr>
                <w:color w:val="000000"/>
                <w:sz w:val="24"/>
                <w:szCs w:val="24"/>
              </w:rPr>
              <w:t>стро</w:t>
            </w:r>
            <w:r w:rsidRPr="0003772B">
              <w:rPr>
                <w:color w:val="000000"/>
                <w:sz w:val="24"/>
                <w:szCs w:val="24"/>
              </w:rPr>
              <w:t>и</w:t>
            </w:r>
            <w:r w:rsidRPr="0003772B">
              <w:rPr>
                <w:color w:val="000000"/>
                <w:sz w:val="24"/>
                <w:szCs w:val="24"/>
              </w:rPr>
              <w:t>тельства админ</w:t>
            </w:r>
            <w:r w:rsidRPr="0003772B">
              <w:rPr>
                <w:color w:val="000000"/>
                <w:sz w:val="24"/>
                <w:szCs w:val="24"/>
              </w:rPr>
              <w:t>и</w:t>
            </w:r>
            <w:r w:rsidRPr="0003772B">
              <w:rPr>
                <w:color w:val="000000"/>
                <w:sz w:val="24"/>
                <w:szCs w:val="24"/>
              </w:rPr>
              <w:t>страции района</w:t>
            </w:r>
          </w:p>
        </w:tc>
        <w:tc>
          <w:tcPr>
            <w:tcW w:w="2129" w:type="dxa"/>
            <w:gridSpan w:val="8"/>
            <w:tcBorders>
              <w:top w:val="nil"/>
              <w:left w:val="nil"/>
              <w:bottom w:val="single" w:sz="4" w:space="0" w:color="auto"/>
              <w:right w:val="single" w:sz="4" w:space="0" w:color="auto"/>
            </w:tcBorders>
            <w:shd w:val="clear" w:color="auto" w:fill="auto"/>
            <w:vAlign w:val="center"/>
            <w:hideMark/>
          </w:tcPr>
          <w:p w:rsidR="000E62AB" w:rsidRPr="0003772B" w:rsidRDefault="00404DE7" w:rsidP="00B37063">
            <w:pPr>
              <w:rPr>
                <w:color w:val="000000"/>
                <w:sz w:val="24"/>
                <w:szCs w:val="24"/>
              </w:rPr>
            </w:pPr>
            <w:r>
              <w:rPr>
                <w:color w:val="000000"/>
                <w:sz w:val="24"/>
                <w:szCs w:val="24"/>
              </w:rPr>
              <w:t>в</w:t>
            </w:r>
            <w:r w:rsidR="000E62AB" w:rsidRPr="0003772B">
              <w:rPr>
                <w:color w:val="000000"/>
                <w:sz w:val="24"/>
                <w:szCs w:val="24"/>
              </w:rPr>
              <w:t>сего</w:t>
            </w:r>
          </w:p>
        </w:tc>
        <w:tc>
          <w:tcPr>
            <w:tcW w:w="136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339"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5"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r>
      <w:tr w:rsidR="000E62AB" w:rsidRPr="0003772B" w:rsidTr="00AC5672">
        <w:trPr>
          <w:trHeight w:val="315"/>
          <w:jc w:val="center"/>
        </w:trPr>
        <w:tc>
          <w:tcPr>
            <w:tcW w:w="580" w:type="dxa"/>
            <w:vMerge/>
            <w:tcBorders>
              <w:top w:val="nil"/>
              <w:left w:val="single" w:sz="4" w:space="0" w:color="auto"/>
              <w:bottom w:val="single" w:sz="4" w:space="0" w:color="000000"/>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nil"/>
              <w:left w:val="single" w:sz="4" w:space="0" w:color="auto"/>
              <w:bottom w:val="single" w:sz="4" w:space="0" w:color="000000"/>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nil"/>
              <w:left w:val="single" w:sz="4" w:space="0" w:color="auto"/>
              <w:bottom w:val="single" w:sz="4" w:space="0" w:color="000000"/>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федеральный бюджет</w:t>
            </w:r>
          </w:p>
        </w:tc>
        <w:tc>
          <w:tcPr>
            <w:tcW w:w="136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39"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315"/>
          <w:jc w:val="center"/>
        </w:trPr>
        <w:tc>
          <w:tcPr>
            <w:tcW w:w="580" w:type="dxa"/>
            <w:vMerge/>
            <w:tcBorders>
              <w:top w:val="nil"/>
              <w:left w:val="single" w:sz="4" w:space="0" w:color="auto"/>
              <w:bottom w:val="single" w:sz="4" w:space="0" w:color="000000"/>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nil"/>
              <w:left w:val="single" w:sz="4" w:space="0" w:color="auto"/>
              <w:bottom w:val="single" w:sz="4" w:space="0" w:color="000000"/>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nil"/>
              <w:left w:val="single" w:sz="4" w:space="0" w:color="auto"/>
              <w:bottom w:val="single" w:sz="4" w:space="0" w:color="000000"/>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бюджет автоно</w:t>
            </w:r>
            <w:r w:rsidRPr="0003772B">
              <w:rPr>
                <w:color w:val="000000"/>
                <w:sz w:val="24"/>
                <w:szCs w:val="24"/>
              </w:rPr>
              <w:t>м</w:t>
            </w:r>
            <w:r w:rsidRPr="0003772B">
              <w:rPr>
                <w:color w:val="000000"/>
                <w:sz w:val="24"/>
                <w:szCs w:val="24"/>
              </w:rPr>
              <w:t>ного округа</w:t>
            </w:r>
          </w:p>
        </w:tc>
        <w:tc>
          <w:tcPr>
            <w:tcW w:w="136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39"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315"/>
          <w:jc w:val="center"/>
        </w:trPr>
        <w:tc>
          <w:tcPr>
            <w:tcW w:w="580" w:type="dxa"/>
            <w:vMerge/>
            <w:tcBorders>
              <w:top w:val="nil"/>
              <w:left w:val="single" w:sz="4" w:space="0" w:color="auto"/>
              <w:bottom w:val="single" w:sz="4" w:space="0" w:color="000000"/>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nil"/>
              <w:left w:val="single" w:sz="4" w:space="0" w:color="auto"/>
              <w:bottom w:val="single" w:sz="4" w:space="0" w:color="000000"/>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nil"/>
              <w:left w:val="single" w:sz="4" w:space="0" w:color="auto"/>
              <w:bottom w:val="single" w:sz="4" w:space="0" w:color="000000"/>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бюджет района</w:t>
            </w:r>
          </w:p>
        </w:tc>
        <w:tc>
          <w:tcPr>
            <w:tcW w:w="136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339"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315"/>
          <w:jc w:val="center"/>
        </w:trPr>
        <w:tc>
          <w:tcPr>
            <w:tcW w:w="580" w:type="dxa"/>
            <w:vMerge/>
            <w:tcBorders>
              <w:top w:val="nil"/>
              <w:left w:val="single" w:sz="4" w:space="0" w:color="auto"/>
              <w:bottom w:val="single" w:sz="4" w:space="0" w:color="000000"/>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nil"/>
              <w:left w:val="single" w:sz="4" w:space="0" w:color="auto"/>
              <w:bottom w:val="single" w:sz="4" w:space="0" w:color="000000"/>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nil"/>
              <w:left w:val="single" w:sz="4" w:space="0" w:color="auto"/>
              <w:bottom w:val="single" w:sz="4" w:space="0" w:color="000000"/>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бюджет посел</w:t>
            </w:r>
            <w:r w:rsidRPr="0003772B">
              <w:rPr>
                <w:color w:val="000000"/>
                <w:sz w:val="24"/>
                <w:szCs w:val="24"/>
              </w:rPr>
              <w:t>е</w:t>
            </w:r>
            <w:r w:rsidRPr="0003772B">
              <w:rPr>
                <w:color w:val="000000"/>
                <w:sz w:val="24"/>
                <w:szCs w:val="24"/>
              </w:rPr>
              <w:t>ний</w:t>
            </w:r>
          </w:p>
        </w:tc>
        <w:tc>
          <w:tcPr>
            <w:tcW w:w="136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39"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945"/>
          <w:jc w:val="center"/>
        </w:trPr>
        <w:tc>
          <w:tcPr>
            <w:tcW w:w="580"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nil"/>
              <w:left w:val="nil"/>
              <w:bottom w:val="single" w:sz="4" w:space="0" w:color="auto"/>
              <w:right w:val="single" w:sz="4" w:space="0" w:color="auto"/>
            </w:tcBorders>
            <w:shd w:val="clear" w:color="auto" w:fill="auto"/>
            <w:vAlign w:val="center"/>
            <w:hideMark/>
          </w:tcPr>
          <w:p w:rsidR="000E62AB" w:rsidRPr="0003772B" w:rsidRDefault="00404DE7" w:rsidP="00B37063">
            <w:pPr>
              <w:rPr>
                <w:color w:val="000000"/>
                <w:sz w:val="24"/>
                <w:szCs w:val="24"/>
              </w:rPr>
            </w:pPr>
            <w:r w:rsidRPr="0003772B">
              <w:rPr>
                <w:color w:val="000000"/>
                <w:sz w:val="24"/>
                <w:szCs w:val="24"/>
              </w:rPr>
              <w:t>в т</w:t>
            </w:r>
            <w:r>
              <w:rPr>
                <w:color w:val="000000"/>
                <w:sz w:val="24"/>
                <w:szCs w:val="24"/>
              </w:rPr>
              <w:t xml:space="preserve">ом </w:t>
            </w:r>
            <w:r w:rsidRPr="0003772B">
              <w:rPr>
                <w:color w:val="000000"/>
                <w:sz w:val="24"/>
                <w:szCs w:val="24"/>
              </w:rPr>
              <w:t>ч</w:t>
            </w:r>
            <w:r>
              <w:rPr>
                <w:color w:val="000000"/>
                <w:sz w:val="24"/>
                <w:szCs w:val="24"/>
              </w:rPr>
              <w:t>исле</w:t>
            </w:r>
            <w:r w:rsidRPr="0003772B">
              <w:rPr>
                <w:color w:val="000000"/>
                <w:sz w:val="24"/>
                <w:szCs w:val="24"/>
              </w:rPr>
              <w:t xml:space="preserve"> </w:t>
            </w:r>
            <w:r w:rsidR="000E62AB" w:rsidRPr="0003772B">
              <w:rPr>
                <w:color w:val="000000"/>
                <w:sz w:val="24"/>
                <w:szCs w:val="24"/>
              </w:rPr>
              <w:t>бе</w:t>
            </w:r>
            <w:r w:rsidR="000E62AB" w:rsidRPr="0003772B">
              <w:rPr>
                <w:color w:val="000000"/>
                <w:sz w:val="24"/>
                <w:szCs w:val="24"/>
              </w:rPr>
              <w:t>з</w:t>
            </w:r>
            <w:r w:rsidR="000E62AB" w:rsidRPr="0003772B">
              <w:rPr>
                <w:color w:val="000000"/>
                <w:sz w:val="24"/>
                <w:szCs w:val="24"/>
              </w:rPr>
              <w:t>возмездные п</w:t>
            </w:r>
            <w:r w:rsidR="000E62AB" w:rsidRPr="0003772B">
              <w:rPr>
                <w:color w:val="000000"/>
                <w:sz w:val="24"/>
                <w:szCs w:val="24"/>
              </w:rPr>
              <w:t>о</w:t>
            </w:r>
            <w:r w:rsidR="000E62AB" w:rsidRPr="0003772B">
              <w:rPr>
                <w:color w:val="000000"/>
                <w:sz w:val="24"/>
                <w:szCs w:val="24"/>
              </w:rPr>
              <w:t>ступления от ф</w:t>
            </w:r>
            <w:r w:rsidR="000E62AB" w:rsidRPr="0003772B">
              <w:rPr>
                <w:color w:val="000000"/>
                <w:sz w:val="24"/>
                <w:szCs w:val="24"/>
              </w:rPr>
              <w:t>и</w:t>
            </w:r>
            <w:r w:rsidR="000E62AB" w:rsidRPr="0003772B">
              <w:rPr>
                <w:color w:val="000000"/>
                <w:sz w:val="24"/>
                <w:szCs w:val="24"/>
              </w:rPr>
              <w:t>зических и юр</w:t>
            </w:r>
            <w:r w:rsidR="000E62AB" w:rsidRPr="0003772B">
              <w:rPr>
                <w:color w:val="000000"/>
                <w:sz w:val="24"/>
                <w:szCs w:val="24"/>
              </w:rPr>
              <w:t>и</w:t>
            </w:r>
            <w:r w:rsidR="000E62AB" w:rsidRPr="0003772B">
              <w:rPr>
                <w:color w:val="000000"/>
                <w:sz w:val="24"/>
                <w:szCs w:val="24"/>
              </w:rPr>
              <w:t>дических лиц</w:t>
            </w:r>
          </w:p>
        </w:tc>
        <w:tc>
          <w:tcPr>
            <w:tcW w:w="136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39"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315"/>
          <w:jc w:val="center"/>
        </w:trPr>
        <w:tc>
          <w:tcPr>
            <w:tcW w:w="5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jc w:val="center"/>
              <w:rPr>
                <w:color w:val="000000"/>
                <w:sz w:val="24"/>
                <w:szCs w:val="24"/>
              </w:rPr>
            </w:pPr>
            <w:r w:rsidRPr="0003772B">
              <w:rPr>
                <w:color w:val="000000"/>
                <w:sz w:val="24"/>
                <w:szCs w:val="24"/>
              </w:rPr>
              <w:t>1.3.1.</w:t>
            </w:r>
          </w:p>
        </w:tc>
        <w:tc>
          <w:tcPr>
            <w:tcW w:w="127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404DE7" w:rsidRDefault="000E62AB" w:rsidP="00B37063">
            <w:pPr>
              <w:jc w:val="center"/>
              <w:rPr>
                <w:color w:val="000000"/>
                <w:sz w:val="24"/>
                <w:szCs w:val="24"/>
              </w:rPr>
            </w:pPr>
            <w:r w:rsidRPr="0003772B">
              <w:rPr>
                <w:color w:val="000000"/>
                <w:sz w:val="24"/>
                <w:szCs w:val="24"/>
              </w:rPr>
              <w:t>Внедр</w:t>
            </w:r>
            <w:r w:rsidRPr="0003772B">
              <w:rPr>
                <w:color w:val="000000"/>
                <w:sz w:val="24"/>
                <w:szCs w:val="24"/>
              </w:rPr>
              <w:t>е</w:t>
            </w:r>
            <w:r w:rsidRPr="0003772B">
              <w:rPr>
                <w:color w:val="000000"/>
                <w:sz w:val="24"/>
                <w:szCs w:val="24"/>
              </w:rPr>
              <w:t>ние авт</w:t>
            </w:r>
            <w:r w:rsidRPr="0003772B">
              <w:rPr>
                <w:color w:val="000000"/>
                <w:sz w:val="24"/>
                <w:szCs w:val="24"/>
              </w:rPr>
              <w:t>о</w:t>
            </w:r>
            <w:r w:rsidRPr="0003772B">
              <w:rPr>
                <w:color w:val="000000"/>
                <w:sz w:val="24"/>
                <w:szCs w:val="24"/>
              </w:rPr>
              <w:t>матиз</w:t>
            </w:r>
            <w:r w:rsidRPr="0003772B">
              <w:rPr>
                <w:color w:val="000000"/>
                <w:sz w:val="24"/>
                <w:szCs w:val="24"/>
              </w:rPr>
              <w:t>и</w:t>
            </w:r>
            <w:r w:rsidRPr="0003772B">
              <w:rPr>
                <w:color w:val="000000"/>
                <w:sz w:val="24"/>
                <w:szCs w:val="24"/>
              </w:rPr>
              <w:t>рованной системы управл</w:t>
            </w:r>
            <w:r w:rsidRPr="0003772B">
              <w:rPr>
                <w:color w:val="000000"/>
                <w:sz w:val="24"/>
                <w:szCs w:val="24"/>
              </w:rPr>
              <w:t>е</w:t>
            </w:r>
            <w:r w:rsidRPr="0003772B">
              <w:rPr>
                <w:color w:val="000000"/>
                <w:sz w:val="24"/>
                <w:szCs w:val="24"/>
              </w:rPr>
              <w:t>ния ра</w:t>
            </w:r>
            <w:r w:rsidRPr="0003772B">
              <w:rPr>
                <w:color w:val="000000"/>
                <w:sz w:val="24"/>
                <w:szCs w:val="24"/>
              </w:rPr>
              <w:t>з</w:t>
            </w:r>
            <w:r w:rsidRPr="0003772B">
              <w:rPr>
                <w:color w:val="000000"/>
                <w:sz w:val="24"/>
                <w:szCs w:val="24"/>
              </w:rPr>
              <w:t xml:space="preserve">витием </w:t>
            </w:r>
            <w:r w:rsidRPr="0003772B">
              <w:rPr>
                <w:color w:val="000000"/>
                <w:sz w:val="24"/>
                <w:szCs w:val="24"/>
              </w:rPr>
              <w:lastRenderedPageBreak/>
              <w:t>террит</w:t>
            </w:r>
            <w:r w:rsidRPr="0003772B">
              <w:rPr>
                <w:color w:val="000000"/>
                <w:sz w:val="24"/>
                <w:szCs w:val="24"/>
              </w:rPr>
              <w:t>о</w:t>
            </w:r>
            <w:r w:rsidRPr="0003772B">
              <w:rPr>
                <w:color w:val="000000"/>
                <w:sz w:val="24"/>
                <w:szCs w:val="24"/>
              </w:rPr>
              <w:t>рии ра</w:t>
            </w:r>
            <w:r w:rsidRPr="0003772B">
              <w:rPr>
                <w:color w:val="000000"/>
                <w:sz w:val="24"/>
                <w:szCs w:val="24"/>
              </w:rPr>
              <w:t>й</w:t>
            </w:r>
            <w:r w:rsidRPr="0003772B">
              <w:rPr>
                <w:color w:val="000000"/>
                <w:sz w:val="24"/>
                <w:szCs w:val="24"/>
              </w:rPr>
              <w:t>она, м</w:t>
            </w:r>
            <w:r w:rsidRPr="0003772B">
              <w:rPr>
                <w:color w:val="000000"/>
                <w:sz w:val="24"/>
                <w:szCs w:val="24"/>
              </w:rPr>
              <w:t>о</w:t>
            </w:r>
            <w:r w:rsidRPr="0003772B">
              <w:rPr>
                <w:color w:val="000000"/>
                <w:sz w:val="24"/>
                <w:szCs w:val="24"/>
              </w:rPr>
              <w:t>дерниз</w:t>
            </w:r>
            <w:r w:rsidRPr="0003772B">
              <w:rPr>
                <w:color w:val="000000"/>
                <w:sz w:val="24"/>
                <w:szCs w:val="24"/>
              </w:rPr>
              <w:t>а</w:t>
            </w:r>
            <w:r w:rsidRPr="0003772B">
              <w:rPr>
                <w:color w:val="000000"/>
                <w:sz w:val="24"/>
                <w:szCs w:val="24"/>
              </w:rPr>
              <w:t>ция</w:t>
            </w:r>
          </w:p>
          <w:p w:rsidR="000E62AB" w:rsidRPr="0003772B" w:rsidRDefault="000E62AB" w:rsidP="00B37063">
            <w:pPr>
              <w:jc w:val="center"/>
              <w:rPr>
                <w:color w:val="000000"/>
                <w:sz w:val="24"/>
                <w:szCs w:val="24"/>
              </w:rPr>
            </w:pPr>
            <w:r w:rsidRPr="0003772B">
              <w:rPr>
                <w:color w:val="000000"/>
                <w:sz w:val="24"/>
                <w:szCs w:val="24"/>
              </w:rPr>
              <w:t>ИСОГД</w:t>
            </w:r>
          </w:p>
        </w:tc>
        <w:tc>
          <w:tcPr>
            <w:tcW w:w="1135"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E62AB" w:rsidRPr="0003772B" w:rsidRDefault="000E62AB" w:rsidP="00B37063">
            <w:pPr>
              <w:jc w:val="center"/>
              <w:rPr>
                <w:color w:val="000000"/>
                <w:sz w:val="24"/>
                <w:szCs w:val="24"/>
              </w:rPr>
            </w:pPr>
            <w:r w:rsidRPr="0003772B">
              <w:rPr>
                <w:color w:val="000000"/>
                <w:sz w:val="24"/>
                <w:szCs w:val="24"/>
              </w:rPr>
              <w:lastRenderedPageBreak/>
              <w:t>упра</w:t>
            </w:r>
            <w:r w:rsidRPr="0003772B">
              <w:rPr>
                <w:color w:val="000000"/>
                <w:sz w:val="24"/>
                <w:szCs w:val="24"/>
              </w:rPr>
              <w:t>в</w:t>
            </w:r>
            <w:r w:rsidRPr="0003772B">
              <w:rPr>
                <w:color w:val="000000"/>
                <w:sz w:val="24"/>
                <w:szCs w:val="24"/>
              </w:rPr>
              <w:t>ление архите</w:t>
            </w:r>
            <w:r w:rsidRPr="0003772B">
              <w:rPr>
                <w:color w:val="000000"/>
                <w:sz w:val="24"/>
                <w:szCs w:val="24"/>
              </w:rPr>
              <w:t>к</w:t>
            </w:r>
            <w:r w:rsidRPr="0003772B">
              <w:rPr>
                <w:color w:val="000000"/>
                <w:sz w:val="24"/>
                <w:szCs w:val="24"/>
              </w:rPr>
              <w:t>туры и град</w:t>
            </w:r>
            <w:r w:rsidRPr="0003772B">
              <w:rPr>
                <w:color w:val="000000"/>
                <w:sz w:val="24"/>
                <w:szCs w:val="24"/>
              </w:rPr>
              <w:t>о</w:t>
            </w:r>
            <w:r w:rsidRPr="0003772B">
              <w:rPr>
                <w:color w:val="000000"/>
                <w:sz w:val="24"/>
                <w:szCs w:val="24"/>
              </w:rPr>
              <w:t>стро</w:t>
            </w:r>
            <w:r w:rsidRPr="0003772B">
              <w:rPr>
                <w:color w:val="000000"/>
                <w:sz w:val="24"/>
                <w:szCs w:val="24"/>
              </w:rPr>
              <w:t>и</w:t>
            </w:r>
            <w:r w:rsidRPr="0003772B">
              <w:rPr>
                <w:color w:val="000000"/>
                <w:sz w:val="24"/>
                <w:szCs w:val="24"/>
              </w:rPr>
              <w:t>тельства админ</w:t>
            </w:r>
            <w:r w:rsidRPr="0003772B">
              <w:rPr>
                <w:color w:val="000000"/>
                <w:sz w:val="24"/>
                <w:szCs w:val="24"/>
              </w:rPr>
              <w:t>и</w:t>
            </w:r>
            <w:r w:rsidRPr="0003772B">
              <w:rPr>
                <w:color w:val="000000"/>
                <w:sz w:val="24"/>
                <w:szCs w:val="24"/>
              </w:rPr>
              <w:lastRenderedPageBreak/>
              <w:t>страции района</w:t>
            </w: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404DE7" w:rsidP="00B37063">
            <w:pPr>
              <w:rPr>
                <w:color w:val="000000"/>
                <w:sz w:val="24"/>
                <w:szCs w:val="24"/>
              </w:rPr>
            </w:pPr>
            <w:r>
              <w:rPr>
                <w:color w:val="000000"/>
                <w:sz w:val="24"/>
                <w:szCs w:val="24"/>
              </w:rPr>
              <w:lastRenderedPageBreak/>
              <w:t>в</w:t>
            </w:r>
            <w:r w:rsidR="000E62AB" w:rsidRPr="0003772B">
              <w:rPr>
                <w:color w:val="000000"/>
                <w:sz w:val="24"/>
                <w:szCs w:val="24"/>
              </w:rPr>
              <w:t>сего</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2 405,00</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2 405,00</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r>
      <w:tr w:rsidR="000E62AB" w:rsidRPr="0003772B" w:rsidTr="00AC5672">
        <w:trPr>
          <w:trHeight w:val="315"/>
          <w:jc w:val="center"/>
        </w:trPr>
        <w:tc>
          <w:tcPr>
            <w:tcW w:w="580"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федеральный бюджет</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315"/>
          <w:jc w:val="center"/>
        </w:trPr>
        <w:tc>
          <w:tcPr>
            <w:tcW w:w="580"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бюджет автоно</w:t>
            </w:r>
            <w:r w:rsidRPr="0003772B">
              <w:rPr>
                <w:color w:val="000000"/>
                <w:sz w:val="24"/>
                <w:szCs w:val="24"/>
              </w:rPr>
              <w:t>м</w:t>
            </w:r>
            <w:r w:rsidRPr="0003772B">
              <w:rPr>
                <w:color w:val="000000"/>
                <w:sz w:val="24"/>
                <w:szCs w:val="24"/>
              </w:rPr>
              <w:t>ного округа</w:t>
            </w:r>
          </w:p>
        </w:tc>
        <w:tc>
          <w:tcPr>
            <w:tcW w:w="136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1 202,50</w:t>
            </w:r>
          </w:p>
        </w:tc>
        <w:tc>
          <w:tcPr>
            <w:tcW w:w="170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1202,5</w:t>
            </w:r>
          </w:p>
        </w:tc>
        <w:tc>
          <w:tcPr>
            <w:tcW w:w="1339"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315"/>
          <w:jc w:val="center"/>
        </w:trPr>
        <w:tc>
          <w:tcPr>
            <w:tcW w:w="580"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бюджет района</w:t>
            </w:r>
          </w:p>
        </w:tc>
        <w:tc>
          <w:tcPr>
            <w:tcW w:w="136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1 202,50</w:t>
            </w:r>
          </w:p>
        </w:tc>
        <w:tc>
          <w:tcPr>
            <w:tcW w:w="170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1202,50</w:t>
            </w:r>
          </w:p>
        </w:tc>
        <w:tc>
          <w:tcPr>
            <w:tcW w:w="1339"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315"/>
          <w:jc w:val="center"/>
        </w:trPr>
        <w:tc>
          <w:tcPr>
            <w:tcW w:w="580"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бюджет посел</w:t>
            </w:r>
            <w:r w:rsidRPr="0003772B">
              <w:rPr>
                <w:color w:val="000000"/>
                <w:sz w:val="24"/>
                <w:szCs w:val="24"/>
              </w:rPr>
              <w:t>е</w:t>
            </w:r>
            <w:r w:rsidRPr="0003772B">
              <w:rPr>
                <w:color w:val="000000"/>
                <w:sz w:val="24"/>
                <w:szCs w:val="24"/>
              </w:rPr>
              <w:t>ний</w:t>
            </w:r>
          </w:p>
        </w:tc>
        <w:tc>
          <w:tcPr>
            <w:tcW w:w="136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39"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945"/>
          <w:jc w:val="center"/>
        </w:trPr>
        <w:tc>
          <w:tcPr>
            <w:tcW w:w="580"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nil"/>
              <w:left w:val="nil"/>
              <w:bottom w:val="single" w:sz="4" w:space="0" w:color="auto"/>
              <w:right w:val="single" w:sz="4" w:space="0" w:color="auto"/>
            </w:tcBorders>
            <w:shd w:val="clear" w:color="auto" w:fill="auto"/>
            <w:vAlign w:val="center"/>
            <w:hideMark/>
          </w:tcPr>
          <w:p w:rsidR="000E62AB" w:rsidRPr="0003772B" w:rsidRDefault="00404DE7" w:rsidP="00404DE7">
            <w:pPr>
              <w:rPr>
                <w:color w:val="000000"/>
                <w:sz w:val="24"/>
                <w:szCs w:val="24"/>
              </w:rPr>
            </w:pPr>
            <w:r w:rsidRPr="0003772B">
              <w:rPr>
                <w:color w:val="000000"/>
                <w:sz w:val="24"/>
                <w:szCs w:val="24"/>
              </w:rPr>
              <w:t>в т</w:t>
            </w:r>
            <w:r>
              <w:rPr>
                <w:color w:val="000000"/>
                <w:sz w:val="24"/>
                <w:szCs w:val="24"/>
              </w:rPr>
              <w:t xml:space="preserve">ом </w:t>
            </w:r>
            <w:r w:rsidRPr="0003772B">
              <w:rPr>
                <w:color w:val="000000"/>
                <w:sz w:val="24"/>
                <w:szCs w:val="24"/>
              </w:rPr>
              <w:t>ч</w:t>
            </w:r>
            <w:r>
              <w:rPr>
                <w:color w:val="000000"/>
                <w:sz w:val="24"/>
                <w:szCs w:val="24"/>
              </w:rPr>
              <w:t>исле</w:t>
            </w:r>
            <w:r w:rsidR="000E62AB" w:rsidRPr="0003772B">
              <w:rPr>
                <w:color w:val="000000"/>
                <w:sz w:val="24"/>
                <w:szCs w:val="24"/>
              </w:rPr>
              <w:t xml:space="preserve"> бе</w:t>
            </w:r>
            <w:r w:rsidR="000E62AB" w:rsidRPr="0003772B">
              <w:rPr>
                <w:color w:val="000000"/>
                <w:sz w:val="24"/>
                <w:szCs w:val="24"/>
              </w:rPr>
              <w:t>з</w:t>
            </w:r>
            <w:r w:rsidR="000E62AB" w:rsidRPr="0003772B">
              <w:rPr>
                <w:color w:val="000000"/>
                <w:sz w:val="24"/>
                <w:szCs w:val="24"/>
              </w:rPr>
              <w:t>возмездные п</w:t>
            </w:r>
            <w:r w:rsidR="000E62AB" w:rsidRPr="0003772B">
              <w:rPr>
                <w:color w:val="000000"/>
                <w:sz w:val="24"/>
                <w:szCs w:val="24"/>
              </w:rPr>
              <w:t>о</w:t>
            </w:r>
            <w:r w:rsidR="000E62AB" w:rsidRPr="0003772B">
              <w:rPr>
                <w:color w:val="000000"/>
                <w:sz w:val="24"/>
                <w:szCs w:val="24"/>
              </w:rPr>
              <w:t>ступления от ф</w:t>
            </w:r>
            <w:r w:rsidR="000E62AB" w:rsidRPr="0003772B">
              <w:rPr>
                <w:color w:val="000000"/>
                <w:sz w:val="24"/>
                <w:szCs w:val="24"/>
              </w:rPr>
              <w:t>и</w:t>
            </w:r>
            <w:r w:rsidR="000E62AB" w:rsidRPr="0003772B">
              <w:rPr>
                <w:color w:val="000000"/>
                <w:sz w:val="24"/>
                <w:szCs w:val="24"/>
              </w:rPr>
              <w:t>зических и юр</w:t>
            </w:r>
            <w:r w:rsidR="000E62AB" w:rsidRPr="0003772B">
              <w:rPr>
                <w:color w:val="000000"/>
                <w:sz w:val="24"/>
                <w:szCs w:val="24"/>
              </w:rPr>
              <w:t>и</w:t>
            </w:r>
            <w:r w:rsidR="000E62AB" w:rsidRPr="0003772B">
              <w:rPr>
                <w:color w:val="000000"/>
                <w:sz w:val="24"/>
                <w:szCs w:val="24"/>
              </w:rPr>
              <w:t>дических лиц</w:t>
            </w:r>
          </w:p>
        </w:tc>
        <w:tc>
          <w:tcPr>
            <w:tcW w:w="136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39"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315"/>
          <w:jc w:val="center"/>
        </w:trPr>
        <w:tc>
          <w:tcPr>
            <w:tcW w:w="5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jc w:val="center"/>
              <w:rPr>
                <w:color w:val="000000"/>
                <w:sz w:val="24"/>
                <w:szCs w:val="24"/>
              </w:rPr>
            </w:pPr>
            <w:r w:rsidRPr="0003772B">
              <w:rPr>
                <w:color w:val="000000"/>
                <w:sz w:val="24"/>
                <w:szCs w:val="24"/>
              </w:rPr>
              <w:lastRenderedPageBreak/>
              <w:t>1.3.2.</w:t>
            </w:r>
          </w:p>
        </w:tc>
        <w:tc>
          <w:tcPr>
            <w:tcW w:w="127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E62AB" w:rsidRPr="0003772B" w:rsidRDefault="000E62AB" w:rsidP="00B37063">
            <w:pPr>
              <w:jc w:val="center"/>
              <w:rPr>
                <w:color w:val="000000"/>
                <w:sz w:val="24"/>
                <w:szCs w:val="24"/>
              </w:rPr>
            </w:pPr>
            <w:r w:rsidRPr="0003772B">
              <w:rPr>
                <w:color w:val="000000"/>
                <w:sz w:val="24"/>
                <w:szCs w:val="24"/>
              </w:rPr>
              <w:t>Приобр</w:t>
            </w:r>
            <w:r w:rsidRPr="0003772B">
              <w:rPr>
                <w:color w:val="000000"/>
                <w:sz w:val="24"/>
                <w:szCs w:val="24"/>
              </w:rPr>
              <w:t>е</w:t>
            </w:r>
            <w:r w:rsidRPr="0003772B">
              <w:rPr>
                <w:color w:val="000000"/>
                <w:sz w:val="24"/>
                <w:szCs w:val="24"/>
              </w:rPr>
              <w:t>тение пр</w:t>
            </w:r>
            <w:r w:rsidRPr="0003772B">
              <w:rPr>
                <w:color w:val="000000"/>
                <w:sz w:val="24"/>
                <w:szCs w:val="24"/>
              </w:rPr>
              <w:t>о</w:t>
            </w:r>
            <w:r w:rsidRPr="0003772B">
              <w:rPr>
                <w:color w:val="000000"/>
                <w:sz w:val="24"/>
                <w:szCs w:val="24"/>
              </w:rPr>
              <w:t>граммн</w:t>
            </w:r>
            <w:r w:rsidRPr="0003772B">
              <w:rPr>
                <w:color w:val="000000"/>
                <w:sz w:val="24"/>
                <w:szCs w:val="24"/>
              </w:rPr>
              <w:t>о</w:t>
            </w:r>
            <w:r w:rsidRPr="0003772B">
              <w:rPr>
                <w:color w:val="000000"/>
                <w:sz w:val="24"/>
                <w:szCs w:val="24"/>
              </w:rPr>
              <w:t>го обе</w:t>
            </w:r>
            <w:r w:rsidRPr="0003772B">
              <w:rPr>
                <w:color w:val="000000"/>
                <w:sz w:val="24"/>
                <w:szCs w:val="24"/>
              </w:rPr>
              <w:t>с</w:t>
            </w:r>
            <w:r w:rsidRPr="0003772B">
              <w:rPr>
                <w:color w:val="000000"/>
                <w:sz w:val="24"/>
                <w:szCs w:val="24"/>
              </w:rPr>
              <w:t xml:space="preserve">печения </w:t>
            </w:r>
            <w:proofErr w:type="spellStart"/>
            <w:r w:rsidRPr="0003772B">
              <w:rPr>
                <w:color w:val="000000"/>
                <w:sz w:val="24"/>
                <w:szCs w:val="24"/>
              </w:rPr>
              <w:t>ArcGIS</w:t>
            </w:r>
            <w:proofErr w:type="spellEnd"/>
            <w:r w:rsidRPr="0003772B">
              <w:rPr>
                <w:color w:val="000000"/>
                <w:sz w:val="24"/>
                <w:szCs w:val="24"/>
              </w:rPr>
              <w:t xml:space="preserve">  </w:t>
            </w:r>
            <w:proofErr w:type="spellStart"/>
            <w:r w:rsidRPr="0003772B">
              <w:rPr>
                <w:color w:val="000000"/>
                <w:sz w:val="24"/>
                <w:szCs w:val="24"/>
              </w:rPr>
              <w:t>for</w:t>
            </w:r>
            <w:proofErr w:type="spellEnd"/>
            <w:r w:rsidRPr="0003772B">
              <w:rPr>
                <w:color w:val="000000"/>
                <w:sz w:val="24"/>
                <w:szCs w:val="24"/>
              </w:rPr>
              <w:t xml:space="preserve"> </w:t>
            </w:r>
            <w:proofErr w:type="spellStart"/>
            <w:r w:rsidRPr="0003772B">
              <w:rPr>
                <w:color w:val="000000"/>
                <w:sz w:val="24"/>
                <w:szCs w:val="24"/>
              </w:rPr>
              <w:t>Server</w:t>
            </w:r>
            <w:proofErr w:type="spellEnd"/>
            <w:r w:rsidRPr="0003772B">
              <w:rPr>
                <w:color w:val="000000"/>
                <w:sz w:val="24"/>
                <w:szCs w:val="24"/>
              </w:rPr>
              <w:t xml:space="preserve"> </w:t>
            </w:r>
            <w:proofErr w:type="spellStart"/>
            <w:r w:rsidRPr="0003772B">
              <w:rPr>
                <w:color w:val="000000"/>
                <w:sz w:val="24"/>
                <w:szCs w:val="24"/>
              </w:rPr>
              <w:t>Workgroup</w:t>
            </w:r>
            <w:proofErr w:type="spellEnd"/>
            <w:r w:rsidRPr="0003772B">
              <w:rPr>
                <w:color w:val="000000"/>
                <w:sz w:val="24"/>
                <w:szCs w:val="24"/>
              </w:rPr>
              <w:t xml:space="preserve"> </w:t>
            </w:r>
            <w:proofErr w:type="spellStart"/>
            <w:r w:rsidRPr="0003772B">
              <w:rPr>
                <w:color w:val="000000"/>
                <w:sz w:val="24"/>
                <w:szCs w:val="24"/>
              </w:rPr>
              <w:t>Standart</w:t>
            </w:r>
            <w:proofErr w:type="spellEnd"/>
            <w:r w:rsidRPr="0003772B">
              <w:rPr>
                <w:color w:val="000000"/>
                <w:sz w:val="24"/>
                <w:szCs w:val="24"/>
              </w:rPr>
              <w:t xml:space="preserve"> </w:t>
            </w:r>
            <w:proofErr w:type="gramStart"/>
            <w:r w:rsidRPr="0003772B">
              <w:rPr>
                <w:color w:val="000000"/>
                <w:sz w:val="24"/>
                <w:szCs w:val="24"/>
              </w:rPr>
              <w:t>в качестве базового ПО</w:t>
            </w:r>
            <w:r w:rsidRPr="0003772B">
              <w:rPr>
                <w:color w:val="000000"/>
                <w:sz w:val="24"/>
                <w:szCs w:val="24"/>
              </w:rPr>
              <w:br/>
              <w:t>для пу</w:t>
            </w:r>
            <w:r w:rsidRPr="0003772B">
              <w:rPr>
                <w:color w:val="000000"/>
                <w:sz w:val="24"/>
                <w:szCs w:val="24"/>
              </w:rPr>
              <w:t>б</w:t>
            </w:r>
            <w:r w:rsidRPr="0003772B">
              <w:rPr>
                <w:color w:val="000000"/>
                <w:sz w:val="24"/>
                <w:szCs w:val="24"/>
              </w:rPr>
              <w:t>ликации простра</w:t>
            </w:r>
            <w:r w:rsidRPr="0003772B">
              <w:rPr>
                <w:color w:val="000000"/>
                <w:sz w:val="24"/>
                <w:szCs w:val="24"/>
              </w:rPr>
              <w:t>н</w:t>
            </w:r>
            <w:r w:rsidRPr="0003772B">
              <w:rPr>
                <w:color w:val="000000"/>
                <w:sz w:val="24"/>
                <w:szCs w:val="24"/>
              </w:rPr>
              <w:t>ственных данных об объе</w:t>
            </w:r>
            <w:r w:rsidRPr="0003772B">
              <w:rPr>
                <w:color w:val="000000"/>
                <w:sz w:val="24"/>
                <w:szCs w:val="24"/>
              </w:rPr>
              <w:t>к</w:t>
            </w:r>
            <w:r w:rsidRPr="0003772B">
              <w:rPr>
                <w:color w:val="000000"/>
                <w:sz w:val="24"/>
                <w:szCs w:val="24"/>
              </w:rPr>
              <w:t>тах</w:t>
            </w:r>
            <w:proofErr w:type="gramEnd"/>
            <w:r w:rsidRPr="0003772B">
              <w:rPr>
                <w:color w:val="000000"/>
                <w:sz w:val="24"/>
                <w:szCs w:val="24"/>
              </w:rPr>
              <w:t xml:space="preserve"> гр</w:t>
            </w:r>
            <w:r w:rsidRPr="0003772B">
              <w:rPr>
                <w:color w:val="000000"/>
                <w:sz w:val="24"/>
                <w:szCs w:val="24"/>
              </w:rPr>
              <w:t>а</w:t>
            </w:r>
            <w:r w:rsidRPr="0003772B">
              <w:rPr>
                <w:color w:val="000000"/>
                <w:sz w:val="24"/>
                <w:szCs w:val="24"/>
              </w:rPr>
              <w:t>достро</w:t>
            </w:r>
            <w:r w:rsidRPr="0003772B">
              <w:rPr>
                <w:color w:val="000000"/>
                <w:sz w:val="24"/>
                <w:szCs w:val="24"/>
              </w:rPr>
              <w:t>и</w:t>
            </w:r>
            <w:r w:rsidRPr="0003772B">
              <w:rPr>
                <w:color w:val="000000"/>
                <w:sz w:val="24"/>
                <w:szCs w:val="24"/>
              </w:rPr>
              <w:t>тельной деятел</w:t>
            </w:r>
            <w:r w:rsidRPr="0003772B">
              <w:rPr>
                <w:color w:val="000000"/>
                <w:sz w:val="24"/>
                <w:szCs w:val="24"/>
              </w:rPr>
              <w:t>ь</w:t>
            </w:r>
            <w:r w:rsidRPr="0003772B">
              <w:rPr>
                <w:color w:val="000000"/>
                <w:sz w:val="24"/>
                <w:szCs w:val="24"/>
              </w:rPr>
              <w:t>ности</w:t>
            </w:r>
          </w:p>
        </w:tc>
        <w:tc>
          <w:tcPr>
            <w:tcW w:w="1135"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E62AB" w:rsidRPr="0003772B" w:rsidRDefault="000E62AB" w:rsidP="00B37063">
            <w:pPr>
              <w:jc w:val="center"/>
              <w:rPr>
                <w:color w:val="000000"/>
                <w:sz w:val="24"/>
                <w:szCs w:val="24"/>
              </w:rPr>
            </w:pPr>
            <w:r w:rsidRPr="0003772B">
              <w:rPr>
                <w:color w:val="000000"/>
                <w:sz w:val="24"/>
                <w:szCs w:val="24"/>
              </w:rPr>
              <w:t>упра</w:t>
            </w:r>
            <w:r w:rsidRPr="0003772B">
              <w:rPr>
                <w:color w:val="000000"/>
                <w:sz w:val="24"/>
                <w:szCs w:val="24"/>
              </w:rPr>
              <w:t>в</w:t>
            </w:r>
            <w:r w:rsidRPr="0003772B">
              <w:rPr>
                <w:color w:val="000000"/>
                <w:sz w:val="24"/>
                <w:szCs w:val="24"/>
              </w:rPr>
              <w:t>ление архите</w:t>
            </w:r>
            <w:r w:rsidRPr="0003772B">
              <w:rPr>
                <w:color w:val="000000"/>
                <w:sz w:val="24"/>
                <w:szCs w:val="24"/>
              </w:rPr>
              <w:t>к</w:t>
            </w:r>
            <w:r w:rsidRPr="0003772B">
              <w:rPr>
                <w:color w:val="000000"/>
                <w:sz w:val="24"/>
                <w:szCs w:val="24"/>
              </w:rPr>
              <w:t>туры и град</w:t>
            </w:r>
            <w:r w:rsidRPr="0003772B">
              <w:rPr>
                <w:color w:val="000000"/>
                <w:sz w:val="24"/>
                <w:szCs w:val="24"/>
              </w:rPr>
              <w:t>о</w:t>
            </w:r>
            <w:r w:rsidRPr="0003772B">
              <w:rPr>
                <w:color w:val="000000"/>
                <w:sz w:val="24"/>
                <w:szCs w:val="24"/>
              </w:rPr>
              <w:t>стро</w:t>
            </w:r>
            <w:r w:rsidRPr="0003772B">
              <w:rPr>
                <w:color w:val="000000"/>
                <w:sz w:val="24"/>
                <w:szCs w:val="24"/>
              </w:rPr>
              <w:t>и</w:t>
            </w:r>
            <w:r w:rsidRPr="0003772B">
              <w:rPr>
                <w:color w:val="000000"/>
                <w:sz w:val="24"/>
                <w:szCs w:val="24"/>
              </w:rPr>
              <w:t>тельства админ</w:t>
            </w:r>
            <w:r w:rsidRPr="0003772B">
              <w:rPr>
                <w:color w:val="000000"/>
                <w:sz w:val="24"/>
                <w:szCs w:val="24"/>
              </w:rPr>
              <w:t>и</w:t>
            </w:r>
            <w:r w:rsidRPr="0003772B">
              <w:rPr>
                <w:color w:val="000000"/>
                <w:sz w:val="24"/>
                <w:szCs w:val="24"/>
              </w:rPr>
              <w:t>страции района</w:t>
            </w: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404DE7" w:rsidP="00B37063">
            <w:pPr>
              <w:rPr>
                <w:color w:val="000000"/>
                <w:sz w:val="24"/>
                <w:szCs w:val="24"/>
              </w:rPr>
            </w:pPr>
            <w:r>
              <w:rPr>
                <w:color w:val="000000"/>
                <w:sz w:val="24"/>
                <w:szCs w:val="24"/>
              </w:rPr>
              <w:t>в</w:t>
            </w:r>
            <w:r w:rsidR="000E62AB" w:rsidRPr="0003772B">
              <w:rPr>
                <w:color w:val="000000"/>
                <w:sz w:val="24"/>
                <w:szCs w:val="24"/>
              </w:rPr>
              <w:t>сего</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603,50</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603,50</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r>
      <w:tr w:rsidR="000E62AB" w:rsidRPr="0003772B" w:rsidTr="00AC5672">
        <w:trPr>
          <w:trHeight w:val="315"/>
          <w:jc w:val="center"/>
        </w:trPr>
        <w:tc>
          <w:tcPr>
            <w:tcW w:w="580"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федеральный бюджет</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315"/>
          <w:jc w:val="center"/>
        </w:trPr>
        <w:tc>
          <w:tcPr>
            <w:tcW w:w="580"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бюджет автоно</w:t>
            </w:r>
            <w:r w:rsidRPr="0003772B">
              <w:rPr>
                <w:color w:val="000000"/>
                <w:sz w:val="24"/>
                <w:szCs w:val="24"/>
              </w:rPr>
              <w:t>м</w:t>
            </w:r>
            <w:r w:rsidRPr="0003772B">
              <w:rPr>
                <w:color w:val="000000"/>
                <w:sz w:val="24"/>
                <w:szCs w:val="24"/>
              </w:rPr>
              <w:t>ного округа</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315"/>
          <w:jc w:val="center"/>
        </w:trPr>
        <w:tc>
          <w:tcPr>
            <w:tcW w:w="580"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бюджет района</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603,50</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603,50</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315"/>
          <w:jc w:val="center"/>
        </w:trPr>
        <w:tc>
          <w:tcPr>
            <w:tcW w:w="580"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бюджет посел</w:t>
            </w:r>
            <w:r w:rsidRPr="0003772B">
              <w:rPr>
                <w:color w:val="000000"/>
                <w:sz w:val="24"/>
                <w:szCs w:val="24"/>
              </w:rPr>
              <w:t>е</w:t>
            </w:r>
            <w:r w:rsidRPr="0003772B">
              <w:rPr>
                <w:color w:val="000000"/>
                <w:sz w:val="24"/>
                <w:szCs w:val="24"/>
              </w:rPr>
              <w:t>ний</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945"/>
          <w:jc w:val="center"/>
        </w:trPr>
        <w:tc>
          <w:tcPr>
            <w:tcW w:w="580"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404DE7" w:rsidP="00B37063">
            <w:pPr>
              <w:rPr>
                <w:color w:val="000000"/>
                <w:sz w:val="24"/>
                <w:szCs w:val="24"/>
              </w:rPr>
            </w:pPr>
            <w:r w:rsidRPr="0003772B">
              <w:rPr>
                <w:color w:val="000000"/>
                <w:sz w:val="24"/>
                <w:szCs w:val="24"/>
              </w:rPr>
              <w:t>в т</w:t>
            </w:r>
            <w:r>
              <w:rPr>
                <w:color w:val="000000"/>
                <w:sz w:val="24"/>
                <w:szCs w:val="24"/>
              </w:rPr>
              <w:t xml:space="preserve">ом </w:t>
            </w:r>
            <w:r w:rsidRPr="0003772B">
              <w:rPr>
                <w:color w:val="000000"/>
                <w:sz w:val="24"/>
                <w:szCs w:val="24"/>
              </w:rPr>
              <w:t>ч</w:t>
            </w:r>
            <w:r>
              <w:rPr>
                <w:color w:val="000000"/>
                <w:sz w:val="24"/>
                <w:szCs w:val="24"/>
              </w:rPr>
              <w:t>исле</w:t>
            </w:r>
            <w:r w:rsidRPr="0003772B">
              <w:rPr>
                <w:color w:val="000000"/>
                <w:sz w:val="24"/>
                <w:szCs w:val="24"/>
              </w:rPr>
              <w:t xml:space="preserve"> </w:t>
            </w:r>
            <w:r w:rsidR="000E62AB" w:rsidRPr="0003772B">
              <w:rPr>
                <w:color w:val="000000"/>
                <w:sz w:val="24"/>
                <w:szCs w:val="24"/>
              </w:rPr>
              <w:t>бе</w:t>
            </w:r>
            <w:r w:rsidR="000E62AB" w:rsidRPr="0003772B">
              <w:rPr>
                <w:color w:val="000000"/>
                <w:sz w:val="24"/>
                <w:szCs w:val="24"/>
              </w:rPr>
              <w:t>з</w:t>
            </w:r>
            <w:r w:rsidR="000E62AB" w:rsidRPr="0003772B">
              <w:rPr>
                <w:color w:val="000000"/>
                <w:sz w:val="24"/>
                <w:szCs w:val="24"/>
              </w:rPr>
              <w:t>возмездные п</w:t>
            </w:r>
            <w:r w:rsidR="000E62AB" w:rsidRPr="0003772B">
              <w:rPr>
                <w:color w:val="000000"/>
                <w:sz w:val="24"/>
                <w:szCs w:val="24"/>
              </w:rPr>
              <w:t>о</w:t>
            </w:r>
            <w:r w:rsidR="000E62AB" w:rsidRPr="0003772B">
              <w:rPr>
                <w:color w:val="000000"/>
                <w:sz w:val="24"/>
                <w:szCs w:val="24"/>
              </w:rPr>
              <w:t>ступления от ф</w:t>
            </w:r>
            <w:r w:rsidR="000E62AB" w:rsidRPr="0003772B">
              <w:rPr>
                <w:color w:val="000000"/>
                <w:sz w:val="24"/>
                <w:szCs w:val="24"/>
              </w:rPr>
              <w:t>и</w:t>
            </w:r>
            <w:r w:rsidR="000E62AB" w:rsidRPr="0003772B">
              <w:rPr>
                <w:color w:val="000000"/>
                <w:sz w:val="24"/>
                <w:szCs w:val="24"/>
              </w:rPr>
              <w:t>зических и юр</w:t>
            </w:r>
            <w:r w:rsidR="000E62AB" w:rsidRPr="0003772B">
              <w:rPr>
                <w:color w:val="000000"/>
                <w:sz w:val="24"/>
                <w:szCs w:val="24"/>
              </w:rPr>
              <w:t>и</w:t>
            </w:r>
            <w:r w:rsidR="000E62AB" w:rsidRPr="0003772B">
              <w:rPr>
                <w:color w:val="000000"/>
                <w:sz w:val="24"/>
                <w:szCs w:val="24"/>
              </w:rPr>
              <w:t>дических лиц</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315"/>
          <w:jc w:val="center"/>
        </w:trPr>
        <w:tc>
          <w:tcPr>
            <w:tcW w:w="5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jc w:val="center"/>
              <w:rPr>
                <w:color w:val="000000"/>
                <w:sz w:val="24"/>
                <w:szCs w:val="24"/>
              </w:rPr>
            </w:pPr>
            <w:r w:rsidRPr="0003772B">
              <w:rPr>
                <w:color w:val="000000"/>
                <w:sz w:val="24"/>
                <w:szCs w:val="24"/>
              </w:rPr>
              <w:t> </w:t>
            </w:r>
          </w:p>
        </w:tc>
        <w:tc>
          <w:tcPr>
            <w:tcW w:w="127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E62AB" w:rsidRPr="0003772B" w:rsidRDefault="000E62AB" w:rsidP="00B37063">
            <w:pPr>
              <w:jc w:val="center"/>
              <w:rPr>
                <w:color w:val="000000"/>
                <w:sz w:val="24"/>
                <w:szCs w:val="24"/>
              </w:rPr>
            </w:pPr>
            <w:r w:rsidRPr="0003772B">
              <w:rPr>
                <w:color w:val="000000"/>
                <w:sz w:val="24"/>
                <w:szCs w:val="24"/>
              </w:rPr>
              <w:t>Итого по задаче 3</w:t>
            </w:r>
          </w:p>
        </w:tc>
        <w:tc>
          <w:tcPr>
            <w:tcW w:w="1135"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E62AB" w:rsidRPr="0003772B" w:rsidRDefault="000E62AB" w:rsidP="00B37063">
            <w:pPr>
              <w:jc w:val="center"/>
              <w:rPr>
                <w:color w:val="000000"/>
                <w:sz w:val="24"/>
                <w:szCs w:val="24"/>
              </w:rPr>
            </w:pPr>
            <w:r w:rsidRPr="0003772B">
              <w:rPr>
                <w:color w:val="000000"/>
                <w:sz w:val="24"/>
                <w:szCs w:val="24"/>
              </w:rPr>
              <w:t> </w:t>
            </w: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404DE7" w:rsidP="00B37063">
            <w:pPr>
              <w:rPr>
                <w:color w:val="000000"/>
                <w:sz w:val="24"/>
                <w:szCs w:val="24"/>
              </w:rPr>
            </w:pPr>
            <w:r>
              <w:rPr>
                <w:color w:val="000000"/>
                <w:sz w:val="24"/>
                <w:szCs w:val="24"/>
              </w:rPr>
              <w:t>в</w:t>
            </w:r>
            <w:r w:rsidR="000E62AB" w:rsidRPr="0003772B">
              <w:rPr>
                <w:color w:val="000000"/>
                <w:sz w:val="24"/>
                <w:szCs w:val="24"/>
              </w:rPr>
              <w:t>сего</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3 008,50</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3 008,50</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r>
      <w:tr w:rsidR="000E62AB" w:rsidRPr="0003772B" w:rsidTr="00AC5672">
        <w:trPr>
          <w:trHeight w:val="315"/>
          <w:jc w:val="center"/>
        </w:trPr>
        <w:tc>
          <w:tcPr>
            <w:tcW w:w="580"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федеральный бюджет</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r>
      <w:tr w:rsidR="000E62AB" w:rsidRPr="0003772B" w:rsidTr="00AC5672">
        <w:trPr>
          <w:trHeight w:val="315"/>
          <w:jc w:val="center"/>
        </w:trPr>
        <w:tc>
          <w:tcPr>
            <w:tcW w:w="580" w:type="dxa"/>
            <w:vMerge/>
            <w:tcBorders>
              <w:top w:val="single" w:sz="4" w:space="0" w:color="auto"/>
              <w:left w:val="single" w:sz="4" w:space="0" w:color="auto"/>
              <w:bottom w:val="single" w:sz="4" w:space="0" w:color="000000"/>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single" w:sz="4" w:space="0" w:color="auto"/>
              <w:left w:val="single" w:sz="4" w:space="0" w:color="auto"/>
              <w:bottom w:val="single" w:sz="4" w:space="0" w:color="000000"/>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бюджет автоно</w:t>
            </w:r>
            <w:r w:rsidRPr="0003772B">
              <w:rPr>
                <w:color w:val="000000"/>
                <w:sz w:val="24"/>
                <w:szCs w:val="24"/>
              </w:rPr>
              <w:t>м</w:t>
            </w:r>
            <w:r w:rsidRPr="0003772B">
              <w:rPr>
                <w:color w:val="000000"/>
                <w:sz w:val="24"/>
                <w:szCs w:val="24"/>
              </w:rPr>
              <w:lastRenderedPageBreak/>
              <w:t>ного округа</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lastRenderedPageBreak/>
              <w:t>1 202,50</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1 202,50</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r>
      <w:tr w:rsidR="000E62AB" w:rsidRPr="0003772B" w:rsidTr="00AC5672">
        <w:trPr>
          <w:trHeight w:val="315"/>
          <w:jc w:val="center"/>
        </w:trPr>
        <w:tc>
          <w:tcPr>
            <w:tcW w:w="580" w:type="dxa"/>
            <w:vMerge/>
            <w:tcBorders>
              <w:top w:val="nil"/>
              <w:left w:val="single" w:sz="4" w:space="0" w:color="auto"/>
              <w:bottom w:val="single" w:sz="4" w:space="0" w:color="000000"/>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nil"/>
              <w:left w:val="single" w:sz="4" w:space="0" w:color="auto"/>
              <w:bottom w:val="single" w:sz="4" w:space="0" w:color="000000"/>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бюджет района</w:t>
            </w:r>
          </w:p>
        </w:tc>
        <w:tc>
          <w:tcPr>
            <w:tcW w:w="136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1 806,00</w:t>
            </w:r>
          </w:p>
        </w:tc>
        <w:tc>
          <w:tcPr>
            <w:tcW w:w="170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1 806,00</w:t>
            </w:r>
          </w:p>
        </w:tc>
        <w:tc>
          <w:tcPr>
            <w:tcW w:w="1339"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5"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r>
      <w:tr w:rsidR="000E62AB" w:rsidRPr="0003772B" w:rsidTr="00AC5672">
        <w:trPr>
          <w:trHeight w:val="315"/>
          <w:jc w:val="center"/>
        </w:trPr>
        <w:tc>
          <w:tcPr>
            <w:tcW w:w="580" w:type="dxa"/>
            <w:vMerge/>
            <w:tcBorders>
              <w:top w:val="nil"/>
              <w:left w:val="single" w:sz="4" w:space="0" w:color="auto"/>
              <w:bottom w:val="single" w:sz="4" w:space="0" w:color="000000"/>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nil"/>
              <w:left w:val="single" w:sz="4" w:space="0" w:color="auto"/>
              <w:bottom w:val="single" w:sz="4" w:space="0" w:color="000000"/>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бюджет посел</w:t>
            </w:r>
            <w:r w:rsidRPr="0003772B">
              <w:rPr>
                <w:color w:val="000000"/>
                <w:sz w:val="24"/>
                <w:szCs w:val="24"/>
              </w:rPr>
              <w:t>е</w:t>
            </w:r>
            <w:r w:rsidRPr="0003772B">
              <w:rPr>
                <w:color w:val="000000"/>
                <w:sz w:val="24"/>
                <w:szCs w:val="24"/>
              </w:rPr>
              <w:t>ний</w:t>
            </w:r>
          </w:p>
        </w:tc>
        <w:tc>
          <w:tcPr>
            <w:tcW w:w="136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339"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5"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r>
      <w:tr w:rsidR="000E62AB" w:rsidRPr="0003772B" w:rsidTr="00AC5672">
        <w:trPr>
          <w:trHeight w:val="945"/>
          <w:jc w:val="center"/>
        </w:trPr>
        <w:tc>
          <w:tcPr>
            <w:tcW w:w="580" w:type="dxa"/>
            <w:vMerge/>
            <w:tcBorders>
              <w:top w:val="nil"/>
              <w:left w:val="single" w:sz="4" w:space="0" w:color="auto"/>
              <w:bottom w:val="single" w:sz="4" w:space="0" w:color="000000"/>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nil"/>
              <w:left w:val="single" w:sz="4" w:space="0" w:color="auto"/>
              <w:bottom w:val="single" w:sz="4" w:space="0" w:color="000000"/>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nil"/>
              <w:left w:val="nil"/>
              <w:bottom w:val="single" w:sz="4" w:space="0" w:color="auto"/>
              <w:right w:val="single" w:sz="4" w:space="0" w:color="auto"/>
            </w:tcBorders>
            <w:shd w:val="clear" w:color="auto" w:fill="auto"/>
            <w:vAlign w:val="center"/>
            <w:hideMark/>
          </w:tcPr>
          <w:p w:rsidR="000E62AB" w:rsidRPr="0003772B" w:rsidRDefault="00404DE7" w:rsidP="00B37063">
            <w:pPr>
              <w:rPr>
                <w:color w:val="000000"/>
                <w:sz w:val="24"/>
                <w:szCs w:val="24"/>
              </w:rPr>
            </w:pPr>
            <w:r w:rsidRPr="0003772B">
              <w:rPr>
                <w:color w:val="000000"/>
                <w:sz w:val="24"/>
                <w:szCs w:val="24"/>
              </w:rPr>
              <w:t>в т</w:t>
            </w:r>
            <w:r>
              <w:rPr>
                <w:color w:val="000000"/>
                <w:sz w:val="24"/>
                <w:szCs w:val="24"/>
              </w:rPr>
              <w:t xml:space="preserve">ом </w:t>
            </w:r>
            <w:r w:rsidRPr="0003772B">
              <w:rPr>
                <w:color w:val="000000"/>
                <w:sz w:val="24"/>
                <w:szCs w:val="24"/>
              </w:rPr>
              <w:t>ч</w:t>
            </w:r>
            <w:r>
              <w:rPr>
                <w:color w:val="000000"/>
                <w:sz w:val="24"/>
                <w:szCs w:val="24"/>
              </w:rPr>
              <w:t>исле</w:t>
            </w:r>
            <w:r w:rsidRPr="0003772B">
              <w:rPr>
                <w:color w:val="000000"/>
                <w:sz w:val="24"/>
                <w:szCs w:val="24"/>
              </w:rPr>
              <w:t xml:space="preserve"> </w:t>
            </w:r>
            <w:r w:rsidR="000E62AB" w:rsidRPr="0003772B">
              <w:rPr>
                <w:color w:val="000000"/>
                <w:sz w:val="24"/>
                <w:szCs w:val="24"/>
              </w:rPr>
              <w:t>бе</w:t>
            </w:r>
            <w:r w:rsidR="000E62AB" w:rsidRPr="0003772B">
              <w:rPr>
                <w:color w:val="000000"/>
                <w:sz w:val="24"/>
                <w:szCs w:val="24"/>
              </w:rPr>
              <w:t>з</w:t>
            </w:r>
            <w:r w:rsidR="000E62AB" w:rsidRPr="0003772B">
              <w:rPr>
                <w:color w:val="000000"/>
                <w:sz w:val="24"/>
                <w:szCs w:val="24"/>
              </w:rPr>
              <w:t>возмездные п</w:t>
            </w:r>
            <w:r w:rsidR="000E62AB" w:rsidRPr="0003772B">
              <w:rPr>
                <w:color w:val="000000"/>
                <w:sz w:val="24"/>
                <w:szCs w:val="24"/>
              </w:rPr>
              <w:t>о</w:t>
            </w:r>
            <w:r w:rsidR="000E62AB" w:rsidRPr="0003772B">
              <w:rPr>
                <w:color w:val="000000"/>
                <w:sz w:val="24"/>
                <w:szCs w:val="24"/>
              </w:rPr>
              <w:t>ступления от ф</w:t>
            </w:r>
            <w:r w:rsidR="000E62AB" w:rsidRPr="0003772B">
              <w:rPr>
                <w:color w:val="000000"/>
                <w:sz w:val="24"/>
                <w:szCs w:val="24"/>
              </w:rPr>
              <w:t>и</w:t>
            </w:r>
            <w:r w:rsidR="000E62AB" w:rsidRPr="0003772B">
              <w:rPr>
                <w:color w:val="000000"/>
                <w:sz w:val="24"/>
                <w:szCs w:val="24"/>
              </w:rPr>
              <w:t>зических и юр</w:t>
            </w:r>
            <w:r w:rsidR="000E62AB" w:rsidRPr="0003772B">
              <w:rPr>
                <w:color w:val="000000"/>
                <w:sz w:val="24"/>
                <w:szCs w:val="24"/>
              </w:rPr>
              <w:t>и</w:t>
            </w:r>
            <w:r w:rsidR="000E62AB" w:rsidRPr="0003772B">
              <w:rPr>
                <w:color w:val="000000"/>
                <w:sz w:val="24"/>
                <w:szCs w:val="24"/>
              </w:rPr>
              <w:t>дических лиц</w:t>
            </w:r>
          </w:p>
        </w:tc>
        <w:tc>
          <w:tcPr>
            <w:tcW w:w="136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339"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5"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r>
      <w:tr w:rsidR="000E62AB" w:rsidRPr="0003772B" w:rsidTr="001422FC">
        <w:trPr>
          <w:trHeight w:val="315"/>
          <w:jc w:val="center"/>
        </w:trPr>
        <w:tc>
          <w:tcPr>
            <w:tcW w:w="15422" w:type="dxa"/>
            <w:gridSpan w:val="22"/>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404DE7" w:rsidP="00404DE7">
            <w:pPr>
              <w:jc w:val="center"/>
              <w:rPr>
                <w:b/>
                <w:bCs/>
                <w:color w:val="000000"/>
                <w:sz w:val="24"/>
                <w:szCs w:val="24"/>
              </w:rPr>
            </w:pPr>
            <w:r>
              <w:rPr>
                <w:b/>
                <w:bCs/>
                <w:color w:val="000000"/>
                <w:sz w:val="24"/>
                <w:szCs w:val="24"/>
              </w:rPr>
              <w:t>Задача 4 «</w:t>
            </w:r>
            <w:r w:rsidR="000E62AB" w:rsidRPr="0003772B">
              <w:rPr>
                <w:b/>
                <w:bCs/>
                <w:color w:val="000000"/>
                <w:sz w:val="24"/>
                <w:szCs w:val="24"/>
              </w:rPr>
              <w:t>Упрощенный порядок предоставления земельных участков под малоэтажное жилищное строительство</w:t>
            </w:r>
            <w:r>
              <w:rPr>
                <w:b/>
                <w:bCs/>
                <w:color w:val="000000"/>
                <w:sz w:val="24"/>
                <w:szCs w:val="24"/>
              </w:rPr>
              <w:t>»</w:t>
            </w:r>
          </w:p>
        </w:tc>
      </w:tr>
      <w:tr w:rsidR="000E62AB" w:rsidRPr="0003772B" w:rsidTr="00AC5672">
        <w:trPr>
          <w:trHeight w:val="315"/>
          <w:jc w:val="center"/>
        </w:trPr>
        <w:tc>
          <w:tcPr>
            <w:tcW w:w="5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jc w:val="center"/>
              <w:rPr>
                <w:color w:val="000000"/>
                <w:sz w:val="24"/>
                <w:szCs w:val="24"/>
              </w:rPr>
            </w:pPr>
            <w:r w:rsidRPr="0003772B">
              <w:rPr>
                <w:color w:val="000000"/>
                <w:sz w:val="24"/>
                <w:szCs w:val="24"/>
              </w:rPr>
              <w:t>1.4.1.</w:t>
            </w:r>
          </w:p>
        </w:tc>
        <w:tc>
          <w:tcPr>
            <w:tcW w:w="127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E62AB" w:rsidRPr="0003772B" w:rsidRDefault="000E62AB" w:rsidP="00B37063">
            <w:pPr>
              <w:jc w:val="center"/>
              <w:rPr>
                <w:color w:val="000000"/>
                <w:sz w:val="24"/>
                <w:szCs w:val="24"/>
              </w:rPr>
            </w:pPr>
            <w:r w:rsidRPr="0003772B">
              <w:rPr>
                <w:color w:val="000000"/>
                <w:sz w:val="24"/>
                <w:szCs w:val="24"/>
              </w:rPr>
              <w:t>Одн</w:t>
            </w:r>
            <w:r w:rsidRPr="0003772B">
              <w:rPr>
                <w:color w:val="000000"/>
                <w:sz w:val="24"/>
                <w:szCs w:val="24"/>
              </w:rPr>
              <w:t>о</w:t>
            </w:r>
            <w:r w:rsidRPr="0003772B">
              <w:rPr>
                <w:color w:val="000000"/>
                <w:sz w:val="24"/>
                <w:szCs w:val="24"/>
              </w:rPr>
              <w:t>кратное, беспла</w:t>
            </w:r>
            <w:r w:rsidRPr="0003772B">
              <w:rPr>
                <w:color w:val="000000"/>
                <w:sz w:val="24"/>
                <w:szCs w:val="24"/>
              </w:rPr>
              <w:t>т</w:t>
            </w:r>
            <w:r w:rsidRPr="0003772B">
              <w:rPr>
                <w:color w:val="000000"/>
                <w:sz w:val="24"/>
                <w:szCs w:val="24"/>
              </w:rPr>
              <w:t>ное пр</w:t>
            </w:r>
            <w:r w:rsidRPr="0003772B">
              <w:rPr>
                <w:color w:val="000000"/>
                <w:sz w:val="24"/>
                <w:szCs w:val="24"/>
              </w:rPr>
              <w:t>е</w:t>
            </w:r>
            <w:r w:rsidRPr="0003772B">
              <w:rPr>
                <w:color w:val="000000"/>
                <w:sz w:val="24"/>
                <w:szCs w:val="24"/>
              </w:rPr>
              <w:t>доставл</w:t>
            </w:r>
            <w:r w:rsidRPr="0003772B">
              <w:rPr>
                <w:color w:val="000000"/>
                <w:sz w:val="24"/>
                <w:szCs w:val="24"/>
              </w:rPr>
              <w:t>е</w:t>
            </w:r>
            <w:r w:rsidRPr="0003772B">
              <w:rPr>
                <w:color w:val="000000"/>
                <w:sz w:val="24"/>
                <w:szCs w:val="24"/>
              </w:rPr>
              <w:t>ние в со</w:t>
            </w:r>
            <w:r w:rsidRPr="0003772B">
              <w:rPr>
                <w:color w:val="000000"/>
                <w:sz w:val="24"/>
                <w:szCs w:val="24"/>
              </w:rPr>
              <w:t>б</w:t>
            </w:r>
            <w:r w:rsidRPr="0003772B">
              <w:rPr>
                <w:color w:val="000000"/>
                <w:sz w:val="24"/>
                <w:szCs w:val="24"/>
              </w:rPr>
              <w:t>стве</w:t>
            </w:r>
            <w:r w:rsidRPr="0003772B">
              <w:rPr>
                <w:color w:val="000000"/>
                <w:sz w:val="24"/>
                <w:szCs w:val="24"/>
              </w:rPr>
              <w:t>н</w:t>
            </w:r>
            <w:r w:rsidRPr="0003772B">
              <w:rPr>
                <w:color w:val="000000"/>
                <w:sz w:val="24"/>
                <w:szCs w:val="24"/>
              </w:rPr>
              <w:t>ность з</w:t>
            </w:r>
            <w:r w:rsidRPr="0003772B">
              <w:rPr>
                <w:color w:val="000000"/>
                <w:sz w:val="24"/>
                <w:szCs w:val="24"/>
              </w:rPr>
              <w:t>е</w:t>
            </w:r>
            <w:r w:rsidRPr="0003772B">
              <w:rPr>
                <w:color w:val="000000"/>
                <w:sz w:val="24"/>
                <w:szCs w:val="24"/>
              </w:rPr>
              <w:t>мельных участков без пр</w:t>
            </w:r>
            <w:r w:rsidRPr="0003772B">
              <w:rPr>
                <w:color w:val="000000"/>
                <w:sz w:val="24"/>
                <w:szCs w:val="24"/>
              </w:rPr>
              <w:t>о</w:t>
            </w:r>
            <w:r w:rsidRPr="0003772B">
              <w:rPr>
                <w:color w:val="000000"/>
                <w:sz w:val="24"/>
                <w:szCs w:val="24"/>
              </w:rPr>
              <w:t>ведения торгов и предвар</w:t>
            </w:r>
            <w:r w:rsidRPr="0003772B">
              <w:rPr>
                <w:color w:val="000000"/>
                <w:sz w:val="24"/>
                <w:szCs w:val="24"/>
              </w:rPr>
              <w:t>и</w:t>
            </w:r>
            <w:r w:rsidRPr="0003772B">
              <w:rPr>
                <w:color w:val="000000"/>
                <w:sz w:val="24"/>
                <w:szCs w:val="24"/>
              </w:rPr>
              <w:t>тельное соглас</w:t>
            </w:r>
            <w:r w:rsidRPr="0003772B">
              <w:rPr>
                <w:color w:val="000000"/>
                <w:sz w:val="24"/>
                <w:szCs w:val="24"/>
              </w:rPr>
              <w:t>о</w:t>
            </w:r>
            <w:r w:rsidRPr="0003772B">
              <w:rPr>
                <w:color w:val="000000"/>
                <w:sz w:val="24"/>
                <w:szCs w:val="24"/>
              </w:rPr>
              <w:t>вание мест ра</w:t>
            </w:r>
            <w:r w:rsidRPr="0003772B">
              <w:rPr>
                <w:color w:val="000000"/>
                <w:sz w:val="24"/>
                <w:szCs w:val="24"/>
              </w:rPr>
              <w:t>з</w:t>
            </w:r>
            <w:r w:rsidRPr="0003772B">
              <w:rPr>
                <w:color w:val="000000"/>
                <w:sz w:val="24"/>
                <w:szCs w:val="24"/>
              </w:rPr>
              <w:t>мещения объектов для стро</w:t>
            </w:r>
            <w:r w:rsidRPr="0003772B">
              <w:rPr>
                <w:color w:val="000000"/>
                <w:sz w:val="24"/>
                <w:szCs w:val="24"/>
              </w:rPr>
              <w:t>и</w:t>
            </w:r>
            <w:r w:rsidRPr="0003772B">
              <w:rPr>
                <w:color w:val="000000"/>
                <w:sz w:val="24"/>
                <w:szCs w:val="24"/>
              </w:rPr>
              <w:t>тельства индив</w:t>
            </w:r>
            <w:r w:rsidRPr="0003772B">
              <w:rPr>
                <w:color w:val="000000"/>
                <w:sz w:val="24"/>
                <w:szCs w:val="24"/>
              </w:rPr>
              <w:t>и</w:t>
            </w:r>
            <w:r w:rsidRPr="0003772B">
              <w:rPr>
                <w:color w:val="000000"/>
                <w:sz w:val="24"/>
                <w:szCs w:val="24"/>
              </w:rPr>
              <w:lastRenderedPageBreak/>
              <w:t>дуальных жилых домов осущес</w:t>
            </w:r>
            <w:r w:rsidRPr="0003772B">
              <w:rPr>
                <w:color w:val="000000"/>
                <w:sz w:val="24"/>
                <w:szCs w:val="24"/>
              </w:rPr>
              <w:t>т</w:t>
            </w:r>
            <w:r w:rsidRPr="0003772B">
              <w:rPr>
                <w:color w:val="000000"/>
                <w:sz w:val="24"/>
                <w:szCs w:val="24"/>
              </w:rPr>
              <w:t>вляется гражд</w:t>
            </w:r>
            <w:r w:rsidRPr="0003772B">
              <w:rPr>
                <w:color w:val="000000"/>
                <w:sz w:val="24"/>
                <w:szCs w:val="24"/>
              </w:rPr>
              <w:t>а</w:t>
            </w:r>
            <w:r w:rsidRPr="0003772B">
              <w:rPr>
                <w:color w:val="000000"/>
                <w:sz w:val="24"/>
                <w:szCs w:val="24"/>
              </w:rPr>
              <w:t>нам, о</w:t>
            </w:r>
            <w:r w:rsidRPr="0003772B">
              <w:rPr>
                <w:color w:val="000000"/>
                <w:sz w:val="24"/>
                <w:szCs w:val="24"/>
              </w:rPr>
              <w:t>т</w:t>
            </w:r>
            <w:r w:rsidRPr="0003772B">
              <w:rPr>
                <w:color w:val="000000"/>
                <w:sz w:val="24"/>
                <w:szCs w:val="24"/>
              </w:rPr>
              <w:t>несенным к катег</w:t>
            </w:r>
            <w:r w:rsidRPr="0003772B">
              <w:rPr>
                <w:color w:val="000000"/>
                <w:sz w:val="24"/>
                <w:szCs w:val="24"/>
              </w:rPr>
              <w:t>о</w:t>
            </w:r>
            <w:r w:rsidRPr="0003772B">
              <w:rPr>
                <w:color w:val="000000"/>
                <w:sz w:val="24"/>
                <w:szCs w:val="24"/>
              </w:rPr>
              <w:t>риям, указа</w:t>
            </w:r>
            <w:r w:rsidRPr="0003772B">
              <w:rPr>
                <w:color w:val="000000"/>
                <w:sz w:val="24"/>
                <w:szCs w:val="24"/>
              </w:rPr>
              <w:t>н</w:t>
            </w:r>
            <w:r w:rsidRPr="0003772B">
              <w:rPr>
                <w:color w:val="000000"/>
                <w:sz w:val="24"/>
                <w:szCs w:val="24"/>
              </w:rPr>
              <w:t>ным в пункте 1 статьи 7.4</w:t>
            </w:r>
            <w:r w:rsidR="00404DE7">
              <w:rPr>
                <w:color w:val="000000"/>
                <w:sz w:val="24"/>
                <w:szCs w:val="24"/>
              </w:rPr>
              <w:t>.</w:t>
            </w:r>
            <w:r w:rsidRPr="0003772B">
              <w:rPr>
                <w:color w:val="000000"/>
                <w:sz w:val="24"/>
                <w:szCs w:val="24"/>
              </w:rPr>
              <w:t xml:space="preserve"> Зак</w:t>
            </w:r>
            <w:r w:rsidRPr="0003772B">
              <w:rPr>
                <w:color w:val="000000"/>
                <w:sz w:val="24"/>
                <w:szCs w:val="24"/>
              </w:rPr>
              <w:t>о</w:t>
            </w:r>
            <w:r w:rsidRPr="0003772B">
              <w:rPr>
                <w:color w:val="000000"/>
                <w:sz w:val="24"/>
                <w:szCs w:val="24"/>
              </w:rPr>
              <w:t xml:space="preserve">на </w:t>
            </w:r>
            <w:r w:rsidR="00404DE7">
              <w:rPr>
                <w:color w:val="000000"/>
                <w:sz w:val="24"/>
                <w:szCs w:val="24"/>
              </w:rPr>
              <w:t>Ханты-Манси</w:t>
            </w:r>
            <w:r w:rsidR="00404DE7">
              <w:rPr>
                <w:color w:val="000000"/>
                <w:sz w:val="24"/>
                <w:szCs w:val="24"/>
              </w:rPr>
              <w:t>й</w:t>
            </w:r>
            <w:r w:rsidR="00404DE7">
              <w:rPr>
                <w:color w:val="000000"/>
                <w:sz w:val="24"/>
                <w:szCs w:val="24"/>
              </w:rPr>
              <w:t xml:space="preserve">ского </w:t>
            </w:r>
            <w:r w:rsidRPr="0003772B">
              <w:rPr>
                <w:color w:val="000000"/>
                <w:sz w:val="24"/>
                <w:szCs w:val="24"/>
              </w:rPr>
              <w:t>а</w:t>
            </w:r>
            <w:r w:rsidRPr="0003772B">
              <w:rPr>
                <w:color w:val="000000"/>
                <w:sz w:val="24"/>
                <w:szCs w:val="24"/>
              </w:rPr>
              <w:t>в</w:t>
            </w:r>
            <w:r w:rsidRPr="0003772B">
              <w:rPr>
                <w:color w:val="000000"/>
                <w:sz w:val="24"/>
                <w:szCs w:val="24"/>
              </w:rPr>
              <w:t>тономн</w:t>
            </w:r>
            <w:r w:rsidRPr="0003772B">
              <w:rPr>
                <w:color w:val="000000"/>
                <w:sz w:val="24"/>
                <w:szCs w:val="24"/>
              </w:rPr>
              <w:t>о</w:t>
            </w:r>
            <w:r w:rsidRPr="0003772B">
              <w:rPr>
                <w:color w:val="000000"/>
                <w:sz w:val="24"/>
                <w:szCs w:val="24"/>
              </w:rPr>
              <w:t>го округа</w:t>
            </w:r>
            <w:r w:rsidR="00404DE7">
              <w:rPr>
                <w:color w:val="000000"/>
                <w:sz w:val="24"/>
                <w:szCs w:val="24"/>
              </w:rPr>
              <w:t xml:space="preserve"> − Югры</w:t>
            </w:r>
            <w:r w:rsidRPr="0003772B">
              <w:rPr>
                <w:color w:val="000000"/>
                <w:sz w:val="24"/>
                <w:szCs w:val="24"/>
              </w:rPr>
              <w:t xml:space="preserve"> от </w:t>
            </w:r>
            <w:r w:rsidR="00404DE7">
              <w:rPr>
                <w:color w:val="000000"/>
                <w:sz w:val="24"/>
                <w:szCs w:val="24"/>
              </w:rPr>
              <w:t>0</w:t>
            </w:r>
            <w:r w:rsidRPr="0003772B">
              <w:rPr>
                <w:color w:val="000000"/>
                <w:sz w:val="24"/>
                <w:szCs w:val="24"/>
              </w:rPr>
              <w:t>6 и</w:t>
            </w:r>
            <w:r w:rsidRPr="0003772B">
              <w:rPr>
                <w:color w:val="000000"/>
                <w:sz w:val="24"/>
                <w:szCs w:val="24"/>
              </w:rPr>
              <w:t>ю</w:t>
            </w:r>
            <w:r w:rsidRPr="0003772B">
              <w:rPr>
                <w:color w:val="000000"/>
                <w:sz w:val="24"/>
                <w:szCs w:val="24"/>
              </w:rPr>
              <w:t>ля 2005 года № 57-оз «О регулир</w:t>
            </w:r>
            <w:r w:rsidRPr="0003772B">
              <w:rPr>
                <w:color w:val="000000"/>
                <w:sz w:val="24"/>
                <w:szCs w:val="24"/>
              </w:rPr>
              <w:t>о</w:t>
            </w:r>
            <w:r w:rsidRPr="0003772B">
              <w:rPr>
                <w:color w:val="000000"/>
                <w:sz w:val="24"/>
                <w:szCs w:val="24"/>
              </w:rPr>
              <w:t>вании о</w:t>
            </w:r>
            <w:r w:rsidRPr="0003772B">
              <w:rPr>
                <w:color w:val="000000"/>
                <w:sz w:val="24"/>
                <w:szCs w:val="24"/>
              </w:rPr>
              <w:t>т</w:t>
            </w:r>
            <w:r w:rsidRPr="0003772B">
              <w:rPr>
                <w:color w:val="000000"/>
                <w:sz w:val="24"/>
                <w:szCs w:val="24"/>
              </w:rPr>
              <w:t>дельных жили</w:t>
            </w:r>
            <w:r w:rsidRPr="0003772B">
              <w:rPr>
                <w:color w:val="000000"/>
                <w:sz w:val="24"/>
                <w:szCs w:val="24"/>
              </w:rPr>
              <w:t>щ</w:t>
            </w:r>
            <w:r w:rsidRPr="0003772B">
              <w:rPr>
                <w:color w:val="000000"/>
                <w:sz w:val="24"/>
                <w:szCs w:val="24"/>
              </w:rPr>
              <w:t>ных о</w:t>
            </w:r>
            <w:r w:rsidRPr="0003772B">
              <w:rPr>
                <w:color w:val="000000"/>
                <w:sz w:val="24"/>
                <w:szCs w:val="24"/>
              </w:rPr>
              <w:t>т</w:t>
            </w:r>
            <w:r w:rsidRPr="0003772B">
              <w:rPr>
                <w:color w:val="000000"/>
                <w:sz w:val="24"/>
                <w:szCs w:val="24"/>
              </w:rPr>
              <w:t xml:space="preserve">ношений </w:t>
            </w:r>
            <w:proofErr w:type="gramStart"/>
            <w:r w:rsidRPr="0003772B">
              <w:rPr>
                <w:color w:val="000000"/>
                <w:sz w:val="24"/>
                <w:szCs w:val="24"/>
              </w:rPr>
              <w:t>в</w:t>
            </w:r>
            <w:proofErr w:type="gramEnd"/>
            <w:r w:rsidRPr="0003772B">
              <w:rPr>
                <w:color w:val="000000"/>
                <w:sz w:val="24"/>
                <w:szCs w:val="24"/>
              </w:rPr>
              <w:t xml:space="preserve"> </w:t>
            </w:r>
            <w:proofErr w:type="gramStart"/>
            <w:r w:rsidRPr="0003772B">
              <w:rPr>
                <w:color w:val="000000"/>
                <w:sz w:val="24"/>
                <w:szCs w:val="24"/>
              </w:rPr>
              <w:t>Ханты-Манси</w:t>
            </w:r>
            <w:r w:rsidRPr="0003772B">
              <w:rPr>
                <w:color w:val="000000"/>
                <w:sz w:val="24"/>
                <w:szCs w:val="24"/>
              </w:rPr>
              <w:t>й</w:t>
            </w:r>
            <w:r w:rsidRPr="0003772B">
              <w:rPr>
                <w:color w:val="000000"/>
                <w:sz w:val="24"/>
                <w:szCs w:val="24"/>
              </w:rPr>
              <w:t>ском</w:t>
            </w:r>
            <w:proofErr w:type="gramEnd"/>
            <w:r w:rsidRPr="0003772B">
              <w:rPr>
                <w:color w:val="000000"/>
                <w:sz w:val="24"/>
                <w:szCs w:val="24"/>
              </w:rPr>
              <w:t xml:space="preserve"> а</w:t>
            </w:r>
            <w:r w:rsidRPr="0003772B">
              <w:rPr>
                <w:color w:val="000000"/>
                <w:sz w:val="24"/>
                <w:szCs w:val="24"/>
              </w:rPr>
              <w:t>в</w:t>
            </w:r>
            <w:r w:rsidRPr="0003772B">
              <w:rPr>
                <w:color w:val="000000"/>
                <w:sz w:val="24"/>
                <w:szCs w:val="24"/>
              </w:rPr>
              <w:lastRenderedPageBreak/>
              <w:t>тономном округе – Югре»</w:t>
            </w:r>
          </w:p>
        </w:tc>
        <w:tc>
          <w:tcPr>
            <w:tcW w:w="1135"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E62AB" w:rsidRPr="0003772B" w:rsidRDefault="000E62AB" w:rsidP="00B37063">
            <w:pPr>
              <w:jc w:val="center"/>
              <w:rPr>
                <w:color w:val="000000"/>
                <w:sz w:val="24"/>
                <w:szCs w:val="24"/>
              </w:rPr>
            </w:pPr>
            <w:r w:rsidRPr="0003772B">
              <w:rPr>
                <w:color w:val="000000"/>
                <w:sz w:val="24"/>
                <w:szCs w:val="24"/>
              </w:rPr>
              <w:lastRenderedPageBreak/>
              <w:t>муниц</w:t>
            </w:r>
            <w:r w:rsidRPr="0003772B">
              <w:rPr>
                <w:color w:val="000000"/>
                <w:sz w:val="24"/>
                <w:szCs w:val="24"/>
              </w:rPr>
              <w:t>и</w:t>
            </w:r>
            <w:r w:rsidRPr="0003772B">
              <w:rPr>
                <w:color w:val="000000"/>
                <w:sz w:val="24"/>
                <w:szCs w:val="24"/>
              </w:rPr>
              <w:t>пальное казенное учре</w:t>
            </w:r>
            <w:r w:rsidRPr="0003772B">
              <w:rPr>
                <w:color w:val="000000"/>
                <w:sz w:val="24"/>
                <w:szCs w:val="24"/>
              </w:rPr>
              <w:t>ж</w:t>
            </w:r>
            <w:r w:rsidRPr="0003772B">
              <w:rPr>
                <w:color w:val="000000"/>
                <w:sz w:val="24"/>
                <w:szCs w:val="24"/>
              </w:rPr>
              <w:t>дение Нижн</w:t>
            </w:r>
            <w:r w:rsidRPr="0003772B">
              <w:rPr>
                <w:color w:val="000000"/>
                <w:sz w:val="24"/>
                <w:szCs w:val="24"/>
              </w:rPr>
              <w:t>е</w:t>
            </w:r>
            <w:r w:rsidRPr="0003772B">
              <w:rPr>
                <w:color w:val="000000"/>
                <w:sz w:val="24"/>
                <w:szCs w:val="24"/>
              </w:rPr>
              <w:t>варто</w:t>
            </w:r>
            <w:r w:rsidRPr="0003772B">
              <w:rPr>
                <w:color w:val="000000"/>
                <w:sz w:val="24"/>
                <w:szCs w:val="24"/>
              </w:rPr>
              <w:t>в</w:t>
            </w:r>
            <w:r w:rsidR="00404DE7">
              <w:rPr>
                <w:color w:val="000000"/>
                <w:sz w:val="24"/>
                <w:szCs w:val="24"/>
              </w:rPr>
              <w:t>ского района «</w:t>
            </w:r>
            <w:r w:rsidRPr="0003772B">
              <w:rPr>
                <w:color w:val="000000"/>
                <w:sz w:val="24"/>
                <w:szCs w:val="24"/>
              </w:rPr>
              <w:t>Упра</w:t>
            </w:r>
            <w:r w:rsidRPr="0003772B">
              <w:rPr>
                <w:color w:val="000000"/>
                <w:sz w:val="24"/>
                <w:szCs w:val="24"/>
              </w:rPr>
              <w:t>в</w:t>
            </w:r>
            <w:r w:rsidRPr="0003772B">
              <w:rPr>
                <w:color w:val="000000"/>
                <w:sz w:val="24"/>
                <w:szCs w:val="24"/>
              </w:rPr>
              <w:t>ление имущ</w:t>
            </w:r>
            <w:r w:rsidRPr="0003772B">
              <w:rPr>
                <w:color w:val="000000"/>
                <w:sz w:val="24"/>
                <w:szCs w:val="24"/>
              </w:rPr>
              <w:t>е</w:t>
            </w:r>
            <w:r w:rsidRPr="0003772B">
              <w:rPr>
                <w:color w:val="000000"/>
                <w:sz w:val="24"/>
                <w:szCs w:val="24"/>
              </w:rPr>
              <w:t>стве</w:t>
            </w:r>
            <w:r w:rsidRPr="0003772B">
              <w:rPr>
                <w:color w:val="000000"/>
                <w:sz w:val="24"/>
                <w:szCs w:val="24"/>
              </w:rPr>
              <w:t>н</w:t>
            </w:r>
            <w:r w:rsidRPr="0003772B">
              <w:rPr>
                <w:color w:val="000000"/>
                <w:sz w:val="24"/>
                <w:szCs w:val="24"/>
              </w:rPr>
              <w:t>ными и земел</w:t>
            </w:r>
            <w:r w:rsidRPr="0003772B">
              <w:rPr>
                <w:color w:val="000000"/>
                <w:sz w:val="24"/>
                <w:szCs w:val="24"/>
              </w:rPr>
              <w:t>ь</w:t>
            </w:r>
            <w:r w:rsidRPr="0003772B">
              <w:rPr>
                <w:color w:val="000000"/>
                <w:sz w:val="24"/>
                <w:szCs w:val="24"/>
              </w:rPr>
              <w:t>ными ресу</w:t>
            </w:r>
            <w:r w:rsidRPr="0003772B">
              <w:rPr>
                <w:color w:val="000000"/>
                <w:sz w:val="24"/>
                <w:szCs w:val="24"/>
              </w:rPr>
              <w:t>р</w:t>
            </w:r>
            <w:r w:rsidR="00404DE7">
              <w:rPr>
                <w:color w:val="000000"/>
                <w:sz w:val="24"/>
                <w:szCs w:val="24"/>
              </w:rPr>
              <w:t>сами»</w:t>
            </w: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404DE7" w:rsidP="00B37063">
            <w:pPr>
              <w:rPr>
                <w:color w:val="000000"/>
                <w:sz w:val="24"/>
                <w:szCs w:val="24"/>
              </w:rPr>
            </w:pPr>
            <w:r>
              <w:rPr>
                <w:color w:val="000000"/>
                <w:sz w:val="24"/>
                <w:szCs w:val="24"/>
              </w:rPr>
              <w:t>в</w:t>
            </w:r>
            <w:r w:rsidR="000E62AB" w:rsidRPr="0003772B">
              <w:rPr>
                <w:color w:val="000000"/>
                <w:sz w:val="24"/>
                <w:szCs w:val="24"/>
              </w:rPr>
              <w:t>сего</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r>
      <w:tr w:rsidR="000E62AB" w:rsidRPr="0003772B" w:rsidTr="00AC5672">
        <w:trPr>
          <w:trHeight w:val="315"/>
          <w:jc w:val="center"/>
        </w:trPr>
        <w:tc>
          <w:tcPr>
            <w:tcW w:w="580"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федеральный бюджет</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315"/>
          <w:jc w:val="center"/>
        </w:trPr>
        <w:tc>
          <w:tcPr>
            <w:tcW w:w="580"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бюджет автоно</w:t>
            </w:r>
            <w:r w:rsidRPr="0003772B">
              <w:rPr>
                <w:color w:val="000000"/>
                <w:sz w:val="24"/>
                <w:szCs w:val="24"/>
              </w:rPr>
              <w:t>м</w:t>
            </w:r>
            <w:r w:rsidRPr="0003772B">
              <w:rPr>
                <w:color w:val="000000"/>
                <w:sz w:val="24"/>
                <w:szCs w:val="24"/>
              </w:rPr>
              <w:t>ного округа</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315"/>
          <w:jc w:val="center"/>
        </w:trPr>
        <w:tc>
          <w:tcPr>
            <w:tcW w:w="580"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бюджет района</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r>
      <w:tr w:rsidR="000E62AB" w:rsidRPr="0003772B" w:rsidTr="00AC5672">
        <w:trPr>
          <w:trHeight w:val="315"/>
          <w:jc w:val="center"/>
        </w:trPr>
        <w:tc>
          <w:tcPr>
            <w:tcW w:w="580"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бюджет посел</w:t>
            </w:r>
            <w:r w:rsidRPr="0003772B">
              <w:rPr>
                <w:color w:val="000000"/>
                <w:sz w:val="24"/>
                <w:szCs w:val="24"/>
              </w:rPr>
              <w:t>е</w:t>
            </w:r>
            <w:r w:rsidRPr="0003772B">
              <w:rPr>
                <w:color w:val="000000"/>
                <w:sz w:val="24"/>
                <w:szCs w:val="24"/>
              </w:rPr>
              <w:t>ний</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945"/>
          <w:jc w:val="center"/>
        </w:trPr>
        <w:tc>
          <w:tcPr>
            <w:tcW w:w="580"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404DE7" w:rsidP="00B37063">
            <w:pPr>
              <w:rPr>
                <w:color w:val="000000"/>
                <w:sz w:val="24"/>
                <w:szCs w:val="24"/>
              </w:rPr>
            </w:pPr>
            <w:r w:rsidRPr="0003772B">
              <w:rPr>
                <w:color w:val="000000"/>
                <w:sz w:val="24"/>
                <w:szCs w:val="24"/>
              </w:rPr>
              <w:t>в т</w:t>
            </w:r>
            <w:r>
              <w:rPr>
                <w:color w:val="000000"/>
                <w:sz w:val="24"/>
                <w:szCs w:val="24"/>
              </w:rPr>
              <w:t xml:space="preserve">ом </w:t>
            </w:r>
            <w:r w:rsidRPr="0003772B">
              <w:rPr>
                <w:color w:val="000000"/>
                <w:sz w:val="24"/>
                <w:szCs w:val="24"/>
              </w:rPr>
              <w:t>ч</w:t>
            </w:r>
            <w:r>
              <w:rPr>
                <w:color w:val="000000"/>
                <w:sz w:val="24"/>
                <w:szCs w:val="24"/>
              </w:rPr>
              <w:t>исле</w:t>
            </w:r>
            <w:r w:rsidRPr="0003772B">
              <w:rPr>
                <w:color w:val="000000"/>
                <w:sz w:val="24"/>
                <w:szCs w:val="24"/>
              </w:rPr>
              <w:t xml:space="preserve"> </w:t>
            </w:r>
            <w:r w:rsidR="000E62AB" w:rsidRPr="0003772B">
              <w:rPr>
                <w:color w:val="000000"/>
                <w:sz w:val="24"/>
                <w:szCs w:val="24"/>
              </w:rPr>
              <w:t>бе</w:t>
            </w:r>
            <w:r w:rsidR="000E62AB" w:rsidRPr="0003772B">
              <w:rPr>
                <w:color w:val="000000"/>
                <w:sz w:val="24"/>
                <w:szCs w:val="24"/>
              </w:rPr>
              <w:t>з</w:t>
            </w:r>
            <w:r w:rsidR="000E62AB" w:rsidRPr="0003772B">
              <w:rPr>
                <w:color w:val="000000"/>
                <w:sz w:val="24"/>
                <w:szCs w:val="24"/>
              </w:rPr>
              <w:t>возмездные п</w:t>
            </w:r>
            <w:r w:rsidR="000E62AB" w:rsidRPr="0003772B">
              <w:rPr>
                <w:color w:val="000000"/>
                <w:sz w:val="24"/>
                <w:szCs w:val="24"/>
              </w:rPr>
              <w:t>о</w:t>
            </w:r>
            <w:r w:rsidR="000E62AB" w:rsidRPr="0003772B">
              <w:rPr>
                <w:color w:val="000000"/>
                <w:sz w:val="24"/>
                <w:szCs w:val="24"/>
              </w:rPr>
              <w:t>ступления от ф</w:t>
            </w:r>
            <w:r w:rsidR="000E62AB" w:rsidRPr="0003772B">
              <w:rPr>
                <w:color w:val="000000"/>
                <w:sz w:val="24"/>
                <w:szCs w:val="24"/>
              </w:rPr>
              <w:t>и</w:t>
            </w:r>
            <w:r w:rsidR="000E62AB" w:rsidRPr="0003772B">
              <w:rPr>
                <w:color w:val="000000"/>
                <w:sz w:val="24"/>
                <w:szCs w:val="24"/>
              </w:rPr>
              <w:t>зических и юр</w:t>
            </w:r>
            <w:r w:rsidR="000E62AB" w:rsidRPr="0003772B">
              <w:rPr>
                <w:color w:val="000000"/>
                <w:sz w:val="24"/>
                <w:szCs w:val="24"/>
              </w:rPr>
              <w:t>и</w:t>
            </w:r>
            <w:r w:rsidR="000E62AB" w:rsidRPr="0003772B">
              <w:rPr>
                <w:color w:val="000000"/>
                <w:sz w:val="24"/>
                <w:szCs w:val="24"/>
              </w:rPr>
              <w:t>дических лиц</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315"/>
          <w:jc w:val="center"/>
        </w:trPr>
        <w:tc>
          <w:tcPr>
            <w:tcW w:w="580" w:type="dxa"/>
            <w:vMerge w:val="restart"/>
            <w:tcBorders>
              <w:top w:val="nil"/>
              <w:left w:val="single" w:sz="4" w:space="0" w:color="auto"/>
              <w:bottom w:val="single" w:sz="4" w:space="0" w:color="000000"/>
              <w:right w:val="single" w:sz="4" w:space="0" w:color="auto"/>
            </w:tcBorders>
            <w:shd w:val="clear" w:color="auto" w:fill="auto"/>
            <w:vAlign w:val="center"/>
            <w:hideMark/>
          </w:tcPr>
          <w:p w:rsidR="000E62AB" w:rsidRPr="0003772B" w:rsidRDefault="000E62AB" w:rsidP="00B37063">
            <w:pPr>
              <w:jc w:val="center"/>
              <w:rPr>
                <w:color w:val="000000"/>
                <w:sz w:val="24"/>
                <w:szCs w:val="24"/>
              </w:rPr>
            </w:pPr>
            <w:r w:rsidRPr="0003772B">
              <w:rPr>
                <w:color w:val="000000"/>
                <w:sz w:val="24"/>
                <w:szCs w:val="24"/>
              </w:rPr>
              <w:lastRenderedPageBreak/>
              <w:t> </w:t>
            </w:r>
          </w:p>
        </w:tc>
        <w:tc>
          <w:tcPr>
            <w:tcW w:w="1274" w:type="dxa"/>
            <w:vMerge w:val="restart"/>
            <w:tcBorders>
              <w:top w:val="nil"/>
              <w:left w:val="single" w:sz="4" w:space="0" w:color="auto"/>
              <w:bottom w:val="single" w:sz="4" w:space="0" w:color="000000"/>
              <w:right w:val="single" w:sz="4" w:space="0" w:color="auto"/>
            </w:tcBorders>
            <w:shd w:val="clear" w:color="auto" w:fill="auto"/>
            <w:hideMark/>
          </w:tcPr>
          <w:p w:rsidR="000E62AB" w:rsidRPr="0003772B" w:rsidRDefault="000E62AB" w:rsidP="00B37063">
            <w:pPr>
              <w:jc w:val="center"/>
              <w:rPr>
                <w:color w:val="000000"/>
                <w:sz w:val="24"/>
                <w:szCs w:val="24"/>
              </w:rPr>
            </w:pPr>
            <w:r w:rsidRPr="0003772B">
              <w:rPr>
                <w:color w:val="000000"/>
                <w:sz w:val="24"/>
                <w:szCs w:val="24"/>
              </w:rPr>
              <w:t>Итого по задаче 4</w:t>
            </w:r>
          </w:p>
        </w:tc>
        <w:tc>
          <w:tcPr>
            <w:tcW w:w="1135" w:type="dxa"/>
            <w:vMerge w:val="restart"/>
            <w:tcBorders>
              <w:top w:val="nil"/>
              <w:left w:val="single" w:sz="4" w:space="0" w:color="auto"/>
              <w:bottom w:val="single" w:sz="4" w:space="0" w:color="000000"/>
              <w:right w:val="single" w:sz="4" w:space="0" w:color="auto"/>
            </w:tcBorders>
            <w:shd w:val="clear" w:color="auto" w:fill="auto"/>
            <w:hideMark/>
          </w:tcPr>
          <w:p w:rsidR="000E62AB" w:rsidRPr="0003772B" w:rsidRDefault="000E62AB" w:rsidP="00B37063">
            <w:pPr>
              <w:jc w:val="center"/>
              <w:rPr>
                <w:color w:val="000000"/>
                <w:sz w:val="24"/>
                <w:szCs w:val="24"/>
              </w:rPr>
            </w:pPr>
            <w:r w:rsidRPr="0003772B">
              <w:rPr>
                <w:color w:val="000000"/>
                <w:sz w:val="24"/>
                <w:szCs w:val="24"/>
              </w:rPr>
              <w:t> </w:t>
            </w:r>
          </w:p>
        </w:tc>
        <w:tc>
          <w:tcPr>
            <w:tcW w:w="2129" w:type="dxa"/>
            <w:gridSpan w:val="8"/>
            <w:tcBorders>
              <w:top w:val="nil"/>
              <w:left w:val="nil"/>
              <w:bottom w:val="single" w:sz="4" w:space="0" w:color="auto"/>
              <w:right w:val="single" w:sz="4" w:space="0" w:color="auto"/>
            </w:tcBorders>
            <w:shd w:val="clear" w:color="auto" w:fill="auto"/>
            <w:vAlign w:val="center"/>
            <w:hideMark/>
          </w:tcPr>
          <w:p w:rsidR="000E62AB" w:rsidRPr="0003772B" w:rsidRDefault="00404DE7" w:rsidP="00B37063">
            <w:pPr>
              <w:rPr>
                <w:color w:val="000000"/>
                <w:sz w:val="24"/>
                <w:szCs w:val="24"/>
              </w:rPr>
            </w:pPr>
            <w:r>
              <w:rPr>
                <w:color w:val="000000"/>
                <w:sz w:val="24"/>
                <w:szCs w:val="24"/>
              </w:rPr>
              <w:t>в</w:t>
            </w:r>
            <w:r w:rsidR="000E62AB" w:rsidRPr="0003772B">
              <w:rPr>
                <w:color w:val="000000"/>
                <w:sz w:val="24"/>
                <w:szCs w:val="24"/>
              </w:rPr>
              <w:t>сего</w:t>
            </w:r>
          </w:p>
        </w:tc>
        <w:tc>
          <w:tcPr>
            <w:tcW w:w="136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339"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5"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r>
      <w:tr w:rsidR="000E62AB" w:rsidRPr="0003772B" w:rsidTr="00AC5672">
        <w:trPr>
          <w:trHeight w:val="315"/>
          <w:jc w:val="center"/>
        </w:trPr>
        <w:tc>
          <w:tcPr>
            <w:tcW w:w="580" w:type="dxa"/>
            <w:vMerge/>
            <w:tcBorders>
              <w:top w:val="nil"/>
              <w:left w:val="single" w:sz="4" w:space="0" w:color="auto"/>
              <w:bottom w:val="single" w:sz="4" w:space="0" w:color="000000"/>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nil"/>
              <w:left w:val="single" w:sz="4" w:space="0" w:color="auto"/>
              <w:bottom w:val="single" w:sz="4" w:space="0" w:color="000000"/>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nil"/>
              <w:left w:val="single" w:sz="4" w:space="0" w:color="auto"/>
              <w:bottom w:val="single" w:sz="4" w:space="0" w:color="000000"/>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федеральный бюджет</w:t>
            </w:r>
          </w:p>
        </w:tc>
        <w:tc>
          <w:tcPr>
            <w:tcW w:w="136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339"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5"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r>
      <w:tr w:rsidR="000E62AB" w:rsidRPr="0003772B" w:rsidTr="00AC5672">
        <w:trPr>
          <w:trHeight w:val="315"/>
          <w:jc w:val="center"/>
        </w:trPr>
        <w:tc>
          <w:tcPr>
            <w:tcW w:w="580" w:type="dxa"/>
            <w:vMerge/>
            <w:tcBorders>
              <w:top w:val="nil"/>
              <w:left w:val="single" w:sz="4" w:space="0" w:color="auto"/>
              <w:bottom w:val="single" w:sz="4" w:space="0" w:color="000000"/>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nil"/>
              <w:left w:val="single" w:sz="4" w:space="0" w:color="auto"/>
              <w:bottom w:val="single" w:sz="4" w:space="0" w:color="000000"/>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nil"/>
              <w:left w:val="single" w:sz="4" w:space="0" w:color="auto"/>
              <w:bottom w:val="single" w:sz="4" w:space="0" w:color="000000"/>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бюджет автоно</w:t>
            </w:r>
            <w:r w:rsidRPr="0003772B">
              <w:rPr>
                <w:color w:val="000000"/>
                <w:sz w:val="24"/>
                <w:szCs w:val="24"/>
              </w:rPr>
              <w:t>м</w:t>
            </w:r>
            <w:r w:rsidRPr="0003772B">
              <w:rPr>
                <w:color w:val="000000"/>
                <w:sz w:val="24"/>
                <w:szCs w:val="24"/>
              </w:rPr>
              <w:t>ного округа</w:t>
            </w:r>
          </w:p>
        </w:tc>
        <w:tc>
          <w:tcPr>
            <w:tcW w:w="136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339"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5"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r>
      <w:tr w:rsidR="000E62AB" w:rsidRPr="0003772B" w:rsidTr="00AC5672">
        <w:trPr>
          <w:trHeight w:val="315"/>
          <w:jc w:val="center"/>
        </w:trPr>
        <w:tc>
          <w:tcPr>
            <w:tcW w:w="580" w:type="dxa"/>
            <w:vMerge/>
            <w:tcBorders>
              <w:top w:val="nil"/>
              <w:left w:val="single" w:sz="4" w:space="0" w:color="auto"/>
              <w:bottom w:val="single" w:sz="4" w:space="0" w:color="000000"/>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nil"/>
              <w:left w:val="single" w:sz="4" w:space="0" w:color="auto"/>
              <w:bottom w:val="single" w:sz="4" w:space="0" w:color="000000"/>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nil"/>
              <w:left w:val="single" w:sz="4" w:space="0" w:color="auto"/>
              <w:bottom w:val="single" w:sz="4" w:space="0" w:color="000000"/>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бюджет района</w:t>
            </w:r>
          </w:p>
        </w:tc>
        <w:tc>
          <w:tcPr>
            <w:tcW w:w="136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339"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5"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r>
      <w:tr w:rsidR="000E62AB" w:rsidRPr="0003772B" w:rsidTr="00AC5672">
        <w:trPr>
          <w:trHeight w:val="315"/>
          <w:jc w:val="center"/>
        </w:trPr>
        <w:tc>
          <w:tcPr>
            <w:tcW w:w="580" w:type="dxa"/>
            <w:vMerge/>
            <w:tcBorders>
              <w:top w:val="nil"/>
              <w:left w:val="single" w:sz="4" w:space="0" w:color="auto"/>
              <w:bottom w:val="single" w:sz="4" w:space="0" w:color="000000"/>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nil"/>
              <w:left w:val="single" w:sz="4" w:space="0" w:color="auto"/>
              <w:bottom w:val="single" w:sz="4" w:space="0" w:color="000000"/>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nil"/>
              <w:left w:val="single" w:sz="4" w:space="0" w:color="auto"/>
              <w:bottom w:val="single" w:sz="4" w:space="0" w:color="000000"/>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бюджет посел</w:t>
            </w:r>
            <w:r w:rsidRPr="0003772B">
              <w:rPr>
                <w:color w:val="000000"/>
                <w:sz w:val="24"/>
                <w:szCs w:val="24"/>
              </w:rPr>
              <w:t>е</w:t>
            </w:r>
            <w:r w:rsidRPr="0003772B">
              <w:rPr>
                <w:color w:val="000000"/>
                <w:sz w:val="24"/>
                <w:szCs w:val="24"/>
              </w:rPr>
              <w:t>ний</w:t>
            </w:r>
          </w:p>
        </w:tc>
        <w:tc>
          <w:tcPr>
            <w:tcW w:w="136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339"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5"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r>
      <w:tr w:rsidR="000E62AB" w:rsidRPr="0003772B" w:rsidTr="00AC5672">
        <w:trPr>
          <w:trHeight w:val="945"/>
          <w:jc w:val="center"/>
        </w:trPr>
        <w:tc>
          <w:tcPr>
            <w:tcW w:w="580"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nil"/>
              <w:left w:val="nil"/>
              <w:bottom w:val="single" w:sz="4" w:space="0" w:color="auto"/>
              <w:right w:val="single" w:sz="4" w:space="0" w:color="auto"/>
            </w:tcBorders>
            <w:shd w:val="clear" w:color="auto" w:fill="auto"/>
            <w:vAlign w:val="center"/>
            <w:hideMark/>
          </w:tcPr>
          <w:p w:rsidR="000E62AB" w:rsidRPr="0003772B" w:rsidRDefault="00404DE7" w:rsidP="00B37063">
            <w:pPr>
              <w:rPr>
                <w:color w:val="000000"/>
                <w:sz w:val="24"/>
                <w:szCs w:val="24"/>
              </w:rPr>
            </w:pPr>
            <w:r w:rsidRPr="0003772B">
              <w:rPr>
                <w:color w:val="000000"/>
                <w:sz w:val="24"/>
                <w:szCs w:val="24"/>
              </w:rPr>
              <w:t>в т</w:t>
            </w:r>
            <w:r>
              <w:rPr>
                <w:color w:val="000000"/>
                <w:sz w:val="24"/>
                <w:szCs w:val="24"/>
              </w:rPr>
              <w:t xml:space="preserve">ом </w:t>
            </w:r>
            <w:r w:rsidRPr="0003772B">
              <w:rPr>
                <w:color w:val="000000"/>
                <w:sz w:val="24"/>
                <w:szCs w:val="24"/>
              </w:rPr>
              <w:t>ч</w:t>
            </w:r>
            <w:r>
              <w:rPr>
                <w:color w:val="000000"/>
                <w:sz w:val="24"/>
                <w:szCs w:val="24"/>
              </w:rPr>
              <w:t>исле</w:t>
            </w:r>
            <w:r w:rsidRPr="0003772B">
              <w:rPr>
                <w:color w:val="000000"/>
                <w:sz w:val="24"/>
                <w:szCs w:val="24"/>
              </w:rPr>
              <w:t xml:space="preserve"> </w:t>
            </w:r>
            <w:r w:rsidR="000E62AB" w:rsidRPr="0003772B">
              <w:rPr>
                <w:color w:val="000000"/>
                <w:sz w:val="24"/>
                <w:szCs w:val="24"/>
              </w:rPr>
              <w:t>бе</w:t>
            </w:r>
            <w:r w:rsidR="000E62AB" w:rsidRPr="0003772B">
              <w:rPr>
                <w:color w:val="000000"/>
                <w:sz w:val="24"/>
                <w:szCs w:val="24"/>
              </w:rPr>
              <w:t>з</w:t>
            </w:r>
            <w:r w:rsidR="000E62AB" w:rsidRPr="0003772B">
              <w:rPr>
                <w:color w:val="000000"/>
                <w:sz w:val="24"/>
                <w:szCs w:val="24"/>
              </w:rPr>
              <w:t>возмездные п</w:t>
            </w:r>
            <w:r w:rsidR="000E62AB" w:rsidRPr="0003772B">
              <w:rPr>
                <w:color w:val="000000"/>
                <w:sz w:val="24"/>
                <w:szCs w:val="24"/>
              </w:rPr>
              <w:t>о</w:t>
            </w:r>
            <w:r w:rsidR="000E62AB" w:rsidRPr="0003772B">
              <w:rPr>
                <w:color w:val="000000"/>
                <w:sz w:val="24"/>
                <w:szCs w:val="24"/>
              </w:rPr>
              <w:t>ступления от ф</w:t>
            </w:r>
            <w:r w:rsidR="000E62AB" w:rsidRPr="0003772B">
              <w:rPr>
                <w:color w:val="000000"/>
                <w:sz w:val="24"/>
                <w:szCs w:val="24"/>
              </w:rPr>
              <w:t>и</w:t>
            </w:r>
            <w:r w:rsidR="000E62AB" w:rsidRPr="0003772B">
              <w:rPr>
                <w:color w:val="000000"/>
                <w:sz w:val="24"/>
                <w:szCs w:val="24"/>
              </w:rPr>
              <w:t>зических и юр</w:t>
            </w:r>
            <w:r w:rsidR="000E62AB" w:rsidRPr="0003772B">
              <w:rPr>
                <w:color w:val="000000"/>
                <w:sz w:val="24"/>
                <w:szCs w:val="24"/>
              </w:rPr>
              <w:t>и</w:t>
            </w:r>
            <w:r w:rsidR="000E62AB" w:rsidRPr="0003772B">
              <w:rPr>
                <w:color w:val="000000"/>
                <w:sz w:val="24"/>
                <w:szCs w:val="24"/>
              </w:rPr>
              <w:t>дических лиц</w:t>
            </w:r>
          </w:p>
        </w:tc>
        <w:tc>
          <w:tcPr>
            <w:tcW w:w="136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339"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5"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r>
      <w:tr w:rsidR="000E62AB" w:rsidRPr="0003772B" w:rsidTr="00AC5672">
        <w:trPr>
          <w:trHeight w:val="315"/>
          <w:jc w:val="center"/>
        </w:trPr>
        <w:tc>
          <w:tcPr>
            <w:tcW w:w="5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jc w:val="center"/>
              <w:rPr>
                <w:color w:val="000000"/>
                <w:sz w:val="24"/>
                <w:szCs w:val="24"/>
              </w:rPr>
            </w:pPr>
            <w:r w:rsidRPr="0003772B">
              <w:rPr>
                <w:color w:val="000000"/>
                <w:sz w:val="24"/>
                <w:szCs w:val="24"/>
              </w:rPr>
              <w:t> </w:t>
            </w:r>
          </w:p>
        </w:tc>
        <w:tc>
          <w:tcPr>
            <w:tcW w:w="127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E62AB" w:rsidRPr="0003772B" w:rsidRDefault="000E62AB" w:rsidP="00B37063">
            <w:pPr>
              <w:jc w:val="center"/>
              <w:rPr>
                <w:color w:val="000000"/>
                <w:sz w:val="24"/>
                <w:szCs w:val="24"/>
              </w:rPr>
            </w:pPr>
            <w:r w:rsidRPr="0003772B">
              <w:rPr>
                <w:color w:val="000000"/>
                <w:sz w:val="24"/>
                <w:szCs w:val="24"/>
              </w:rPr>
              <w:t>Итого по подпр</w:t>
            </w:r>
            <w:r w:rsidRPr="0003772B">
              <w:rPr>
                <w:color w:val="000000"/>
                <w:sz w:val="24"/>
                <w:szCs w:val="24"/>
              </w:rPr>
              <w:t>о</w:t>
            </w:r>
            <w:r w:rsidRPr="0003772B">
              <w:rPr>
                <w:color w:val="000000"/>
                <w:sz w:val="24"/>
                <w:szCs w:val="24"/>
              </w:rPr>
              <w:t>грамме I</w:t>
            </w:r>
          </w:p>
        </w:tc>
        <w:tc>
          <w:tcPr>
            <w:tcW w:w="1135"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E62AB" w:rsidRPr="0003772B" w:rsidRDefault="000E62AB" w:rsidP="00B37063">
            <w:pPr>
              <w:jc w:val="center"/>
              <w:rPr>
                <w:color w:val="000000"/>
                <w:sz w:val="24"/>
                <w:szCs w:val="24"/>
              </w:rPr>
            </w:pPr>
            <w:r w:rsidRPr="0003772B">
              <w:rPr>
                <w:color w:val="000000"/>
                <w:sz w:val="24"/>
                <w:szCs w:val="24"/>
              </w:rPr>
              <w:t> </w:t>
            </w:r>
          </w:p>
        </w:tc>
        <w:tc>
          <w:tcPr>
            <w:tcW w:w="2129"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FA112F" w:rsidP="00B37063">
            <w:pPr>
              <w:rPr>
                <w:color w:val="000000"/>
                <w:sz w:val="24"/>
                <w:szCs w:val="24"/>
              </w:rPr>
            </w:pPr>
            <w:r>
              <w:rPr>
                <w:color w:val="000000"/>
                <w:sz w:val="24"/>
                <w:szCs w:val="24"/>
              </w:rPr>
              <w:t>в</w:t>
            </w:r>
            <w:r w:rsidR="000E62AB" w:rsidRPr="0003772B">
              <w:rPr>
                <w:color w:val="000000"/>
                <w:sz w:val="24"/>
                <w:szCs w:val="24"/>
              </w:rPr>
              <w:t>сего</w:t>
            </w:r>
          </w:p>
        </w:tc>
        <w:tc>
          <w:tcPr>
            <w:tcW w:w="13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10 213,85</w:t>
            </w:r>
          </w:p>
        </w:tc>
        <w:tc>
          <w:tcPr>
            <w:tcW w:w="170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4 413,85</w:t>
            </w:r>
          </w:p>
        </w:tc>
        <w:tc>
          <w:tcPr>
            <w:tcW w:w="13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900,00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900,00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1 000,00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1 000,00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1 000,00</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1 000,00</w:t>
            </w:r>
          </w:p>
        </w:tc>
      </w:tr>
      <w:tr w:rsidR="000E62AB" w:rsidRPr="0003772B" w:rsidTr="00AC5672">
        <w:trPr>
          <w:trHeight w:val="315"/>
          <w:jc w:val="center"/>
        </w:trPr>
        <w:tc>
          <w:tcPr>
            <w:tcW w:w="580"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федеральный бюджет</w:t>
            </w:r>
          </w:p>
        </w:tc>
        <w:tc>
          <w:tcPr>
            <w:tcW w:w="13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3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r>
      <w:tr w:rsidR="000E62AB" w:rsidRPr="0003772B" w:rsidTr="00AC5672">
        <w:trPr>
          <w:trHeight w:val="315"/>
          <w:jc w:val="center"/>
        </w:trPr>
        <w:tc>
          <w:tcPr>
            <w:tcW w:w="580"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бюджет автоно</w:t>
            </w:r>
            <w:r w:rsidRPr="0003772B">
              <w:rPr>
                <w:color w:val="000000"/>
                <w:sz w:val="24"/>
                <w:szCs w:val="24"/>
              </w:rPr>
              <w:t>м</w:t>
            </w:r>
            <w:r w:rsidRPr="0003772B">
              <w:rPr>
                <w:color w:val="000000"/>
                <w:sz w:val="24"/>
                <w:szCs w:val="24"/>
              </w:rPr>
              <w:t>ного округа</w:t>
            </w:r>
          </w:p>
        </w:tc>
        <w:tc>
          <w:tcPr>
            <w:tcW w:w="13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1 587,50</w:t>
            </w:r>
          </w:p>
        </w:tc>
        <w:tc>
          <w:tcPr>
            <w:tcW w:w="170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1 587,50</w:t>
            </w:r>
          </w:p>
        </w:tc>
        <w:tc>
          <w:tcPr>
            <w:tcW w:w="13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r>
      <w:tr w:rsidR="000E62AB" w:rsidRPr="0003772B" w:rsidTr="00AC5672">
        <w:trPr>
          <w:trHeight w:val="315"/>
          <w:jc w:val="center"/>
        </w:trPr>
        <w:tc>
          <w:tcPr>
            <w:tcW w:w="580"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бюджет района</w:t>
            </w:r>
          </w:p>
        </w:tc>
        <w:tc>
          <w:tcPr>
            <w:tcW w:w="13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8 626,35</w:t>
            </w:r>
          </w:p>
        </w:tc>
        <w:tc>
          <w:tcPr>
            <w:tcW w:w="170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2 826,35</w:t>
            </w:r>
          </w:p>
        </w:tc>
        <w:tc>
          <w:tcPr>
            <w:tcW w:w="13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900,00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900,00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1 000,00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1 000,00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1 000,00</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1 000,00</w:t>
            </w:r>
          </w:p>
        </w:tc>
      </w:tr>
      <w:tr w:rsidR="000E62AB" w:rsidRPr="0003772B" w:rsidTr="00AC5672">
        <w:trPr>
          <w:trHeight w:val="315"/>
          <w:jc w:val="center"/>
        </w:trPr>
        <w:tc>
          <w:tcPr>
            <w:tcW w:w="580"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бюджет посел</w:t>
            </w:r>
            <w:r w:rsidRPr="0003772B">
              <w:rPr>
                <w:color w:val="000000"/>
                <w:sz w:val="24"/>
                <w:szCs w:val="24"/>
              </w:rPr>
              <w:t>е</w:t>
            </w:r>
            <w:r w:rsidRPr="0003772B">
              <w:rPr>
                <w:color w:val="000000"/>
                <w:sz w:val="24"/>
                <w:szCs w:val="24"/>
              </w:rPr>
              <w:t>ний</w:t>
            </w:r>
          </w:p>
        </w:tc>
        <w:tc>
          <w:tcPr>
            <w:tcW w:w="13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3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r>
      <w:tr w:rsidR="000E62AB" w:rsidRPr="0003772B" w:rsidTr="00AC5672">
        <w:trPr>
          <w:trHeight w:val="945"/>
          <w:jc w:val="center"/>
        </w:trPr>
        <w:tc>
          <w:tcPr>
            <w:tcW w:w="580"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FA112F" w:rsidP="00B37063">
            <w:pPr>
              <w:rPr>
                <w:color w:val="000000"/>
                <w:sz w:val="24"/>
                <w:szCs w:val="24"/>
              </w:rPr>
            </w:pPr>
            <w:r w:rsidRPr="0003772B">
              <w:rPr>
                <w:color w:val="000000"/>
                <w:sz w:val="24"/>
                <w:szCs w:val="24"/>
              </w:rPr>
              <w:t>в т</w:t>
            </w:r>
            <w:r>
              <w:rPr>
                <w:color w:val="000000"/>
                <w:sz w:val="24"/>
                <w:szCs w:val="24"/>
              </w:rPr>
              <w:t xml:space="preserve">ом </w:t>
            </w:r>
            <w:r w:rsidRPr="0003772B">
              <w:rPr>
                <w:color w:val="000000"/>
                <w:sz w:val="24"/>
                <w:szCs w:val="24"/>
              </w:rPr>
              <w:t>ч</w:t>
            </w:r>
            <w:r>
              <w:rPr>
                <w:color w:val="000000"/>
                <w:sz w:val="24"/>
                <w:szCs w:val="24"/>
              </w:rPr>
              <w:t>исле</w:t>
            </w:r>
            <w:r w:rsidRPr="0003772B">
              <w:rPr>
                <w:color w:val="000000"/>
                <w:sz w:val="24"/>
                <w:szCs w:val="24"/>
              </w:rPr>
              <w:t xml:space="preserve"> </w:t>
            </w:r>
            <w:r w:rsidR="000E62AB" w:rsidRPr="0003772B">
              <w:rPr>
                <w:color w:val="000000"/>
                <w:sz w:val="24"/>
                <w:szCs w:val="24"/>
              </w:rPr>
              <w:t>бе</w:t>
            </w:r>
            <w:r w:rsidR="000E62AB" w:rsidRPr="0003772B">
              <w:rPr>
                <w:color w:val="000000"/>
                <w:sz w:val="24"/>
                <w:szCs w:val="24"/>
              </w:rPr>
              <w:t>з</w:t>
            </w:r>
            <w:r w:rsidR="000E62AB" w:rsidRPr="0003772B">
              <w:rPr>
                <w:color w:val="000000"/>
                <w:sz w:val="24"/>
                <w:szCs w:val="24"/>
              </w:rPr>
              <w:t>возмездные п</w:t>
            </w:r>
            <w:r w:rsidR="000E62AB" w:rsidRPr="0003772B">
              <w:rPr>
                <w:color w:val="000000"/>
                <w:sz w:val="24"/>
                <w:szCs w:val="24"/>
              </w:rPr>
              <w:t>о</w:t>
            </w:r>
            <w:r w:rsidR="000E62AB" w:rsidRPr="0003772B">
              <w:rPr>
                <w:color w:val="000000"/>
                <w:sz w:val="24"/>
                <w:szCs w:val="24"/>
              </w:rPr>
              <w:t>ступления от ф</w:t>
            </w:r>
            <w:r w:rsidR="000E62AB" w:rsidRPr="0003772B">
              <w:rPr>
                <w:color w:val="000000"/>
                <w:sz w:val="24"/>
                <w:szCs w:val="24"/>
              </w:rPr>
              <w:t>и</w:t>
            </w:r>
            <w:r w:rsidR="000E62AB" w:rsidRPr="0003772B">
              <w:rPr>
                <w:color w:val="000000"/>
                <w:sz w:val="24"/>
                <w:szCs w:val="24"/>
              </w:rPr>
              <w:t>зических и юр</w:t>
            </w:r>
            <w:r w:rsidR="000E62AB" w:rsidRPr="0003772B">
              <w:rPr>
                <w:color w:val="000000"/>
                <w:sz w:val="24"/>
                <w:szCs w:val="24"/>
              </w:rPr>
              <w:t>и</w:t>
            </w:r>
            <w:r w:rsidR="000E62AB" w:rsidRPr="0003772B">
              <w:rPr>
                <w:color w:val="000000"/>
                <w:sz w:val="24"/>
                <w:szCs w:val="24"/>
              </w:rPr>
              <w:t>дических лиц</w:t>
            </w:r>
          </w:p>
        </w:tc>
        <w:tc>
          <w:tcPr>
            <w:tcW w:w="13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3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r>
      <w:tr w:rsidR="000E62AB" w:rsidRPr="0003772B" w:rsidTr="001422FC">
        <w:trPr>
          <w:trHeight w:val="315"/>
          <w:jc w:val="center"/>
        </w:trPr>
        <w:tc>
          <w:tcPr>
            <w:tcW w:w="15422" w:type="dxa"/>
            <w:gridSpan w:val="22"/>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D2EEA" w:rsidP="000D2EEA">
            <w:pPr>
              <w:jc w:val="center"/>
              <w:rPr>
                <w:b/>
                <w:bCs/>
                <w:color w:val="000000"/>
                <w:sz w:val="24"/>
                <w:szCs w:val="24"/>
              </w:rPr>
            </w:pPr>
            <w:proofErr w:type="gramStart"/>
            <w:r>
              <w:rPr>
                <w:b/>
                <w:bCs/>
                <w:color w:val="000000"/>
                <w:sz w:val="24"/>
                <w:szCs w:val="24"/>
              </w:rPr>
              <w:t>Цель «</w:t>
            </w:r>
            <w:r w:rsidR="000E62AB" w:rsidRPr="0003772B">
              <w:rPr>
                <w:b/>
                <w:bCs/>
                <w:color w:val="000000"/>
                <w:sz w:val="24"/>
                <w:szCs w:val="24"/>
              </w:rPr>
              <w:t>Повышение доступности жилья и качества жилищного обеспечения населения, в том числе с учетом исполнения государственных обязательств по обеспечению жильем отдельных категорий граждан</w:t>
            </w:r>
            <w:r>
              <w:rPr>
                <w:b/>
                <w:bCs/>
                <w:color w:val="000000"/>
                <w:sz w:val="24"/>
                <w:szCs w:val="24"/>
              </w:rPr>
              <w:t>»</w:t>
            </w:r>
            <w:proofErr w:type="gramEnd"/>
          </w:p>
        </w:tc>
      </w:tr>
      <w:tr w:rsidR="000E62AB" w:rsidRPr="0003772B" w:rsidTr="001422FC">
        <w:trPr>
          <w:trHeight w:val="315"/>
          <w:jc w:val="center"/>
        </w:trPr>
        <w:tc>
          <w:tcPr>
            <w:tcW w:w="15422" w:type="dxa"/>
            <w:gridSpan w:val="22"/>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D2EEA" w:rsidP="000D2EEA">
            <w:pPr>
              <w:jc w:val="center"/>
              <w:rPr>
                <w:b/>
                <w:bCs/>
                <w:color w:val="000000"/>
                <w:sz w:val="24"/>
                <w:szCs w:val="24"/>
              </w:rPr>
            </w:pPr>
            <w:r>
              <w:rPr>
                <w:b/>
                <w:bCs/>
                <w:color w:val="000000"/>
                <w:sz w:val="24"/>
                <w:szCs w:val="24"/>
              </w:rPr>
              <w:t>Подпрограмма II «</w:t>
            </w:r>
            <w:r w:rsidR="000E62AB" w:rsidRPr="0003772B">
              <w:rPr>
                <w:b/>
                <w:bCs/>
                <w:color w:val="000000"/>
                <w:sz w:val="24"/>
                <w:szCs w:val="24"/>
              </w:rPr>
              <w:t>Содействие развитию жилищного строительства</w:t>
            </w:r>
            <w:r>
              <w:rPr>
                <w:b/>
                <w:bCs/>
                <w:color w:val="000000"/>
                <w:sz w:val="24"/>
                <w:szCs w:val="24"/>
              </w:rPr>
              <w:t>»</w:t>
            </w:r>
          </w:p>
        </w:tc>
      </w:tr>
      <w:tr w:rsidR="000E62AB" w:rsidRPr="0003772B" w:rsidTr="001A2F58">
        <w:trPr>
          <w:trHeight w:val="315"/>
          <w:jc w:val="center"/>
        </w:trPr>
        <w:tc>
          <w:tcPr>
            <w:tcW w:w="15422" w:type="dxa"/>
            <w:gridSpan w:val="22"/>
            <w:tcBorders>
              <w:top w:val="single" w:sz="4" w:space="0" w:color="auto"/>
              <w:left w:val="single" w:sz="4" w:space="0" w:color="auto"/>
              <w:bottom w:val="single" w:sz="4" w:space="0" w:color="auto"/>
              <w:right w:val="single" w:sz="4" w:space="0" w:color="auto"/>
            </w:tcBorders>
            <w:shd w:val="clear" w:color="auto" w:fill="auto"/>
            <w:vAlign w:val="center"/>
            <w:hideMark/>
          </w:tcPr>
          <w:p w:rsidR="000D2EEA" w:rsidRDefault="000E62AB" w:rsidP="00B37063">
            <w:pPr>
              <w:jc w:val="center"/>
              <w:rPr>
                <w:b/>
                <w:bCs/>
                <w:color w:val="000000"/>
                <w:sz w:val="24"/>
                <w:szCs w:val="24"/>
              </w:rPr>
            </w:pPr>
            <w:r w:rsidRPr="0003772B">
              <w:rPr>
                <w:b/>
                <w:bCs/>
                <w:color w:val="000000"/>
                <w:sz w:val="24"/>
                <w:szCs w:val="24"/>
              </w:rPr>
              <w:t>Задача 1</w:t>
            </w:r>
            <w:r w:rsidR="000D2EEA">
              <w:rPr>
                <w:b/>
                <w:bCs/>
                <w:color w:val="000000"/>
                <w:sz w:val="24"/>
                <w:szCs w:val="24"/>
              </w:rPr>
              <w:t>.</w:t>
            </w:r>
            <w:r w:rsidRPr="0003772B">
              <w:rPr>
                <w:b/>
                <w:bCs/>
                <w:color w:val="000000"/>
                <w:sz w:val="24"/>
                <w:szCs w:val="24"/>
              </w:rPr>
              <w:t xml:space="preserve"> </w:t>
            </w:r>
            <w:proofErr w:type="gramStart"/>
            <w:r w:rsidRPr="0003772B">
              <w:rPr>
                <w:b/>
                <w:bCs/>
                <w:color w:val="000000"/>
                <w:sz w:val="24"/>
                <w:szCs w:val="24"/>
              </w:rPr>
              <w:t>Стимулирование застройщиков на реализацию проектов жилищного строительства (развитие застроенных территорий,</w:t>
            </w:r>
            <w:proofErr w:type="gramEnd"/>
          </w:p>
          <w:p w:rsidR="000E62AB" w:rsidRPr="0003772B" w:rsidRDefault="000E62AB" w:rsidP="00B37063">
            <w:pPr>
              <w:jc w:val="center"/>
              <w:rPr>
                <w:b/>
                <w:bCs/>
                <w:color w:val="000000"/>
                <w:sz w:val="24"/>
                <w:szCs w:val="24"/>
              </w:rPr>
            </w:pPr>
            <w:r w:rsidRPr="0003772B">
              <w:rPr>
                <w:b/>
                <w:bCs/>
                <w:color w:val="000000"/>
                <w:sz w:val="24"/>
                <w:szCs w:val="24"/>
              </w:rPr>
              <w:lastRenderedPageBreak/>
              <w:t>комплексное освоение территорий)</w:t>
            </w:r>
          </w:p>
        </w:tc>
      </w:tr>
      <w:tr w:rsidR="000E62AB" w:rsidRPr="0003772B" w:rsidTr="00AC5672">
        <w:trPr>
          <w:trHeight w:val="315"/>
          <w:jc w:val="center"/>
        </w:trPr>
        <w:tc>
          <w:tcPr>
            <w:tcW w:w="5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jc w:val="center"/>
              <w:rPr>
                <w:color w:val="000000"/>
                <w:sz w:val="24"/>
                <w:szCs w:val="24"/>
              </w:rPr>
            </w:pPr>
            <w:r w:rsidRPr="0003772B">
              <w:rPr>
                <w:color w:val="000000"/>
                <w:sz w:val="24"/>
                <w:szCs w:val="24"/>
              </w:rPr>
              <w:lastRenderedPageBreak/>
              <w:t>2.1.1.</w:t>
            </w:r>
          </w:p>
        </w:tc>
        <w:tc>
          <w:tcPr>
            <w:tcW w:w="127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E62AB" w:rsidRPr="0003772B" w:rsidRDefault="000E62AB" w:rsidP="000D2EEA">
            <w:pPr>
              <w:jc w:val="center"/>
              <w:rPr>
                <w:color w:val="000000"/>
                <w:sz w:val="24"/>
                <w:szCs w:val="24"/>
              </w:rPr>
            </w:pPr>
            <w:proofErr w:type="gramStart"/>
            <w:r w:rsidRPr="0003772B">
              <w:rPr>
                <w:color w:val="000000"/>
                <w:sz w:val="24"/>
                <w:szCs w:val="24"/>
              </w:rPr>
              <w:t>Приобр</w:t>
            </w:r>
            <w:r w:rsidRPr="0003772B">
              <w:rPr>
                <w:color w:val="000000"/>
                <w:sz w:val="24"/>
                <w:szCs w:val="24"/>
              </w:rPr>
              <w:t>е</w:t>
            </w:r>
            <w:r w:rsidRPr="0003772B">
              <w:rPr>
                <w:color w:val="000000"/>
                <w:sz w:val="24"/>
                <w:szCs w:val="24"/>
              </w:rPr>
              <w:t>тение ж</w:t>
            </w:r>
            <w:r w:rsidRPr="0003772B">
              <w:rPr>
                <w:color w:val="000000"/>
                <w:sz w:val="24"/>
                <w:szCs w:val="24"/>
              </w:rPr>
              <w:t>и</w:t>
            </w:r>
            <w:r w:rsidRPr="0003772B">
              <w:rPr>
                <w:color w:val="000000"/>
                <w:sz w:val="24"/>
                <w:szCs w:val="24"/>
              </w:rPr>
              <w:t>лых п</w:t>
            </w:r>
            <w:r w:rsidRPr="0003772B">
              <w:rPr>
                <w:color w:val="000000"/>
                <w:sz w:val="24"/>
                <w:szCs w:val="24"/>
              </w:rPr>
              <w:t>о</w:t>
            </w:r>
            <w:r w:rsidRPr="0003772B">
              <w:rPr>
                <w:color w:val="000000"/>
                <w:sz w:val="24"/>
                <w:szCs w:val="24"/>
              </w:rPr>
              <w:t>мещений в заве</w:t>
            </w:r>
            <w:r w:rsidRPr="0003772B">
              <w:rPr>
                <w:color w:val="000000"/>
                <w:sz w:val="24"/>
                <w:szCs w:val="24"/>
              </w:rPr>
              <w:t>р</w:t>
            </w:r>
            <w:r w:rsidRPr="0003772B">
              <w:rPr>
                <w:color w:val="000000"/>
                <w:sz w:val="24"/>
                <w:szCs w:val="24"/>
              </w:rPr>
              <w:t>шенных стро</w:t>
            </w:r>
            <w:r w:rsidRPr="0003772B">
              <w:rPr>
                <w:color w:val="000000"/>
                <w:sz w:val="24"/>
                <w:szCs w:val="24"/>
              </w:rPr>
              <w:t>и</w:t>
            </w:r>
            <w:r w:rsidRPr="0003772B">
              <w:rPr>
                <w:color w:val="000000"/>
                <w:sz w:val="24"/>
                <w:szCs w:val="24"/>
              </w:rPr>
              <w:t>тельством домах, введе</w:t>
            </w:r>
            <w:r w:rsidRPr="0003772B">
              <w:rPr>
                <w:color w:val="000000"/>
                <w:sz w:val="24"/>
                <w:szCs w:val="24"/>
              </w:rPr>
              <w:t>н</w:t>
            </w:r>
            <w:r w:rsidRPr="0003772B">
              <w:rPr>
                <w:color w:val="000000"/>
                <w:sz w:val="24"/>
                <w:szCs w:val="24"/>
              </w:rPr>
              <w:t>ных в эксплу</w:t>
            </w:r>
            <w:r w:rsidRPr="0003772B">
              <w:rPr>
                <w:color w:val="000000"/>
                <w:sz w:val="24"/>
                <w:szCs w:val="24"/>
              </w:rPr>
              <w:t>а</w:t>
            </w:r>
            <w:r w:rsidRPr="0003772B">
              <w:rPr>
                <w:color w:val="000000"/>
                <w:sz w:val="24"/>
                <w:szCs w:val="24"/>
              </w:rPr>
              <w:t>тацию не ранее 1 года, предш</w:t>
            </w:r>
            <w:r w:rsidRPr="0003772B">
              <w:rPr>
                <w:color w:val="000000"/>
                <w:sz w:val="24"/>
                <w:szCs w:val="24"/>
              </w:rPr>
              <w:t>е</w:t>
            </w:r>
            <w:r w:rsidRPr="0003772B">
              <w:rPr>
                <w:color w:val="000000"/>
                <w:sz w:val="24"/>
                <w:szCs w:val="24"/>
              </w:rPr>
              <w:t>ствующ</w:t>
            </w:r>
            <w:r w:rsidRPr="0003772B">
              <w:rPr>
                <w:color w:val="000000"/>
                <w:sz w:val="24"/>
                <w:szCs w:val="24"/>
              </w:rPr>
              <w:t>е</w:t>
            </w:r>
            <w:r w:rsidRPr="0003772B">
              <w:rPr>
                <w:color w:val="000000"/>
                <w:sz w:val="24"/>
                <w:szCs w:val="24"/>
              </w:rPr>
              <w:t>го тек</w:t>
            </w:r>
            <w:r w:rsidRPr="0003772B">
              <w:rPr>
                <w:color w:val="000000"/>
                <w:sz w:val="24"/>
                <w:szCs w:val="24"/>
              </w:rPr>
              <w:t>у</w:t>
            </w:r>
            <w:r w:rsidRPr="0003772B">
              <w:rPr>
                <w:color w:val="000000"/>
                <w:sz w:val="24"/>
                <w:szCs w:val="24"/>
              </w:rPr>
              <w:t>щему г</w:t>
            </w:r>
            <w:r w:rsidRPr="0003772B">
              <w:rPr>
                <w:color w:val="000000"/>
                <w:sz w:val="24"/>
                <w:szCs w:val="24"/>
              </w:rPr>
              <w:t>о</w:t>
            </w:r>
            <w:r w:rsidRPr="0003772B">
              <w:rPr>
                <w:color w:val="000000"/>
                <w:sz w:val="24"/>
                <w:szCs w:val="24"/>
              </w:rPr>
              <w:t>ду, или в стро</w:t>
            </w:r>
            <w:r w:rsidRPr="0003772B">
              <w:rPr>
                <w:color w:val="000000"/>
                <w:sz w:val="24"/>
                <w:szCs w:val="24"/>
              </w:rPr>
              <w:t>я</w:t>
            </w:r>
            <w:r w:rsidRPr="0003772B">
              <w:rPr>
                <w:color w:val="000000"/>
                <w:sz w:val="24"/>
                <w:szCs w:val="24"/>
              </w:rPr>
              <w:t>щихся мног</w:t>
            </w:r>
            <w:r w:rsidRPr="0003772B">
              <w:rPr>
                <w:color w:val="000000"/>
                <w:sz w:val="24"/>
                <w:szCs w:val="24"/>
              </w:rPr>
              <w:t>о</w:t>
            </w:r>
            <w:r w:rsidRPr="0003772B">
              <w:rPr>
                <w:color w:val="000000"/>
                <w:sz w:val="24"/>
                <w:szCs w:val="24"/>
              </w:rPr>
              <w:t>кварти</w:t>
            </w:r>
            <w:r w:rsidRPr="0003772B">
              <w:rPr>
                <w:color w:val="000000"/>
                <w:sz w:val="24"/>
                <w:szCs w:val="24"/>
              </w:rPr>
              <w:t>р</w:t>
            </w:r>
            <w:r w:rsidRPr="0003772B">
              <w:rPr>
                <w:color w:val="000000"/>
                <w:sz w:val="24"/>
                <w:szCs w:val="24"/>
              </w:rPr>
              <w:t>ных д</w:t>
            </w:r>
            <w:r w:rsidRPr="0003772B">
              <w:rPr>
                <w:color w:val="000000"/>
                <w:sz w:val="24"/>
                <w:szCs w:val="24"/>
              </w:rPr>
              <w:t>о</w:t>
            </w:r>
            <w:r w:rsidRPr="0003772B">
              <w:rPr>
                <w:color w:val="000000"/>
                <w:sz w:val="24"/>
                <w:szCs w:val="24"/>
              </w:rPr>
              <w:t>мах, в случае если их стро</w:t>
            </w:r>
            <w:r w:rsidRPr="0003772B">
              <w:rPr>
                <w:color w:val="000000"/>
                <w:sz w:val="24"/>
                <w:szCs w:val="24"/>
              </w:rPr>
              <w:t>и</w:t>
            </w:r>
            <w:r w:rsidRPr="0003772B">
              <w:rPr>
                <w:color w:val="000000"/>
                <w:sz w:val="24"/>
                <w:szCs w:val="24"/>
              </w:rPr>
              <w:t>тельная гото</w:t>
            </w:r>
            <w:r w:rsidRPr="0003772B">
              <w:rPr>
                <w:color w:val="000000"/>
                <w:sz w:val="24"/>
                <w:szCs w:val="24"/>
              </w:rPr>
              <w:t>в</w:t>
            </w:r>
            <w:r w:rsidRPr="0003772B">
              <w:rPr>
                <w:color w:val="000000"/>
                <w:sz w:val="24"/>
                <w:szCs w:val="24"/>
              </w:rPr>
              <w:t>ность с</w:t>
            </w:r>
            <w:r w:rsidRPr="0003772B">
              <w:rPr>
                <w:color w:val="000000"/>
                <w:sz w:val="24"/>
                <w:szCs w:val="24"/>
              </w:rPr>
              <w:t>о</w:t>
            </w:r>
            <w:r w:rsidRPr="0003772B">
              <w:rPr>
                <w:color w:val="000000"/>
                <w:sz w:val="24"/>
                <w:szCs w:val="24"/>
              </w:rPr>
              <w:t xml:space="preserve">ставляет </w:t>
            </w:r>
            <w:r w:rsidRPr="0003772B">
              <w:rPr>
                <w:color w:val="000000"/>
                <w:sz w:val="24"/>
                <w:szCs w:val="24"/>
              </w:rPr>
              <w:lastRenderedPageBreak/>
              <w:t>не менее чем 70 проце</w:t>
            </w:r>
            <w:r w:rsidRPr="0003772B">
              <w:rPr>
                <w:color w:val="000000"/>
                <w:sz w:val="24"/>
                <w:szCs w:val="24"/>
              </w:rPr>
              <w:t>н</w:t>
            </w:r>
            <w:r w:rsidRPr="0003772B">
              <w:rPr>
                <w:color w:val="000000"/>
                <w:sz w:val="24"/>
                <w:szCs w:val="24"/>
              </w:rPr>
              <w:t>тов (для населе</w:t>
            </w:r>
            <w:r w:rsidRPr="0003772B">
              <w:rPr>
                <w:color w:val="000000"/>
                <w:sz w:val="24"/>
                <w:szCs w:val="24"/>
              </w:rPr>
              <w:t>н</w:t>
            </w:r>
            <w:r w:rsidRPr="0003772B">
              <w:rPr>
                <w:color w:val="000000"/>
                <w:sz w:val="24"/>
                <w:szCs w:val="24"/>
              </w:rPr>
              <w:t>ных пунктов числе</w:t>
            </w:r>
            <w:r w:rsidRPr="0003772B">
              <w:rPr>
                <w:color w:val="000000"/>
                <w:sz w:val="24"/>
                <w:szCs w:val="24"/>
              </w:rPr>
              <w:t>н</w:t>
            </w:r>
            <w:r w:rsidRPr="0003772B">
              <w:rPr>
                <w:color w:val="000000"/>
                <w:sz w:val="24"/>
                <w:szCs w:val="24"/>
              </w:rPr>
              <w:t>ностью до 5000 ч</w:t>
            </w:r>
            <w:r w:rsidRPr="0003772B">
              <w:rPr>
                <w:color w:val="000000"/>
                <w:sz w:val="24"/>
                <w:szCs w:val="24"/>
              </w:rPr>
              <w:t>е</w:t>
            </w:r>
            <w:r w:rsidRPr="0003772B">
              <w:rPr>
                <w:color w:val="000000"/>
                <w:sz w:val="24"/>
                <w:szCs w:val="24"/>
              </w:rPr>
              <w:t xml:space="preserve">ловек </w:t>
            </w:r>
            <w:r w:rsidR="000D2EEA">
              <w:rPr>
                <w:color w:val="000000"/>
                <w:sz w:val="24"/>
                <w:szCs w:val="24"/>
              </w:rPr>
              <w:t>−</w:t>
            </w:r>
            <w:r w:rsidRPr="0003772B">
              <w:rPr>
                <w:color w:val="000000"/>
                <w:sz w:val="24"/>
                <w:szCs w:val="24"/>
              </w:rPr>
              <w:t xml:space="preserve"> не менее чем 50 проце</w:t>
            </w:r>
            <w:r w:rsidRPr="0003772B">
              <w:rPr>
                <w:color w:val="000000"/>
                <w:sz w:val="24"/>
                <w:szCs w:val="24"/>
              </w:rPr>
              <w:t>н</w:t>
            </w:r>
            <w:r w:rsidRPr="0003772B">
              <w:rPr>
                <w:color w:val="000000"/>
                <w:sz w:val="24"/>
                <w:szCs w:val="24"/>
              </w:rPr>
              <w:t>тов) от пред</w:t>
            </w:r>
            <w:r w:rsidRPr="0003772B">
              <w:rPr>
                <w:color w:val="000000"/>
                <w:sz w:val="24"/>
                <w:szCs w:val="24"/>
              </w:rPr>
              <w:t>у</w:t>
            </w:r>
            <w:r w:rsidRPr="0003772B">
              <w:rPr>
                <w:color w:val="000000"/>
                <w:sz w:val="24"/>
                <w:szCs w:val="24"/>
              </w:rPr>
              <w:t>смотре</w:t>
            </w:r>
            <w:r w:rsidRPr="0003772B">
              <w:rPr>
                <w:color w:val="000000"/>
                <w:sz w:val="24"/>
                <w:szCs w:val="24"/>
              </w:rPr>
              <w:t>н</w:t>
            </w:r>
            <w:r w:rsidRPr="0003772B">
              <w:rPr>
                <w:color w:val="000000"/>
                <w:sz w:val="24"/>
                <w:szCs w:val="24"/>
              </w:rPr>
              <w:t>ной пр</w:t>
            </w:r>
            <w:r w:rsidRPr="0003772B">
              <w:rPr>
                <w:color w:val="000000"/>
                <w:sz w:val="24"/>
                <w:szCs w:val="24"/>
              </w:rPr>
              <w:t>о</w:t>
            </w:r>
            <w:r w:rsidRPr="0003772B">
              <w:rPr>
                <w:color w:val="000000"/>
                <w:sz w:val="24"/>
                <w:szCs w:val="24"/>
              </w:rPr>
              <w:t>ектной докуме</w:t>
            </w:r>
            <w:r w:rsidRPr="0003772B">
              <w:rPr>
                <w:color w:val="000000"/>
                <w:sz w:val="24"/>
                <w:szCs w:val="24"/>
              </w:rPr>
              <w:t>н</w:t>
            </w:r>
            <w:r w:rsidRPr="0003772B">
              <w:rPr>
                <w:color w:val="000000"/>
                <w:sz w:val="24"/>
                <w:szCs w:val="24"/>
              </w:rPr>
              <w:t>тацией готовн</w:t>
            </w:r>
            <w:r w:rsidRPr="0003772B">
              <w:rPr>
                <w:color w:val="000000"/>
                <w:sz w:val="24"/>
                <w:szCs w:val="24"/>
              </w:rPr>
              <w:t>о</w:t>
            </w:r>
            <w:r w:rsidRPr="0003772B">
              <w:rPr>
                <w:color w:val="000000"/>
                <w:sz w:val="24"/>
                <w:szCs w:val="24"/>
              </w:rPr>
              <w:t>сти таких мног</w:t>
            </w:r>
            <w:r w:rsidRPr="0003772B">
              <w:rPr>
                <w:color w:val="000000"/>
                <w:sz w:val="24"/>
                <w:szCs w:val="24"/>
              </w:rPr>
              <w:t>о</w:t>
            </w:r>
            <w:r w:rsidRPr="0003772B">
              <w:rPr>
                <w:color w:val="000000"/>
                <w:sz w:val="24"/>
                <w:szCs w:val="24"/>
              </w:rPr>
              <w:t>кварти</w:t>
            </w:r>
            <w:r w:rsidRPr="0003772B">
              <w:rPr>
                <w:color w:val="000000"/>
                <w:sz w:val="24"/>
                <w:szCs w:val="24"/>
              </w:rPr>
              <w:t>р</w:t>
            </w:r>
            <w:r w:rsidRPr="0003772B">
              <w:rPr>
                <w:color w:val="000000"/>
                <w:sz w:val="24"/>
                <w:szCs w:val="24"/>
              </w:rPr>
              <w:t>ных д</w:t>
            </w:r>
            <w:r w:rsidRPr="0003772B">
              <w:rPr>
                <w:color w:val="000000"/>
                <w:sz w:val="24"/>
                <w:szCs w:val="24"/>
              </w:rPr>
              <w:t>о</w:t>
            </w:r>
            <w:r w:rsidRPr="0003772B">
              <w:rPr>
                <w:color w:val="000000"/>
                <w:sz w:val="24"/>
                <w:szCs w:val="24"/>
              </w:rPr>
              <w:t xml:space="preserve">мов. </w:t>
            </w:r>
            <w:proofErr w:type="gramEnd"/>
          </w:p>
        </w:tc>
        <w:tc>
          <w:tcPr>
            <w:tcW w:w="1135"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E62AB" w:rsidRPr="0003772B" w:rsidRDefault="000E62AB" w:rsidP="001A2F58">
            <w:pPr>
              <w:jc w:val="center"/>
              <w:rPr>
                <w:color w:val="000000"/>
                <w:sz w:val="24"/>
                <w:szCs w:val="24"/>
              </w:rPr>
            </w:pPr>
            <w:proofErr w:type="gramStart"/>
            <w:r w:rsidRPr="0003772B">
              <w:rPr>
                <w:color w:val="000000"/>
                <w:sz w:val="24"/>
                <w:szCs w:val="24"/>
              </w:rPr>
              <w:lastRenderedPageBreak/>
              <w:t>отдел жили</w:t>
            </w:r>
            <w:r w:rsidRPr="0003772B">
              <w:rPr>
                <w:color w:val="000000"/>
                <w:sz w:val="24"/>
                <w:szCs w:val="24"/>
              </w:rPr>
              <w:t>щ</w:t>
            </w:r>
            <w:r w:rsidRPr="0003772B">
              <w:rPr>
                <w:color w:val="000000"/>
                <w:sz w:val="24"/>
                <w:szCs w:val="24"/>
              </w:rPr>
              <w:t>но-комм</w:t>
            </w:r>
            <w:r w:rsidRPr="0003772B">
              <w:rPr>
                <w:color w:val="000000"/>
                <w:sz w:val="24"/>
                <w:szCs w:val="24"/>
              </w:rPr>
              <w:t>у</w:t>
            </w:r>
            <w:r w:rsidRPr="0003772B">
              <w:rPr>
                <w:color w:val="000000"/>
                <w:sz w:val="24"/>
                <w:szCs w:val="24"/>
              </w:rPr>
              <w:t>нальн</w:t>
            </w:r>
            <w:r w:rsidRPr="0003772B">
              <w:rPr>
                <w:color w:val="000000"/>
                <w:sz w:val="24"/>
                <w:szCs w:val="24"/>
              </w:rPr>
              <w:t>о</w:t>
            </w:r>
            <w:r w:rsidRPr="0003772B">
              <w:rPr>
                <w:color w:val="000000"/>
                <w:sz w:val="24"/>
                <w:szCs w:val="24"/>
              </w:rPr>
              <w:t>го х</w:t>
            </w:r>
            <w:r w:rsidRPr="0003772B">
              <w:rPr>
                <w:color w:val="000000"/>
                <w:sz w:val="24"/>
                <w:szCs w:val="24"/>
              </w:rPr>
              <w:t>о</w:t>
            </w:r>
            <w:r w:rsidRPr="0003772B">
              <w:rPr>
                <w:color w:val="000000"/>
                <w:sz w:val="24"/>
                <w:szCs w:val="24"/>
              </w:rPr>
              <w:t>зяйства, энерг</w:t>
            </w:r>
            <w:r w:rsidRPr="0003772B">
              <w:rPr>
                <w:color w:val="000000"/>
                <w:sz w:val="24"/>
                <w:szCs w:val="24"/>
              </w:rPr>
              <w:t>е</w:t>
            </w:r>
            <w:r w:rsidRPr="0003772B">
              <w:rPr>
                <w:color w:val="000000"/>
                <w:sz w:val="24"/>
                <w:szCs w:val="24"/>
              </w:rPr>
              <w:t>тики и стро</w:t>
            </w:r>
            <w:r w:rsidRPr="0003772B">
              <w:rPr>
                <w:color w:val="000000"/>
                <w:sz w:val="24"/>
                <w:szCs w:val="24"/>
              </w:rPr>
              <w:t>и</w:t>
            </w:r>
            <w:r w:rsidRPr="0003772B">
              <w:rPr>
                <w:color w:val="000000"/>
                <w:sz w:val="24"/>
                <w:szCs w:val="24"/>
              </w:rPr>
              <w:t>тельства админ</w:t>
            </w:r>
            <w:r w:rsidRPr="0003772B">
              <w:rPr>
                <w:color w:val="000000"/>
                <w:sz w:val="24"/>
                <w:szCs w:val="24"/>
              </w:rPr>
              <w:t>и</w:t>
            </w:r>
            <w:r w:rsidRPr="0003772B">
              <w:rPr>
                <w:color w:val="000000"/>
                <w:sz w:val="24"/>
                <w:szCs w:val="24"/>
              </w:rPr>
              <w:t>страции ра</w:t>
            </w:r>
            <w:r w:rsidRPr="0003772B">
              <w:rPr>
                <w:color w:val="000000"/>
                <w:sz w:val="24"/>
                <w:szCs w:val="24"/>
              </w:rPr>
              <w:t>й</w:t>
            </w:r>
            <w:r w:rsidRPr="0003772B">
              <w:rPr>
                <w:color w:val="000000"/>
                <w:sz w:val="24"/>
                <w:szCs w:val="24"/>
              </w:rPr>
              <w:t>она/служба м</w:t>
            </w:r>
            <w:r w:rsidRPr="0003772B">
              <w:rPr>
                <w:color w:val="000000"/>
                <w:sz w:val="24"/>
                <w:szCs w:val="24"/>
              </w:rPr>
              <w:t>у</w:t>
            </w:r>
            <w:r w:rsidRPr="0003772B">
              <w:rPr>
                <w:color w:val="000000"/>
                <w:sz w:val="24"/>
                <w:szCs w:val="24"/>
              </w:rPr>
              <w:t>ниц</w:t>
            </w:r>
            <w:r w:rsidRPr="0003772B">
              <w:rPr>
                <w:color w:val="000000"/>
                <w:sz w:val="24"/>
                <w:szCs w:val="24"/>
              </w:rPr>
              <w:t>и</w:t>
            </w:r>
            <w:r w:rsidRPr="0003772B">
              <w:rPr>
                <w:color w:val="000000"/>
                <w:sz w:val="24"/>
                <w:szCs w:val="24"/>
              </w:rPr>
              <w:t>пальной собс</w:t>
            </w:r>
            <w:r w:rsidRPr="0003772B">
              <w:rPr>
                <w:color w:val="000000"/>
                <w:sz w:val="24"/>
                <w:szCs w:val="24"/>
              </w:rPr>
              <w:t>т</w:t>
            </w:r>
            <w:r w:rsidRPr="0003772B">
              <w:rPr>
                <w:color w:val="000000"/>
                <w:sz w:val="24"/>
                <w:szCs w:val="24"/>
              </w:rPr>
              <w:t>венн</w:t>
            </w:r>
            <w:r w:rsidRPr="0003772B">
              <w:rPr>
                <w:color w:val="000000"/>
                <w:sz w:val="24"/>
                <w:szCs w:val="24"/>
              </w:rPr>
              <w:t>о</w:t>
            </w:r>
            <w:r w:rsidRPr="0003772B">
              <w:rPr>
                <w:color w:val="000000"/>
                <w:sz w:val="24"/>
                <w:szCs w:val="24"/>
              </w:rPr>
              <w:t>сти а</w:t>
            </w:r>
            <w:r w:rsidRPr="0003772B">
              <w:rPr>
                <w:color w:val="000000"/>
                <w:sz w:val="24"/>
                <w:szCs w:val="24"/>
              </w:rPr>
              <w:t>д</w:t>
            </w:r>
            <w:r w:rsidRPr="0003772B">
              <w:rPr>
                <w:color w:val="000000"/>
                <w:sz w:val="24"/>
                <w:szCs w:val="24"/>
              </w:rPr>
              <w:t>минис</w:t>
            </w:r>
            <w:r w:rsidRPr="0003772B">
              <w:rPr>
                <w:color w:val="000000"/>
                <w:sz w:val="24"/>
                <w:szCs w:val="24"/>
              </w:rPr>
              <w:t>т</w:t>
            </w:r>
            <w:r w:rsidRPr="0003772B">
              <w:rPr>
                <w:color w:val="000000"/>
                <w:sz w:val="24"/>
                <w:szCs w:val="24"/>
              </w:rPr>
              <w:t>рации ра</w:t>
            </w:r>
            <w:r w:rsidRPr="0003772B">
              <w:rPr>
                <w:color w:val="000000"/>
                <w:sz w:val="24"/>
                <w:szCs w:val="24"/>
              </w:rPr>
              <w:t>й</w:t>
            </w:r>
            <w:r w:rsidRPr="0003772B">
              <w:rPr>
                <w:color w:val="000000"/>
                <w:sz w:val="24"/>
                <w:szCs w:val="24"/>
              </w:rPr>
              <w:t>она/отдел по ж</w:t>
            </w:r>
            <w:r w:rsidRPr="0003772B">
              <w:rPr>
                <w:color w:val="000000"/>
                <w:sz w:val="24"/>
                <w:szCs w:val="24"/>
              </w:rPr>
              <w:t>и</w:t>
            </w:r>
            <w:r w:rsidRPr="0003772B">
              <w:rPr>
                <w:color w:val="000000"/>
                <w:sz w:val="24"/>
                <w:szCs w:val="24"/>
              </w:rPr>
              <w:t>лищным вопр</w:t>
            </w:r>
            <w:r w:rsidRPr="0003772B">
              <w:rPr>
                <w:color w:val="000000"/>
                <w:sz w:val="24"/>
                <w:szCs w:val="24"/>
              </w:rPr>
              <w:t>о</w:t>
            </w:r>
            <w:r w:rsidRPr="0003772B">
              <w:rPr>
                <w:color w:val="000000"/>
                <w:sz w:val="24"/>
                <w:szCs w:val="24"/>
              </w:rPr>
              <w:t>сам а</w:t>
            </w:r>
            <w:r w:rsidRPr="0003772B">
              <w:rPr>
                <w:color w:val="000000"/>
                <w:sz w:val="24"/>
                <w:szCs w:val="24"/>
              </w:rPr>
              <w:t>д</w:t>
            </w:r>
            <w:r w:rsidRPr="0003772B">
              <w:rPr>
                <w:color w:val="000000"/>
                <w:sz w:val="24"/>
                <w:szCs w:val="24"/>
              </w:rPr>
              <w:t>минис</w:t>
            </w:r>
            <w:r w:rsidRPr="0003772B">
              <w:rPr>
                <w:color w:val="000000"/>
                <w:sz w:val="24"/>
                <w:szCs w:val="24"/>
              </w:rPr>
              <w:t>т</w:t>
            </w:r>
            <w:r w:rsidRPr="0003772B">
              <w:rPr>
                <w:color w:val="000000"/>
                <w:sz w:val="24"/>
                <w:szCs w:val="24"/>
              </w:rPr>
              <w:t>рации ра</w:t>
            </w:r>
            <w:r w:rsidRPr="0003772B">
              <w:rPr>
                <w:color w:val="000000"/>
                <w:sz w:val="24"/>
                <w:szCs w:val="24"/>
              </w:rPr>
              <w:t>й</w:t>
            </w:r>
            <w:r w:rsidRPr="0003772B">
              <w:rPr>
                <w:color w:val="000000"/>
                <w:sz w:val="24"/>
                <w:szCs w:val="24"/>
              </w:rPr>
              <w:t>она/адм</w:t>
            </w:r>
            <w:r w:rsidRPr="0003772B">
              <w:rPr>
                <w:color w:val="000000"/>
                <w:sz w:val="24"/>
                <w:szCs w:val="24"/>
              </w:rPr>
              <w:lastRenderedPageBreak/>
              <w:t>инис</w:t>
            </w:r>
            <w:r w:rsidRPr="0003772B">
              <w:rPr>
                <w:color w:val="000000"/>
                <w:sz w:val="24"/>
                <w:szCs w:val="24"/>
              </w:rPr>
              <w:t>т</w:t>
            </w:r>
            <w:r w:rsidRPr="0003772B">
              <w:rPr>
                <w:color w:val="000000"/>
                <w:sz w:val="24"/>
                <w:szCs w:val="24"/>
              </w:rPr>
              <w:t>рации горо</w:t>
            </w:r>
            <w:r w:rsidRPr="0003772B">
              <w:rPr>
                <w:color w:val="000000"/>
                <w:sz w:val="24"/>
                <w:szCs w:val="24"/>
              </w:rPr>
              <w:t>д</w:t>
            </w:r>
            <w:r w:rsidRPr="0003772B">
              <w:rPr>
                <w:color w:val="000000"/>
                <w:sz w:val="24"/>
                <w:szCs w:val="24"/>
              </w:rPr>
              <w:t>ских и сельских посел</w:t>
            </w:r>
            <w:r w:rsidRPr="0003772B">
              <w:rPr>
                <w:color w:val="000000"/>
                <w:sz w:val="24"/>
                <w:szCs w:val="24"/>
              </w:rPr>
              <w:t>е</w:t>
            </w:r>
            <w:r w:rsidRPr="0003772B">
              <w:rPr>
                <w:color w:val="000000"/>
                <w:sz w:val="24"/>
                <w:szCs w:val="24"/>
              </w:rPr>
              <w:t>ний района</w:t>
            </w:r>
            <w:proofErr w:type="gramEnd"/>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D2EEA" w:rsidP="00B37063">
            <w:pPr>
              <w:rPr>
                <w:color w:val="000000"/>
                <w:sz w:val="24"/>
                <w:szCs w:val="24"/>
              </w:rPr>
            </w:pPr>
            <w:r>
              <w:rPr>
                <w:color w:val="000000"/>
                <w:sz w:val="24"/>
                <w:szCs w:val="24"/>
              </w:rPr>
              <w:lastRenderedPageBreak/>
              <w:t>в</w:t>
            </w:r>
            <w:r w:rsidR="000E62AB" w:rsidRPr="0003772B">
              <w:rPr>
                <w:color w:val="000000"/>
                <w:sz w:val="24"/>
                <w:szCs w:val="24"/>
              </w:rPr>
              <w:t>сего</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546 156,57</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367 662,13</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54 726,48</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41 082,33</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37 685,63</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15 000,00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15 000,00</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15 000,00</w:t>
            </w:r>
          </w:p>
        </w:tc>
      </w:tr>
      <w:tr w:rsidR="000E62AB" w:rsidRPr="0003772B" w:rsidTr="00AC5672">
        <w:trPr>
          <w:trHeight w:val="315"/>
          <w:jc w:val="center"/>
        </w:trPr>
        <w:tc>
          <w:tcPr>
            <w:tcW w:w="580"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федеральный бюджет</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sz w:val="24"/>
                <w:szCs w:val="24"/>
              </w:rPr>
            </w:pPr>
            <w:r w:rsidRPr="0003772B">
              <w:rPr>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sz w:val="24"/>
                <w:szCs w:val="24"/>
              </w:rPr>
            </w:pPr>
            <w:r w:rsidRPr="0003772B">
              <w:rPr>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sz w:val="24"/>
                <w:szCs w:val="24"/>
              </w:rPr>
            </w:pPr>
            <w:r w:rsidRPr="0003772B">
              <w:rPr>
                <w:sz w:val="24"/>
                <w:szCs w:val="24"/>
              </w:rPr>
              <w:t> </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sz w:val="24"/>
                <w:szCs w:val="24"/>
              </w:rPr>
            </w:pPr>
            <w:r w:rsidRPr="0003772B">
              <w:rPr>
                <w:sz w:val="24"/>
                <w:szCs w:val="24"/>
              </w:rPr>
              <w:t> </w:t>
            </w:r>
          </w:p>
        </w:tc>
      </w:tr>
      <w:tr w:rsidR="000E62AB" w:rsidRPr="0003772B" w:rsidTr="00AC5672">
        <w:trPr>
          <w:trHeight w:val="315"/>
          <w:jc w:val="center"/>
        </w:trPr>
        <w:tc>
          <w:tcPr>
            <w:tcW w:w="580"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бюджет автоно</w:t>
            </w:r>
            <w:r w:rsidRPr="0003772B">
              <w:rPr>
                <w:color w:val="000000"/>
                <w:sz w:val="24"/>
                <w:szCs w:val="24"/>
              </w:rPr>
              <w:t>м</w:t>
            </w:r>
            <w:r w:rsidRPr="0003772B">
              <w:rPr>
                <w:color w:val="000000"/>
                <w:sz w:val="24"/>
                <w:szCs w:val="24"/>
              </w:rPr>
              <w:t>ного округа</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415 390,01</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330 895,91</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35 797,30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24 348,40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sz w:val="24"/>
                <w:szCs w:val="24"/>
              </w:rPr>
            </w:pPr>
            <w:r w:rsidRPr="0003772B">
              <w:rPr>
                <w:sz w:val="24"/>
                <w:szCs w:val="24"/>
              </w:rPr>
              <w:t>24 348,40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sz w:val="24"/>
                <w:szCs w:val="24"/>
              </w:rPr>
            </w:pPr>
            <w:r w:rsidRPr="0003772B">
              <w:rPr>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sz w:val="24"/>
                <w:szCs w:val="24"/>
              </w:rPr>
            </w:pPr>
            <w:r w:rsidRPr="0003772B">
              <w:rPr>
                <w:sz w:val="24"/>
                <w:szCs w:val="24"/>
              </w:rPr>
              <w:t> </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sz w:val="24"/>
                <w:szCs w:val="24"/>
              </w:rPr>
            </w:pPr>
            <w:r w:rsidRPr="0003772B">
              <w:rPr>
                <w:sz w:val="24"/>
                <w:szCs w:val="24"/>
              </w:rPr>
              <w:t> </w:t>
            </w:r>
          </w:p>
        </w:tc>
      </w:tr>
      <w:tr w:rsidR="000E62AB" w:rsidRPr="0003772B" w:rsidTr="00AC5672">
        <w:trPr>
          <w:trHeight w:val="315"/>
          <w:jc w:val="center"/>
        </w:trPr>
        <w:tc>
          <w:tcPr>
            <w:tcW w:w="580"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бюджет района</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130 766,56</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36 766,22</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18 929,18</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16 733,93</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sz w:val="24"/>
                <w:szCs w:val="24"/>
              </w:rPr>
            </w:pPr>
            <w:r w:rsidRPr="0003772B">
              <w:rPr>
                <w:sz w:val="24"/>
                <w:szCs w:val="24"/>
              </w:rPr>
              <w:t>13 337,23</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sz w:val="24"/>
                <w:szCs w:val="24"/>
              </w:rPr>
            </w:pPr>
            <w:r w:rsidRPr="0003772B">
              <w:rPr>
                <w:sz w:val="24"/>
                <w:szCs w:val="24"/>
              </w:rPr>
              <w:t>15 000,00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sz w:val="24"/>
                <w:szCs w:val="24"/>
              </w:rPr>
            </w:pPr>
            <w:r w:rsidRPr="0003772B">
              <w:rPr>
                <w:sz w:val="24"/>
                <w:szCs w:val="24"/>
              </w:rPr>
              <w:t>15 000,00</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sz w:val="24"/>
                <w:szCs w:val="24"/>
              </w:rPr>
            </w:pPr>
            <w:r w:rsidRPr="0003772B">
              <w:rPr>
                <w:sz w:val="24"/>
                <w:szCs w:val="24"/>
              </w:rPr>
              <w:t>15 000,00</w:t>
            </w:r>
          </w:p>
        </w:tc>
      </w:tr>
      <w:tr w:rsidR="000E62AB" w:rsidRPr="0003772B" w:rsidTr="00AC5672">
        <w:trPr>
          <w:trHeight w:val="315"/>
          <w:jc w:val="center"/>
        </w:trPr>
        <w:tc>
          <w:tcPr>
            <w:tcW w:w="580"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бюджет посел</w:t>
            </w:r>
            <w:r w:rsidRPr="0003772B">
              <w:rPr>
                <w:color w:val="000000"/>
                <w:sz w:val="24"/>
                <w:szCs w:val="24"/>
              </w:rPr>
              <w:t>е</w:t>
            </w:r>
            <w:r w:rsidRPr="0003772B">
              <w:rPr>
                <w:color w:val="000000"/>
                <w:sz w:val="24"/>
                <w:szCs w:val="24"/>
              </w:rPr>
              <w:t>ний</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sz w:val="24"/>
                <w:szCs w:val="24"/>
              </w:rPr>
            </w:pPr>
            <w:r w:rsidRPr="0003772B">
              <w:rPr>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sz w:val="24"/>
                <w:szCs w:val="24"/>
              </w:rPr>
            </w:pPr>
            <w:r w:rsidRPr="0003772B">
              <w:rPr>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sz w:val="24"/>
                <w:szCs w:val="24"/>
              </w:rPr>
            </w:pPr>
            <w:r w:rsidRPr="0003772B">
              <w:rPr>
                <w:sz w:val="24"/>
                <w:szCs w:val="24"/>
              </w:rPr>
              <w:t> </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sz w:val="24"/>
                <w:szCs w:val="24"/>
              </w:rPr>
            </w:pPr>
            <w:r w:rsidRPr="0003772B">
              <w:rPr>
                <w:sz w:val="24"/>
                <w:szCs w:val="24"/>
              </w:rPr>
              <w:t> </w:t>
            </w:r>
          </w:p>
        </w:tc>
      </w:tr>
      <w:tr w:rsidR="000E62AB" w:rsidRPr="0003772B" w:rsidTr="00AC5672">
        <w:trPr>
          <w:trHeight w:val="945"/>
          <w:jc w:val="center"/>
        </w:trPr>
        <w:tc>
          <w:tcPr>
            <w:tcW w:w="580"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D2EEA" w:rsidP="00B37063">
            <w:pPr>
              <w:rPr>
                <w:color w:val="000000"/>
                <w:sz w:val="24"/>
                <w:szCs w:val="24"/>
              </w:rPr>
            </w:pPr>
            <w:r w:rsidRPr="0003772B">
              <w:rPr>
                <w:color w:val="000000"/>
                <w:sz w:val="24"/>
                <w:szCs w:val="24"/>
              </w:rPr>
              <w:t>в т</w:t>
            </w:r>
            <w:r>
              <w:rPr>
                <w:color w:val="000000"/>
                <w:sz w:val="24"/>
                <w:szCs w:val="24"/>
              </w:rPr>
              <w:t xml:space="preserve">ом </w:t>
            </w:r>
            <w:r w:rsidRPr="0003772B">
              <w:rPr>
                <w:color w:val="000000"/>
                <w:sz w:val="24"/>
                <w:szCs w:val="24"/>
              </w:rPr>
              <w:t>ч</w:t>
            </w:r>
            <w:r>
              <w:rPr>
                <w:color w:val="000000"/>
                <w:sz w:val="24"/>
                <w:szCs w:val="24"/>
              </w:rPr>
              <w:t>исле</w:t>
            </w:r>
            <w:r w:rsidRPr="0003772B">
              <w:rPr>
                <w:color w:val="000000"/>
                <w:sz w:val="24"/>
                <w:szCs w:val="24"/>
              </w:rPr>
              <w:t xml:space="preserve"> </w:t>
            </w:r>
            <w:r w:rsidR="000E62AB" w:rsidRPr="0003772B">
              <w:rPr>
                <w:color w:val="000000"/>
                <w:sz w:val="24"/>
                <w:szCs w:val="24"/>
              </w:rPr>
              <w:t>бе</w:t>
            </w:r>
            <w:r w:rsidR="000E62AB" w:rsidRPr="0003772B">
              <w:rPr>
                <w:color w:val="000000"/>
                <w:sz w:val="24"/>
                <w:szCs w:val="24"/>
              </w:rPr>
              <w:t>з</w:t>
            </w:r>
            <w:r w:rsidR="000E62AB" w:rsidRPr="0003772B">
              <w:rPr>
                <w:color w:val="000000"/>
                <w:sz w:val="24"/>
                <w:szCs w:val="24"/>
              </w:rPr>
              <w:t>возмездные п</w:t>
            </w:r>
            <w:r w:rsidR="000E62AB" w:rsidRPr="0003772B">
              <w:rPr>
                <w:color w:val="000000"/>
                <w:sz w:val="24"/>
                <w:szCs w:val="24"/>
              </w:rPr>
              <w:t>о</w:t>
            </w:r>
            <w:r w:rsidR="000E62AB" w:rsidRPr="0003772B">
              <w:rPr>
                <w:color w:val="000000"/>
                <w:sz w:val="24"/>
                <w:szCs w:val="24"/>
              </w:rPr>
              <w:t>ступления от ф</w:t>
            </w:r>
            <w:r w:rsidR="000E62AB" w:rsidRPr="0003772B">
              <w:rPr>
                <w:color w:val="000000"/>
                <w:sz w:val="24"/>
                <w:szCs w:val="24"/>
              </w:rPr>
              <w:t>и</w:t>
            </w:r>
            <w:r w:rsidR="000E62AB" w:rsidRPr="0003772B">
              <w:rPr>
                <w:color w:val="000000"/>
                <w:sz w:val="24"/>
                <w:szCs w:val="24"/>
              </w:rPr>
              <w:t>зических и юр</w:t>
            </w:r>
            <w:r w:rsidR="000E62AB" w:rsidRPr="0003772B">
              <w:rPr>
                <w:color w:val="000000"/>
                <w:sz w:val="24"/>
                <w:szCs w:val="24"/>
              </w:rPr>
              <w:t>и</w:t>
            </w:r>
            <w:r w:rsidR="000E62AB" w:rsidRPr="0003772B">
              <w:rPr>
                <w:color w:val="000000"/>
                <w:sz w:val="24"/>
                <w:szCs w:val="24"/>
              </w:rPr>
              <w:t>дических лиц</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sz w:val="24"/>
                <w:szCs w:val="24"/>
              </w:rPr>
            </w:pPr>
            <w:r w:rsidRPr="0003772B">
              <w:rPr>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sz w:val="24"/>
                <w:szCs w:val="24"/>
              </w:rPr>
            </w:pPr>
            <w:r w:rsidRPr="0003772B">
              <w:rPr>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sz w:val="24"/>
                <w:szCs w:val="24"/>
              </w:rPr>
            </w:pPr>
            <w:r w:rsidRPr="0003772B">
              <w:rPr>
                <w:sz w:val="24"/>
                <w:szCs w:val="24"/>
              </w:rPr>
              <w:t> </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sz w:val="24"/>
                <w:szCs w:val="24"/>
              </w:rPr>
            </w:pPr>
            <w:r w:rsidRPr="0003772B">
              <w:rPr>
                <w:sz w:val="24"/>
                <w:szCs w:val="24"/>
              </w:rPr>
              <w:t> </w:t>
            </w:r>
          </w:p>
        </w:tc>
      </w:tr>
      <w:tr w:rsidR="000E62AB" w:rsidRPr="0003772B" w:rsidTr="00AC5672">
        <w:trPr>
          <w:trHeight w:val="315"/>
          <w:jc w:val="center"/>
        </w:trPr>
        <w:tc>
          <w:tcPr>
            <w:tcW w:w="5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jc w:val="center"/>
              <w:rPr>
                <w:color w:val="000000"/>
                <w:sz w:val="24"/>
                <w:szCs w:val="24"/>
              </w:rPr>
            </w:pPr>
            <w:r w:rsidRPr="0003772B">
              <w:rPr>
                <w:color w:val="000000"/>
                <w:sz w:val="24"/>
                <w:szCs w:val="24"/>
              </w:rPr>
              <w:lastRenderedPageBreak/>
              <w:t> </w:t>
            </w:r>
          </w:p>
        </w:tc>
        <w:tc>
          <w:tcPr>
            <w:tcW w:w="127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E62AB" w:rsidRPr="0003772B" w:rsidRDefault="000E62AB" w:rsidP="00B37063">
            <w:pPr>
              <w:jc w:val="center"/>
              <w:rPr>
                <w:color w:val="000000"/>
                <w:sz w:val="24"/>
                <w:szCs w:val="24"/>
              </w:rPr>
            </w:pPr>
            <w:r w:rsidRPr="0003772B">
              <w:rPr>
                <w:color w:val="000000"/>
                <w:sz w:val="24"/>
                <w:szCs w:val="24"/>
              </w:rPr>
              <w:t>Итого по задаче 1</w:t>
            </w:r>
          </w:p>
        </w:tc>
        <w:tc>
          <w:tcPr>
            <w:tcW w:w="1135"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E62AB" w:rsidRPr="0003772B" w:rsidRDefault="000E62AB" w:rsidP="00B37063">
            <w:pPr>
              <w:jc w:val="center"/>
              <w:rPr>
                <w:color w:val="000000"/>
                <w:sz w:val="24"/>
                <w:szCs w:val="24"/>
              </w:rPr>
            </w:pPr>
            <w:r w:rsidRPr="0003772B">
              <w:rPr>
                <w:color w:val="000000"/>
                <w:sz w:val="24"/>
                <w:szCs w:val="24"/>
              </w:rPr>
              <w:t> </w:t>
            </w: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D2EEA" w:rsidP="00B37063">
            <w:pPr>
              <w:rPr>
                <w:color w:val="000000"/>
                <w:sz w:val="24"/>
                <w:szCs w:val="24"/>
              </w:rPr>
            </w:pPr>
            <w:r>
              <w:rPr>
                <w:color w:val="000000"/>
                <w:sz w:val="24"/>
                <w:szCs w:val="24"/>
              </w:rPr>
              <w:t>в</w:t>
            </w:r>
            <w:r w:rsidR="000E62AB" w:rsidRPr="0003772B">
              <w:rPr>
                <w:color w:val="000000"/>
                <w:sz w:val="24"/>
                <w:szCs w:val="24"/>
              </w:rPr>
              <w:t>сего</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546 156,57</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367 662,13</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54 726,48</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41 082,33</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37 685,63</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15 000,00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15 000,00</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15 000,00</w:t>
            </w:r>
          </w:p>
        </w:tc>
      </w:tr>
      <w:tr w:rsidR="000E62AB" w:rsidRPr="0003772B" w:rsidTr="00AC5672">
        <w:trPr>
          <w:trHeight w:val="315"/>
          <w:jc w:val="center"/>
        </w:trPr>
        <w:tc>
          <w:tcPr>
            <w:tcW w:w="580"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федеральный бюджет</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r>
      <w:tr w:rsidR="000E62AB" w:rsidRPr="0003772B" w:rsidTr="00AC5672">
        <w:trPr>
          <w:trHeight w:val="315"/>
          <w:jc w:val="center"/>
        </w:trPr>
        <w:tc>
          <w:tcPr>
            <w:tcW w:w="580"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бюджет автоно</w:t>
            </w:r>
            <w:r w:rsidRPr="0003772B">
              <w:rPr>
                <w:color w:val="000000"/>
                <w:sz w:val="24"/>
                <w:szCs w:val="24"/>
              </w:rPr>
              <w:t>м</w:t>
            </w:r>
            <w:r w:rsidRPr="0003772B">
              <w:rPr>
                <w:color w:val="000000"/>
                <w:sz w:val="24"/>
                <w:szCs w:val="24"/>
              </w:rPr>
              <w:t>ного округа</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415 390,01</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330 895,91</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35 797,30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24 348,40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24 348,40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r>
      <w:tr w:rsidR="000E62AB" w:rsidRPr="0003772B" w:rsidTr="00AC5672">
        <w:trPr>
          <w:trHeight w:val="315"/>
          <w:jc w:val="center"/>
        </w:trPr>
        <w:tc>
          <w:tcPr>
            <w:tcW w:w="580"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бюджет района</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130 766,56</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36 766,22</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18 929,18</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16 733,93</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13 337,23</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15 000,00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15 000,00</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15 000,00</w:t>
            </w:r>
          </w:p>
        </w:tc>
      </w:tr>
      <w:tr w:rsidR="000E62AB" w:rsidRPr="0003772B" w:rsidTr="00AC5672">
        <w:trPr>
          <w:trHeight w:val="315"/>
          <w:jc w:val="center"/>
        </w:trPr>
        <w:tc>
          <w:tcPr>
            <w:tcW w:w="580"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бюджет посел</w:t>
            </w:r>
            <w:r w:rsidRPr="0003772B">
              <w:rPr>
                <w:color w:val="000000"/>
                <w:sz w:val="24"/>
                <w:szCs w:val="24"/>
              </w:rPr>
              <w:t>е</w:t>
            </w:r>
            <w:r w:rsidRPr="0003772B">
              <w:rPr>
                <w:color w:val="000000"/>
                <w:sz w:val="24"/>
                <w:szCs w:val="24"/>
              </w:rPr>
              <w:lastRenderedPageBreak/>
              <w:t>ний</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lastRenderedPageBreak/>
              <w:t>0,00</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r>
      <w:tr w:rsidR="000E62AB" w:rsidRPr="0003772B" w:rsidTr="00AC5672">
        <w:trPr>
          <w:trHeight w:val="945"/>
          <w:jc w:val="center"/>
        </w:trPr>
        <w:tc>
          <w:tcPr>
            <w:tcW w:w="580" w:type="dxa"/>
            <w:vMerge/>
            <w:tcBorders>
              <w:top w:val="single" w:sz="4" w:space="0" w:color="auto"/>
              <w:left w:val="single" w:sz="4" w:space="0" w:color="auto"/>
              <w:bottom w:val="single" w:sz="4" w:space="0" w:color="000000"/>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single" w:sz="4" w:space="0" w:color="auto"/>
              <w:left w:val="single" w:sz="4" w:space="0" w:color="auto"/>
              <w:bottom w:val="single" w:sz="4" w:space="0" w:color="000000"/>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single" w:sz="4" w:space="0" w:color="auto"/>
              <w:left w:val="single" w:sz="4" w:space="0" w:color="auto"/>
              <w:bottom w:val="single" w:sz="4" w:space="0" w:color="000000"/>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D2EEA" w:rsidP="00B37063">
            <w:pPr>
              <w:rPr>
                <w:color w:val="000000"/>
                <w:sz w:val="24"/>
                <w:szCs w:val="24"/>
              </w:rPr>
            </w:pPr>
            <w:r w:rsidRPr="0003772B">
              <w:rPr>
                <w:color w:val="000000"/>
                <w:sz w:val="24"/>
                <w:szCs w:val="24"/>
              </w:rPr>
              <w:t>в т</w:t>
            </w:r>
            <w:r>
              <w:rPr>
                <w:color w:val="000000"/>
                <w:sz w:val="24"/>
                <w:szCs w:val="24"/>
              </w:rPr>
              <w:t xml:space="preserve">ом </w:t>
            </w:r>
            <w:r w:rsidRPr="0003772B">
              <w:rPr>
                <w:color w:val="000000"/>
                <w:sz w:val="24"/>
                <w:szCs w:val="24"/>
              </w:rPr>
              <w:t>ч</w:t>
            </w:r>
            <w:r>
              <w:rPr>
                <w:color w:val="000000"/>
                <w:sz w:val="24"/>
                <w:szCs w:val="24"/>
              </w:rPr>
              <w:t>исле</w:t>
            </w:r>
            <w:r w:rsidRPr="0003772B">
              <w:rPr>
                <w:color w:val="000000"/>
                <w:sz w:val="24"/>
                <w:szCs w:val="24"/>
              </w:rPr>
              <w:t xml:space="preserve"> </w:t>
            </w:r>
            <w:r w:rsidR="000E62AB" w:rsidRPr="0003772B">
              <w:rPr>
                <w:color w:val="000000"/>
                <w:sz w:val="24"/>
                <w:szCs w:val="24"/>
              </w:rPr>
              <w:t>бе</w:t>
            </w:r>
            <w:r w:rsidR="000E62AB" w:rsidRPr="0003772B">
              <w:rPr>
                <w:color w:val="000000"/>
                <w:sz w:val="24"/>
                <w:szCs w:val="24"/>
              </w:rPr>
              <w:t>з</w:t>
            </w:r>
            <w:r w:rsidR="000E62AB" w:rsidRPr="0003772B">
              <w:rPr>
                <w:color w:val="000000"/>
                <w:sz w:val="24"/>
                <w:szCs w:val="24"/>
              </w:rPr>
              <w:t>возмездные п</w:t>
            </w:r>
            <w:r w:rsidR="000E62AB" w:rsidRPr="0003772B">
              <w:rPr>
                <w:color w:val="000000"/>
                <w:sz w:val="24"/>
                <w:szCs w:val="24"/>
              </w:rPr>
              <w:t>о</w:t>
            </w:r>
            <w:r w:rsidR="000E62AB" w:rsidRPr="0003772B">
              <w:rPr>
                <w:color w:val="000000"/>
                <w:sz w:val="24"/>
                <w:szCs w:val="24"/>
              </w:rPr>
              <w:t>ступления от ф</w:t>
            </w:r>
            <w:r w:rsidR="000E62AB" w:rsidRPr="0003772B">
              <w:rPr>
                <w:color w:val="000000"/>
                <w:sz w:val="24"/>
                <w:szCs w:val="24"/>
              </w:rPr>
              <w:t>и</w:t>
            </w:r>
            <w:r w:rsidR="000E62AB" w:rsidRPr="0003772B">
              <w:rPr>
                <w:color w:val="000000"/>
                <w:sz w:val="24"/>
                <w:szCs w:val="24"/>
              </w:rPr>
              <w:t>зических и юр</w:t>
            </w:r>
            <w:r w:rsidR="000E62AB" w:rsidRPr="0003772B">
              <w:rPr>
                <w:color w:val="000000"/>
                <w:sz w:val="24"/>
                <w:szCs w:val="24"/>
              </w:rPr>
              <w:t>и</w:t>
            </w:r>
            <w:r w:rsidR="000E62AB" w:rsidRPr="0003772B">
              <w:rPr>
                <w:color w:val="000000"/>
                <w:sz w:val="24"/>
                <w:szCs w:val="24"/>
              </w:rPr>
              <w:t>дических лиц</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r>
      <w:tr w:rsidR="000E62AB" w:rsidRPr="0003772B" w:rsidTr="001A2F58">
        <w:trPr>
          <w:trHeight w:val="315"/>
          <w:jc w:val="center"/>
        </w:trPr>
        <w:tc>
          <w:tcPr>
            <w:tcW w:w="15422" w:type="dxa"/>
            <w:gridSpan w:val="22"/>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jc w:val="center"/>
              <w:rPr>
                <w:b/>
                <w:bCs/>
                <w:color w:val="000000"/>
                <w:sz w:val="24"/>
                <w:szCs w:val="24"/>
              </w:rPr>
            </w:pPr>
            <w:r w:rsidRPr="0003772B">
              <w:rPr>
                <w:b/>
                <w:bCs/>
                <w:color w:val="000000"/>
                <w:sz w:val="24"/>
                <w:szCs w:val="24"/>
              </w:rPr>
              <w:t>Задача 2</w:t>
            </w:r>
            <w:r w:rsidR="000D2EEA">
              <w:rPr>
                <w:b/>
                <w:bCs/>
                <w:color w:val="000000"/>
                <w:sz w:val="24"/>
                <w:szCs w:val="24"/>
              </w:rPr>
              <w:t>.</w:t>
            </w:r>
            <w:r w:rsidRPr="0003772B">
              <w:rPr>
                <w:b/>
                <w:bCs/>
                <w:color w:val="000000"/>
                <w:sz w:val="24"/>
                <w:szCs w:val="24"/>
              </w:rPr>
              <w:t xml:space="preserve"> Защита жилищных прав детей-сирот и детей, оставшихся без попечения родителей, и лиц из их числа</w:t>
            </w:r>
          </w:p>
        </w:tc>
      </w:tr>
      <w:tr w:rsidR="000E62AB" w:rsidRPr="0003772B" w:rsidTr="00AC5672">
        <w:trPr>
          <w:trHeight w:val="315"/>
          <w:jc w:val="center"/>
        </w:trPr>
        <w:tc>
          <w:tcPr>
            <w:tcW w:w="5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jc w:val="center"/>
              <w:rPr>
                <w:color w:val="000000"/>
                <w:sz w:val="24"/>
                <w:szCs w:val="24"/>
              </w:rPr>
            </w:pPr>
            <w:r w:rsidRPr="0003772B">
              <w:rPr>
                <w:color w:val="000000"/>
                <w:sz w:val="24"/>
                <w:szCs w:val="24"/>
              </w:rPr>
              <w:t>2.2.1.</w:t>
            </w:r>
          </w:p>
        </w:tc>
        <w:tc>
          <w:tcPr>
            <w:tcW w:w="127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E62AB" w:rsidRPr="0003772B" w:rsidRDefault="000E62AB" w:rsidP="000D2EEA">
            <w:pPr>
              <w:spacing w:after="240"/>
              <w:jc w:val="center"/>
              <w:rPr>
                <w:color w:val="000000"/>
                <w:sz w:val="24"/>
                <w:szCs w:val="24"/>
              </w:rPr>
            </w:pPr>
            <w:proofErr w:type="gramStart"/>
            <w:r w:rsidRPr="0003772B">
              <w:rPr>
                <w:color w:val="000000"/>
                <w:sz w:val="24"/>
                <w:szCs w:val="24"/>
              </w:rPr>
              <w:t>Покупка (стро</w:t>
            </w:r>
            <w:r w:rsidRPr="0003772B">
              <w:rPr>
                <w:color w:val="000000"/>
                <w:sz w:val="24"/>
                <w:szCs w:val="24"/>
              </w:rPr>
              <w:t>и</w:t>
            </w:r>
            <w:r w:rsidRPr="0003772B">
              <w:rPr>
                <w:color w:val="000000"/>
                <w:sz w:val="24"/>
                <w:szCs w:val="24"/>
              </w:rPr>
              <w:t>тельство) жилых помещ</w:t>
            </w:r>
            <w:r w:rsidRPr="0003772B">
              <w:rPr>
                <w:color w:val="000000"/>
                <w:sz w:val="24"/>
                <w:szCs w:val="24"/>
              </w:rPr>
              <w:t>е</w:t>
            </w:r>
            <w:r w:rsidRPr="0003772B">
              <w:rPr>
                <w:color w:val="000000"/>
                <w:sz w:val="24"/>
                <w:szCs w:val="24"/>
              </w:rPr>
              <w:t>ний для предо</w:t>
            </w:r>
            <w:r w:rsidRPr="0003772B">
              <w:rPr>
                <w:color w:val="000000"/>
                <w:sz w:val="24"/>
                <w:szCs w:val="24"/>
              </w:rPr>
              <w:t>с</w:t>
            </w:r>
            <w:r w:rsidRPr="0003772B">
              <w:rPr>
                <w:color w:val="000000"/>
                <w:sz w:val="24"/>
                <w:szCs w:val="24"/>
              </w:rPr>
              <w:t>тавления детям-сиротам и детям, оста</w:t>
            </w:r>
            <w:r w:rsidRPr="0003772B">
              <w:rPr>
                <w:color w:val="000000"/>
                <w:sz w:val="24"/>
                <w:szCs w:val="24"/>
              </w:rPr>
              <w:t>в</w:t>
            </w:r>
            <w:r w:rsidRPr="0003772B">
              <w:rPr>
                <w:color w:val="000000"/>
                <w:sz w:val="24"/>
                <w:szCs w:val="24"/>
              </w:rPr>
              <w:t>шимся без поп</w:t>
            </w:r>
            <w:r w:rsidRPr="0003772B">
              <w:rPr>
                <w:color w:val="000000"/>
                <w:sz w:val="24"/>
                <w:szCs w:val="24"/>
              </w:rPr>
              <w:t>е</w:t>
            </w:r>
            <w:r w:rsidRPr="0003772B">
              <w:rPr>
                <w:color w:val="000000"/>
                <w:sz w:val="24"/>
                <w:szCs w:val="24"/>
              </w:rPr>
              <w:t>чения р</w:t>
            </w:r>
            <w:r w:rsidRPr="0003772B">
              <w:rPr>
                <w:color w:val="000000"/>
                <w:sz w:val="24"/>
                <w:szCs w:val="24"/>
              </w:rPr>
              <w:t>о</w:t>
            </w:r>
            <w:r w:rsidRPr="0003772B">
              <w:rPr>
                <w:color w:val="000000"/>
                <w:sz w:val="24"/>
                <w:szCs w:val="24"/>
              </w:rPr>
              <w:t>дителей, а также л</w:t>
            </w:r>
            <w:r w:rsidRPr="0003772B">
              <w:rPr>
                <w:color w:val="000000"/>
                <w:sz w:val="24"/>
                <w:szCs w:val="24"/>
              </w:rPr>
              <w:t>и</w:t>
            </w:r>
            <w:r w:rsidRPr="0003772B">
              <w:rPr>
                <w:color w:val="000000"/>
                <w:sz w:val="24"/>
                <w:szCs w:val="24"/>
              </w:rPr>
              <w:t>цам из числа д</w:t>
            </w:r>
            <w:r w:rsidRPr="0003772B">
              <w:rPr>
                <w:color w:val="000000"/>
                <w:sz w:val="24"/>
                <w:szCs w:val="24"/>
              </w:rPr>
              <w:t>е</w:t>
            </w:r>
            <w:r w:rsidRPr="0003772B">
              <w:rPr>
                <w:color w:val="000000"/>
                <w:sz w:val="24"/>
                <w:szCs w:val="24"/>
              </w:rPr>
              <w:t>тей-сирот и детей, оста</w:t>
            </w:r>
            <w:r w:rsidRPr="0003772B">
              <w:rPr>
                <w:color w:val="000000"/>
                <w:sz w:val="24"/>
                <w:szCs w:val="24"/>
              </w:rPr>
              <w:t>в</w:t>
            </w:r>
            <w:r w:rsidRPr="0003772B">
              <w:rPr>
                <w:color w:val="000000"/>
                <w:sz w:val="24"/>
                <w:szCs w:val="24"/>
              </w:rPr>
              <w:t>шихся без попеч</w:t>
            </w:r>
            <w:r w:rsidRPr="0003772B">
              <w:rPr>
                <w:color w:val="000000"/>
                <w:sz w:val="24"/>
                <w:szCs w:val="24"/>
              </w:rPr>
              <w:t>е</w:t>
            </w:r>
            <w:r w:rsidRPr="0003772B">
              <w:rPr>
                <w:color w:val="000000"/>
                <w:sz w:val="24"/>
                <w:szCs w:val="24"/>
              </w:rPr>
              <w:t>ния род</w:t>
            </w:r>
            <w:r w:rsidRPr="0003772B">
              <w:rPr>
                <w:color w:val="000000"/>
                <w:sz w:val="24"/>
                <w:szCs w:val="24"/>
              </w:rPr>
              <w:t>и</w:t>
            </w:r>
            <w:r w:rsidRPr="0003772B">
              <w:rPr>
                <w:color w:val="000000"/>
                <w:sz w:val="24"/>
                <w:szCs w:val="24"/>
              </w:rPr>
              <w:t xml:space="preserve">телей, жилых </w:t>
            </w:r>
            <w:r w:rsidRPr="0003772B">
              <w:rPr>
                <w:color w:val="000000"/>
                <w:sz w:val="24"/>
                <w:szCs w:val="24"/>
              </w:rPr>
              <w:lastRenderedPageBreak/>
              <w:t>помещ</w:t>
            </w:r>
            <w:r w:rsidRPr="0003772B">
              <w:rPr>
                <w:color w:val="000000"/>
                <w:sz w:val="24"/>
                <w:szCs w:val="24"/>
              </w:rPr>
              <w:t>е</w:t>
            </w:r>
            <w:r w:rsidRPr="0003772B">
              <w:rPr>
                <w:color w:val="000000"/>
                <w:sz w:val="24"/>
                <w:szCs w:val="24"/>
              </w:rPr>
              <w:t>ний сп</w:t>
            </w:r>
            <w:r w:rsidRPr="0003772B">
              <w:rPr>
                <w:color w:val="000000"/>
                <w:sz w:val="24"/>
                <w:szCs w:val="24"/>
              </w:rPr>
              <w:t>е</w:t>
            </w:r>
            <w:r w:rsidRPr="0003772B">
              <w:rPr>
                <w:color w:val="000000"/>
                <w:sz w:val="24"/>
                <w:szCs w:val="24"/>
              </w:rPr>
              <w:t>циализ</w:t>
            </w:r>
            <w:r w:rsidRPr="0003772B">
              <w:rPr>
                <w:color w:val="000000"/>
                <w:sz w:val="24"/>
                <w:szCs w:val="24"/>
              </w:rPr>
              <w:t>и</w:t>
            </w:r>
            <w:r w:rsidRPr="0003772B">
              <w:rPr>
                <w:color w:val="000000"/>
                <w:sz w:val="24"/>
                <w:szCs w:val="24"/>
              </w:rPr>
              <w:t>рованного жили</w:t>
            </w:r>
            <w:r w:rsidRPr="0003772B">
              <w:rPr>
                <w:color w:val="000000"/>
                <w:sz w:val="24"/>
                <w:szCs w:val="24"/>
              </w:rPr>
              <w:t>щ</w:t>
            </w:r>
            <w:r w:rsidRPr="0003772B">
              <w:rPr>
                <w:color w:val="000000"/>
                <w:sz w:val="24"/>
                <w:szCs w:val="24"/>
              </w:rPr>
              <w:t>ного фо</w:t>
            </w:r>
            <w:r w:rsidRPr="0003772B">
              <w:rPr>
                <w:color w:val="000000"/>
                <w:sz w:val="24"/>
                <w:szCs w:val="24"/>
              </w:rPr>
              <w:t>н</w:t>
            </w:r>
            <w:r w:rsidRPr="0003772B">
              <w:rPr>
                <w:color w:val="000000"/>
                <w:sz w:val="24"/>
                <w:szCs w:val="24"/>
              </w:rPr>
              <w:t>да по д</w:t>
            </w:r>
            <w:r w:rsidRPr="0003772B">
              <w:rPr>
                <w:color w:val="000000"/>
                <w:sz w:val="24"/>
                <w:szCs w:val="24"/>
              </w:rPr>
              <w:t>о</w:t>
            </w:r>
            <w:r w:rsidRPr="0003772B">
              <w:rPr>
                <w:color w:val="000000"/>
                <w:sz w:val="24"/>
                <w:szCs w:val="24"/>
              </w:rPr>
              <w:t>говорам найма специал</w:t>
            </w:r>
            <w:r w:rsidRPr="0003772B">
              <w:rPr>
                <w:color w:val="000000"/>
                <w:sz w:val="24"/>
                <w:szCs w:val="24"/>
              </w:rPr>
              <w:t>и</w:t>
            </w:r>
            <w:r w:rsidRPr="0003772B">
              <w:rPr>
                <w:color w:val="000000"/>
                <w:sz w:val="24"/>
                <w:szCs w:val="24"/>
              </w:rPr>
              <w:t>зирова</w:t>
            </w:r>
            <w:r w:rsidRPr="0003772B">
              <w:rPr>
                <w:color w:val="000000"/>
                <w:sz w:val="24"/>
                <w:szCs w:val="24"/>
              </w:rPr>
              <w:t>н</w:t>
            </w:r>
            <w:r w:rsidRPr="0003772B">
              <w:rPr>
                <w:color w:val="000000"/>
                <w:sz w:val="24"/>
                <w:szCs w:val="24"/>
              </w:rPr>
              <w:t>ных ж</w:t>
            </w:r>
            <w:r w:rsidRPr="0003772B">
              <w:rPr>
                <w:color w:val="000000"/>
                <w:sz w:val="24"/>
                <w:szCs w:val="24"/>
              </w:rPr>
              <w:t>и</w:t>
            </w:r>
            <w:r w:rsidRPr="0003772B">
              <w:rPr>
                <w:color w:val="000000"/>
                <w:sz w:val="24"/>
                <w:szCs w:val="24"/>
              </w:rPr>
              <w:t>лых п</w:t>
            </w:r>
            <w:r w:rsidRPr="0003772B">
              <w:rPr>
                <w:color w:val="000000"/>
                <w:sz w:val="24"/>
                <w:szCs w:val="24"/>
              </w:rPr>
              <w:t>о</w:t>
            </w:r>
            <w:r w:rsidRPr="0003772B">
              <w:rPr>
                <w:color w:val="000000"/>
                <w:sz w:val="24"/>
                <w:szCs w:val="24"/>
              </w:rPr>
              <w:t>мещений для ос</w:t>
            </w:r>
            <w:r w:rsidRPr="0003772B">
              <w:rPr>
                <w:color w:val="000000"/>
                <w:sz w:val="24"/>
                <w:szCs w:val="24"/>
              </w:rPr>
              <w:t>у</w:t>
            </w:r>
            <w:r w:rsidRPr="0003772B">
              <w:rPr>
                <w:color w:val="000000"/>
                <w:sz w:val="24"/>
                <w:szCs w:val="24"/>
              </w:rPr>
              <w:t>ществл</w:t>
            </w:r>
            <w:r w:rsidRPr="0003772B">
              <w:rPr>
                <w:color w:val="000000"/>
                <w:sz w:val="24"/>
                <w:szCs w:val="24"/>
              </w:rPr>
              <w:t>е</w:t>
            </w:r>
            <w:r w:rsidRPr="0003772B">
              <w:rPr>
                <w:color w:val="000000"/>
                <w:sz w:val="24"/>
                <w:szCs w:val="24"/>
              </w:rPr>
              <w:t>ния орг</w:t>
            </w:r>
            <w:r w:rsidRPr="0003772B">
              <w:rPr>
                <w:color w:val="000000"/>
                <w:sz w:val="24"/>
                <w:szCs w:val="24"/>
              </w:rPr>
              <w:t>а</w:t>
            </w:r>
            <w:r w:rsidRPr="0003772B">
              <w:rPr>
                <w:color w:val="000000"/>
                <w:sz w:val="24"/>
                <w:szCs w:val="24"/>
              </w:rPr>
              <w:t>нами м</w:t>
            </w:r>
            <w:r w:rsidRPr="0003772B">
              <w:rPr>
                <w:color w:val="000000"/>
                <w:sz w:val="24"/>
                <w:szCs w:val="24"/>
              </w:rPr>
              <w:t>е</w:t>
            </w:r>
            <w:r w:rsidRPr="0003772B">
              <w:rPr>
                <w:color w:val="000000"/>
                <w:sz w:val="24"/>
                <w:szCs w:val="24"/>
              </w:rPr>
              <w:t>стного сам</w:t>
            </w:r>
            <w:r w:rsidRPr="0003772B">
              <w:rPr>
                <w:color w:val="000000"/>
                <w:sz w:val="24"/>
                <w:szCs w:val="24"/>
              </w:rPr>
              <w:t>о</w:t>
            </w:r>
            <w:r w:rsidRPr="0003772B">
              <w:rPr>
                <w:color w:val="000000"/>
                <w:sz w:val="24"/>
                <w:szCs w:val="24"/>
              </w:rPr>
              <w:t>управл</w:t>
            </w:r>
            <w:r w:rsidRPr="0003772B">
              <w:rPr>
                <w:color w:val="000000"/>
                <w:sz w:val="24"/>
                <w:szCs w:val="24"/>
              </w:rPr>
              <w:t>е</w:t>
            </w:r>
            <w:r w:rsidRPr="0003772B">
              <w:rPr>
                <w:color w:val="000000"/>
                <w:sz w:val="24"/>
                <w:szCs w:val="24"/>
              </w:rPr>
              <w:t>ния пер</w:t>
            </w:r>
            <w:r w:rsidRPr="0003772B">
              <w:rPr>
                <w:color w:val="000000"/>
                <w:sz w:val="24"/>
                <w:szCs w:val="24"/>
              </w:rPr>
              <w:t>е</w:t>
            </w:r>
            <w:r w:rsidRPr="0003772B">
              <w:rPr>
                <w:color w:val="000000"/>
                <w:sz w:val="24"/>
                <w:szCs w:val="24"/>
              </w:rPr>
              <w:t>даваемых отдел</w:t>
            </w:r>
            <w:r w:rsidRPr="0003772B">
              <w:rPr>
                <w:color w:val="000000"/>
                <w:sz w:val="24"/>
                <w:szCs w:val="24"/>
              </w:rPr>
              <w:t>ь</w:t>
            </w:r>
            <w:r w:rsidRPr="0003772B">
              <w:rPr>
                <w:color w:val="000000"/>
                <w:sz w:val="24"/>
                <w:szCs w:val="24"/>
              </w:rPr>
              <w:t>ных гос</w:t>
            </w:r>
            <w:r w:rsidRPr="0003772B">
              <w:rPr>
                <w:color w:val="000000"/>
                <w:sz w:val="24"/>
                <w:szCs w:val="24"/>
              </w:rPr>
              <w:t>у</w:t>
            </w:r>
            <w:r w:rsidRPr="0003772B">
              <w:rPr>
                <w:color w:val="000000"/>
                <w:sz w:val="24"/>
                <w:szCs w:val="24"/>
              </w:rPr>
              <w:t>дарстве</w:t>
            </w:r>
            <w:r w:rsidRPr="0003772B">
              <w:rPr>
                <w:color w:val="000000"/>
                <w:sz w:val="24"/>
                <w:szCs w:val="24"/>
              </w:rPr>
              <w:t>н</w:t>
            </w:r>
            <w:r w:rsidRPr="0003772B">
              <w:rPr>
                <w:color w:val="000000"/>
                <w:sz w:val="24"/>
                <w:szCs w:val="24"/>
              </w:rPr>
              <w:t>ных по</w:t>
            </w:r>
            <w:r w:rsidRPr="0003772B">
              <w:rPr>
                <w:color w:val="000000"/>
                <w:sz w:val="24"/>
                <w:szCs w:val="24"/>
              </w:rPr>
              <w:t>л</w:t>
            </w:r>
            <w:r w:rsidRPr="0003772B">
              <w:rPr>
                <w:color w:val="000000"/>
                <w:sz w:val="24"/>
                <w:szCs w:val="24"/>
              </w:rPr>
              <w:t>номочий, пред</w:t>
            </w:r>
            <w:r w:rsidRPr="0003772B">
              <w:rPr>
                <w:color w:val="000000"/>
                <w:sz w:val="24"/>
                <w:szCs w:val="24"/>
              </w:rPr>
              <w:t>у</w:t>
            </w:r>
            <w:r w:rsidRPr="0003772B">
              <w:rPr>
                <w:color w:val="000000"/>
                <w:sz w:val="24"/>
                <w:szCs w:val="24"/>
              </w:rPr>
              <w:t>смотре</w:t>
            </w:r>
            <w:r w:rsidRPr="0003772B">
              <w:rPr>
                <w:color w:val="000000"/>
                <w:sz w:val="24"/>
                <w:szCs w:val="24"/>
              </w:rPr>
              <w:t>н</w:t>
            </w:r>
            <w:r w:rsidRPr="0003772B">
              <w:rPr>
                <w:color w:val="000000"/>
                <w:sz w:val="24"/>
                <w:szCs w:val="24"/>
              </w:rPr>
              <w:t xml:space="preserve">ных статьей 12 Закона </w:t>
            </w:r>
            <w:r w:rsidR="000D2EEA">
              <w:rPr>
                <w:color w:val="000000"/>
                <w:sz w:val="24"/>
                <w:szCs w:val="24"/>
              </w:rPr>
              <w:t>Ханты-</w:t>
            </w:r>
            <w:r w:rsidR="000D2EEA">
              <w:rPr>
                <w:color w:val="000000"/>
                <w:sz w:val="24"/>
                <w:szCs w:val="24"/>
              </w:rPr>
              <w:lastRenderedPageBreak/>
              <w:t>Манси</w:t>
            </w:r>
            <w:r w:rsidR="000D2EEA">
              <w:rPr>
                <w:color w:val="000000"/>
                <w:sz w:val="24"/>
                <w:szCs w:val="24"/>
              </w:rPr>
              <w:t>й</w:t>
            </w:r>
            <w:r w:rsidR="000D2EEA">
              <w:rPr>
                <w:color w:val="000000"/>
                <w:sz w:val="24"/>
                <w:szCs w:val="24"/>
              </w:rPr>
              <w:t xml:space="preserve">ского </w:t>
            </w:r>
            <w:r w:rsidRPr="0003772B">
              <w:rPr>
                <w:color w:val="000000"/>
                <w:sz w:val="24"/>
                <w:szCs w:val="24"/>
              </w:rPr>
              <w:t>а</w:t>
            </w:r>
            <w:r w:rsidRPr="0003772B">
              <w:rPr>
                <w:color w:val="000000"/>
                <w:sz w:val="24"/>
                <w:szCs w:val="24"/>
              </w:rPr>
              <w:t>в</w:t>
            </w:r>
            <w:r w:rsidRPr="0003772B">
              <w:rPr>
                <w:color w:val="000000"/>
                <w:sz w:val="24"/>
                <w:szCs w:val="24"/>
              </w:rPr>
              <w:t>тономн</w:t>
            </w:r>
            <w:r w:rsidRPr="0003772B">
              <w:rPr>
                <w:color w:val="000000"/>
                <w:sz w:val="24"/>
                <w:szCs w:val="24"/>
              </w:rPr>
              <w:t>о</w:t>
            </w:r>
            <w:r w:rsidRPr="0003772B">
              <w:rPr>
                <w:color w:val="000000"/>
                <w:sz w:val="24"/>
                <w:szCs w:val="24"/>
              </w:rPr>
              <w:t>го округа</w:t>
            </w:r>
            <w:r w:rsidR="000D2EEA">
              <w:rPr>
                <w:color w:val="000000"/>
                <w:sz w:val="24"/>
                <w:szCs w:val="24"/>
              </w:rPr>
              <w:t xml:space="preserve"> –</w:t>
            </w:r>
            <w:r w:rsidRPr="0003772B">
              <w:rPr>
                <w:color w:val="000000"/>
                <w:sz w:val="24"/>
                <w:szCs w:val="24"/>
              </w:rPr>
              <w:t xml:space="preserve"> </w:t>
            </w:r>
            <w:r w:rsidR="000D2EEA">
              <w:rPr>
                <w:color w:val="000000"/>
                <w:sz w:val="24"/>
                <w:szCs w:val="24"/>
              </w:rPr>
              <w:t xml:space="preserve">Югры </w:t>
            </w:r>
            <w:r w:rsidRPr="0003772B">
              <w:rPr>
                <w:color w:val="000000"/>
                <w:sz w:val="24"/>
                <w:szCs w:val="24"/>
              </w:rPr>
              <w:t xml:space="preserve">от </w:t>
            </w:r>
            <w:r w:rsidR="000D2EEA">
              <w:rPr>
                <w:color w:val="000000"/>
                <w:sz w:val="24"/>
                <w:szCs w:val="24"/>
              </w:rPr>
              <w:t>0</w:t>
            </w:r>
            <w:r w:rsidRPr="0003772B">
              <w:rPr>
                <w:color w:val="000000"/>
                <w:sz w:val="24"/>
                <w:szCs w:val="24"/>
              </w:rPr>
              <w:t>9 и</w:t>
            </w:r>
            <w:r w:rsidRPr="0003772B">
              <w:rPr>
                <w:color w:val="000000"/>
                <w:sz w:val="24"/>
                <w:szCs w:val="24"/>
              </w:rPr>
              <w:t>ю</w:t>
            </w:r>
            <w:r w:rsidRPr="0003772B">
              <w:rPr>
                <w:color w:val="000000"/>
                <w:sz w:val="24"/>
                <w:szCs w:val="24"/>
              </w:rPr>
              <w:t xml:space="preserve">ня 2009 года </w:t>
            </w:r>
            <w:r w:rsidR="000D2EEA">
              <w:rPr>
                <w:color w:val="000000"/>
                <w:sz w:val="24"/>
                <w:szCs w:val="24"/>
              </w:rPr>
              <w:t>№ 86-оз «</w:t>
            </w:r>
            <w:r w:rsidRPr="0003772B">
              <w:rPr>
                <w:color w:val="000000"/>
                <w:sz w:val="24"/>
                <w:szCs w:val="24"/>
              </w:rPr>
              <w:t>О</w:t>
            </w:r>
            <w:proofErr w:type="gramEnd"/>
            <w:r w:rsidRPr="0003772B">
              <w:rPr>
                <w:color w:val="000000"/>
                <w:sz w:val="24"/>
                <w:szCs w:val="24"/>
              </w:rPr>
              <w:t xml:space="preserve"> </w:t>
            </w:r>
            <w:proofErr w:type="gramStart"/>
            <w:r w:rsidRPr="0003772B">
              <w:rPr>
                <w:color w:val="000000"/>
                <w:sz w:val="24"/>
                <w:szCs w:val="24"/>
              </w:rPr>
              <w:t>дополн</w:t>
            </w:r>
            <w:r w:rsidRPr="0003772B">
              <w:rPr>
                <w:color w:val="000000"/>
                <w:sz w:val="24"/>
                <w:szCs w:val="24"/>
              </w:rPr>
              <w:t>и</w:t>
            </w:r>
            <w:r w:rsidRPr="0003772B">
              <w:rPr>
                <w:color w:val="000000"/>
                <w:sz w:val="24"/>
                <w:szCs w:val="24"/>
              </w:rPr>
              <w:t>тельных гарантиях и допо</w:t>
            </w:r>
            <w:r w:rsidRPr="0003772B">
              <w:rPr>
                <w:color w:val="000000"/>
                <w:sz w:val="24"/>
                <w:szCs w:val="24"/>
              </w:rPr>
              <w:t>л</w:t>
            </w:r>
            <w:r w:rsidRPr="0003772B">
              <w:rPr>
                <w:color w:val="000000"/>
                <w:sz w:val="24"/>
                <w:szCs w:val="24"/>
              </w:rPr>
              <w:t>нител</w:t>
            </w:r>
            <w:r w:rsidRPr="0003772B">
              <w:rPr>
                <w:color w:val="000000"/>
                <w:sz w:val="24"/>
                <w:szCs w:val="24"/>
              </w:rPr>
              <w:t>ь</w:t>
            </w:r>
            <w:r w:rsidRPr="0003772B">
              <w:rPr>
                <w:color w:val="000000"/>
                <w:sz w:val="24"/>
                <w:szCs w:val="24"/>
              </w:rPr>
              <w:t>ных м</w:t>
            </w:r>
            <w:r w:rsidRPr="0003772B">
              <w:rPr>
                <w:color w:val="000000"/>
                <w:sz w:val="24"/>
                <w:szCs w:val="24"/>
              </w:rPr>
              <w:t>е</w:t>
            </w:r>
            <w:r w:rsidRPr="0003772B">
              <w:rPr>
                <w:color w:val="000000"/>
                <w:sz w:val="24"/>
                <w:szCs w:val="24"/>
              </w:rPr>
              <w:t>рах соц</w:t>
            </w:r>
            <w:r w:rsidRPr="0003772B">
              <w:rPr>
                <w:color w:val="000000"/>
                <w:sz w:val="24"/>
                <w:szCs w:val="24"/>
              </w:rPr>
              <w:t>и</w:t>
            </w:r>
            <w:r w:rsidRPr="0003772B">
              <w:rPr>
                <w:color w:val="000000"/>
                <w:sz w:val="24"/>
                <w:szCs w:val="24"/>
              </w:rPr>
              <w:t>альной поддер</w:t>
            </w:r>
            <w:r w:rsidRPr="0003772B">
              <w:rPr>
                <w:color w:val="000000"/>
                <w:sz w:val="24"/>
                <w:szCs w:val="24"/>
              </w:rPr>
              <w:t>ж</w:t>
            </w:r>
            <w:r w:rsidRPr="0003772B">
              <w:rPr>
                <w:color w:val="000000"/>
                <w:sz w:val="24"/>
                <w:szCs w:val="24"/>
              </w:rPr>
              <w:t>ки детей-сирот и детей, о</w:t>
            </w:r>
            <w:r w:rsidRPr="0003772B">
              <w:rPr>
                <w:color w:val="000000"/>
                <w:sz w:val="24"/>
                <w:szCs w:val="24"/>
              </w:rPr>
              <w:t>с</w:t>
            </w:r>
            <w:r w:rsidRPr="0003772B">
              <w:rPr>
                <w:color w:val="000000"/>
                <w:sz w:val="24"/>
                <w:szCs w:val="24"/>
              </w:rPr>
              <w:t>тавшихся без поп</w:t>
            </w:r>
            <w:r w:rsidRPr="0003772B">
              <w:rPr>
                <w:color w:val="000000"/>
                <w:sz w:val="24"/>
                <w:szCs w:val="24"/>
              </w:rPr>
              <w:t>е</w:t>
            </w:r>
            <w:r w:rsidRPr="0003772B">
              <w:rPr>
                <w:color w:val="000000"/>
                <w:sz w:val="24"/>
                <w:szCs w:val="24"/>
              </w:rPr>
              <w:t>чения р</w:t>
            </w:r>
            <w:r w:rsidRPr="0003772B">
              <w:rPr>
                <w:color w:val="000000"/>
                <w:sz w:val="24"/>
                <w:szCs w:val="24"/>
              </w:rPr>
              <w:t>о</w:t>
            </w:r>
            <w:r w:rsidRPr="0003772B">
              <w:rPr>
                <w:color w:val="000000"/>
                <w:sz w:val="24"/>
                <w:szCs w:val="24"/>
              </w:rPr>
              <w:t>дителей, лиц из числа д</w:t>
            </w:r>
            <w:r w:rsidRPr="0003772B">
              <w:rPr>
                <w:color w:val="000000"/>
                <w:sz w:val="24"/>
                <w:szCs w:val="24"/>
              </w:rPr>
              <w:t>е</w:t>
            </w:r>
            <w:r w:rsidRPr="0003772B">
              <w:rPr>
                <w:color w:val="000000"/>
                <w:sz w:val="24"/>
                <w:szCs w:val="24"/>
              </w:rPr>
              <w:t>тей-сирот и детей, оста</w:t>
            </w:r>
            <w:r w:rsidRPr="0003772B">
              <w:rPr>
                <w:color w:val="000000"/>
                <w:sz w:val="24"/>
                <w:szCs w:val="24"/>
              </w:rPr>
              <w:t>в</w:t>
            </w:r>
            <w:r w:rsidRPr="0003772B">
              <w:rPr>
                <w:color w:val="000000"/>
                <w:sz w:val="24"/>
                <w:szCs w:val="24"/>
              </w:rPr>
              <w:t>шихся без попеч</w:t>
            </w:r>
            <w:r w:rsidRPr="0003772B">
              <w:rPr>
                <w:color w:val="000000"/>
                <w:sz w:val="24"/>
                <w:szCs w:val="24"/>
              </w:rPr>
              <w:t>е</w:t>
            </w:r>
            <w:r w:rsidRPr="0003772B">
              <w:rPr>
                <w:color w:val="000000"/>
                <w:sz w:val="24"/>
                <w:szCs w:val="24"/>
              </w:rPr>
              <w:t>ния род</w:t>
            </w:r>
            <w:r w:rsidRPr="0003772B">
              <w:rPr>
                <w:color w:val="000000"/>
                <w:sz w:val="24"/>
                <w:szCs w:val="24"/>
              </w:rPr>
              <w:t>и</w:t>
            </w:r>
            <w:r w:rsidRPr="0003772B">
              <w:rPr>
                <w:color w:val="000000"/>
                <w:sz w:val="24"/>
                <w:szCs w:val="24"/>
              </w:rPr>
              <w:t xml:space="preserve">телей, </w:t>
            </w:r>
            <w:r w:rsidRPr="0003772B">
              <w:rPr>
                <w:color w:val="000000"/>
                <w:sz w:val="24"/>
                <w:szCs w:val="24"/>
              </w:rPr>
              <w:lastRenderedPageBreak/>
              <w:t>усынов</w:t>
            </w:r>
            <w:r w:rsidRPr="0003772B">
              <w:rPr>
                <w:color w:val="000000"/>
                <w:sz w:val="24"/>
                <w:szCs w:val="24"/>
              </w:rPr>
              <w:t>и</w:t>
            </w:r>
            <w:r w:rsidRPr="0003772B">
              <w:rPr>
                <w:color w:val="000000"/>
                <w:sz w:val="24"/>
                <w:szCs w:val="24"/>
              </w:rPr>
              <w:t>телей, приемных родит</w:t>
            </w:r>
            <w:r w:rsidRPr="0003772B">
              <w:rPr>
                <w:color w:val="000000"/>
                <w:sz w:val="24"/>
                <w:szCs w:val="24"/>
              </w:rPr>
              <w:t>е</w:t>
            </w:r>
            <w:r w:rsidRPr="0003772B">
              <w:rPr>
                <w:color w:val="000000"/>
                <w:sz w:val="24"/>
                <w:szCs w:val="24"/>
              </w:rPr>
              <w:t>лей, п</w:t>
            </w:r>
            <w:r w:rsidRPr="0003772B">
              <w:rPr>
                <w:color w:val="000000"/>
                <w:sz w:val="24"/>
                <w:szCs w:val="24"/>
              </w:rPr>
              <w:t>а</w:t>
            </w:r>
            <w:r w:rsidRPr="0003772B">
              <w:rPr>
                <w:color w:val="000000"/>
                <w:sz w:val="24"/>
                <w:szCs w:val="24"/>
              </w:rPr>
              <w:t>трона</w:t>
            </w:r>
            <w:r w:rsidRPr="0003772B">
              <w:rPr>
                <w:color w:val="000000"/>
                <w:sz w:val="24"/>
                <w:szCs w:val="24"/>
              </w:rPr>
              <w:t>т</w:t>
            </w:r>
            <w:r w:rsidRPr="0003772B">
              <w:rPr>
                <w:color w:val="000000"/>
                <w:sz w:val="24"/>
                <w:szCs w:val="24"/>
              </w:rPr>
              <w:t>ных во</w:t>
            </w:r>
            <w:r w:rsidRPr="0003772B">
              <w:rPr>
                <w:color w:val="000000"/>
                <w:sz w:val="24"/>
                <w:szCs w:val="24"/>
              </w:rPr>
              <w:t>с</w:t>
            </w:r>
            <w:r w:rsidRPr="0003772B">
              <w:rPr>
                <w:color w:val="000000"/>
                <w:sz w:val="24"/>
                <w:szCs w:val="24"/>
              </w:rPr>
              <w:t>питателей и восп</w:t>
            </w:r>
            <w:r w:rsidRPr="0003772B">
              <w:rPr>
                <w:color w:val="000000"/>
                <w:sz w:val="24"/>
                <w:szCs w:val="24"/>
              </w:rPr>
              <w:t>и</w:t>
            </w:r>
            <w:r w:rsidRPr="0003772B">
              <w:rPr>
                <w:color w:val="000000"/>
                <w:sz w:val="24"/>
                <w:szCs w:val="24"/>
              </w:rPr>
              <w:t>тателей детских домов с</w:t>
            </w:r>
            <w:r w:rsidRPr="0003772B">
              <w:rPr>
                <w:color w:val="000000"/>
                <w:sz w:val="24"/>
                <w:szCs w:val="24"/>
              </w:rPr>
              <w:t>е</w:t>
            </w:r>
            <w:r w:rsidRPr="0003772B">
              <w:rPr>
                <w:color w:val="000000"/>
                <w:sz w:val="24"/>
                <w:szCs w:val="24"/>
              </w:rPr>
              <w:t>мейного типа в Ханты-Манси</w:t>
            </w:r>
            <w:r w:rsidRPr="0003772B">
              <w:rPr>
                <w:color w:val="000000"/>
                <w:sz w:val="24"/>
                <w:szCs w:val="24"/>
              </w:rPr>
              <w:t>й</w:t>
            </w:r>
            <w:r w:rsidRPr="0003772B">
              <w:rPr>
                <w:color w:val="000000"/>
                <w:sz w:val="24"/>
                <w:szCs w:val="24"/>
              </w:rPr>
              <w:t>ском а</w:t>
            </w:r>
            <w:r w:rsidRPr="0003772B">
              <w:rPr>
                <w:color w:val="000000"/>
                <w:sz w:val="24"/>
                <w:szCs w:val="24"/>
              </w:rPr>
              <w:t>в</w:t>
            </w:r>
            <w:r w:rsidRPr="0003772B">
              <w:rPr>
                <w:color w:val="000000"/>
                <w:sz w:val="24"/>
                <w:szCs w:val="24"/>
              </w:rPr>
              <w:t xml:space="preserve">тономном округе </w:t>
            </w:r>
            <w:r w:rsidR="000D2EEA">
              <w:rPr>
                <w:color w:val="000000"/>
                <w:sz w:val="24"/>
                <w:szCs w:val="24"/>
              </w:rPr>
              <w:t>–</w:t>
            </w:r>
            <w:r w:rsidRPr="0003772B">
              <w:rPr>
                <w:color w:val="000000"/>
                <w:sz w:val="24"/>
                <w:szCs w:val="24"/>
              </w:rPr>
              <w:t xml:space="preserve"> Югре</w:t>
            </w:r>
            <w:r w:rsidR="000D2EEA">
              <w:rPr>
                <w:color w:val="000000"/>
                <w:sz w:val="24"/>
                <w:szCs w:val="24"/>
              </w:rPr>
              <w:t>»</w:t>
            </w:r>
            <w:proofErr w:type="gramEnd"/>
          </w:p>
        </w:tc>
        <w:tc>
          <w:tcPr>
            <w:tcW w:w="1135"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E62AB" w:rsidRPr="0003772B" w:rsidRDefault="000E62AB" w:rsidP="000D2EEA">
            <w:pPr>
              <w:jc w:val="center"/>
              <w:rPr>
                <w:color w:val="000000"/>
                <w:sz w:val="24"/>
                <w:szCs w:val="24"/>
              </w:rPr>
            </w:pPr>
            <w:r w:rsidRPr="0003772B">
              <w:rPr>
                <w:color w:val="000000"/>
                <w:sz w:val="24"/>
                <w:szCs w:val="24"/>
              </w:rPr>
              <w:lastRenderedPageBreak/>
              <w:t>упра</w:t>
            </w:r>
            <w:r w:rsidRPr="0003772B">
              <w:rPr>
                <w:color w:val="000000"/>
                <w:sz w:val="24"/>
                <w:szCs w:val="24"/>
              </w:rPr>
              <w:t>в</w:t>
            </w:r>
            <w:r w:rsidRPr="0003772B">
              <w:rPr>
                <w:color w:val="000000"/>
                <w:sz w:val="24"/>
                <w:szCs w:val="24"/>
              </w:rPr>
              <w:t>ление опеки и попеч</w:t>
            </w:r>
            <w:r w:rsidRPr="0003772B">
              <w:rPr>
                <w:color w:val="000000"/>
                <w:sz w:val="24"/>
                <w:szCs w:val="24"/>
              </w:rPr>
              <w:t>и</w:t>
            </w:r>
            <w:r w:rsidRPr="0003772B">
              <w:rPr>
                <w:color w:val="000000"/>
                <w:sz w:val="24"/>
                <w:szCs w:val="24"/>
              </w:rPr>
              <w:t>тельства админ</w:t>
            </w:r>
            <w:r w:rsidRPr="0003772B">
              <w:rPr>
                <w:color w:val="000000"/>
                <w:sz w:val="24"/>
                <w:szCs w:val="24"/>
              </w:rPr>
              <w:t>и</w:t>
            </w:r>
            <w:r w:rsidRPr="0003772B">
              <w:rPr>
                <w:color w:val="000000"/>
                <w:sz w:val="24"/>
                <w:szCs w:val="24"/>
              </w:rPr>
              <w:t>страции ра</w:t>
            </w:r>
            <w:r w:rsidRPr="0003772B">
              <w:rPr>
                <w:color w:val="000000"/>
                <w:sz w:val="24"/>
                <w:szCs w:val="24"/>
              </w:rPr>
              <w:t>й</w:t>
            </w:r>
            <w:r w:rsidRPr="0003772B">
              <w:rPr>
                <w:color w:val="000000"/>
                <w:sz w:val="24"/>
                <w:szCs w:val="24"/>
              </w:rPr>
              <w:t>она/муниц</w:t>
            </w:r>
            <w:r w:rsidRPr="0003772B">
              <w:rPr>
                <w:color w:val="000000"/>
                <w:sz w:val="24"/>
                <w:szCs w:val="24"/>
              </w:rPr>
              <w:t>и</w:t>
            </w:r>
            <w:r w:rsidRPr="0003772B">
              <w:rPr>
                <w:color w:val="000000"/>
                <w:sz w:val="24"/>
                <w:szCs w:val="24"/>
              </w:rPr>
              <w:t>пальное казенное учре</w:t>
            </w:r>
            <w:r w:rsidR="000D2EEA">
              <w:rPr>
                <w:color w:val="000000"/>
                <w:sz w:val="24"/>
                <w:szCs w:val="24"/>
              </w:rPr>
              <w:t>ж</w:t>
            </w:r>
            <w:r w:rsidR="000D2EEA">
              <w:rPr>
                <w:color w:val="000000"/>
                <w:sz w:val="24"/>
                <w:szCs w:val="24"/>
              </w:rPr>
              <w:t>дение «</w:t>
            </w:r>
            <w:r w:rsidRPr="0003772B">
              <w:rPr>
                <w:color w:val="000000"/>
                <w:sz w:val="24"/>
                <w:szCs w:val="24"/>
              </w:rPr>
              <w:t>Упра</w:t>
            </w:r>
            <w:r w:rsidRPr="0003772B">
              <w:rPr>
                <w:color w:val="000000"/>
                <w:sz w:val="24"/>
                <w:szCs w:val="24"/>
              </w:rPr>
              <w:t>в</w:t>
            </w:r>
            <w:r w:rsidRPr="0003772B">
              <w:rPr>
                <w:color w:val="000000"/>
                <w:sz w:val="24"/>
                <w:szCs w:val="24"/>
              </w:rPr>
              <w:t>ление кап</w:t>
            </w:r>
            <w:r w:rsidRPr="0003772B">
              <w:rPr>
                <w:color w:val="000000"/>
                <w:sz w:val="24"/>
                <w:szCs w:val="24"/>
              </w:rPr>
              <w:t>и</w:t>
            </w:r>
            <w:r w:rsidRPr="0003772B">
              <w:rPr>
                <w:color w:val="000000"/>
                <w:sz w:val="24"/>
                <w:szCs w:val="24"/>
              </w:rPr>
              <w:t>тального стро</w:t>
            </w:r>
            <w:r w:rsidRPr="0003772B">
              <w:rPr>
                <w:color w:val="000000"/>
                <w:sz w:val="24"/>
                <w:szCs w:val="24"/>
              </w:rPr>
              <w:t>и</w:t>
            </w:r>
            <w:r w:rsidRPr="0003772B">
              <w:rPr>
                <w:color w:val="000000"/>
                <w:sz w:val="24"/>
                <w:szCs w:val="24"/>
              </w:rPr>
              <w:t>тельства по з</w:t>
            </w:r>
            <w:r w:rsidRPr="0003772B">
              <w:rPr>
                <w:color w:val="000000"/>
                <w:sz w:val="24"/>
                <w:szCs w:val="24"/>
              </w:rPr>
              <w:t>а</w:t>
            </w:r>
            <w:r w:rsidRPr="0003772B">
              <w:rPr>
                <w:color w:val="000000"/>
                <w:sz w:val="24"/>
                <w:szCs w:val="24"/>
              </w:rPr>
              <w:t>стройке Нижн</w:t>
            </w:r>
            <w:r w:rsidRPr="0003772B">
              <w:rPr>
                <w:color w:val="000000"/>
                <w:sz w:val="24"/>
                <w:szCs w:val="24"/>
              </w:rPr>
              <w:t>е</w:t>
            </w:r>
            <w:r w:rsidRPr="0003772B">
              <w:rPr>
                <w:color w:val="000000"/>
                <w:sz w:val="24"/>
                <w:szCs w:val="24"/>
              </w:rPr>
              <w:t>варто</w:t>
            </w:r>
            <w:r w:rsidRPr="0003772B">
              <w:rPr>
                <w:color w:val="000000"/>
                <w:sz w:val="24"/>
                <w:szCs w:val="24"/>
              </w:rPr>
              <w:t>в</w:t>
            </w:r>
            <w:r w:rsidRPr="0003772B">
              <w:rPr>
                <w:color w:val="000000"/>
                <w:sz w:val="24"/>
                <w:szCs w:val="24"/>
              </w:rPr>
              <w:t>ского района</w:t>
            </w:r>
            <w:r w:rsidR="000D2EEA">
              <w:rPr>
                <w:color w:val="000000"/>
                <w:sz w:val="24"/>
                <w:szCs w:val="24"/>
              </w:rPr>
              <w:t>»</w:t>
            </w: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D2EEA" w:rsidP="00B37063">
            <w:pPr>
              <w:rPr>
                <w:color w:val="000000"/>
                <w:sz w:val="24"/>
                <w:szCs w:val="24"/>
              </w:rPr>
            </w:pPr>
            <w:r>
              <w:rPr>
                <w:color w:val="000000"/>
                <w:sz w:val="24"/>
                <w:szCs w:val="24"/>
              </w:rPr>
              <w:t>в</w:t>
            </w:r>
            <w:r w:rsidR="000E62AB" w:rsidRPr="0003772B">
              <w:rPr>
                <w:color w:val="000000"/>
                <w:sz w:val="24"/>
                <w:szCs w:val="24"/>
              </w:rPr>
              <w:t>сего</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60 080,00</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19 726,90</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25 220,70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10 088,30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5 044,10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r>
      <w:tr w:rsidR="000E62AB" w:rsidRPr="0003772B" w:rsidTr="00AC5672">
        <w:trPr>
          <w:trHeight w:val="315"/>
          <w:jc w:val="center"/>
        </w:trPr>
        <w:tc>
          <w:tcPr>
            <w:tcW w:w="580"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федеральный бюджет</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315"/>
          <w:jc w:val="center"/>
        </w:trPr>
        <w:tc>
          <w:tcPr>
            <w:tcW w:w="580"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бюджет автоно</w:t>
            </w:r>
            <w:r w:rsidRPr="0003772B">
              <w:rPr>
                <w:color w:val="000000"/>
                <w:sz w:val="24"/>
                <w:szCs w:val="24"/>
              </w:rPr>
              <w:t>м</w:t>
            </w:r>
            <w:r w:rsidRPr="0003772B">
              <w:rPr>
                <w:color w:val="000000"/>
                <w:sz w:val="24"/>
                <w:szCs w:val="24"/>
              </w:rPr>
              <w:t>ного округа</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60 080,00</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19 726,90</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25 220,70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10 088,30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5 044,10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315"/>
          <w:jc w:val="center"/>
        </w:trPr>
        <w:tc>
          <w:tcPr>
            <w:tcW w:w="580"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бюджет района</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315"/>
          <w:jc w:val="center"/>
        </w:trPr>
        <w:tc>
          <w:tcPr>
            <w:tcW w:w="580"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бюджет посел</w:t>
            </w:r>
            <w:r w:rsidRPr="0003772B">
              <w:rPr>
                <w:color w:val="000000"/>
                <w:sz w:val="24"/>
                <w:szCs w:val="24"/>
              </w:rPr>
              <w:t>е</w:t>
            </w:r>
            <w:r w:rsidRPr="0003772B">
              <w:rPr>
                <w:color w:val="000000"/>
                <w:sz w:val="24"/>
                <w:szCs w:val="24"/>
              </w:rPr>
              <w:t>ний</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945"/>
          <w:jc w:val="center"/>
        </w:trPr>
        <w:tc>
          <w:tcPr>
            <w:tcW w:w="580"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D2EEA" w:rsidP="00B37063">
            <w:pPr>
              <w:rPr>
                <w:color w:val="000000"/>
                <w:sz w:val="24"/>
                <w:szCs w:val="24"/>
              </w:rPr>
            </w:pPr>
            <w:r w:rsidRPr="0003772B">
              <w:rPr>
                <w:color w:val="000000"/>
                <w:sz w:val="24"/>
                <w:szCs w:val="24"/>
              </w:rPr>
              <w:t>в т</w:t>
            </w:r>
            <w:r>
              <w:rPr>
                <w:color w:val="000000"/>
                <w:sz w:val="24"/>
                <w:szCs w:val="24"/>
              </w:rPr>
              <w:t xml:space="preserve">ом </w:t>
            </w:r>
            <w:r w:rsidRPr="0003772B">
              <w:rPr>
                <w:color w:val="000000"/>
                <w:sz w:val="24"/>
                <w:szCs w:val="24"/>
              </w:rPr>
              <w:t>ч</w:t>
            </w:r>
            <w:r>
              <w:rPr>
                <w:color w:val="000000"/>
                <w:sz w:val="24"/>
                <w:szCs w:val="24"/>
              </w:rPr>
              <w:t>исле</w:t>
            </w:r>
            <w:r w:rsidRPr="0003772B">
              <w:rPr>
                <w:color w:val="000000"/>
                <w:sz w:val="24"/>
                <w:szCs w:val="24"/>
              </w:rPr>
              <w:t xml:space="preserve"> </w:t>
            </w:r>
            <w:r w:rsidR="000E62AB" w:rsidRPr="0003772B">
              <w:rPr>
                <w:color w:val="000000"/>
                <w:sz w:val="24"/>
                <w:szCs w:val="24"/>
              </w:rPr>
              <w:t>бе</w:t>
            </w:r>
            <w:r w:rsidR="000E62AB" w:rsidRPr="0003772B">
              <w:rPr>
                <w:color w:val="000000"/>
                <w:sz w:val="24"/>
                <w:szCs w:val="24"/>
              </w:rPr>
              <w:t>з</w:t>
            </w:r>
            <w:r w:rsidR="000E62AB" w:rsidRPr="0003772B">
              <w:rPr>
                <w:color w:val="000000"/>
                <w:sz w:val="24"/>
                <w:szCs w:val="24"/>
              </w:rPr>
              <w:t>возмездные п</w:t>
            </w:r>
            <w:r w:rsidR="000E62AB" w:rsidRPr="0003772B">
              <w:rPr>
                <w:color w:val="000000"/>
                <w:sz w:val="24"/>
                <w:szCs w:val="24"/>
              </w:rPr>
              <w:t>о</w:t>
            </w:r>
            <w:r w:rsidR="000E62AB" w:rsidRPr="0003772B">
              <w:rPr>
                <w:color w:val="000000"/>
                <w:sz w:val="24"/>
                <w:szCs w:val="24"/>
              </w:rPr>
              <w:t>ступления от ф</w:t>
            </w:r>
            <w:r w:rsidR="000E62AB" w:rsidRPr="0003772B">
              <w:rPr>
                <w:color w:val="000000"/>
                <w:sz w:val="24"/>
                <w:szCs w:val="24"/>
              </w:rPr>
              <w:t>и</w:t>
            </w:r>
            <w:r w:rsidR="000E62AB" w:rsidRPr="0003772B">
              <w:rPr>
                <w:color w:val="000000"/>
                <w:sz w:val="24"/>
                <w:szCs w:val="24"/>
              </w:rPr>
              <w:t>зических и юр</w:t>
            </w:r>
            <w:r w:rsidR="000E62AB" w:rsidRPr="0003772B">
              <w:rPr>
                <w:color w:val="000000"/>
                <w:sz w:val="24"/>
                <w:szCs w:val="24"/>
              </w:rPr>
              <w:t>и</w:t>
            </w:r>
            <w:r w:rsidR="000E62AB" w:rsidRPr="0003772B">
              <w:rPr>
                <w:color w:val="000000"/>
                <w:sz w:val="24"/>
                <w:szCs w:val="24"/>
              </w:rPr>
              <w:t>дических лиц</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315"/>
          <w:jc w:val="center"/>
        </w:trPr>
        <w:tc>
          <w:tcPr>
            <w:tcW w:w="5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jc w:val="center"/>
              <w:rPr>
                <w:color w:val="000000"/>
                <w:sz w:val="24"/>
                <w:szCs w:val="24"/>
              </w:rPr>
            </w:pPr>
            <w:r w:rsidRPr="0003772B">
              <w:rPr>
                <w:color w:val="000000"/>
                <w:sz w:val="24"/>
                <w:szCs w:val="24"/>
              </w:rPr>
              <w:lastRenderedPageBreak/>
              <w:t>2.2.2.</w:t>
            </w:r>
          </w:p>
        </w:tc>
        <w:tc>
          <w:tcPr>
            <w:tcW w:w="127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E62AB" w:rsidRPr="0003772B" w:rsidRDefault="000E62AB" w:rsidP="00DD33BD">
            <w:pPr>
              <w:jc w:val="center"/>
              <w:rPr>
                <w:sz w:val="24"/>
                <w:szCs w:val="24"/>
              </w:rPr>
            </w:pPr>
            <w:proofErr w:type="gramStart"/>
            <w:r w:rsidRPr="0003772B">
              <w:rPr>
                <w:sz w:val="24"/>
                <w:szCs w:val="24"/>
              </w:rPr>
              <w:t>Ремонт жилых помещ</w:t>
            </w:r>
            <w:r w:rsidRPr="0003772B">
              <w:rPr>
                <w:sz w:val="24"/>
                <w:szCs w:val="24"/>
              </w:rPr>
              <w:t>е</w:t>
            </w:r>
            <w:r w:rsidRPr="0003772B">
              <w:rPr>
                <w:sz w:val="24"/>
                <w:szCs w:val="24"/>
              </w:rPr>
              <w:t>ний, пр</w:t>
            </w:r>
            <w:r w:rsidRPr="0003772B">
              <w:rPr>
                <w:sz w:val="24"/>
                <w:szCs w:val="24"/>
              </w:rPr>
              <w:t>и</w:t>
            </w:r>
            <w:r w:rsidRPr="0003772B">
              <w:rPr>
                <w:sz w:val="24"/>
                <w:szCs w:val="24"/>
              </w:rPr>
              <w:t>надлеж</w:t>
            </w:r>
            <w:r w:rsidRPr="0003772B">
              <w:rPr>
                <w:sz w:val="24"/>
                <w:szCs w:val="24"/>
              </w:rPr>
              <w:t>а</w:t>
            </w:r>
            <w:r w:rsidRPr="0003772B">
              <w:rPr>
                <w:sz w:val="24"/>
                <w:szCs w:val="24"/>
              </w:rPr>
              <w:t>щих д</w:t>
            </w:r>
            <w:r w:rsidRPr="0003772B">
              <w:rPr>
                <w:sz w:val="24"/>
                <w:szCs w:val="24"/>
              </w:rPr>
              <w:t>е</w:t>
            </w:r>
            <w:r w:rsidRPr="0003772B">
              <w:rPr>
                <w:sz w:val="24"/>
                <w:szCs w:val="24"/>
              </w:rPr>
              <w:t>тям-сиротам и детям, оста</w:t>
            </w:r>
            <w:r w:rsidRPr="0003772B">
              <w:rPr>
                <w:sz w:val="24"/>
                <w:szCs w:val="24"/>
              </w:rPr>
              <w:t>в</w:t>
            </w:r>
            <w:r w:rsidRPr="0003772B">
              <w:rPr>
                <w:sz w:val="24"/>
                <w:szCs w:val="24"/>
              </w:rPr>
              <w:t>шимся без поп</w:t>
            </w:r>
            <w:r w:rsidRPr="0003772B">
              <w:rPr>
                <w:sz w:val="24"/>
                <w:szCs w:val="24"/>
              </w:rPr>
              <w:t>е</w:t>
            </w:r>
            <w:r w:rsidRPr="0003772B">
              <w:rPr>
                <w:sz w:val="24"/>
                <w:szCs w:val="24"/>
              </w:rPr>
              <w:t>чения р</w:t>
            </w:r>
            <w:r w:rsidRPr="0003772B">
              <w:rPr>
                <w:sz w:val="24"/>
                <w:szCs w:val="24"/>
              </w:rPr>
              <w:t>о</w:t>
            </w:r>
            <w:r w:rsidRPr="0003772B">
              <w:rPr>
                <w:sz w:val="24"/>
                <w:szCs w:val="24"/>
              </w:rPr>
              <w:lastRenderedPageBreak/>
              <w:t>дителей, лицам из числа д</w:t>
            </w:r>
            <w:r w:rsidRPr="0003772B">
              <w:rPr>
                <w:sz w:val="24"/>
                <w:szCs w:val="24"/>
              </w:rPr>
              <w:t>е</w:t>
            </w:r>
            <w:r w:rsidRPr="0003772B">
              <w:rPr>
                <w:sz w:val="24"/>
                <w:szCs w:val="24"/>
              </w:rPr>
              <w:t>тей-сирот и детей, оста</w:t>
            </w:r>
            <w:r w:rsidRPr="0003772B">
              <w:rPr>
                <w:sz w:val="24"/>
                <w:szCs w:val="24"/>
              </w:rPr>
              <w:t>в</w:t>
            </w:r>
            <w:r w:rsidRPr="0003772B">
              <w:rPr>
                <w:sz w:val="24"/>
                <w:szCs w:val="24"/>
              </w:rPr>
              <w:t>шихся без попеч</w:t>
            </w:r>
            <w:r w:rsidRPr="0003772B">
              <w:rPr>
                <w:sz w:val="24"/>
                <w:szCs w:val="24"/>
              </w:rPr>
              <w:t>е</w:t>
            </w:r>
            <w:r w:rsidRPr="0003772B">
              <w:rPr>
                <w:sz w:val="24"/>
                <w:szCs w:val="24"/>
              </w:rPr>
              <w:t>ния род</w:t>
            </w:r>
            <w:r w:rsidRPr="0003772B">
              <w:rPr>
                <w:sz w:val="24"/>
                <w:szCs w:val="24"/>
              </w:rPr>
              <w:t>и</w:t>
            </w:r>
            <w:r w:rsidRPr="0003772B">
              <w:rPr>
                <w:sz w:val="24"/>
                <w:szCs w:val="24"/>
              </w:rPr>
              <w:t>телей, я</w:t>
            </w:r>
            <w:r w:rsidRPr="0003772B">
              <w:rPr>
                <w:sz w:val="24"/>
                <w:szCs w:val="24"/>
              </w:rPr>
              <w:t>в</w:t>
            </w:r>
            <w:r w:rsidRPr="0003772B">
              <w:rPr>
                <w:sz w:val="24"/>
                <w:szCs w:val="24"/>
              </w:rPr>
              <w:t>ляющи</w:t>
            </w:r>
            <w:r w:rsidRPr="0003772B">
              <w:rPr>
                <w:sz w:val="24"/>
                <w:szCs w:val="24"/>
              </w:rPr>
              <w:t>м</w:t>
            </w:r>
            <w:r w:rsidRPr="0003772B">
              <w:rPr>
                <w:sz w:val="24"/>
                <w:szCs w:val="24"/>
              </w:rPr>
              <w:t>ся еди</w:t>
            </w:r>
            <w:r w:rsidRPr="0003772B">
              <w:rPr>
                <w:sz w:val="24"/>
                <w:szCs w:val="24"/>
              </w:rPr>
              <w:t>н</w:t>
            </w:r>
            <w:r w:rsidRPr="0003772B">
              <w:rPr>
                <w:sz w:val="24"/>
                <w:szCs w:val="24"/>
              </w:rPr>
              <w:t>ственн</w:t>
            </w:r>
            <w:r w:rsidRPr="0003772B">
              <w:rPr>
                <w:sz w:val="24"/>
                <w:szCs w:val="24"/>
              </w:rPr>
              <w:t>ы</w:t>
            </w:r>
            <w:r w:rsidRPr="0003772B">
              <w:rPr>
                <w:sz w:val="24"/>
                <w:szCs w:val="24"/>
              </w:rPr>
              <w:t>ми собс</w:t>
            </w:r>
            <w:r w:rsidRPr="0003772B">
              <w:rPr>
                <w:sz w:val="24"/>
                <w:szCs w:val="24"/>
              </w:rPr>
              <w:t>т</w:t>
            </w:r>
            <w:r w:rsidRPr="0003772B">
              <w:rPr>
                <w:sz w:val="24"/>
                <w:szCs w:val="24"/>
              </w:rPr>
              <w:t>венник</w:t>
            </w:r>
            <w:r w:rsidRPr="0003772B">
              <w:rPr>
                <w:sz w:val="24"/>
                <w:szCs w:val="24"/>
              </w:rPr>
              <w:t>а</w:t>
            </w:r>
            <w:r w:rsidRPr="0003772B">
              <w:rPr>
                <w:sz w:val="24"/>
                <w:szCs w:val="24"/>
              </w:rPr>
              <w:t>ми жилых помещ</w:t>
            </w:r>
            <w:r w:rsidRPr="0003772B">
              <w:rPr>
                <w:sz w:val="24"/>
                <w:szCs w:val="24"/>
              </w:rPr>
              <w:t>е</w:t>
            </w:r>
            <w:r w:rsidRPr="0003772B">
              <w:rPr>
                <w:sz w:val="24"/>
                <w:szCs w:val="24"/>
              </w:rPr>
              <w:t>ний либо собстве</w:t>
            </w:r>
            <w:r w:rsidRPr="0003772B">
              <w:rPr>
                <w:sz w:val="24"/>
                <w:szCs w:val="24"/>
              </w:rPr>
              <w:t>н</w:t>
            </w:r>
            <w:r w:rsidRPr="0003772B">
              <w:rPr>
                <w:sz w:val="24"/>
                <w:szCs w:val="24"/>
              </w:rPr>
              <w:t>никами долей в жилых помещ</w:t>
            </w:r>
            <w:r w:rsidRPr="0003772B">
              <w:rPr>
                <w:sz w:val="24"/>
                <w:szCs w:val="24"/>
              </w:rPr>
              <w:t>е</w:t>
            </w:r>
            <w:r w:rsidRPr="0003772B">
              <w:rPr>
                <w:sz w:val="24"/>
                <w:szCs w:val="24"/>
              </w:rPr>
              <w:t>ниях, о</w:t>
            </w:r>
            <w:r w:rsidRPr="0003772B">
              <w:rPr>
                <w:sz w:val="24"/>
                <w:szCs w:val="24"/>
              </w:rPr>
              <w:t>с</w:t>
            </w:r>
            <w:r w:rsidRPr="0003772B">
              <w:rPr>
                <w:sz w:val="24"/>
                <w:szCs w:val="24"/>
              </w:rPr>
              <w:t>тальные доли в которых прина</w:t>
            </w:r>
            <w:r w:rsidRPr="0003772B">
              <w:rPr>
                <w:sz w:val="24"/>
                <w:szCs w:val="24"/>
              </w:rPr>
              <w:t>д</w:t>
            </w:r>
            <w:r w:rsidRPr="0003772B">
              <w:rPr>
                <w:sz w:val="24"/>
                <w:szCs w:val="24"/>
              </w:rPr>
              <w:t>лежат на праве собстве</w:t>
            </w:r>
            <w:r w:rsidRPr="0003772B">
              <w:rPr>
                <w:sz w:val="24"/>
                <w:szCs w:val="24"/>
              </w:rPr>
              <w:t>н</w:t>
            </w:r>
            <w:r w:rsidRPr="0003772B">
              <w:rPr>
                <w:sz w:val="24"/>
                <w:szCs w:val="24"/>
              </w:rPr>
              <w:t>ности д</w:t>
            </w:r>
            <w:r w:rsidRPr="0003772B">
              <w:rPr>
                <w:sz w:val="24"/>
                <w:szCs w:val="24"/>
              </w:rPr>
              <w:t>е</w:t>
            </w:r>
            <w:r w:rsidRPr="0003772B">
              <w:rPr>
                <w:sz w:val="24"/>
                <w:szCs w:val="24"/>
              </w:rPr>
              <w:t xml:space="preserve">тям-сиротам и </w:t>
            </w:r>
            <w:r w:rsidRPr="0003772B">
              <w:rPr>
                <w:sz w:val="24"/>
                <w:szCs w:val="24"/>
              </w:rPr>
              <w:lastRenderedPageBreak/>
              <w:t>детям, оста</w:t>
            </w:r>
            <w:r w:rsidRPr="0003772B">
              <w:rPr>
                <w:sz w:val="24"/>
                <w:szCs w:val="24"/>
              </w:rPr>
              <w:t>в</w:t>
            </w:r>
            <w:r w:rsidRPr="0003772B">
              <w:rPr>
                <w:sz w:val="24"/>
                <w:szCs w:val="24"/>
              </w:rPr>
              <w:t>шимся без поп</w:t>
            </w:r>
            <w:r w:rsidRPr="0003772B">
              <w:rPr>
                <w:sz w:val="24"/>
                <w:szCs w:val="24"/>
              </w:rPr>
              <w:t>е</w:t>
            </w:r>
            <w:r w:rsidRPr="0003772B">
              <w:rPr>
                <w:sz w:val="24"/>
                <w:szCs w:val="24"/>
              </w:rPr>
              <w:t>чения р</w:t>
            </w:r>
            <w:r w:rsidRPr="0003772B">
              <w:rPr>
                <w:sz w:val="24"/>
                <w:szCs w:val="24"/>
              </w:rPr>
              <w:t>о</w:t>
            </w:r>
            <w:r w:rsidRPr="0003772B">
              <w:rPr>
                <w:sz w:val="24"/>
                <w:szCs w:val="24"/>
              </w:rPr>
              <w:t>дителей, лицам из числа д</w:t>
            </w:r>
            <w:r w:rsidRPr="0003772B">
              <w:rPr>
                <w:sz w:val="24"/>
                <w:szCs w:val="24"/>
              </w:rPr>
              <w:t>е</w:t>
            </w:r>
            <w:r w:rsidRPr="0003772B">
              <w:rPr>
                <w:sz w:val="24"/>
                <w:szCs w:val="24"/>
              </w:rPr>
              <w:t>тей-сирот и детей, оста</w:t>
            </w:r>
            <w:r w:rsidRPr="0003772B">
              <w:rPr>
                <w:sz w:val="24"/>
                <w:szCs w:val="24"/>
              </w:rPr>
              <w:t>в</w:t>
            </w:r>
            <w:r w:rsidRPr="0003772B">
              <w:rPr>
                <w:sz w:val="24"/>
                <w:szCs w:val="24"/>
              </w:rPr>
              <w:t>шихся без попеч</w:t>
            </w:r>
            <w:r w:rsidRPr="0003772B">
              <w:rPr>
                <w:sz w:val="24"/>
                <w:szCs w:val="24"/>
              </w:rPr>
              <w:t>е</w:t>
            </w:r>
            <w:r w:rsidRPr="0003772B">
              <w:rPr>
                <w:sz w:val="24"/>
                <w:szCs w:val="24"/>
              </w:rPr>
              <w:t>ния род</w:t>
            </w:r>
            <w:r w:rsidRPr="0003772B">
              <w:rPr>
                <w:sz w:val="24"/>
                <w:szCs w:val="24"/>
              </w:rPr>
              <w:t>и</w:t>
            </w:r>
            <w:r w:rsidRPr="0003772B">
              <w:rPr>
                <w:sz w:val="24"/>
                <w:szCs w:val="24"/>
              </w:rPr>
              <w:t>телей, преб</w:t>
            </w:r>
            <w:r w:rsidRPr="0003772B">
              <w:rPr>
                <w:sz w:val="24"/>
                <w:szCs w:val="24"/>
              </w:rPr>
              <w:t>ы</w:t>
            </w:r>
            <w:r w:rsidRPr="0003772B">
              <w:rPr>
                <w:sz w:val="24"/>
                <w:szCs w:val="24"/>
              </w:rPr>
              <w:t>вающим в образов</w:t>
            </w:r>
            <w:r w:rsidRPr="0003772B">
              <w:rPr>
                <w:sz w:val="24"/>
                <w:szCs w:val="24"/>
              </w:rPr>
              <w:t>а</w:t>
            </w:r>
            <w:r w:rsidRPr="0003772B">
              <w:rPr>
                <w:sz w:val="24"/>
                <w:szCs w:val="24"/>
              </w:rPr>
              <w:t>тельной</w:t>
            </w:r>
            <w:proofErr w:type="gramEnd"/>
            <w:r w:rsidRPr="0003772B">
              <w:rPr>
                <w:sz w:val="24"/>
                <w:szCs w:val="24"/>
              </w:rPr>
              <w:t xml:space="preserve"> </w:t>
            </w:r>
            <w:proofErr w:type="gramStart"/>
            <w:r w:rsidRPr="0003772B">
              <w:rPr>
                <w:sz w:val="24"/>
                <w:szCs w:val="24"/>
              </w:rPr>
              <w:t>организ</w:t>
            </w:r>
            <w:r w:rsidRPr="0003772B">
              <w:rPr>
                <w:sz w:val="24"/>
                <w:szCs w:val="24"/>
              </w:rPr>
              <w:t>а</w:t>
            </w:r>
            <w:r w:rsidRPr="0003772B">
              <w:rPr>
                <w:sz w:val="24"/>
                <w:szCs w:val="24"/>
              </w:rPr>
              <w:t>ции, у</w:t>
            </w:r>
            <w:r w:rsidRPr="0003772B">
              <w:rPr>
                <w:sz w:val="24"/>
                <w:szCs w:val="24"/>
              </w:rPr>
              <w:t>ч</w:t>
            </w:r>
            <w:r w:rsidRPr="0003772B">
              <w:rPr>
                <w:sz w:val="24"/>
                <w:szCs w:val="24"/>
              </w:rPr>
              <w:t>реждении социал</w:t>
            </w:r>
            <w:r w:rsidRPr="0003772B">
              <w:rPr>
                <w:sz w:val="24"/>
                <w:szCs w:val="24"/>
              </w:rPr>
              <w:t>ь</w:t>
            </w:r>
            <w:r w:rsidRPr="0003772B">
              <w:rPr>
                <w:sz w:val="24"/>
                <w:szCs w:val="24"/>
              </w:rPr>
              <w:t>ного о</w:t>
            </w:r>
            <w:r w:rsidRPr="0003772B">
              <w:rPr>
                <w:sz w:val="24"/>
                <w:szCs w:val="24"/>
              </w:rPr>
              <w:t>б</w:t>
            </w:r>
            <w:r w:rsidRPr="0003772B">
              <w:rPr>
                <w:sz w:val="24"/>
                <w:szCs w:val="24"/>
              </w:rPr>
              <w:t>служив</w:t>
            </w:r>
            <w:r w:rsidRPr="0003772B">
              <w:rPr>
                <w:sz w:val="24"/>
                <w:szCs w:val="24"/>
              </w:rPr>
              <w:t>а</w:t>
            </w:r>
            <w:r w:rsidRPr="0003772B">
              <w:rPr>
                <w:sz w:val="24"/>
                <w:szCs w:val="24"/>
              </w:rPr>
              <w:t>ния нас</w:t>
            </w:r>
            <w:r w:rsidRPr="0003772B">
              <w:rPr>
                <w:sz w:val="24"/>
                <w:szCs w:val="24"/>
              </w:rPr>
              <w:t>е</w:t>
            </w:r>
            <w:r w:rsidRPr="0003772B">
              <w:rPr>
                <w:sz w:val="24"/>
                <w:szCs w:val="24"/>
              </w:rPr>
              <w:t>ления, учрежд</w:t>
            </w:r>
            <w:r w:rsidRPr="0003772B">
              <w:rPr>
                <w:sz w:val="24"/>
                <w:szCs w:val="24"/>
              </w:rPr>
              <w:t>е</w:t>
            </w:r>
            <w:r w:rsidRPr="0003772B">
              <w:rPr>
                <w:sz w:val="24"/>
                <w:szCs w:val="24"/>
              </w:rPr>
              <w:t>нии си</w:t>
            </w:r>
            <w:r w:rsidRPr="0003772B">
              <w:rPr>
                <w:sz w:val="24"/>
                <w:szCs w:val="24"/>
              </w:rPr>
              <w:t>с</w:t>
            </w:r>
            <w:r w:rsidRPr="0003772B">
              <w:rPr>
                <w:sz w:val="24"/>
                <w:szCs w:val="24"/>
              </w:rPr>
              <w:t>темы здрав</w:t>
            </w:r>
            <w:r w:rsidRPr="0003772B">
              <w:rPr>
                <w:sz w:val="24"/>
                <w:szCs w:val="24"/>
              </w:rPr>
              <w:t>о</w:t>
            </w:r>
            <w:r w:rsidRPr="0003772B">
              <w:rPr>
                <w:sz w:val="24"/>
                <w:szCs w:val="24"/>
              </w:rPr>
              <w:t>охран</w:t>
            </w:r>
            <w:r w:rsidRPr="0003772B">
              <w:rPr>
                <w:sz w:val="24"/>
                <w:szCs w:val="24"/>
              </w:rPr>
              <w:t>е</w:t>
            </w:r>
            <w:r w:rsidRPr="0003772B">
              <w:rPr>
                <w:sz w:val="24"/>
                <w:szCs w:val="24"/>
              </w:rPr>
              <w:t>ния или ином у</w:t>
            </w:r>
            <w:r w:rsidRPr="0003772B">
              <w:rPr>
                <w:sz w:val="24"/>
                <w:szCs w:val="24"/>
              </w:rPr>
              <w:t>ч</w:t>
            </w:r>
            <w:r w:rsidRPr="0003772B">
              <w:rPr>
                <w:sz w:val="24"/>
                <w:szCs w:val="24"/>
              </w:rPr>
              <w:lastRenderedPageBreak/>
              <w:t>режд</w:t>
            </w:r>
            <w:r w:rsidRPr="0003772B">
              <w:rPr>
                <w:sz w:val="24"/>
                <w:szCs w:val="24"/>
              </w:rPr>
              <w:t>е</w:t>
            </w:r>
            <w:r w:rsidRPr="0003772B">
              <w:rPr>
                <w:sz w:val="24"/>
                <w:szCs w:val="24"/>
              </w:rPr>
              <w:t>нии, со</w:t>
            </w:r>
            <w:r w:rsidRPr="0003772B">
              <w:rPr>
                <w:sz w:val="24"/>
                <w:szCs w:val="24"/>
              </w:rPr>
              <w:t>з</w:t>
            </w:r>
            <w:r w:rsidRPr="0003772B">
              <w:rPr>
                <w:sz w:val="24"/>
                <w:szCs w:val="24"/>
              </w:rPr>
              <w:t>даваемом в уст</w:t>
            </w:r>
            <w:r w:rsidRPr="0003772B">
              <w:rPr>
                <w:sz w:val="24"/>
                <w:szCs w:val="24"/>
              </w:rPr>
              <w:t>а</w:t>
            </w:r>
            <w:r w:rsidRPr="0003772B">
              <w:rPr>
                <w:sz w:val="24"/>
                <w:szCs w:val="24"/>
              </w:rPr>
              <w:t>новле</w:t>
            </w:r>
            <w:r w:rsidRPr="0003772B">
              <w:rPr>
                <w:sz w:val="24"/>
                <w:szCs w:val="24"/>
              </w:rPr>
              <w:t>н</w:t>
            </w:r>
            <w:r w:rsidRPr="0003772B">
              <w:rPr>
                <w:sz w:val="24"/>
                <w:szCs w:val="24"/>
              </w:rPr>
              <w:t>ном зак</w:t>
            </w:r>
            <w:r w:rsidRPr="0003772B">
              <w:rPr>
                <w:sz w:val="24"/>
                <w:szCs w:val="24"/>
              </w:rPr>
              <w:t>о</w:t>
            </w:r>
            <w:r w:rsidRPr="0003772B">
              <w:rPr>
                <w:sz w:val="24"/>
                <w:szCs w:val="24"/>
              </w:rPr>
              <w:t>нодател</w:t>
            </w:r>
            <w:r w:rsidRPr="0003772B">
              <w:rPr>
                <w:sz w:val="24"/>
                <w:szCs w:val="24"/>
              </w:rPr>
              <w:t>ь</w:t>
            </w:r>
            <w:r w:rsidRPr="0003772B">
              <w:rPr>
                <w:sz w:val="24"/>
                <w:szCs w:val="24"/>
              </w:rPr>
              <w:t>ством Росси</w:t>
            </w:r>
            <w:r w:rsidRPr="0003772B">
              <w:rPr>
                <w:sz w:val="24"/>
                <w:szCs w:val="24"/>
              </w:rPr>
              <w:t>й</w:t>
            </w:r>
            <w:r w:rsidRPr="0003772B">
              <w:rPr>
                <w:sz w:val="24"/>
                <w:szCs w:val="24"/>
              </w:rPr>
              <w:t>ской Ф</w:t>
            </w:r>
            <w:r w:rsidRPr="0003772B">
              <w:rPr>
                <w:sz w:val="24"/>
                <w:szCs w:val="24"/>
              </w:rPr>
              <w:t>е</w:t>
            </w:r>
            <w:r w:rsidRPr="0003772B">
              <w:rPr>
                <w:sz w:val="24"/>
                <w:szCs w:val="24"/>
              </w:rPr>
              <w:t>дерации порядке для д</w:t>
            </w:r>
            <w:r w:rsidRPr="0003772B">
              <w:rPr>
                <w:sz w:val="24"/>
                <w:szCs w:val="24"/>
              </w:rPr>
              <w:t>е</w:t>
            </w:r>
            <w:r w:rsidRPr="0003772B">
              <w:rPr>
                <w:sz w:val="24"/>
                <w:szCs w:val="24"/>
              </w:rPr>
              <w:t>тей-сирот и детей, оста</w:t>
            </w:r>
            <w:r w:rsidRPr="0003772B">
              <w:rPr>
                <w:sz w:val="24"/>
                <w:szCs w:val="24"/>
              </w:rPr>
              <w:t>в</w:t>
            </w:r>
            <w:r w:rsidRPr="0003772B">
              <w:rPr>
                <w:sz w:val="24"/>
                <w:szCs w:val="24"/>
              </w:rPr>
              <w:t>шихся без попеч</w:t>
            </w:r>
            <w:r w:rsidRPr="0003772B">
              <w:rPr>
                <w:sz w:val="24"/>
                <w:szCs w:val="24"/>
              </w:rPr>
              <w:t>е</w:t>
            </w:r>
            <w:r w:rsidRPr="0003772B">
              <w:rPr>
                <w:sz w:val="24"/>
                <w:szCs w:val="24"/>
              </w:rPr>
              <w:t>ния род</w:t>
            </w:r>
            <w:r w:rsidRPr="0003772B">
              <w:rPr>
                <w:sz w:val="24"/>
                <w:szCs w:val="24"/>
              </w:rPr>
              <w:t>и</w:t>
            </w:r>
            <w:r w:rsidRPr="0003772B">
              <w:rPr>
                <w:sz w:val="24"/>
                <w:szCs w:val="24"/>
              </w:rPr>
              <w:t>телей, в приемной семье, в семье опекуна, попеч</w:t>
            </w:r>
            <w:r w:rsidRPr="0003772B">
              <w:rPr>
                <w:sz w:val="24"/>
                <w:szCs w:val="24"/>
              </w:rPr>
              <w:t>и</w:t>
            </w:r>
            <w:r w:rsidRPr="0003772B">
              <w:rPr>
                <w:sz w:val="24"/>
                <w:szCs w:val="24"/>
              </w:rPr>
              <w:t>теля, либо пол</w:t>
            </w:r>
            <w:r w:rsidRPr="0003772B">
              <w:rPr>
                <w:sz w:val="24"/>
                <w:szCs w:val="24"/>
              </w:rPr>
              <w:t>у</w:t>
            </w:r>
            <w:r w:rsidRPr="0003772B">
              <w:rPr>
                <w:sz w:val="24"/>
                <w:szCs w:val="24"/>
              </w:rPr>
              <w:t>чающим профе</w:t>
            </w:r>
            <w:r w:rsidRPr="0003772B">
              <w:rPr>
                <w:sz w:val="24"/>
                <w:szCs w:val="24"/>
              </w:rPr>
              <w:t>с</w:t>
            </w:r>
            <w:r w:rsidRPr="0003772B">
              <w:rPr>
                <w:sz w:val="24"/>
                <w:szCs w:val="24"/>
              </w:rPr>
              <w:t>сионал</w:t>
            </w:r>
            <w:r w:rsidRPr="0003772B">
              <w:rPr>
                <w:sz w:val="24"/>
                <w:szCs w:val="24"/>
              </w:rPr>
              <w:t>ь</w:t>
            </w:r>
            <w:r w:rsidRPr="0003772B">
              <w:rPr>
                <w:sz w:val="24"/>
                <w:szCs w:val="24"/>
              </w:rPr>
              <w:t>ное обр</w:t>
            </w:r>
            <w:r w:rsidRPr="0003772B">
              <w:rPr>
                <w:sz w:val="24"/>
                <w:szCs w:val="24"/>
              </w:rPr>
              <w:t>а</w:t>
            </w:r>
            <w:r w:rsidRPr="0003772B">
              <w:rPr>
                <w:sz w:val="24"/>
                <w:szCs w:val="24"/>
              </w:rPr>
              <w:t xml:space="preserve">зование по очной форме </w:t>
            </w:r>
            <w:r w:rsidRPr="0003772B">
              <w:rPr>
                <w:sz w:val="24"/>
                <w:szCs w:val="24"/>
              </w:rPr>
              <w:lastRenderedPageBreak/>
              <w:t>обучения, либо пр</w:t>
            </w:r>
            <w:r w:rsidRPr="0003772B">
              <w:rPr>
                <w:sz w:val="24"/>
                <w:szCs w:val="24"/>
              </w:rPr>
              <w:t>о</w:t>
            </w:r>
            <w:r w:rsidRPr="0003772B">
              <w:rPr>
                <w:sz w:val="24"/>
                <w:szCs w:val="24"/>
              </w:rPr>
              <w:t>ходящим военную службу по приз</w:t>
            </w:r>
            <w:r w:rsidRPr="0003772B">
              <w:rPr>
                <w:sz w:val="24"/>
                <w:szCs w:val="24"/>
              </w:rPr>
              <w:t>ы</w:t>
            </w:r>
            <w:r w:rsidRPr="0003772B">
              <w:rPr>
                <w:sz w:val="24"/>
                <w:szCs w:val="24"/>
              </w:rPr>
              <w:t>ву, либо отб</w:t>
            </w:r>
            <w:r w:rsidRPr="0003772B">
              <w:rPr>
                <w:sz w:val="24"/>
                <w:szCs w:val="24"/>
              </w:rPr>
              <w:t>ы</w:t>
            </w:r>
            <w:r w:rsidRPr="0003772B">
              <w:rPr>
                <w:sz w:val="24"/>
                <w:szCs w:val="24"/>
              </w:rPr>
              <w:t>вающим наказание в испр</w:t>
            </w:r>
            <w:r w:rsidRPr="0003772B">
              <w:rPr>
                <w:sz w:val="24"/>
                <w:szCs w:val="24"/>
              </w:rPr>
              <w:t>а</w:t>
            </w:r>
            <w:r w:rsidRPr="0003772B">
              <w:rPr>
                <w:sz w:val="24"/>
                <w:szCs w:val="24"/>
              </w:rPr>
              <w:t>вител</w:t>
            </w:r>
            <w:r w:rsidRPr="0003772B">
              <w:rPr>
                <w:sz w:val="24"/>
                <w:szCs w:val="24"/>
              </w:rPr>
              <w:t>ь</w:t>
            </w:r>
            <w:r w:rsidRPr="0003772B">
              <w:rPr>
                <w:sz w:val="24"/>
                <w:szCs w:val="24"/>
              </w:rPr>
              <w:t>ном у</w:t>
            </w:r>
            <w:r w:rsidRPr="0003772B">
              <w:rPr>
                <w:sz w:val="24"/>
                <w:szCs w:val="24"/>
              </w:rPr>
              <w:t>ч</w:t>
            </w:r>
            <w:r w:rsidRPr="0003772B">
              <w:rPr>
                <w:sz w:val="24"/>
                <w:szCs w:val="24"/>
              </w:rPr>
              <w:t>режд</w:t>
            </w:r>
            <w:r w:rsidRPr="0003772B">
              <w:rPr>
                <w:sz w:val="24"/>
                <w:szCs w:val="24"/>
              </w:rPr>
              <w:t>е</w:t>
            </w:r>
            <w:r w:rsidRPr="0003772B">
              <w:rPr>
                <w:sz w:val="24"/>
                <w:szCs w:val="24"/>
              </w:rPr>
              <w:t>нии, в том числе: ул. Энерг</w:t>
            </w:r>
            <w:r w:rsidRPr="0003772B">
              <w:rPr>
                <w:sz w:val="24"/>
                <w:szCs w:val="24"/>
              </w:rPr>
              <w:t>е</w:t>
            </w:r>
            <w:r w:rsidR="000D2EEA">
              <w:rPr>
                <w:sz w:val="24"/>
                <w:szCs w:val="24"/>
              </w:rPr>
              <w:t>тиков, д. 6а</w:t>
            </w:r>
            <w:proofErr w:type="gramEnd"/>
            <w:r w:rsidRPr="0003772B">
              <w:rPr>
                <w:sz w:val="24"/>
                <w:szCs w:val="24"/>
              </w:rPr>
              <w:t>, кв. 17</w:t>
            </w:r>
            <w:r w:rsidR="000D2EEA">
              <w:rPr>
                <w:sz w:val="24"/>
                <w:szCs w:val="24"/>
              </w:rPr>
              <w:t xml:space="preserve">, </w:t>
            </w:r>
            <w:r w:rsidR="000D2EEA" w:rsidRPr="0003772B">
              <w:rPr>
                <w:sz w:val="24"/>
                <w:szCs w:val="24"/>
              </w:rPr>
              <w:t>пгт. И</w:t>
            </w:r>
            <w:r w:rsidR="000D2EEA" w:rsidRPr="0003772B">
              <w:rPr>
                <w:sz w:val="24"/>
                <w:szCs w:val="24"/>
              </w:rPr>
              <w:t>з</w:t>
            </w:r>
            <w:r w:rsidR="000D2EEA" w:rsidRPr="0003772B">
              <w:rPr>
                <w:sz w:val="24"/>
                <w:szCs w:val="24"/>
              </w:rPr>
              <w:t>лучинск</w:t>
            </w:r>
            <w:bookmarkStart w:id="0" w:name="_GoBack"/>
            <w:bookmarkEnd w:id="0"/>
            <w:r w:rsidR="000D2EEA" w:rsidRPr="0003772B">
              <w:rPr>
                <w:sz w:val="24"/>
                <w:szCs w:val="24"/>
              </w:rPr>
              <w:t xml:space="preserve"> </w:t>
            </w:r>
            <w:r w:rsidRPr="0003772B">
              <w:rPr>
                <w:sz w:val="24"/>
                <w:szCs w:val="24"/>
              </w:rPr>
              <w:t>(2014 год)</w:t>
            </w:r>
          </w:p>
        </w:tc>
        <w:tc>
          <w:tcPr>
            <w:tcW w:w="1135"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E62AB" w:rsidRPr="0003772B" w:rsidRDefault="000E62AB" w:rsidP="000D2EEA">
            <w:pPr>
              <w:jc w:val="center"/>
              <w:rPr>
                <w:color w:val="000000"/>
                <w:sz w:val="24"/>
                <w:szCs w:val="24"/>
              </w:rPr>
            </w:pPr>
            <w:r w:rsidRPr="0003772B">
              <w:rPr>
                <w:color w:val="000000"/>
                <w:sz w:val="24"/>
                <w:szCs w:val="24"/>
              </w:rPr>
              <w:lastRenderedPageBreak/>
              <w:t>упра</w:t>
            </w:r>
            <w:r w:rsidRPr="0003772B">
              <w:rPr>
                <w:color w:val="000000"/>
                <w:sz w:val="24"/>
                <w:szCs w:val="24"/>
              </w:rPr>
              <w:t>в</w:t>
            </w:r>
            <w:r w:rsidRPr="0003772B">
              <w:rPr>
                <w:color w:val="000000"/>
                <w:sz w:val="24"/>
                <w:szCs w:val="24"/>
              </w:rPr>
              <w:t>ление опеки и попеч</w:t>
            </w:r>
            <w:r w:rsidRPr="0003772B">
              <w:rPr>
                <w:color w:val="000000"/>
                <w:sz w:val="24"/>
                <w:szCs w:val="24"/>
              </w:rPr>
              <w:t>и</w:t>
            </w:r>
            <w:r w:rsidRPr="0003772B">
              <w:rPr>
                <w:color w:val="000000"/>
                <w:sz w:val="24"/>
                <w:szCs w:val="24"/>
              </w:rPr>
              <w:t>тельства админ</w:t>
            </w:r>
            <w:r w:rsidRPr="0003772B">
              <w:rPr>
                <w:color w:val="000000"/>
                <w:sz w:val="24"/>
                <w:szCs w:val="24"/>
              </w:rPr>
              <w:t>и</w:t>
            </w:r>
            <w:r w:rsidRPr="0003772B">
              <w:rPr>
                <w:color w:val="000000"/>
                <w:sz w:val="24"/>
                <w:szCs w:val="24"/>
              </w:rPr>
              <w:t>страции ра</w:t>
            </w:r>
            <w:r w:rsidRPr="0003772B">
              <w:rPr>
                <w:color w:val="000000"/>
                <w:sz w:val="24"/>
                <w:szCs w:val="24"/>
              </w:rPr>
              <w:t>й</w:t>
            </w:r>
            <w:r w:rsidRPr="0003772B">
              <w:rPr>
                <w:color w:val="000000"/>
                <w:sz w:val="24"/>
                <w:szCs w:val="24"/>
              </w:rPr>
              <w:t>она/муниц</w:t>
            </w:r>
            <w:r w:rsidRPr="0003772B">
              <w:rPr>
                <w:color w:val="000000"/>
                <w:sz w:val="24"/>
                <w:szCs w:val="24"/>
              </w:rPr>
              <w:t>и</w:t>
            </w:r>
            <w:r w:rsidRPr="0003772B">
              <w:rPr>
                <w:color w:val="000000"/>
                <w:sz w:val="24"/>
                <w:szCs w:val="24"/>
              </w:rPr>
              <w:t>пальное казенное учре</w:t>
            </w:r>
            <w:r w:rsidR="000D2EEA">
              <w:rPr>
                <w:color w:val="000000"/>
                <w:sz w:val="24"/>
                <w:szCs w:val="24"/>
              </w:rPr>
              <w:t>ж</w:t>
            </w:r>
            <w:r w:rsidR="000D2EEA">
              <w:rPr>
                <w:color w:val="000000"/>
                <w:sz w:val="24"/>
                <w:szCs w:val="24"/>
              </w:rPr>
              <w:lastRenderedPageBreak/>
              <w:t>дение «</w:t>
            </w:r>
            <w:r w:rsidRPr="0003772B">
              <w:rPr>
                <w:color w:val="000000"/>
                <w:sz w:val="24"/>
                <w:szCs w:val="24"/>
              </w:rPr>
              <w:t>Упра</w:t>
            </w:r>
            <w:r w:rsidRPr="0003772B">
              <w:rPr>
                <w:color w:val="000000"/>
                <w:sz w:val="24"/>
                <w:szCs w:val="24"/>
              </w:rPr>
              <w:t>в</w:t>
            </w:r>
            <w:r w:rsidRPr="0003772B">
              <w:rPr>
                <w:color w:val="000000"/>
                <w:sz w:val="24"/>
                <w:szCs w:val="24"/>
              </w:rPr>
              <w:t>ление кап</w:t>
            </w:r>
            <w:r w:rsidRPr="0003772B">
              <w:rPr>
                <w:color w:val="000000"/>
                <w:sz w:val="24"/>
                <w:szCs w:val="24"/>
              </w:rPr>
              <w:t>и</w:t>
            </w:r>
            <w:r w:rsidRPr="0003772B">
              <w:rPr>
                <w:color w:val="000000"/>
                <w:sz w:val="24"/>
                <w:szCs w:val="24"/>
              </w:rPr>
              <w:t>тального стро</w:t>
            </w:r>
            <w:r w:rsidRPr="0003772B">
              <w:rPr>
                <w:color w:val="000000"/>
                <w:sz w:val="24"/>
                <w:szCs w:val="24"/>
              </w:rPr>
              <w:t>и</w:t>
            </w:r>
            <w:r w:rsidRPr="0003772B">
              <w:rPr>
                <w:color w:val="000000"/>
                <w:sz w:val="24"/>
                <w:szCs w:val="24"/>
              </w:rPr>
              <w:t>тельства по з</w:t>
            </w:r>
            <w:r w:rsidRPr="0003772B">
              <w:rPr>
                <w:color w:val="000000"/>
                <w:sz w:val="24"/>
                <w:szCs w:val="24"/>
              </w:rPr>
              <w:t>а</w:t>
            </w:r>
            <w:r w:rsidRPr="0003772B">
              <w:rPr>
                <w:color w:val="000000"/>
                <w:sz w:val="24"/>
                <w:szCs w:val="24"/>
              </w:rPr>
              <w:t>стройке Нижн</w:t>
            </w:r>
            <w:r w:rsidRPr="0003772B">
              <w:rPr>
                <w:color w:val="000000"/>
                <w:sz w:val="24"/>
                <w:szCs w:val="24"/>
              </w:rPr>
              <w:t>е</w:t>
            </w:r>
            <w:r w:rsidRPr="0003772B">
              <w:rPr>
                <w:color w:val="000000"/>
                <w:sz w:val="24"/>
                <w:szCs w:val="24"/>
              </w:rPr>
              <w:t>варто</w:t>
            </w:r>
            <w:r w:rsidRPr="0003772B">
              <w:rPr>
                <w:color w:val="000000"/>
                <w:sz w:val="24"/>
                <w:szCs w:val="24"/>
              </w:rPr>
              <w:t>в</w:t>
            </w:r>
            <w:r w:rsidRPr="0003772B">
              <w:rPr>
                <w:color w:val="000000"/>
                <w:sz w:val="24"/>
                <w:szCs w:val="24"/>
              </w:rPr>
              <w:t>ского района</w:t>
            </w:r>
            <w:r w:rsidR="000D2EEA">
              <w:rPr>
                <w:color w:val="000000"/>
                <w:sz w:val="24"/>
                <w:szCs w:val="24"/>
              </w:rPr>
              <w:t>»</w:t>
            </w: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D2EEA" w:rsidP="00B37063">
            <w:pPr>
              <w:rPr>
                <w:color w:val="000000"/>
                <w:sz w:val="24"/>
                <w:szCs w:val="24"/>
              </w:rPr>
            </w:pPr>
            <w:r>
              <w:rPr>
                <w:color w:val="000000"/>
                <w:sz w:val="24"/>
                <w:szCs w:val="24"/>
              </w:rPr>
              <w:lastRenderedPageBreak/>
              <w:t>в</w:t>
            </w:r>
            <w:r w:rsidR="000E62AB" w:rsidRPr="0003772B">
              <w:rPr>
                <w:color w:val="000000"/>
                <w:sz w:val="24"/>
                <w:szCs w:val="24"/>
              </w:rPr>
              <w:t>сего</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976,60</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305,60</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671,00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r>
      <w:tr w:rsidR="000E62AB" w:rsidRPr="0003772B" w:rsidTr="00AC5672">
        <w:trPr>
          <w:trHeight w:val="315"/>
          <w:jc w:val="center"/>
        </w:trPr>
        <w:tc>
          <w:tcPr>
            <w:tcW w:w="580"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sz w:val="24"/>
                <w:szCs w:val="24"/>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федеральный бюджет</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sz w:val="24"/>
                <w:szCs w:val="24"/>
              </w:rPr>
            </w:pPr>
            <w:r w:rsidRPr="0003772B">
              <w:rPr>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sz w:val="24"/>
                <w:szCs w:val="24"/>
              </w:rPr>
            </w:pPr>
            <w:r w:rsidRPr="0003772B">
              <w:rPr>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sz w:val="24"/>
                <w:szCs w:val="24"/>
              </w:rPr>
            </w:pPr>
            <w:r w:rsidRPr="0003772B">
              <w:rPr>
                <w:sz w:val="24"/>
                <w:szCs w:val="24"/>
              </w:rPr>
              <w:t> </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sz w:val="24"/>
                <w:szCs w:val="24"/>
              </w:rPr>
            </w:pPr>
            <w:r w:rsidRPr="0003772B">
              <w:rPr>
                <w:sz w:val="24"/>
                <w:szCs w:val="24"/>
              </w:rPr>
              <w:t> </w:t>
            </w:r>
          </w:p>
        </w:tc>
      </w:tr>
      <w:tr w:rsidR="000E62AB" w:rsidRPr="0003772B" w:rsidTr="00AC5672">
        <w:trPr>
          <w:trHeight w:val="315"/>
          <w:jc w:val="center"/>
        </w:trPr>
        <w:tc>
          <w:tcPr>
            <w:tcW w:w="580"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sz w:val="24"/>
                <w:szCs w:val="24"/>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бюджет автоно</w:t>
            </w:r>
            <w:r w:rsidRPr="0003772B">
              <w:rPr>
                <w:color w:val="000000"/>
                <w:sz w:val="24"/>
                <w:szCs w:val="24"/>
              </w:rPr>
              <w:t>м</w:t>
            </w:r>
            <w:r w:rsidRPr="0003772B">
              <w:rPr>
                <w:color w:val="000000"/>
                <w:sz w:val="24"/>
                <w:szCs w:val="24"/>
              </w:rPr>
              <w:t>ного округа</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976,60</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305,60</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671,00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sz w:val="24"/>
                <w:szCs w:val="24"/>
              </w:rPr>
            </w:pPr>
            <w:r w:rsidRPr="0003772B">
              <w:rPr>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sz w:val="24"/>
                <w:szCs w:val="24"/>
              </w:rPr>
            </w:pPr>
            <w:r w:rsidRPr="0003772B">
              <w:rPr>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sz w:val="24"/>
                <w:szCs w:val="24"/>
              </w:rPr>
            </w:pPr>
            <w:r w:rsidRPr="0003772B">
              <w:rPr>
                <w:sz w:val="24"/>
                <w:szCs w:val="24"/>
              </w:rPr>
              <w:t> </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sz w:val="24"/>
                <w:szCs w:val="24"/>
              </w:rPr>
            </w:pPr>
            <w:r w:rsidRPr="0003772B">
              <w:rPr>
                <w:sz w:val="24"/>
                <w:szCs w:val="24"/>
              </w:rPr>
              <w:t> </w:t>
            </w:r>
          </w:p>
        </w:tc>
      </w:tr>
      <w:tr w:rsidR="000E62AB" w:rsidRPr="0003772B" w:rsidTr="00AC5672">
        <w:trPr>
          <w:trHeight w:val="315"/>
          <w:jc w:val="center"/>
        </w:trPr>
        <w:tc>
          <w:tcPr>
            <w:tcW w:w="580"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sz w:val="24"/>
                <w:szCs w:val="24"/>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бюджет района</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sz w:val="24"/>
                <w:szCs w:val="24"/>
              </w:rPr>
            </w:pPr>
            <w:r w:rsidRPr="0003772B">
              <w:rPr>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sz w:val="24"/>
                <w:szCs w:val="24"/>
              </w:rPr>
            </w:pPr>
            <w:r w:rsidRPr="0003772B">
              <w:rPr>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sz w:val="24"/>
                <w:szCs w:val="24"/>
              </w:rPr>
            </w:pPr>
            <w:r w:rsidRPr="0003772B">
              <w:rPr>
                <w:sz w:val="24"/>
                <w:szCs w:val="24"/>
              </w:rPr>
              <w:t> </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sz w:val="24"/>
                <w:szCs w:val="24"/>
              </w:rPr>
            </w:pPr>
            <w:r w:rsidRPr="0003772B">
              <w:rPr>
                <w:sz w:val="24"/>
                <w:szCs w:val="24"/>
              </w:rPr>
              <w:t> </w:t>
            </w:r>
          </w:p>
        </w:tc>
      </w:tr>
      <w:tr w:rsidR="000E62AB" w:rsidRPr="0003772B" w:rsidTr="00AC5672">
        <w:trPr>
          <w:trHeight w:val="315"/>
          <w:jc w:val="center"/>
        </w:trPr>
        <w:tc>
          <w:tcPr>
            <w:tcW w:w="580"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sz w:val="24"/>
                <w:szCs w:val="24"/>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бюджет посел</w:t>
            </w:r>
            <w:r w:rsidRPr="0003772B">
              <w:rPr>
                <w:color w:val="000000"/>
                <w:sz w:val="24"/>
                <w:szCs w:val="24"/>
              </w:rPr>
              <w:t>е</w:t>
            </w:r>
            <w:r w:rsidRPr="0003772B">
              <w:rPr>
                <w:color w:val="000000"/>
                <w:sz w:val="24"/>
                <w:szCs w:val="24"/>
              </w:rPr>
              <w:t>ний</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sz w:val="24"/>
                <w:szCs w:val="24"/>
              </w:rPr>
            </w:pPr>
            <w:r w:rsidRPr="0003772B">
              <w:rPr>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sz w:val="24"/>
                <w:szCs w:val="24"/>
              </w:rPr>
            </w:pPr>
            <w:r w:rsidRPr="0003772B">
              <w:rPr>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sz w:val="24"/>
                <w:szCs w:val="24"/>
              </w:rPr>
            </w:pPr>
            <w:r w:rsidRPr="0003772B">
              <w:rPr>
                <w:sz w:val="24"/>
                <w:szCs w:val="24"/>
              </w:rPr>
              <w:t> </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sz w:val="24"/>
                <w:szCs w:val="24"/>
              </w:rPr>
            </w:pPr>
            <w:r w:rsidRPr="0003772B">
              <w:rPr>
                <w:sz w:val="24"/>
                <w:szCs w:val="24"/>
              </w:rPr>
              <w:t> </w:t>
            </w:r>
          </w:p>
        </w:tc>
      </w:tr>
      <w:tr w:rsidR="000E62AB" w:rsidRPr="0003772B" w:rsidTr="00AC5672">
        <w:trPr>
          <w:trHeight w:val="945"/>
          <w:jc w:val="center"/>
        </w:trPr>
        <w:tc>
          <w:tcPr>
            <w:tcW w:w="580"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sz w:val="24"/>
                <w:szCs w:val="24"/>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D2EEA" w:rsidP="00B37063">
            <w:pPr>
              <w:rPr>
                <w:color w:val="000000"/>
                <w:sz w:val="24"/>
                <w:szCs w:val="24"/>
              </w:rPr>
            </w:pPr>
            <w:r w:rsidRPr="0003772B">
              <w:rPr>
                <w:color w:val="000000"/>
                <w:sz w:val="24"/>
                <w:szCs w:val="24"/>
              </w:rPr>
              <w:t>в т</w:t>
            </w:r>
            <w:r>
              <w:rPr>
                <w:color w:val="000000"/>
                <w:sz w:val="24"/>
                <w:szCs w:val="24"/>
              </w:rPr>
              <w:t xml:space="preserve">ом </w:t>
            </w:r>
            <w:r w:rsidRPr="0003772B">
              <w:rPr>
                <w:color w:val="000000"/>
                <w:sz w:val="24"/>
                <w:szCs w:val="24"/>
              </w:rPr>
              <w:t>ч</w:t>
            </w:r>
            <w:r>
              <w:rPr>
                <w:color w:val="000000"/>
                <w:sz w:val="24"/>
                <w:szCs w:val="24"/>
              </w:rPr>
              <w:t>исле</w:t>
            </w:r>
            <w:r w:rsidRPr="0003772B">
              <w:rPr>
                <w:color w:val="000000"/>
                <w:sz w:val="24"/>
                <w:szCs w:val="24"/>
              </w:rPr>
              <w:t xml:space="preserve"> </w:t>
            </w:r>
            <w:r w:rsidR="000E62AB" w:rsidRPr="0003772B">
              <w:rPr>
                <w:color w:val="000000"/>
                <w:sz w:val="24"/>
                <w:szCs w:val="24"/>
              </w:rPr>
              <w:t>бе</w:t>
            </w:r>
            <w:r w:rsidR="000E62AB" w:rsidRPr="0003772B">
              <w:rPr>
                <w:color w:val="000000"/>
                <w:sz w:val="24"/>
                <w:szCs w:val="24"/>
              </w:rPr>
              <w:t>з</w:t>
            </w:r>
            <w:r w:rsidR="000E62AB" w:rsidRPr="0003772B">
              <w:rPr>
                <w:color w:val="000000"/>
                <w:sz w:val="24"/>
                <w:szCs w:val="24"/>
              </w:rPr>
              <w:t>возмездные п</w:t>
            </w:r>
            <w:r w:rsidR="000E62AB" w:rsidRPr="0003772B">
              <w:rPr>
                <w:color w:val="000000"/>
                <w:sz w:val="24"/>
                <w:szCs w:val="24"/>
              </w:rPr>
              <w:t>о</w:t>
            </w:r>
            <w:r w:rsidR="000E62AB" w:rsidRPr="0003772B">
              <w:rPr>
                <w:color w:val="000000"/>
                <w:sz w:val="24"/>
                <w:szCs w:val="24"/>
              </w:rPr>
              <w:t>ступления от ф</w:t>
            </w:r>
            <w:r w:rsidR="000E62AB" w:rsidRPr="0003772B">
              <w:rPr>
                <w:color w:val="000000"/>
                <w:sz w:val="24"/>
                <w:szCs w:val="24"/>
              </w:rPr>
              <w:t>и</w:t>
            </w:r>
            <w:r w:rsidR="000E62AB" w:rsidRPr="0003772B">
              <w:rPr>
                <w:color w:val="000000"/>
                <w:sz w:val="24"/>
                <w:szCs w:val="24"/>
              </w:rPr>
              <w:t>зических и юр</w:t>
            </w:r>
            <w:r w:rsidR="000E62AB" w:rsidRPr="0003772B">
              <w:rPr>
                <w:color w:val="000000"/>
                <w:sz w:val="24"/>
                <w:szCs w:val="24"/>
              </w:rPr>
              <w:t>и</w:t>
            </w:r>
            <w:r w:rsidR="000E62AB" w:rsidRPr="0003772B">
              <w:rPr>
                <w:color w:val="000000"/>
                <w:sz w:val="24"/>
                <w:szCs w:val="24"/>
              </w:rPr>
              <w:t>дических лиц</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315"/>
          <w:jc w:val="center"/>
        </w:trPr>
        <w:tc>
          <w:tcPr>
            <w:tcW w:w="5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jc w:val="center"/>
              <w:rPr>
                <w:color w:val="000000"/>
                <w:sz w:val="24"/>
                <w:szCs w:val="24"/>
              </w:rPr>
            </w:pPr>
            <w:r w:rsidRPr="0003772B">
              <w:rPr>
                <w:color w:val="000000"/>
                <w:sz w:val="24"/>
                <w:szCs w:val="24"/>
              </w:rPr>
              <w:lastRenderedPageBreak/>
              <w:t> </w:t>
            </w:r>
          </w:p>
        </w:tc>
        <w:tc>
          <w:tcPr>
            <w:tcW w:w="127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E62AB" w:rsidRPr="0003772B" w:rsidRDefault="000E62AB" w:rsidP="00B37063">
            <w:pPr>
              <w:jc w:val="center"/>
              <w:rPr>
                <w:color w:val="000000"/>
                <w:sz w:val="24"/>
                <w:szCs w:val="24"/>
              </w:rPr>
            </w:pPr>
            <w:r w:rsidRPr="0003772B">
              <w:rPr>
                <w:color w:val="000000"/>
                <w:sz w:val="24"/>
                <w:szCs w:val="24"/>
              </w:rPr>
              <w:t>Итого по задаче 2</w:t>
            </w:r>
          </w:p>
        </w:tc>
        <w:tc>
          <w:tcPr>
            <w:tcW w:w="1135"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E62AB" w:rsidRPr="0003772B" w:rsidRDefault="000E62AB" w:rsidP="00B37063">
            <w:pPr>
              <w:jc w:val="center"/>
              <w:rPr>
                <w:color w:val="000000"/>
                <w:sz w:val="24"/>
                <w:szCs w:val="24"/>
              </w:rPr>
            </w:pPr>
            <w:r w:rsidRPr="0003772B">
              <w:rPr>
                <w:color w:val="000000"/>
                <w:sz w:val="24"/>
                <w:szCs w:val="24"/>
              </w:rPr>
              <w:t> </w:t>
            </w: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D2EEA" w:rsidP="00B37063">
            <w:pPr>
              <w:rPr>
                <w:color w:val="000000"/>
                <w:sz w:val="24"/>
                <w:szCs w:val="24"/>
              </w:rPr>
            </w:pPr>
            <w:r>
              <w:rPr>
                <w:color w:val="000000"/>
                <w:sz w:val="24"/>
                <w:szCs w:val="24"/>
              </w:rPr>
              <w:t>в</w:t>
            </w:r>
            <w:r w:rsidR="000E62AB" w:rsidRPr="0003772B">
              <w:rPr>
                <w:color w:val="000000"/>
                <w:sz w:val="24"/>
                <w:szCs w:val="24"/>
              </w:rPr>
              <w:t>сего</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61 056,60</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20 032,50</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25 891,70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10 088,30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5 044,10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r>
      <w:tr w:rsidR="000E62AB" w:rsidRPr="0003772B" w:rsidTr="00AC5672">
        <w:trPr>
          <w:trHeight w:val="315"/>
          <w:jc w:val="center"/>
        </w:trPr>
        <w:tc>
          <w:tcPr>
            <w:tcW w:w="580"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федеральный бюджет</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r>
      <w:tr w:rsidR="000E62AB" w:rsidRPr="0003772B" w:rsidTr="00AC5672">
        <w:trPr>
          <w:trHeight w:val="315"/>
          <w:jc w:val="center"/>
        </w:trPr>
        <w:tc>
          <w:tcPr>
            <w:tcW w:w="580"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бюджет автоно</w:t>
            </w:r>
            <w:r w:rsidRPr="0003772B">
              <w:rPr>
                <w:color w:val="000000"/>
                <w:sz w:val="24"/>
                <w:szCs w:val="24"/>
              </w:rPr>
              <w:t>м</w:t>
            </w:r>
            <w:r w:rsidRPr="0003772B">
              <w:rPr>
                <w:color w:val="000000"/>
                <w:sz w:val="24"/>
                <w:szCs w:val="24"/>
              </w:rPr>
              <w:t>ного округа</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61 056,60</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20 032,50</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25 891,70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10 088,30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5 044,10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r>
      <w:tr w:rsidR="000E62AB" w:rsidRPr="0003772B" w:rsidTr="00AC5672">
        <w:trPr>
          <w:trHeight w:val="315"/>
          <w:jc w:val="center"/>
        </w:trPr>
        <w:tc>
          <w:tcPr>
            <w:tcW w:w="580"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бюджет района</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r>
      <w:tr w:rsidR="000E62AB" w:rsidRPr="0003772B" w:rsidTr="00AC5672">
        <w:trPr>
          <w:trHeight w:val="315"/>
          <w:jc w:val="center"/>
        </w:trPr>
        <w:tc>
          <w:tcPr>
            <w:tcW w:w="580"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бюджет посел</w:t>
            </w:r>
            <w:r w:rsidRPr="0003772B">
              <w:rPr>
                <w:color w:val="000000"/>
                <w:sz w:val="24"/>
                <w:szCs w:val="24"/>
              </w:rPr>
              <w:t>е</w:t>
            </w:r>
            <w:r w:rsidRPr="0003772B">
              <w:rPr>
                <w:color w:val="000000"/>
                <w:sz w:val="24"/>
                <w:szCs w:val="24"/>
              </w:rPr>
              <w:t>ний</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r>
      <w:tr w:rsidR="000E62AB" w:rsidRPr="0003772B" w:rsidTr="00AC5672">
        <w:trPr>
          <w:trHeight w:val="945"/>
          <w:jc w:val="center"/>
        </w:trPr>
        <w:tc>
          <w:tcPr>
            <w:tcW w:w="580" w:type="dxa"/>
            <w:vMerge/>
            <w:tcBorders>
              <w:top w:val="single" w:sz="4" w:space="0" w:color="auto"/>
              <w:left w:val="single" w:sz="4" w:space="0" w:color="auto"/>
              <w:bottom w:val="single" w:sz="4" w:space="0" w:color="000000"/>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single" w:sz="4" w:space="0" w:color="auto"/>
              <w:left w:val="single" w:sz="4" w:space="0" w:color="auto"/>
              <w:bottom w:val="single" w:sz="4" w:space="0" w:color="000000"/>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single" w:sz="4" w:space="0" w:color="auto"/>
              <w:left w:val="single" w:sz="4" w:space="0" w:color="auto"/>
              <w:bottom w:val="single" w:sz="4" w:space="0" w:color="000000"/>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0D2EEA">
            <w:pPr>
              <w:rPr>
                <w:color w:val="000000"/>
                <w:sz w:val="24"/>
                <w:szCs w:val="24"/>
              </w:rPr>
            </w:pPr>
            <w:r w:rsidRPr="0003772B">
              <w:rPr>
                <w:color w:val="000000"/>
                <w:sz w:val="24"/>
                <w:szCs w:val="24"/>
              </w:rPr>
              <w:t>в т</w:t>
            </w:r>
            <w:r w:rsidR="000D2EEA">
              <w:rPr>
                <w:color w:val="000000"/>
                <w:sz w:val="24"/>
                <w:szCs w:val="24"/>
              </w:rPr>
              <w:t xml:space="preserve">ом </w:t>
            </w:r>
            <w:r w:rsidRPr="0003772B">
              <w:rPr>
                <w:color w:val="000000"/>
                <w:sz w:val="24"/>
                <w:szCs w:val="24"/>
              </w:rPr>
              <w:t>ч</w:t>
            </w:r>
            <w:r w:rsidR="000D2EEA">
              <w:rPr>
                <w:color w:val="000000"/>
                <w:sz w:val="24"/>
                <w:szCs w:val="24"/>
              </w:rPr>
              <w:t>исле</w:t>
            </w:r>
            <w:r w:rsidRPr="0003772B">
              <w:rPr>
                <w:color w:val="000000"/>
                <w:sz w:val="24"/>
                <w:szCs w:val="24"/>
              </w:rPr>
              <w:t xml:space="preserve"> бе</w:t>
            </w:r>
            <w:r w:rsidRPr="0003772B">
              <w:rPr>
                <w:color w:val="000000"/>
                <w:sz w:val="24"/>
                <w:szCs w:val="24"/>
              </w:rPr>
              <w:t>з</w:t>
            </w:r>
            <w:r w:rsidRPr="0003772B">
              <w:rPr>
                <w:color w:val="000000"/>
                <w:sz w:val="24"/>
                <w:szCs w:val="24"/>
              </w:rPr>
              <w:t>возмездные п</w:t>
            </w:r>
            <w:r w:rsidRPr="0003772B">
              <w:rPr>
                <w:color w:val="000000"/>
                <w:sz w:val="24"/>
                <w:szCs w:val="24"/>
              </w:rPr>
              <w:t>о</w:t>
            </w:r>
            <w:r w:rsidRPr="0003772B">
              <w:rPr>
                <w:color w:val="000000"/>
                <w:sz w:val="24"/>
                <w:szCs w:val="24"/>
              </w:rPr>
              <w:t>ступления от ф</w:t>
            </w:r>
            <w:r w:rsidRPr="0003772B">
              <w:rPr>
                <w:color w:val="000000"/>
                <w:sz w:val="24"/>
                <w:szCs w:val="24"/>
              </w:rPr>
              <w:t>и</w:t>
            </w:r>
            <w:r w:rsidRPr="0003772B">
              <w:rPr>
                <w:color w:val="000000"/>
                <w:sz w:val="24"/>
                <w:szCs w:val="24"/>
              </w:rPr>
              <w:t>зических и юр</w:t>
            </w:r>
            <w:r w:rsidRPr="0003772B">
              <w:rPr>
                <w:color w:val="000000"/>
                <w:sz w:val="24"/>
                <w:szCs w:val="24"/>
              </w:rPr>
              <w:t>и</w:t>
            </w:r>
            <w:r w:rsidRPr="0003772B">
              <w:rPr>
                <w:color w:val="000000"/>
                <w:sz w:val="24"/>
                <w:szCs w:val="24"/>
              </w:rPr>
              <w:lastRenderedPageBreak/>
              <w:t>дических лиц</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lastRenderedPageBreak/>
              <w:t>0,00</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r>
      <w:tr w:rsidR="000E62AB" w:rsidRPr="0003772B" w:rsidTr="001422FC">
        <w:trPr>
          <w:trHeight w:val="315"/>
          <w:jc w:val="center"/>
        </w:trPr>
        <w:tc>
          <w:tcPr>
            <w:tcW w:w="15422" w:type="dxa"/>
            <w:gridSpan w:val="22"/>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jc w:val="center"/>
              <w:rPr>
                <w:b/>
                <w:bCs/>
                <w:color w:val="000000"/>
                <w:sz w:val="24"/>
                <w:szCs w:val="24"/>
              </w:rPr>
            </w:pPr>
            <w:r w:rsidRPr="0003772B">
              <w:rPr>
                <w:b/>
                <w:bCs/>
                <w:color w:val="000000"/>
                <w:sz w:val="24"/>
                <w:szCs w:val="24"/>
              </w:rPr>
              <w:lastRenderedPageBreak/>
              <w:t>Задача 3</w:t>
            </w:r>
            <w:r w:rsidR="00E01EF2">
              <w:rPr>
                <w:b/>
                <w:bCs/>
                <w:color w:val="000000"/>
                <w:sz w:val="24"/>
                <w:szCs w:val="24"/>
              </w:rPr>
              <w:t>.</w:t>
            </w:r>
            <w:r w:rsidRPr="0003772B">
              <w:rPr>
                <w:b/>
                <w:bCs/>
                <w:color w:val="000000"/>
                <w:sz w:val="24"/>
                <w:szCs w:val="24"/>
              </w:rPr>
              <w:t xml:space="preserve"> Строительство объектов инженерной инфраструктуры предназначенных для жилищного строительства</w:t>
            </w:r>
          </w:p>
        </w:tc>
      </w:tr>
      <w:tr w:rsidR="000E62AB" w:rsidRPr="0003772B" w:rsidTr="00AC5672">
        <w:trPr>
          <w:trHeight w:val="315"/>
          <w:jc w:val="center"/>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jc w:val="center"/>
              <w:rPr>
                <w:color w:val="000000"/>
                <w:sz w:val="24"/>
                <w:szCs w:val="24"/>
              </w:rPr>
            </w:pPr>
            <w:r w:rsidRPr="0003772B">
              <w:rPr>
                <w:color w:val="000000"/>
                <w:sz w:val="24"/>
                <w:szCs w:val="24"/>
              </w:rPr>
              <w:t> </w:t>
            </w:r>
          </w:p>
        </w:tc>
        <w:tc>
          <w:tcPr>
            <w:tcW w:w="1274" w:type="dxa"/>
            <w:tcBorders>
              <w:top w:val="nil"/>
              <w:left w:val="nil"/>
              <w:bottom w:val="single" w:sz="4" w:space="0" w:color="auto"/>
              <w:right w:val="single" w:sz="4" w:space="0" w:color="auto"/>
            </w:tcBorders>
            <w:shd w:val="clear" w:color="auto" w:fill="auto"/>
            <w:hideMark/>
          </w:tcPr>
          <w:p w:rsidR="000E62AB" w:rsidRPr="0003772B" w:rsidRDefault="00E01EF2" w:rsidP="00B37063">
            <w:pPr>
              <w:jc w:val="center"/>
              <w:rPr>
                <w:b/>
                <w:bCs/>
                <w:color w:val="000000"/>
                <w:sz w:val="24"/>
                <w:szCs w:val="24"/>
              </w:rPr>
            </w:pPr>
            <w:r>
              <w:rPr>
                <w:b/>
                <w:bCs/>
                <w:color w:val="000000"/>
                <w:sz w:val="24"/>
                <w:szCs w:val="24"/>
              </w:rPr>
              <w:t>П</w:t>
            </w:r>
            <w:r w:rsidR="000E62AB" w:rsidRPr="0003772B">
              <w:rPr>
                <w:b/>
                <w:bCs/>
                <w:color w:val="000000"/>
                <w:sz w:val="24"/>
                <w:szCs w:val="24"/>
              </w:rPr>
              <w:t>. За</w:t>
            </w:r>
            <w:r w:rsidR="000E62AB" w:rsidRPr="0003772B">
              <w:rPr>
                <w:b/>
                <w:bCs/>
                <w:color w:val="000000"/>
                <w:sz w:val="24"/>
                <w:szCs w:val="24"/>
              </w:rPr>
              <w:t>й</w:t>
            </w:r>
            <w:r w:rsidR="000E62AB" w:rsidRPr="0003772B">
              <w:rPr>
                <w:b/>
                <w:bCs/>
                <w:color w:val="000000"/>
                <w:sz w:val="24"/>
                <w:szCs w:val="24"/>
              </w:rPr>
              <w:t>цева Речка</w:t>
            </w:r>
          </w:p>
        </w:tc>
        <w:tc>
          <w:tcPr>
            <w:tcW w:w="1135" w:type="dxa"/>
            <w:tcBorders>
              <w:top w:val="nil"/>
              <w:left w:val="nil"/>
              <w:bottom w:val="single" w:sz="4" w:space="0" w:color="auto"/>
              <w:right w:val="single" w:sz="4" w:space="0" w:color="auto"/>
            </w:tcBorders>
            <w:shd w:val="clear" w:color="auto" w:fill="auto"/>
            <w:hideMark/>
          </w:tcPr>
          <w:p w:rsidR="000E62AB" w:rsidRPr="0003772B" w:rsidRDefault="000E62AB" w:rsidP="00B37063">
            <w:pPr>
              <w:jc w:val="center"/>
              <w:rPr>
                <w:color w:val="000000"/>
                <w:sz w:val="24"/>
                <w:szCs w:val="24"/>
              </w:rPr>
            </w:pPr>
            <w:r w:rsidRPr="0003772B">
              <w:rPr>
                <w:color w:val="000000"/>
                <w:sz w:val="24"/>
                <w:szCs w:val="24"/>
              </w:rPr>
              <w:t> </w:t>
            </w:r>
          </w:p>
        </w:tc>
        <w:tc>
          <w:tcPr>
            <w:tcW w:w="2129" w:type="dxa"/>
            <w:gridSpan w:val="8"/>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6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70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39"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315"/>
          <w:jc w:val="center"/>
        </w:trPr>
        <w:tc>
          <w:tcPr>
            <w:tcW w:w="5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jc w:val="center"/>
              <w:rPr>
                <w:color w:val="000000"/>
                <w:sz w:val="24"/>
                <w:szCs w:val="24"/>
              </w:rPr>
            </w:pPr>
            <w:r w:rsidRPr="0003772B">
              <w:rPr>
                <w:color w:val="000000"/>
                <w:sz w:val="24"/>
                <w:szCs w:val="24"/>
              </w:rPr>
              <w:t>2.3.1.</w:t>
            </w:r>
          </w:p>
        </w:tc>
        <w:tc>
          <w:tcPr>
            <w:tcW w:w="127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E62AB" w:rsidRPr="0003772B" w:rsidRDefault="000E62AB" w:rsidP="00B37063">
            <w:pPr>
              <w:jc w:val="center"/>
              <w:rPr>
                <w:color w:val="000000"/>
                <w:sz w:val="24"/>
                <w:szCs w:val="24"/>
              </w:rPr>
            </w:pPr>
            <w:r w:rsidRPr="0003772B">
              <w:rPr>
                <w:color w:val="000000"/>
                <w:sz w:val="24"/>
                <w:szCs w:val="24"/>
              </w:rPr>
              <w:t>Сети те</w:t>
            </w:r>
            <w:r w:rsidRPr="0003772B">
              <w:rPr>
                <w:color w:val="000000"/>
                <w:sz w:val="24"/>
                <w:szCs w:val="24"/>
              </w:rPr>
              <w:t>п</w:t>
            </w:r>
            <w:r w:rsidRPr="0003772B">
              <w:rPr>
                <w:color w:val="000000"/>
                <w:sz w:val="24"/>
                <w:szCs w:val="24"/>
              </w:rPr>
              <w:t>ловод</w:t>
            </w:r>
            <w:r w:rsidRPr="0003772B">
              <w:rPr>
                <w:color w:val="000000"/>
                <w:sz w:val="24"/>
                <w:szCs w:val="24"/>
              </w:rPr>
              <w:t>о</w:t>
            </w:r>
            <w:r w:rsidRPr="0003772B">
              <w:rPr>
                <w:color w:val="000000"/>
                <w:sz w:val="24"/>
                <w:szCs w:val="24"/>
              </w:rPr>
              <w:t>снабж</w:t>
            </w:r>
            <w:r w:rsidRPr="0003772B">
              <w:rPr>
                <w:color w:val="000000"/>
                <w:sz w:val="24"/>
                <w:szCs w:val="24"/>
              </w:rPr>
              <w:t>е</w:t>
            </w:r>
            <w:r w:rsidRPr="0003772B">
              <w:rPr>
                <w:color w:val="000000"/>
                <w:sz w:val="24"/>
                <w:szCs w:val="24"/>
              </w:rPr>
              <w:t>ния по ул. Гагарина</w:t>
            </w:r>
          </w:p>
        </w:tc>
        <w:tc>
          <w:tcPr>
            <w:tcW w:w="1135"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E62AB" w:rsidRPr="0003772B" w:rsidRDefault="000E62AB" w:rsidP="00B37063">
            <w:pPr>
              <w:jc w:val="center"/>
              <w:rPr>
                <w:color w:val="000000"/>
                <w:sz w:val="24"/>
                <w:szCs w:val="24"/>
              </w:rPr>
            </w:pPr>
            <w:r w:rsidRPr="0003772B">
              <w:rPr>
                <w:color w:val="000000"/>
                <w:sz w:val="24"/>
                <w:szCs w:val="24"/>
              </w:rPr>
              <w:t>муниц</w:t>
            </w:r>
            <w:r w:rsidRPr="0003772B">
              <w:rPr>
                <w:color w:val="000000"/>
                <w:sz w:val="24"/>
                <w:szCs w:val="24"/>
              </w:rPr>
              <w:t>и</w:t>
            </w:r>
            <w:r w:rsidRPr="0003772B">
              <w:rPr>
                <w:color w:val="000000"/>
                <w:sz w:val="24"/>
                <w:szCs w:val="24"/>
              </w:rPr>
              <w:t>пальное казенное учре</w:t>
            </w:r>
            <w:r w:rsidR="00E01EF2">
              <w:rPr>
                <w:color w:val="000000"/>
                <w:sz w:val="24"/>
                <w:szCs w:val="24"/>
              </w:rPr>
              <w:t>ж</w:t>
            </w:r>
            <w:r w:rsidR="00E01EF2">
              <w:rPr>
                <w:color w:val="000000"/>
                <w:sz w:val="24"/>
                <w:szCs w:val="24"/>
              </w:rPr>
              <w:t>дение «</w:t>
            </w:r>
            <w:r w:rsidRPr="0003772B">
              <w:rPr>
                <w:color w:val="000000"/>
                <w:sz w:val="24"/>
                <w:szCs w:val="24"/>
              </w:rPr>
              <w:t>Упра</w:t>
            </w:r>
            <w:r w:rsidRPr="0003772B">
              <w:rPr>
                <w:color w:val="000000"/>
                <w:sz w:val="24"/>
                <w:szCs w:val="24"/>
              </w:rPr>
              <w:t>в</w:t>
            </w:r>
            <w:r w:rsidRPr="0003772B">
              <w:rPr>
                <w:color w:val="000000"/>
                <w:sz w:val="24"/>
                <w:szCs w:val="24"/>
              </w:rPr>
              <w:t>ление кап</w:t>
            </w:r>
            <w:r w:rsidRPr="0003772B">
              <w:rPr>
                <w:color w:val="000000"/>
                <w:sz w:val="24"/>
                <w:szCs w:val="24"/>
              </w:rPr>
              <w:t>и</w:t>
            </w:r>
            <w:r w:rsidRPr="0003772B">
              <w:rPr>
                <w:color w:val="000000"/>
                <w:sz w:val="24"/>
                <w:szCs w:val="24"/>
              </w:rPr>
              <w:t>тального стро</w:t>
            </w:r>
            <w:r w:rsidRPr="0003772B">
              <w:rPr>
                <w:color w:val="000000"/>
                <w:sz w:val="24"/>
                <w:szCs w:val="24"/>
              </w:rPr>
              <w:t>и</w:t>
            </w:r>
            <w:r w:rsidRPr="0003772B">
              <w:rPr>
                <w:color w:val="000000"/>
                <w:sz w:val="24"/>
                <w:szCs w:val="24"/>
              </w:rPr>
              <w:t>тельства по з</w:t>
            </w:r>
            <w:r w:rsidRPr="0003772B">
              <w:rPr>
                <w:color w:val="000000"/>
                <w:sz w:val="24"/>
                <w:szCs w:val="24"/>
              </w:rPr>
              <w:t>а</w:t>
            </w:r>
            <w:r w:rsidRPr="0003772B">
              <w:rPr>
                <w:color w:val="000000"/>
                <w:sz w:val="24"/>
                <w:szCs w:val="24"/>
              </w:rPr>
              <w:t>стройке Нижн</w:t>
            </w:r>
            <w:r w:rsidRPr="0003772B">
              <w:rPr>
                <w:color w:val="000000"/>
                <w:sz w:val="24"/>
                <w:szCs w:val="24"/>
              </w:rPr>
              <w:t>е</w:t>
            </w:r>
            <w:r w:rsidRPr="0003772B">
              <w:rPr>
                <w:color w:val="000000"/>
                <w:sz w:val="24"/>
                <w:szCs w:val="24"/>
              </w:rPr>
              <w:t>варто</w:t>
            </w:r>
            <w:r w:rsidRPr="0003772B">
              <w:rPr>
                <w:color w:val="000000"/>
                <w:sz w:val="24"/>
                <w:szCs w:val="24"/>
              </w:rPr>
              <w:t>в</w:t>
            </w:r>
            <w:r w:rsidR="008249AF">
              <w:rPr>
                <w:color w:val="000000"/>
                <w:sz w:val="24"/>
                <w:szCs w:val="24"/>
              </w:rPr>
              <w:t>ского района»</w:t>
            </w: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E01EF2" w:rsidP="00B37063">
            <w:pPr>
              <w:rPr>
                <w:color w:val="000000"/>
                <w:sz w:val="24"/>
                <w:szCs w:val="24"/>
              </w:rPr>
            </w:pPr>
            <w:r>
              <w:rPr>
                <w:color w:val="000000"/>
                <w:sz w:val="24"/>
                <w:szCs w:val="24"/>
              </w:rPr>
              <w:t>в</w:t>
            </w:r>
            <w:r w:rsidR="000E62AB" w:rsidRPr="0003772B">
              <w:rPr>
                <w:color w:val="000000"/>
                <w:sz w:val="24"/>
                <w:szCs w:val="24"/>
              </w:rPr>
              <w:t>сего</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105,47</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105,47</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r>
      <w:tr w:rsidR="000E62AB" w:rsidRPr="0003772B" w:rsidTr="00AC5672">
        <w:trPr>
          <w:trHeight w:val="315"/>
          <w:jc w:val="center"/>
        </w:trPr>
        <w:tc>
          <w:tcPr>
            <w:tcW w:w="580"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федеральный бюджет</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315"/>
          <w:jc w:val="center"/>
        </w:trPr>
        <w:tc>
          <w:tcPr>
            <w:tcW w:w="580"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бюджет автоно</w:t>
            </w:r>
            <w:r w:rsidRPr="0003772B">
              <w:rPr>
                <w:color w:val="000000"/>
                <w:sz w:val="24"/>
                <w:szCs w:val="24"/>
              </w:rPr>
              <w:t>м</w:t>
            </w:r>
            <w:r w:rsidRPr="0003772B">
              <w:rPr>
                <w:color w:val="000000"/>
                <w:sz w:val="24"/>
                <w:szCs w:val="24"/>
              </w:rPr>
              <w:t>ного округа</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315"/>
          <w:jc w:val="center"/>
        </w:trPr>
        <w:tc>
          <w:tcPr>
            <w:tcW w:w="580"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бюджет района</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105,47</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105,47</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315"/>
          <w:jc w:val="center"/>
        </w:trPr>
        <w:tc>
          <w:tcPr>
            <w:tcW w:w="580"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бюджет посел</w:t>
            </w:r>
            <w:r w:rsidRPr="0003772B">
              <w:rPr>
                <w:color w:val="000000"/>
                <w:sz w:val="24"/>
                <w:szCs w:val="24"/>
              </w:rPr>
              <w:t>е</w:t>
            </w:r>
            <w:r w:rsidRPr="0003772B">
              <w:rPr>
                <w:color w:val="000000"/>
                <w:sz w:val="24"/>
                <w:szCs w:val="24"/>
              </w:rPr>
              <w:t>ний</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945"/>
          <w:jc w:val="center"/>
        </w:trPr>
        <w:tc>
          <w:tcPr>
            <w:tcW w:w="580"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8249AF" w:rsidP="00B37063">
            <w:pPr>
              <w:rPr>
                <w:color w:val="000000"/>
                <w:sz w:val="24"/>
                <w:szCs w:val="24"/>
              </w:rPr>
            </w:pPr>
            <w:r w:rsidRPr="0003772B">
              <w:rPr>
                <w:color w:val="000000"/>
                <w:sz w:val="24"/>
                <w:szCs w:val="24"/>
              </w:rPr>
              <w:t>в т</w:t>
            </w:r>
            <w:r>
              <w:rPr>
                <w:color w:val="000000"/>
                <w:sz w:val="24"/>
                <w:szCs w:val="24"/>
              </w:rPr>
              <w:t xml:space="preserve">ом </w:t>
            </w:r>
            <w:r w:rsidRPr="0003772B">
              <w:rPr>
                <w:color w:val="000000"/>
                <w:sz w:val="24"/>
                <w:szCs w:val="24"/>
              </w:rPr>
              <w:t>ч</w:t>
            </w:r>
            <w:r>
              <w:rPr>
                <w:color w:val="000000"/>
                <w:sz w:val="24"/>
                <w:szCs w:val="24"/>
              </w:rPr>
              <w:t>исле</w:t>
            </w:r>
            <w:r w:rsidRPr="0003772B">
              <w:rPr>
                <w:color w:val="000000"/>
                <w:sz w:val="24"/>
                <w:szCs w:val="24"/>
              </w:rPr>
              <w:t xml:space="preserve"> </w:t>
            </w:r>
            <w:r w:rsidR="000E62AB" w:rsidRPr="0003772B">
              <w:rPr>
                <w:color w:val="000000"/>
                <w:sz w:val="24"/>
                <w:szCs w:val="24"/>
              </w:rPr>
              <w:t>бе</w:t>
            </w:r>
            <w:r w:rsidR="000E62AB" w:rsidRPr="0003772B">
              <w:rPr>
                <w:color w:val="000000"/>
                <w:sz w:val="24"/>
                <w:szCs w:val="24"/>
              </w:rPr>
              <w:t>з</w:t>
            </w:r>
            <w:r w:rsidR="000E62AB" w:rsidRPr="0003772B">
              <w:rPr>
                <w:color w:val="000000"/>
                <w:sz w:val="24"/>
                <w:szCs w:val="24"/>
              </w:rPr>
              <w:t>возмездные п</w:t>
            </w:r>
            <w:r w:rsidR="000E62AB" w:rsidRPr="0003772B">
              <w:rPr>
                <w:color w:val="000000"/>
                <w:sz w:val="24"/>
                <w:szCs w:val="24"/>
              </w:rPr>
              <w:t>о</w:t>
            </w:r>
            <w:r w:rsidR="000E62AB" w:rsidRPr="0003772B">
              <w:rPr>
                <w:color w:val="000000"/>
                <w:sz w:val="24"/>
                <w:szCs w:val="24"/>
              </w:rPr>
              <w:t>ступления от ф</w:t>
            </w:r>
            <w:r w:rsidR="000E62AB" w:rsidRPr="0003772B">
              <w:rPr>
                <w:color w:val="000000"/>
                <w:sz w:val="24"/>
                <w:szCs w:val="24"/>
              </w:rPr>
              <w:t>и</w:t>
            </w:r>
            <w:r w:rsidR="000E62AB" w:rsidRPr="0003772B">
              <w:rPr>
                <w:color w:val="000000"/>
                <w:sz w:val="24"/>
                <w:szCs w:val="24"/>
              </w:rPr>
              <w:t>зических и юр</w:t>
            </w:r>
            <w:r w:rsidR="000E62AB" w:rsidRPr="0003772B">
              <w:rPr>
                <w:color w:val="000000"/>
                <w:sz w:val="24"/>
                <w:szCs w:val="24"/>
              </w:rPr>
              <w:t>и</w:t>
            </w:r>
            <w:r w:rsidR="000E62AB" w:rsidRPr="0003772B">
              <w:rPr>
                <w:color w:val="000000"/>
                <w:sz w:val="24"/>
                <w:szCs w:val="24"/>
              </w:rPr>
              <w:t>дических лиц</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315"/>
          <w:jc w:val="center"/>
        </w:trPr>
        <w:tc>
          <w:tcPr>
            <w:tcW w:w="5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jc w:val="center"/>
              <w:rPr>
                <w:color w:val="000000"/>
                <w:sz w:val="24"/>
                <w:szCs w:val="24"/>
              </w:rPr>
            </w:pPr>
            <w:r w:rsidRPr="0003772B">
              <w:rPr>
                <w:color w:val="000000"/>
                <w:sz w:val="24"/>
                <w:szCs w:val="24"/>
              </w:rPr>
              <w:t>2.3.2.</w:t>
            </w:r>
          </w:p>
        </w:tc>
        <w:tc>
          <w:tcPr>
            <w:tcW w:w="127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E62AB" w:rsidRPr="0003772B" w:rsidRDefault="000E62AB" w:rsidP="00B37063">
            <w:pPr>
              <w:jc w:val="center"/>
              <w:rPr>
                <w:color w:val="000000"/>
                <w:sz w:val="24"/>
                <w:szCs w:val="24"/>
              </w:rPr>
            </w:pPr>
            <w:r w:rsidRPr="0003772B">
              <w:rPr>
                <w:color w:val="000000"/>
                <w:sz w:val="24"/>
                <w:szCs w:val="24"/>
              </w:rPr>
              <w:t>Сети те</w:t>
            </w:r>
            <w:r w:rsidRPr="0003772B">
              <w:rPr>
                <w:color w:val="000000"/>
                <w:sz w:val="24"/>
                <w:szCs w:val="24"/>
              </w:rPr>
              <w:t>п</w:t>
            </w:r>
            <w:r w:rsidRPr="0003772B">
              <w:rPr>
                <w:color w:val="000000"/>
                <w:sz w:val="24"/>
                <w:szCs w:val="24"/>
              </w:rPr>
              <w:t>ловод</w:t>
            </w:r>
            <w:r w:rsidRPr="0003772B">
              <w:rPr>
                <w:color w:val="000000"/>
                <w:sz w:val="24"/>
                <w:szCs w:val="24"/>
              </w:rPr>
              <w:t>о</w:t>
            </w:r>
            <w:r w:rsidRPr="0003772B">
              <w:rPr>
                <w:color w:val="000000"/>
                <w:sz w:val="24"/>
                <w:szCs w:val="24"/>
              </w:rPr>
              <w:t>снабж</w:t>
            </w:r>
            <w:r w:rsidRPr="0003772B">
              <w:rPr>
                <w:color w:val="000000"/>
                <w:sz w:val="24"/>
                <w:szCs w:val="24"/>
              </w:rPr>
              <w:t>е</w:t>
            </w:r>
            <w:r w:rsidRPr="0003772B">
              <w:rPr>
                <w:color w:val="000000"/>
                <w:sz w:val="24"/>
                <w:szCs w:val="24"/>
              </w:rPr>
              <w:t>ния по ул. Октябр</w:t>
            </w:r>
            <w:r w:rsidRPr="0003772B">
              <w:rPr>
                <w:color w:val="000000"/>
                <w:sz w:val="24"/>
                <w:szCs w:val="24"/>
              </w:rPr>
              <w:t>ь</w:t>
            </w:r>
            <w:r w:rsidRPr="0003772B">
              <w:rPr>
                <w:color w:val="000000"/>
                <w:sz w:val="24"/>
                <w:szCs w:val="24"/>
              </w:rPr>
              <w:t>ской (2 и 4 этапы стро</w:t>
            </w:r>
            <w:r w:rsidRPr="0003772B">
              <w:rPr>
                <w:color w:val="000000"/>
                <w:sz w:val="24"/>
                <w:szCs w:val="24"/>
              </w:rPr>
              <w:t>и</w:t>
            </w:r>
            <w:r w:rsidRPr="0003772B">
              <w:rPr>
                <w:color w:val="000000"/>
                <w:sz w:val="24"/>
                <w:szCs w:val="24"/>
              </w:rPr>
              <w:lastRenderedPageBreak/>
              <w:t>тельства)</w:t>
            </w:r>
          </w:p>
        </w:tc>
        <w:tc>
          <w:tcPr>
            <w:tcW w:w="1135"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E62AB" w:rsidRPr="0003772B" w:rsidRDefault="000E62AB" w:rsidP="008249AF">
            <w:pPr>
              <w:jc w:val="center"/>
              <w:rPr>
                <w:color w:val="000000"/>
                <w:sz w:val="24"/>
                <w:szCs w:val="24"/>
              </w:rPr>
            </w:pPr>
            <w:r w:rsidRPr="0003772B">
              <w:rPr>
                <w:color w:val="000000"/>
                <w:sz w:val="24"/>
                <w:szCs w:val="24"/>
              </w:rPr>
              <w:lastRenderedPageBreak/>
              <w:t>муниц</w:t>
            </w:r>
            <w:r w:rsidRPr="0003772B">
              <w:rPr>
                <w:color w:val="000000"/>
                <w:sz w:val="24"/>
                <w:szCs w:val="24"/>
              </w:rPr>
              <w:t>и</w:t>
            </w:r>
            <w:r w:rsidRPr="0003772B">
              <w:rPr>
                <w:color w:val="000000"/>
                <w:sz w:val="24"/>
                <w:szCs w:val="24"/>
              </w:rPr>
              <w:t>пальное казенное учре</w:t>
            </w:r>
            <w:r w:rsidR="008249AF">
              <w:rPr>
                <w:color w:val="000000"/>
                <w:sz w:val="24"/>
                <w:szCs w:val="24"/>
              </w:rPr>
              <w:t>ж</w:t>
            </w:r>
            <w:r w:rsidR="008249AF">
              <w:rPr>
                <w:color w:val="000000"/>
                <w:sz w:val="24"/>
                <w:szCs w:val="24"/>
              </w:rPr>
              <w:t>дение «</w:t>
            </w:r>
            <w:r w:rsidRPr="0003772B">
              <w:rPr>
                <w:color w:val="000000"/>
                <w:sz w:val="24"/>
                <w:szCs w:val="24"/>
              </w:rPr>
              <w:t>Упра</w:t>
            </w:r>
            <w:r w:rsidRPr="0003772B">
              <w:rPr>
                <w:color w:val="000000"/>
                <w:sz w:val="24"/>
                <w:szCs w:val="24"/>
              </w:rPr>
              <w:t>в</w:t>
            </w:r>
            <w:r w:rsidRPr="0003772B">
              <w:rPr>
                <w:color w:val="000000"/>
                <w:sz w:val="24"/>
                <w:szCs w:val="24"/>
              </w:rPr>
              <w:t>ление кап</w:t>
            </w:r>
            <w:r w:rsidRPr="0003772B">
              <w:rPr>
                <w:color w:val="000000"/>
                <w:sz w:val="24"/>
                <w:szCs w:val="24"/>
              </w:rPr>
              <w:t>и</w:t>
            </w:r>
            <w:r w:rsidRPr="0003772B">
              <w:rPr>
                <w:color w:val="000000"/>
                <w:sz w:val="24"/>
                <w:szCs w:val="24"/>
              </w:rPr>
              <w:lastRenderedPageBreak/>
              <w:t>тального стро</w:t>
            </w:r>
            <w:r w:rsidRPr="0003772B">
              <w:rPr>
                <w:color w:val="000000"/>
                <w:sz w:val="24"/>
                <w:szCs w:val="24"/>
              </w:rPr>
              <w:t>и</w:t>
            </w:r>
            <w:r w:rsidRPr="0003772B">
              <w:rPr>
                <w:color w:val="000000"/>
                <w:sz w:val="24"/>
                <w:szCs w:val="24"/>
              </w:rPr>
              <w:t>тельства по з</w:t>
            </w:r>
            <w:r w:rsidRPr="0003772B">
              <w:rPr>
                <w:color w:val="000000"/>
                <w:sz w:val="24"/>
                <w:szCs w:val="24"/>
              </w:rPr>
              <w:t>а</w:t>
            </w:r>
            <w:r w:rsidRPr="0003772B">
              <w:rPr>
                <w:color w:val="000000"/>
                <w:sz w:val="24"/>
                <w:szCs w:val="24"/>
              </w:rPr>
              <w:t>стройке Нижн</w:t>
            </w:r>
            <w:r w:rsidRPr="0003772B">
              <w:rPr>
                <w:color w:val="000000"/>
                <w:sz w:val="24"/>
                <w:szCs w:val="24"/>
              </w:rPr>
              <w:t>е</w:t>
            </w:r>
            <w:r w:rsidRPr="0003772B">
              <w:rPr>
                <w:color w:val="000000"/>
                <w:sz w:val="24"/>
                <w:szCs w:val="24"/>
              </w:rPr>
              <w:t>варто</w:t>
            </w:r>
            <w:r w:rsidRPr="0003772B">
              <w:rPr>
                <w:color w:val="000000"/>
                <w:sz w:val="24"/>
                <w:szCs w:val="24"/>
              </w:rPr>
              <w:t>в</w:t>
            </w:r>
            <w:r w:rsidRPr="0003772B">
              <w:rPr>
                <w:color w:val="000000"/>
                <w:sz w:val="24"/>
                <w:szCs w:val="24"/>
              </w:rPr>
              <w:t>ского района</w:t>
            </w:r>
            <w:r w:rsidR="008249AF">
              <w:rPr>
                <w:color w:val="000000"/>
                <w:sz w:val="24"/>
                <w:szCs w:val="24"/>
              </w:rPr>
              <w:t>»</w:t>
            </w: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8249AF" w:rsidP="00B37063">
            <w:pPr>
              <w:rPr>
                <w:color w:val="000000"/>
                <w:sz w:val="24"/>
                <w:szCs w:val="24"/>
              </w:rPr>
            </w:pPr>
            <w:r>
              <w:rPr>
                <w:color w:val="000000"/>
                <w:sz w:val="24"/>
                <w:szCs w:val="24"/>
              </w:rPr>
              <w:lastRenderedPageBreak/>
              <w:t>в</w:t>
            </w:r>
            <w:r w:rsidR="000E62AB" w:rsidRPr="0003772B">
              <w:rPr>
                <w:color w:val="000000"/>
                <w:sz w:val="24"/>
                <w:szCs w:val="24"/>
              </w:rPr>
              <w:t>сего</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800,00</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800,00</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r>
      <w:tr w:rsidR="000E62AB" w:rsidRPr="0003772B" w:rsidTr="00AC5672">
        <w:trPr>
          <w:trHeight w:val="315"/>
          <w:jc w:val="center"/>
        </w:trPr>
        <w:tc>
          <w:tcPr>
            <w:tcW w:w="580"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федеральный бюджет</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315"/>
          <w:jc w:val="center"/>
        </w:trPr>
        <w:tc>
          <w:tcPr>
            <w:tcW w:w="580" w:type="dxa"/>
            <w:vMerge/>
            <w:tcBorders>
              <w:top w:val="single" w:sz="4" w:space="0" w:color="auto"/>
              <w:left w:val="single" w:sz="4" w:space="0" w:color="auto"/>
              <w:bottom w:val="single" w:sz="4" w:space="0" w:color="000000"/>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single" w:sz="4" w:space="0" w:color="auto"/>
              <w:left w:val="single" w:sz="4" w:space="0" w:color="auto"/>
              <w:bottom w:val="single" w:sz="4" w:space="0" w:color="000000"/>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бюджет автоно</w:t>
            </w:r>
            <w:r w:rsidRPr="0003772B">
              <w:rPr>
                <w:color w:val="000000"/>
                <w:sz w:val="24"/>
                <w:szCs w:val="24"/>
              </w:rPr>
              <w:t>м</w:t>
            </w:r>
            <w:r w:rsidRPr="0003772B">
              <w:rPr>
                <w:color w:val="000000"/>
                <w:sz w:val="24"/>
                <w:szCs w:val="24"/>
              </w:rPr>
              <w:t>ного округа</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315"/>
          <w:jc w:val="center"/>
        </w:trPr>
        <w:tc>
          <w:tcPr>
            <w:tcW w:w="580" w:type="dxa"/>
            <w:vMerge/>
            <w:tcBorders>
              <w:top w:val="nil"/>
              <w:left w:val="single" w:sz="4" w:space="0" w:color="auto"/>
              <w:bottom w:val="single" w:sz="4" w:space="0" w:color="000000"/>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nil"/>
              <w:left w:val="single" w:sz="4" w:space="0" w:color="auto"/>
              <w:bottom w:val="single" w:sz="4" w:space="0" w:color="000000"/>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бюджет района</w:t>
            </w:r>
          </w:p>
        </w:tc>
        <w:tc>
          <w:tcPr>
            <w:tcW w:w="136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800,00</w:t>
            </w:r>
          </w:p>
        </w:tc>
        <w:tc>
          <w:tcPr>
            <w:tcW w:w="170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800,00</w:t>
            </w:r>
          </w:p>
        </w:tc>
        <w:tc>
          <w:tcPr>
            <w:tcW w:w="1339"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315"/>
          <w:jc w:val="center"/>
        </w:trPr>
        <w:tc>
          <w:tcPr>
            <w:tcW w:w="580" w:type="dxa"/>
            <w:vMerge/>
            <w:tcBorders>
              <w:top w:val="nil"/>
              <w:left w:val="single" w:sz="4" w:space="0" w:color="auto"/>
              <w:bottom w:val="single" w:sz="4" w:space="0" w:color="000000"/>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nil"/>
              <w:left w:val="single" w:sz="4" w:space="0" w:color="auto"/>
              <w:bottom w:val="single" w:sz="4" w:space="0" w:color="000000"/>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бюджет посел</w:t>
            </w:r>
            <w:r w:rsidRPr="0003772B">
              <w:rPr>
                <w:color w:val="000000"/>
                <w:sz w:val="24"/>
                <w:szCs w:val="24"/>
              </w:rPr>
              <w:t>е</w:t>
            </w:r>
            <w:r w:rsidRPr="0003772B">
              <w:rPr>
                <w:color w:val="000000"/>
                <w:sz w:val="24"/>
                <w:szCs w:val="24"/>
              </w:rPr>
              <w:t>ний</w:t>
            </w:r>
          </w:p>
        </w:tc>
        <w:tc>
          <w:tcPr>
            <w:tcW w:w="136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39"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945"/>
          <w:jc w:val="center"/>
        </w:trPr>
        <w:tc>
          <w:tcPr>
            <w:tcW w:w="580"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nil"/>
              <w:left w:val="nil"/>
              <w:bottom w:val="single" w:sz="4" w:space="0" w:color="auto"/>
              <w:right w:val="single" w:sz="4" w:space="0" w:color="auto"/>
            </w:tcBorders>
            <w:shd w:val="clear" w:color="auto" w:fill="auto"/>
            <w:vAlign w:val="center"/>
            <w:hideMark/>
          </w:tcPr>
          <w:p w:rsidR="000E62AB" w:rsidRPr="0003772B" w:rsidRDefault="008249AF" w:rsidP="00B37063">
            <w:pPr>
              <w:rPr>
                <w:color w:val="000000"/>
                <w:sz w:val="24"/>
                <w:szCs w:val="24"/>
              </w:rPr>
            </w:pPr>
            <w:r w:rsidRPr="0003772B">
              <w:rPr>
                <w:color w:val="000000"/>
                <w:sz w:val="24"/>
                <w:szCs w:val="24"/>
              </w:rPr>
              <w:t>в т</w:t>
            </w:r>
            <w:r>
              <w:rPr>
                <w:color w:val="000000"/>
                <w:sz w:val="24"/>
                <w:szCs w:val="24"/>
              </w:rPr>
              <w:t xml:space="preserve">ом </w:t>
            </w:r>
            <w:r w:rsidRPr="0003772B">
              <w:rPr>
                <w:color w:val="000000"/>
                <w:sz w:val="24"/>
                <w:szCs w:val="24"/>
              </w:rPr>
              <w:t>ч</w:t>
            </w:r>
            <w:r>
              <w:rPr>
                <w:color w:val="000000"/>
                <w:sz w:val="24"/>
                <w:szCs w:val="24"/>
              </w:rPr>
              <w:t>исле</w:t>
            </w:r>
            <w:r w:rsidRPr="0003772B">
              <w:rPr>
                <w:color w:val="000000"/>
                <w:sz w:val="24"/>
                <w:szCs w:val="24"/>
              </w:rPr>
              <w:t xml:space="preserve"> </w:t>
            </w:r>
            <w:r w:rsidR="000E62AB" w:rsidRPr="0003772B">
              <w:rPr>
                <w:color w:val="000000"/>
                <w:sz w:val="24"/>
                <w:szCs w:val="24"/>
              </w:rPr>
              <w:t>бе</w:t>
            </w:r>
            <w:r w:rsidR="000E62AB" w:rsidRPr="0003772B">
              <w:rPr>
                <w:color w:val="000000"/>
                <w:sz w:val="24"/>
                <w:szCs w:val="24"/>
              </w:rPr>
              <w:t>з</w:t>
            </w:r>
            <w:r w:rsidR="000E62AB" w:rsidRPr="0003772B">
              <w:rPr>
                <w:color w:val="000000"/>
                <w:sz w:val="24"/>
                <w:szCs w:val="24"/>
              </w:rPr>
              <w:t>возмездные п</w:t>
            </w:r>
            <w:r w:rsidR="000E62AB" w:rsidRPr="0003772B">
              <w:rPr>
                <w:color w:val="000000"/>
                <w:sz w:val="24"/>
                <w:szCs w:val="24"/>
              </w:rPr>
              <w:t>о</w:t>
            </w:r>
            <w:r w:rsidR="000E62AB" w:rsidRPr="0003772B">
              <w:rPr>
                <w:color w:val="000000"/>
                <w:sz w:val="24"/>
                <w:szCs w:val="24"/>
              </w:rPr>
              <w:t>ступления от ф</w:t>
            </w:r>
            <w:r w:rsidR="000E62AB" w:rsidRPr="0003772B">
              <w:rPr>
                <w:color w:val="000000"/>
                <w:sz w:val="24"/>
                <w:szCs w:val="24"/>
              </w:rPr>
              <w:t>и</w:t>
            </w:r>
            <w:r w:rsidR="000E62AB" w:rsidRPr="0003772B">
              <w:rPr>
                <w:color w:val="000000"/>
                <w:sz w:val="24"/>
                <w:szCs w:val="24"/>
              </w:rPr>
              <w:t>зических и юр</w:t>
            </w:r>
            <w:r w:rsidR="000E62AB" w:rsidRPr="0003772B">
              <w:rPr>
                <w:color w:val="000000"/>
                <w:sz w:val="24"/>
                <w:szCs w:val="24"/>
              </w:rPr>
              <w:t>и</w:t>
            </w:r>
            <w:r w:rsidR="000E62AB" w:rsidRPr="0003772B">
              <w:rPr>
                <w:color w:val="000000"/>
                <w:sz w:val="24"/>
                <w:szCs w:val="24"/>
              </w:rPr>
              <w:t>дических лиц</w:t>
            </w:r>
          </w:p>
        </w:tc>
        <w:tc>
          <w:tcPr>
            <w:tcW w:w="136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39"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315"/>
          <w:jc w:val="center"/>
        </w:trPr>
        <w:tc>
          <w:tcPr>
            <w:tcW w:w="5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jc w:val="center"/>
              <w:rPr>
                <w:color w:val="000000"/>
                <w:sz w:val="24"/>
                <w:szCs w:val="24"/>
              </w:rPr>
            </w:pPr>
            <w:r w:rsidRPr="0003772B">
              <w:rPr>
                <w:color w:val="000000"/>
                <w:sz w:val="24"/>
                <w:szCs w:val="24"/>
              </w:rPr>
              <w:lastRenderedPageBreak/>
              <w:t>2.3.3.</w:t>
            </w:r>
          </w:p>
        </w:tc>
        <w:tc>
          <w:tcPr>
            <w:tcW w:w="127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E62AB" w:rsidRPr="0003772B" w:rsidRDefault="000E62AB" w:rsidP="008249AF">
            <w:pPr>
              <w:jc w:val="center"/>
              <w:rPr>
                <w:color w:val="000000"/>
                <w:sz w:val="24"/>
                <w:szCs w:val="24"/>
              </w:rPr>
            </w:pPr>
            <w:r w:rsidRPr="0003772B">
              <w:rPr>
                <w:color w:val="000000"/>
                <w:sz w:val="24"/>
                <w:szCs w:val="24"/>
              </w:rPr>
              <w:t>Сети те</w:t>
            </w:r>
            <w:r w:rsidRPr="0003772B">
              <w:rPr>
                <w:color w:val="000000"/>
                <w:sz w:val="24"/>
                <w:szCs w:val="24"/>
              </w:rPr>
              <w:t>п</w:t>
            </w:r>
            <w:r w:rsidRPr="0003772B">
              <w:rPr>
                <w:color w:val="000000"/>
                <w:sz w:val="24"/>
                <w:szCs w:val="24"/>
              </w:rPr>
              <w:t>ловод</w:t>
            </w:r>
            <w:r w:rsidRPr="0003772B">
              <w:rPr>
                <w:color w:val="000000"/>
                <w:sz w:val="24"/>
                <w:szCs w:val="24"/>
              </w:rPr>
              <w:t>о</w:t>
            </w:r>
            <w:r w:rsidRPr="0003772B">
              <w:rPr>
                <w:color w:val="000000"/>
                <w:sz w:val="24"/>
                <w:szCs w:val="24"/>
              </w:rPr>
              <w:t>снабж</w:t>
            </w:r>
            <w:r w:rsidRPr="0003772B">
              <w:rPr>
                <w:color w:val="000000"/>
                <w:sz w:val="24"/>
                <w:szCs w:val="24"/>
              </w:rPr>
              <w:t>е</w:t>
            </w:r>
            <w:r w:rsidRPr="0003772B">
              <w:rPr>
                <w:color w:val="000000"/>
                <w:sz w:val="24"/>
                <w:szCs w:val="24"/>
              </w:rPr>
              <w:t>ния п</w:t>
            </w:r>
            <w:r w:rsidRPr="0003772B">
              <w:rPr>
                <w:color w:val="000000"/>
                <w:sz w:val="24"/>
                <w:szCs w:val="24"/>
              </w:rPr>
              <w:t>о</w:t>
            </w:r>
            <w:r w:rsidRPr="0003772B">
              <w:rPr>
                <w:color w:val="000000"/>
                <w:sz w:val="24"/>
                <w:szCs w:val="24"/>
              </w:rPr>
              <w:t>жарот</w:t>
            </w:r>
            <w:r w:rsidRPr="0003772B">
              <w:rPr>
                <w:color w:val="000000"/>
                <w:sz w:val="24"/>
                <w:szCs w:val="24"/>
              </w:rPr>
              <w:t>у</w:t>
            </w:r>
            <w:r w:rsidRPr="0003772B">
              <w:rPr>
                <w:color w:val="000000"/>
                <w:sz w:val="24"/>
                <w:szCs w:val="24"/>
              </w:rPr>
              <w:t>шения по ул. Мира и насо</w:t>
            </w:r>
            <w:r w:rsidRPr="0003772B">
              <w:rPr>
                <w:color w:val="000000"/>
                <w:sz w:val="24"/>
                <w:szCs w:val="24"/>
              </w:rPr>
              <w:t>с</w:t>
            </w:r>
            <w:r w:rsidRPr="0003772B">
              <w:rPr>
                <w:color w:val="000000"/>
                <w:sz w:val="24"/>
                <w:szCs w:val="24"/>
              </w:rPr>
              <w:t>ная ста</w:t>
            </w:r>
            <w:r w:rsidRPr="0003772B">
              <w:rPr>
                <w:color w:val="000000"/>
                <w:sz w:val="24"/>
                <w:szCs w:val="24"/>
              </w:rPr>
              <w:t>н</w:t>
            </w:r>
            <w:r w:rsidRPr="0003772B">
              <w:rPr>
                <w:color w:val="000000"/>
                <w:sz w:val="24"/>
                <w:szCs w:val="24"/>
              </w:rPr>
              <w:t xml:space="preserve">ция </w:t>
            </w:r>
            <w:r w:rsidR="008249AF">
              <w:rPr>
                <w:color w:val="000000"/>
                <w:sz w:val="24"/>
                <w:szCs w:val="24"/>
              </w:rPr>
              <w:t>−</w:t>
            </w:r>
            <w:r w:rsidRPr="0003772B">
              <w:rPr>
                <w:color w:val="000000"/>
                <w:sz w:val="24"/>
                <w:szCs w:val="24"/>
              </w:rPr>
              <w:t xml:space="preserve"> 3 этап стро</w:t>
            </w:r>
            <w:r w:rsidRPr="0003772B">
              <w:rPr>
                <w:color w:val="000000"/>
                <w:sz w:val="24"/>
                <w:szCs w:val="24"/>
              </w:rPr>
              <w:t>и</w:t>
            </w:r>
            <w:r w:rsidRPr="0003772B">
              <w:rPr>
                <w:color w:val="000000"/>
                <w:sz w:val="24"/>
                <w:szCs w:val="24"/>
              </w:rPr>
              <w:t>тельства</w:t>
            </w:r>
          </w:p>
        </w:tc>
        <w:tc>
          <w:tcPr>
            <w:tcW w:w="1135"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E62AB" w:rsidRPr="0003772B" w:rsidRDefault="000E62AB" w:rsidP="00B37063">
            <w:pPr>
              <w:jc w:val="center"/>
              <w:rPr>
                <w:color w:val="000000"/>
                <w:sz w:val="24"/>
                <w:szCs w:val="24"/>
              </w:rPr>
            </w:pPr>
            <w:r w:rsidRPr="0003772B">
              <w:rPr>
                <w:color w:val="000000"/>
                <w:sz w:val="24"/>
                <w:szCs w:val="24"/>
              </w:rPr>
              <w:t>муниц</w:t>
            </w:r>
            <w:r w:rsidRPr="0003772B">
              <w:rPr>
                <w:color w:val="000000"/>
                <w:sz w:val="24"/>
                <w:szCs w:val="24"/>
              </w:rPr>
              <w:t>и</w:t>
            </w:r>
            <w:r w:rsidRPr="0003772B">
              <w:rPr>
                <w:color w:val="000000"/>
                <w:sz w:val="24"/>
                <w:szCs w:val="24"/>
              </w:rPr>
              <w:t>пальное казенное учре</w:t>
            </w:r>
            <w:r w:rsidR="008249AF">
              <w:rPr>
                <w:color w:val="000000"/>
                <w:sz w:val="24"/>
                <w:szCs w:val="24"/>
              </w:rPr>
              <w:t>ж</w:t>
            </w:r>
            <w:r w:rsidR="008249AF">
              <w:rPr>
                <w:color w:val="000000"/>
                <w:sz w:val="24"/>
                <w:szCs w:val="24"/>
              </w:rPr>
              <w:t>дение «</w:t>
            </w:r>
            <w:r w:rsidRPr="0003772B">
              <w:rPr>
                <w:color w:val="000000"/>
                <w:sz w:val="24"/>
                <w:szCs w:val="24"/>
              </w:rPr>
              <w:t>Упра</w:t>
            </w:r>
            <w:r w:rsidRPr="0003772B">
              <w:rPr>
                <w:color w:val="000000"/>
                <w:sz w:val="24"/>
                <w:szCs w:val="24"/>
              </w:rPr>
              <w:t>в</w:t>
            </w:r>
            <w:r w:rsidRPr="0003772B">
              <w:rPr>
                <w:color w:val="000000"/>
                <w:sz w:val="24"/>
                <w:szCs w:val="24"/>
              </w:rPr>
              <w:t>ление кап</w:t>
            </w:r>
            <w:r w:rsidRPr="0003772B">
              <w:rPr>
                <w:color w:val="000000"/>
                <w:sz w:val="24"/>
                <w:szCs w:val="24"/>
              </w:rPr>
              <w:t>и</w:t>
            </w:r>
            <w:r w:rsidRPr="0003772B">
              <w:rPr>
                <w:color w:val="000000"/>
                <w:sz w:val="24"/>
                <w:szCs w:val="24"/>
              </w:rPr>
              <w:t>тального стро</w:t>
            </w:r>
            <w:r w:rsidRPr="0003772B">
              <w:rPr>
                <w:color w:val="000000"/>
                <w:sz w:val="24"/>
                <w:szCs w:val="24"/>
              </w:rPr>
              <w:t>и</w:t>
            </w:r>
            <w:r w:rsidRPr="0003772B">
              <w:rPr>
                <w:color w:val="000000"/>
                <w:sz w:val="24"/>
                <w:szCs w:val="24"/>
              </w:rPr>
              <w:t>тельства по з</w:t>
            </w:r>
            <w:r w:rsidRPr="0003772B">
              <w:rPr>
                <w:color w:val="000000"/>
                <w:sz w:val="24"/>
                <w:szCs w:val="24"/>
              </w:rPr>
              <w:t>а</w:t>
            </w:r>
            <w:r w:rsidRPr="0003772B">
              <w:rPr>
                <w:color w:val="000000"/>
                <w:sz w:val="24"/>
                <w:szCs w:val="24"/>
              </w:rPr>
              <w:t>стройке Нижн</w:t>
            </w:r>
            <w:r w:rsidRPr="0003772B">
              <w:rPr>
                <w:color w:val="000000"/>
                <w:sz w:val="24"/>
                <w:szCs w:val="24"/>
              </w:rPr>
              <w:t>е</w:t>
            </w:r>
            <w:r w:rsidRPr="0003772B">
              <w:rPr>
                <w:color w:val="000000"/>
                <w:sz w:val="24"/>
                <w:szCs w:val="24"/>
              </w:rPr>
              <w:t>варто</w:t>
            </w:r>
            <w:r w:rsidRPr="0003772B">
              <w:rPr>
                <w:color w:val="000000"/>
                <w:sz w:val="24"/>
                <w:szCs w:val="24"/>
              </w:rPr>
              <w:t>в</w:t>
            </w:r>
            <w:r w:rsidR="008249AF">
              <w:rPr>
                <w:color w:val="000000"/>
                <w:sz w:val="24"/>
                <w:szCs w:val="24"/>
              </w:rPr>
              <w:t>ского района»</w:t>
            </w: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8249AF" w:rsidP="00B37063">
            <w:pPr>
              <w:rPr>
                <w:color w:val="000000"/>
                <w:sz w:val="24"/>
                <w:szCs w:val="24"/>
              </w:rPr>
            </w:pPr>
            <w:r>
              <w:rPr>
                <w:color w:val="000000"/>
                <w:sz w:val="24"/>
                <w:szCs w:val="24"/>
              </w:rPr>
              <w:t>в</w:t>
            </w:r>
            <w:r w:rsidR="000E62AB" w:rsidRPr="0003772B">
              <w:rPr>
                <w:color w:val="000000"/>
                <w:sz w:val="24"/>
                <w:szCs w:val="24"/>
              </w:rPr>
              <w:t>сего</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11 224,35</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11 224,35</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r>
      <w:tr w:rsidR="000E62AB" w:rsidRPr="0003772B" w:rsidTr="00AC5672">
        <w:trPr>
          <w:trHeight w:val="315"/>
          <w:jc w:val="center"/>
        </w:trPr>
        <w:tc>
          <w:tcPr>
            <w:tcW w:w="580"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федеральный бюджет</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315"/>
          <w:jc w:val="center"/>
        </w:trPr>
        <w:tc>
          <w:tcPr>
            <w:tcW w:w="580"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бюджет автоно</w:t>
            </w:r>
            <w:r w:rsidRPr="0003772B">
              <w:rPr>
                <w:color w:val="000000"/>
                <w:sz w:val="24"/>
                <w:szCs w:val="24"/>
              </w:rPr>
              <w:t>м</w:t>
            </w:r>
            <w:r w:rsidRPr="0003772B">
              <w:rPr>
                <w:color w:val="000000"/>
                <w:sz w:val="24"/>
                <w:szCs w:val="24"/>
              </w:rPr>
              <w:t>ного округа</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315"/>
          <w:jc w:val="center"/>
        </w:trPr>
        <w:tc>
          <w:tcPr>
            <w:tcW w:w="580"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бюджет района</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11 224,35</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11 224,35</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315"/>
          <w:jc w:val="center"/>
        </w:trPr>
        <w:tc>
          <w:tcPr>
            <w:tcW w:w="580"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бюджет посел</w:t>
            </w:r>
            <w:r w:rsidRPr="0003772B">
              <w:rPr>
                <w:color w:val="000000"/>
                <w:sz w:val="24"/>
                <w:szCs w:val="24"/>
              </w:rPr>
              <w:t>е</w:t>
            </w:r>
            <w:r w:rsidRPr="0003772B">
              <w:rPr>
                <w:color w:val="000000"/>
                <w:sz w:val="24"/>
                <w:szCs w:val="24"/>
              </w:rPr>
              <w:t>ний</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945"/>
          <w:jc w:val="center"/>
        </w:trPr>
        <w:tc>
          <w:tcPr>
            <w:tcW w:w="580"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8249AF" w:rsidP="00B37063">
            <w:pPr>
              <w:rPr>
                <w:color w:val="000000"/>
                <w:sz w:val="24"/>
                <w:szCs w:val="24"/>
              </w:rPr>
            </w:pPr>
            <w:r w:rsidRPr="0003772B">
              <w:rPr>
                <w:color w:val="000000"/>
                <w:sz w:val="24"/>
                <w:szCs w:val="24"/>
              </w:rPr>
              <w:t>в т</w:t>
            </w:r>
            <w:r>
              <w:rPr>
                <w:color w:val="000000"/>
                <w:sz w:val="24"/>
                <w:szCs w:val="24"/>
              </w:rPr>
              <w:t xml:space="preserve">ом </w:t>
            </w:r>
            <w:r w:rsidRPr="0003772B">
              <w:rPr>
                <w:color w:val="000000"/>
                <w:sz w:val="24"/>
                <w:szCs w:val="24"/>
              </w:rPr>
              <w:t>ч</w:t>
            </w:r>
            <w:r>
              <w:rPr>
                <w:color w:val="000000"/>
                <w:sz w:val="24"/>
                <w:szCs w:val="24"/>
              </w:rPr>
              <w:t>исле</w:t>
            </w:r>
            <w:r w:rsidRPr="0003772B">
              <w:rPr>
                <w:color w:val="000000"/>
                <w:sz w:val="24"/>
                <w:szCs w:val="24"/>
              </w:rPr>
              <w:t xml:space="preserve"> </w:t>
            </w:r>
            <w:r w:rsidR="000E62AB" w:rsidRPr="0003772B">
              <w:rPr>
                <w:color w:val="000000"/>
                <w:sz w:val="24"/>
                <w:szCs w:val="24"/>
              </w:rPr>
              <w:t>бе</w:t>
            </w:r>
            <w:r w:rsidR="000E62AB" w:rsidRPr="0003772B">
              <w:rPr>
                <w:color w:val="000000"/>
                <w:sz w:val="24"/>
                <w:szCs w:val="24"/>
              </w:rPr>
              <w:t>з</w:t>
            </w:r>
            <w:r w:rsidR="000E62AB" w:rsidRPr="0003772B">
              <w:rPr>
                <w:color w:val="000000"/>
                <w:sz w:val="24"/>
                <w:szCs w:val="24"/>
              </w:rPr>
              <w:t>возмездные п</w:t>
            </w:r>
            <w:r w:rsidR="000E62AB" w:rsidRPr="0003772B">
              <w:rPr>
                <w:color w:val="000000"/>
                <w:sz w:val="24"/>
                <w:szCs w:val="24"/>
              </w:rPr>
              <w:t>о</w:t>
            </w:r>
            <w:r w:rsidR="000E62AB" w:rsidRPr="0003772B">
              <w:rPr>
                <w:color w:val="000000"/>
                <w:sz w:val="24"/>
                <w:szCs w:val="24"/>
              </w:rPr>
              <w:t>ступления от ф</w:t>
            </w:r>
            <w:r w:rsidR="000E62AB" w:rsidRPr="0003772B">
              <w:rPr>
                <w:color w:val="000000"/>
                <w:sz w:val="24"/>
                <w:szCs w:val="24"/>
              </w:rPr>
              <w:t>и</w:t>
            </w:r>
            <w:r w:rsidR="000E62AB" w:rsidRPr="0003772B">
              <w:rPr>
                <w:color w:val="000000"/>
                <w:sz w:val="24"/>
                <w:szCs w:val="24"/>
              </w:rPr>
              <w:t>зических и юр</w:t>
            </w:r>
            <w:r w:rsidR="000E62AB" w:rsidRPr="0003772B">
              <w:rPr>
                <w:color w:val="000000"/>
                <w:sz w:val="24"/>
                <w:szCs w:val="24"/>
              </w:rPr>
              <w:t>и</w:t>
            </w:r>
            <w:r w:rsidR="000E62AB" w:rsidRPr="0003772B">
              <w:rPr>
                <w:color w:val="000000"/>
                <w:sz w:val="24"/>
                <w:szCs w:val="24"/>
              </w:rPr>
              <w:t>дических лиц</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315"/>
          <w:jc w:val="center"/>
        </w:trPr>
        <w:tc>
          <w:tcPr>
            <w:tcW w:w="5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jc w:val="center"/>
              <w:rPr>
                <w:color w:val="000000"/>
                <w:sz w:val="24"/>
                <w:szCs w:val="24"/>
              </w:rPr>
            </w:pPr>
            <w:r w:rsidRPr="0003772B">
              <w:rPr>
                <w:color w:val="000000"/>
                <w:sz w:val="24"/>
                <w:szCs w:val="24"/>
              </w:rPr>
              <w:t>2.3.4.</w:t>
            </w:r>
          </w:p>
        </w:tc>
        <w:tc>
          <w:tcPr>
            <w:tcW w:w="127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E62AB" w:rsidRPr="0003772B" w:rsidRDefault="000E62AB" w:rsidP="00B37063">
            <w:pPr>
              <w:jc w:val="center"/>
              <w:rPr>
                <w:color w:val="000000"/>
                <w:sz w:val="24"/>
                <w:szCs w:val="24"/>
              </w:rPr>
            </w:pPr>
            <w:r w:rsidRPr="0003772B">
              <w:rPr>
                <w:color w:val="000000"/>
                <w:sz w:val="24"/>
                <w:szCs w:val="24"/>
              </w:rPr>
              <w:t>Сети те</w:t>
            </w:r>
            <w:r w:rsidRPr="0003772B">
              <w:rPr>
                <w:color w:val="000000"/>
                <w:sz w:val="24"/>
                <w:szCs w:val="24"/>
              </w:rPr>
              <w:t>п</w:t>
            </w:r>
            <w:r w:rsidRPr="0003772B">
              <w:rPr>
                <w:color w:val="000000"/>
                <w:sz w:val="24"/>
                <w:szCs w:val="24"/>
              </w:rPr>
              <w:t>ловод</w:t>
            </w:r>
            <w:r w:rsidRPr="0003772B">
              <w:rPr>
                <w:color w:val="000000"/>
                <w:sz w:val="24"/>
                <w:szCs w:val="24"/>
              </w:rPr>
              <w:t>о</w:t>
            </w:r>
            <w:r w:rsidRPr="0003772B">
              <w:rPr>
                <w:color w:val="000000"/>
                <w:sz w:val="24"/>
                <w:szCs w:val="24"/>
              </w:rPr>
              <w:t>снабж</w:t>
            </w:r>
            <w:r w:rsidRPr="0003772B">
              <w:rPr>
                <w:color w:val="000000"/>
                <w:sz w:val="24"/>
                <w:szCs w:val="24"/>
              </w:rPr>
              <w:t>е</w:t>
            </w:r>
            <w:r w:rsidRPr="0003772B">
              <w:rPr>
                <w:color w:val="000000"/>
                <w:sz w:val="24"/>
                <w:szCs w:val="24"/>
              </w:rPr>
              <w:t>ния по ул. Школ</w:t>
            </w:r>
            <w:r w:rsidRPr="0003772B">
              <w:rPr>
                <w:color w:val="000000"/>
                <w:sz w:val="24"/>
                <w:szCs w:val="24"/>
              </w:rPr>
              <w:t>ь</w:t>
            </w:r>
            <w:r w:rsidRPr="0003772B">
              <w:rPr>
                <w:color w:val="000000"/>
                <w:sz w:val="24"/>
                <w:szCs w:val="24"/>
              </w:rPr>
              <w:t>ной, ул. Набере</w:t>
            </w:r>
            <w:r w:rsidRPr="0003772B">
              <w:rPr>
                <w:color w:val="000000"/>
                <w:sz w:val="24"/>
                <w:szCs w:val="24"/>
              </w:rPr>
              <w:t>ж</w:t>
            </w:r>
            <w:r w:rsidRPr="0003772B">
              <w:rPr>
                <w:color w:val="000000"/>
                <w:sz w:val="24"/>
                <w:szCs w:val="24"/>
              </w:rPr>
              <w:t>ной</w:t>
            </w:r>
          </w:p>
        </w:tc>
        <w:tc>
          <w:tcPr>
            <w:tcW w:w="1135"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E62AB" w:rsidRPr="0003772B" w:rsidRDefault="000E62AB" w:rsidP="008249AF">
            <w:pPr>
              <w:jc w:val="center"/>
              <w:rPr>
                <w:color w:val="000000"/>
                <w:sz w:val="24"/>
                <w:szCs w:val="24"/>
              </w:rPr>
            </w:pPr>
            <w:r w:rsidRPr="0003772B">
              <w:rPr>
                <w:color w:val="000000"/>
                <w:sz w:val="24"/>
                <w:szCs w:val="24"/>
              </w:rPr>
              <w:t>муниц</w:t>
            </w:r>
            <w:r w:rsidRPr="0003772B">
              <w:rPr>
                <w:color w:val="000000"/>
                <w:sz w:val="24"/>
                <w:szCs w:val="24"/>
              </w:rPr>
              <w:t>и</w:t>
            </w:r>
            <w:r w:rsidRPr="0003772B">
              <w:rPr>
                <w:color w:val="000000"/>
                <w:sz w:val="24"/>
                <w:szCs w:val="24"/>
              </w:rPr>
              <w:t>пальное казенное учре</w:t>
            </w:r>
            <w:r w:rsidR="008249AF">
              <w:rPr>
                <w:color w:val="000000"/>
                <w:sz w:val="24"/>
                <w:szCs w:val="24"/>
              </w:rPr>
              <w:t>ж</w:t>
            </w:r>
            <w:r w:rsidR="008249AF">
              <w:rPr>
                <w:color w:val="000000"/>
                <w:sz w:val="24"/>
                <w:szCs w:val="24"/>
              </w:rPr>
              <w:t>дение «</w:t>
            </w:r>
            <w:r w:rsidRPr="0003772B">
              <w:rPr>
                <w:color w:val="000000"/>
                <w:sz w:val="24"/>
                <w:szCs w:val="24"/>
              </w:rPr>
              <w:t>Упра</w:t>
            </w:r>
            <w:r w:rsidRPr="0003772B">
              <w:rPr>
                <w:color w:val="000000"/>
                <w:sz w:val="24"/>
                <w:szCs w:val="24"/>
              </w:rPr>
              <w:t>в</w:t>
            </w:r>
            <w:r w:rsidRPr="0003772B">
              <w:rPr>
                <w:color w:val="000000"/>
                <w:sz w:val="24"/>
                <w:szCs w:val="24"/>
              </w:rPr>
              <w:t>ление кап</w:t>
            </w:r>
            <w:r w:rsidRPr="0003772B">
              <w:rPr>
                <w:color w:val="000000"/>
                <w:sz w:val="24"/>
                <w:szCs w:val="24"/>
              </w:rPr>
              <w:t>и</w:t>
            </w:r>
            <w:r w:rsidRPr="0003772B">
              <w:rPr>
                <w:color w:val="000000"/>
                <w:sz w:val="24"/>
                <w:szCs w:val="24"/>
              </w:rPr>
              <w:lastRenderedPageBreak/>
              <w:t>тального стро</w:t>
            </w:r>
            <w:r w:rsidRPr="0003772B">
              <w:rPr>
                <w:color w:val="000000"/>
                <w:sz w:val="24"/>
                <w:szCs w:val="24"/>
              </w:rPr>
              <w:t>и</w:t>
            </w:r>
            <w:r w:rsidRPr="0003772B">
              <w:rPr>
                <w:color w:val="000000"/>
                <w:sz w:val="24"/>
                <w:szCs w:val="24"/>
              </w:rPr>
              <w:t>тельства по з</w:t>
            </w:r>
            <w:r w:rsidRPr="0003772B">
              <w:rPr>
                <w:color w:val="000000"/>
                <w:sz w:val="24"/>
                <w:szCs w:val="24"/>
              </w:rPr>
              <w:t>а</w:t>
            </w:r>
            <w:r w:rsidRPr="0003772B">
              <w:rPr>
                <w:color w:val="000000"/>
                <w:sz w:val="24"/>
                <w:szCs w:val="24"/>
              </w:rPr>
              <w:t>стройке Нижн</w:t>
            </w:r>
            <w:r w:rsidRPr="0003772B">
              <w:rPr>
                <w:color w:val="000000"/>
                <w:sz w:val="24"/>
                <w:szCs w:val="24"/>
              </w:rPr>
              <w:t>е</w:t>
            </w:r>
            <w:r w:rsidRPr="0003772B">
              <w:rPr>
                <w:color w:val="000000"/>
                <w:sz w:val="24"/>
                <w:szCs w:val="24"/>
              </w:rPr>
              <w:t>варто</w:t>
            </w:r>
            <w:r w:rsidRPr="0003772B">
              <w:rPr>
                <w:color w:val="000000"/>
                <w:sz w:val="24"/>
                <w:szCs w:val="24"/>
              </w:rPr>
              <w:t>в</w:t>
            </w:r>
            <w:r w:rsidRPr="0003772B">
              <w:rPr>
                <w:color w:val="000000"/>
                <w:sz w:val="24"/>
                <w:szCs w:val="24"/>
              </w:rPr>
              <w:t>ского района</w:t>
            </w:r>
            <w:r w:rsidR="008249AF">
              <w:rPr>
                <w:color w:val="000000"/>
                <w:sz w:val="24"/>
                <w:szCs w:val="24"/>
              </w:rPr>
              <w:t>»</w:t>
            </w: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8249AF" w:rsidP="00B37063">
            <w:pPr>
              <w:rPr>
                <w:color w:val="000000"/>
                <w:sz w:val="24"/>
                <w:szCs w:val="24"/>
              </w:rPr>
            </w:pPr>
            <w:r>
              <w:rPr>
                <w:color w:val="000000"/>
                <w:sz w:val="24"/>
                <w:szCs w:val="24"/>
              </w:rPr>
              <w:lastRenderedPageBreak/>
              <w:t>в</w:t>
            </w:r>
            <w:r w:rsidR="000E62AB" w:rsidRPr="0003772B">
              <w:rPr>
                <w:color w:val="000000"/>
                <w:sz w:val="24"/>
                <w:szCs w:val="24"/>
              </w:rPr>
              <w:t>сего</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1 000,00</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1 000,00</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r>
      <w:tr w:rsidR="000E62AB" w:rsidRPr="0003772B" w:rsidTr="00AC5672">
        <w:trPr>
          <w:trHeight w:val="315"/>
          <w:jc w:val="center"/>
        </w:trPr>
        <w:tc>
          <w:tcPr>
            <w:tcW w:w="580"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федеральный бюджет</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315"/>
          <w:jc w:val="center"/>
        </w:trPr>
        <w:tc>
          <w:tcPr>
            <w:tcW w:w="580"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бюджет автоно</w:t>
            </w:r>
            <w:r w:rsidRPr="0003772B">
              <w:rPr>
                <w:color w:val="000000"/>
                <w:sz w:val="24"/>
                <w:szCs w:val="24"/>
              </w:rPr>
              <w:t>м</w:t>
            </w:r>
            <w:r w:rsidRPr="0003772B">
              <w:rPr>
                <w:color w:val="000000"/>
                <w:sz w:val="24"/>
                <w:szCs w:val="24"/>
              </w:rPr>
              <w:t>ного округа</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315"/>
          <w:jc w:val="center"/>
        </w:trPr>
        <w:tc>
          <w:tcPr>
            <w:tcW w:w="580"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бюджет района</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1 000,00</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1 000,00</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315"/>
          <w:jc w:val="center"/>
        </w:trPr>
        <w:tc>
          <w:tcPr>
            <w:tcW w:w="580" w:type="dxa"/>
            <w:vMerge/>
            <w:tcBorders>
              <w:top w:val="single" w:sz="4" w:space="0" w:color="auto"/>
              <w:left w:val="single" w:sz="4" w:space="0" w:color="auto"/>
              <w:bottom w:val="single" w:sz="4" w:space="0" w:color="000000"/>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single" w:sz="4" w:space="0" w:color="auto"/>
              <w:left w:val="single" w:sz="4" w:space="0" w:color="auto"/>
              <w:bottom w:val="single" w:sz="4" w:space="0" w:color="000000"/>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бюджет посел</w:t>
            </w:r>
            <w:r w:rsidRPr="0003772B">
              <w:rPr>
                <w:color w:val="000000"/>
                <w:sz w:val="24"/>
                <w:szCs w:val="24"/>
              </w:rPr>
              <w:t>е</w:t>
            </w:r>
            <w:r w:rsidRPr="0003772B">
              <w:rPr>
                <w:color w:val="000000"/>
                <w:sz w:val="24"/>
                <w:szCs w:val="24"/>
              </w:rPr>
              <w:t>ний</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945"/>
          <w:jc w:val="center"/>
        </w:trPr>
        <w:tc>
          <w:tcPr>
            <w:tcW w:w="580" w:type="dxa"/>
            <w:vMerge/>
            <w:tcBorders>
              <w:top w:val="nil"/>
              <w:left w:val="single" w:sz="4" w:space="0" w:color="auto"/>
              <w:bottom w:val="single" w:sz="4" w:space="0" w:color="000000"/>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nil"/>
              <w:left w:val="single" w:sz="4" w:space="0" w:color="auto"/>
              <w:bottom w:val="single" w:sz="4" w:space="0" w:color="000000"/>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nil"/>
              <w:left w:val="nil"/>
              <w:bottom w:val="single" w:sz="4" w:space="0" w:color="auto"/>
              <w:right w:val="single" w:sz="4" w:space="0" w:color="auto"/>
            </w:tcBorders>
            <w:shd w:val="clear" w:color="auto" w:fill="auto"/>
            <w:vAlign w:val="center"/>
            <w:hideMark/>
          </w:tcPr>
          <w:p w:rsidR="000E62AB" w:rsidRPr="0003772B" w:rsidRDefault="008249AF" w:rsidP="00B37063">
            <w:pPr>
              <w:rPr>
                <w:color w:val="000000"/>
                <w:sz w:val="24"/>
                <w:szCs w:val="24"/>
              </w:rPr>
            </w:pPr>
            <w:r w:rsidRPr="0003772B">
              <w:rPr>
                <w:color w:val="000000"/>
                <w:sz w:val="24"/>
                <w:szCs w:val="24"/>
              </w:rPr>
              <w:t>в т</w:t>
            </w:r>
            <w:r>
              <w:rPr>
                <w:color w:val="000000"/>
                <w:sz w:val="24"/>
                <w:szCs w:val="24"/>
              </w:rPr>
              <w:t xml:space="preserve">ом </w:t>
            </w:r>
            <w:r w:rsidRPr="0003772B">
              <w:rPr>
                <w:color w:val="000000"/>
                <w:sz w:val="24"/>
                <w:szCs w:val="24"/>
              </w:rPr>
              <w:t>ч</w:t>
            </w:r>
            <w:r>
              <w:rPr>
                <w:color w:val="000000"/>
                <w:sz w:val="24"/>
                <w:szCs w:val="24"/>
              </w:rPr>
              <w:t>исле</w:t>
            </w:r>
            <w:r w:rsidRPr="0003772B">
              <w:rPr>
                <w:color w:val="000000"/>
                <w:sz w:val="24"/>
                <w:szCs w:val="24"/>
              </w:rPr>
              <w:t xml:space="preserve"> </w:t>
            </w:r>
            <w:r w:rsidR="000E62AB" w:rsidRPr="0003772B">
              <w:rPr>
                <w:color w:val="000000"/>
                <w:sz w:val="24"/>
                <w:szCs w:val="24"/>
              </w:rPr>
              <w:t>бе</w:t>
            </w:r>
            <w:r w:rsidR="000E62AB" w:rsidRPr="0003772B">
              <w:rPr>
                <w:color w:val="000000"/>
                <w:sz w:val="24"/>
                <w:szCs w:val="24"/>
              </w:rPr>
              <w:t>з</w:t>
            </w:r>
            <w:r w:rsidR="000E62AB" w:rsidRPr="0003772B">
              <w:rPr>
                <w:color w:val="000000"/>
                <w:sz w:val="24"/>
                <w:szCs w:val="24"/>
              </w:rPr>
              <w:t>возмездные п</w:t>
            </w:r>
            <w:r w:rsidR="000E62AB" w:rsidRPr="0003772B">
              <w:rPr>
                <w:color w:val="000000"/>
                <w:sz w:val="24"/>
                <w:szCs w:val="24"/>
              </w:rPr>
              <w:t>о</w:t>
            </w:r>
            <w:r w:rsidR="000E62AB" w:rsidRPr="0003772B">
              <w:rPr>
                <w:color w:val="000000"/>
                <w:sz w:val="24"/>
                <w:szCs w:val="24"/>
              </w:rPr>
              <w:t>ступления от ф</w:t>
            </w:r>
            <w:r w:rsidR="000E62AB" w:rsidRPr="0003772B">
              <w:rPr>
                <w:color w:val="000000"/>
                <w:sz w:val="24"/>
                <w:szCs w:val="24"/>
              </w:rPr>
              <w:t>и</w:t>
            </w:r>
            <w:r w:rsidR="000E62AB" w:rsidRPr="0003772B">
              <w:rPr>
                <w:color w:val="000000"/>
                <w:sz w:val="24"/>
                <w:szCs w:val="24"/>
              </w:rPr>
              <w:t>зических и юр</w:t>
            </w:r>
            <w:r w:rsidR="000E62AB" w:rsidRPr="0003772B">
              <w:rPr>
                <w:color w:val="000000"/>
                <w:sz w:val="24"/>
                <w:szCs w:val="24"/>
              </w:rPr>
              <w:t>и</w:t>
            </w:r>
            <w:r w:rsidR="000E62AB" w:rsidRPr="0003772B">
              <w:rPr>
                <w:color w:val="000000"/>
                <w:sz w:val="24"/>
                <w:szCs w:val="24"/>
              </w:rPr>
              <w:t>дических лиц</w:t>
            </w:r>
          </w:p>
        </w:tc>
        <w:tc>
          <w:tcPr>
            <w:tcW w:w="136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39"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315"/>
          <w:jc w:val="center"/>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jc w:val="center"/>
              <w:rPr>
                <w:color w:val="000000"/>
                <w:sz w:val="24"/>
                <w:szCs w:val="24"/>
              </w:rPr>
            </w:pPr>
            <w:r w:rsidRPr="0003772B">
              <w:rPr>
                <w:color w:val="000000"/>
                <w:sz w:val="24"/>
                <w:szCs w:val="24"/>
              </w:rPr>
              <w:lastRenderedPageBreak/>
              <w:t> </w:t>
            </w:r>
          </w:p>
        </w:tc>
        <w:tc>
          <w:tcPr>
            <w:tcW w:w="1274" w:type="dxa"/>
            <w:tcBorders>
              <w:top w:val="nil"/>
              <w:left w:val="nil"/>
              <w:bottom w:val="single" w:sz="4" w:space="0" w:color="auto"/>
              <w:right w:val="single" w:sz="4" w:space="0" w:color="auto"/>
            </w:tcBorders>
            <w:shd w:val="clear" w:color="auto" w:fill="auto"/>
            <w:hideMark/>
          </w:tcPr>
          <w:p w:rsidR="000E62AB" w:rsidRPr="0003772B" w:rsidRDefault="008249AF" w:rsidP="00B37063">
            <w:pPr>
              <w:jc w:val="center"/>
              <w:rPr>
                <w:b/>
                <w:bCs/>
                <w:color w:val="000000"/>
                <w:sz w:val="24"/>
                <w:szCs w:val="24"/>
              </w:rPr>
            </w:pPr>
            <w:r>
              <w:rPr>
                <w:b/>
                <w:bCs/>
                <w:color w:val="000000"/>
                <w:sz w:val="24"/>
                <w:szCs w:val="24"/>
              </w:rPr>
              <w:t>П</w:t>
            </w:r>
            <w:r w:rsidR="000E62AB" w:rsidRPr="0003772B">
              <w:rPr>
                <w:b/>
                <w:bCs/>
                <w:color w:val="000000"/>
                <w:sz w:val="24"/>
                <w:szCs w:val="24"/>
              </w:rPr>
              <w:t>гт. И</w:t>
            </w:r>
            <w:r w:rsidR="000E62AB" w:rsidRPr="0003772B">
              <w:rPr>
                <w:b/>
                <w:bCs/>
                <w:color w:val="000000"/>
                <w:sz w:val="24"/>
                <w:szCs w:val="24"/>
              </w:rPr>
              <w:t>з</w:t>
            </w:r>
            <w:r w:rsidR="000E62AB" w:rsidRPr="0003772B">
              <w:rPr>
                <w:b/>
                <w:bCs/>
                <w:color w:val="000000"/>
                <w:sz w:val="24"/>
                <w:szCs w:val="24"/>
              </w:rPr>
              <w:t>лучинск</w:t>
            </w:r>
          </w:p>
        </w:tc>
        <w:tc>
          <w:tcPr>
            <w:tcW w:w="1135" w:type="dxa"/>
            <w:tcBorders>
              <w:top w:val="nil"/>
              <w:left w:val="nil"/>
              <w:bottom w:val="single" w:sz="4" w:space="0" w:color="auto"/>
              <w:right w:val="single" w:sz="4" w:space="0" w:color="auto"/>
            </w:tcBorders>
            <w:shd w:val="clear" w:color="auto" w:fill="auto"/>
            <w:hideMark/>
          </w:tcPr>
          <w:p w:rsidR="000E62AB" w:rsidRPr="0003772B" w:rsidRDefault="000E62AB" w:rsidP="00B37063">
            <w:pPr>
              <w:jc w:val="center"/>
              <w:rPr>
                <w:color w:val="000000"/>
                <w:sz w:val="24"/>
                <w:szCs w:val="24"/>
              </w:rPr>
            </w:pPr>
            <w:r w:rsidRPr="0003772B">
              <w:rPr>
                <w:color w:val="000000"/>
                <w:sz w:val="24"/>
                <w:szCs w:val="24"/>
              </w:rPr>
              <w:t> </w:t>
            </w:r>
          </w:p>
        </w:tc>
        <w:tc>
          <w:tcPr>
            <w:tcW w:w="2129" w:type="dxa"/>
            <w:gridSpan w:val="8"/>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6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70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39"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315"/>
          <w:jc w:val="center"/>
        </w:trPr>
        <w:tc>
          <w:tcPr>
            <w:tcW w:w="5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jc w:val="center"/>
              <w:rPr>
                <w:color w:val="000000"/>
                <w:sz w:val="24"/>
                <w:szCs w:val="24"/>
              </w:rPr>
            </w:pPr>
            <w:r w:rsidRPr="0003772B">
              <w:rPr>
                <w:color w:val="000000"/>
                <w:sz w:val="24"/>
                <w:szCs w:val="24"/>
              </w:rPr>
              <w:t>2.3.5.</w:t>
            </w:r>
          </w:p>
        </w:tc>
        <w:tc>
          <w:tcPr>
            <w:tcW w:w="127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E62AB" w:rsidRPr="0003772B" w:rsidRDefault="000E62AB" w:rsidP="00B37063">
            <w:pPr>
              <w:jc w:val="center"/>
              <w:rPr>
                <w:color w:val="000000"/>
                <w:sz w:val="24"/>
                <w:szCs w:val="24"/>
              </w:rPr>
            </w:pPr>
            <w:r w:rsidRPr="0003772B">
              <w:rPr>
                <w:color w:val="000000"/>
                <w:sz w:val="24"/>
                <w:szCs w:val="24"/>
              </w:rPr>
              <w:t>Инжене</w:t>
            </w:r>
            <w:r w:rsidRPr="0003772B">
              <w:rPr>
                <w:color w:val="000000"/>
                <w:sz w:val="24"/>
                <w:szCs w:val="24"/>
              </w:rPr>
              <w:t>р</w:t>
            </w:r>
            <w:r w:rsidRPr="0003772B">
              <w:rPr>
                <w:color w:val="000000"/>
                <w:sz w:val="24"/>
                <w:szCs w:val="24"/>
              </w:rPr>
              <w:t>ные сети квартала 01:05:02</w:t>
            </w:r>
          </w:p>
        </w:tc>
        <w:tc>
          <w:tcPr>
            <w:tcW w:w="1135"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E62AB" w:rsidRPr="0003772B" w:rsidRDefault="000E62AB" w:rsidP="008249AF">
            <w:pPr>
              <w:jc w:val="center"/>
              <w:rPr>
                <w:color w:val="000000"/>
                <w:sz w:val="24"/>
                <w:szCs w:val="24"/>
              </w:rPr>
            </w:pPr>
            <w:r w:rsidRPr="0003772B">
              <w:rPr>
                <w:color w:val="000000"/>
                <w:sz w:val="24"/>
                <w:szCs w:val="24"/>
              </w:rPr>
              <w:t>муниц</w:t>
            </w:r>
            <w:r w:rsidRPr="0003772B">
              <w:rPr>
                <w:color w:val="000000"/>
                <w:sz w:val="24"/>
                <w:szCs w:val="24"/>
              </w:rPr>
              <w:t>и</w:t>
            </w:r>
            <w:r w:rsidRPr="0003772B">
              <w:rPr>
                <w:color w:val="000000"/>
                <w:sz w:val="24"/>
                <w:szCs w:val="24"/>
              </w:rPr>
              <w:t>пальное казенное учре</w:t>
            </w:r>
            <w:r w:rsidR="008249AF">
              <w:rPr>
                <w:color w:val="000000"/>
                <w:sz w:val="24"/>
                <w:szCs w:val="24"/>
              </w:rPr>
              <w:t>ж</w:t>
            </w:r>
            <w:r w:rsidR="008249AF">
              <w:rPr>
                <w:color w:val="000000"/>
                <w:sz w:val="24"/>
                <w:szCs w:val="24"/>
              </w:rPr>
              <w:t>дение «</w:t>
            </w:r>
            <w:r w:rsidRPr="0003772B">
              <w:rPr>
                <w:color w:val="000000"/>
                <w:sz w:val="24"/>
                <w:szCs w:val="24"/>
              </w:rPr>
              <w:t>Упра</w:t>
            </w:r>
            <w:r w:rsidRPr="0003772B">
              <w:rPr>
                <w:color w:val="000000"/>
                <w:sz w:val="24"/>
                <w:szCs w:val="24"/>
              </w:rPr>
              <w:t>в</w:t>
            </w:r>
            <w:r w:rsidRPr="0003772B">
              <w:rPr>
                <w:color w:val="000000"/>
                <w:sz w:val="24"/>
                <w:szCs w:val="24"/>
              </w:rPr>
              <w:t>ление кап</w:t>
            </w:r>
            <w:r w:rsidRPr="0003772B">
              <w:rPr>
                <w:color w:val="000000"/>
                <w:sz w:val="24"/>
                <w:szCs w:val="24"/>
              </w:rPr>
              <w:t>и</w:t>
            </w:r>
            <w:r w:rsidRPr="0003772B">
              <w:rPr>
                <w:color w:val="000000"/>
                <w:sz w:val="24"/>
                <w:szCs w:val="24"/>
              </w:rPr>
              <w:t>тального стро</w:t>
            </w:r>
            <w:r w:rsidRPr="0003772B">
              <w:rPr>
                <w:color w:val="000000"/>
                <w:sz w:val="24"/>
                <w:szCs w:val="24"/>
              </w:rPr>
              <w:t>и</w:t>
            </w:r>
            <w:r w:rsidRPr="0003772B">
              <w:rPr>
                <w:color w:val="000000"/>
                <w:sz w:val="24"/>
                <w:szCs w:val="24"/>
              </w:rPr>
              <w:t>тельства по з</w:t>
            </w:r>
            <w:r w:rsidRPr="0003772B">
              <w:rPr>
                <w:color w:val="000000"/>
                <w:sz w:val="24"/>
                <w:szCs w:val="24"/>
              </w:rPr>
              <w:t>а</w:t>
            </w:r>
            <w:r w:rsidRPr="0003772B">
              <w:rPr>
                <w:color w:val="000000"/>
                <w:sz w:val="24"/>
                <w:szCs w:val="24"/>
              </w:rPr>
              <w:t>стройке Нижн</w:t>
            </w:r>
            <w:r w:rsidRPr="0003772B">
              <w:rPr>
                <w:color w:val="000000"/>
                <w:sz w:val="24"/>
                <w:szCs w:val="24"/>
              </w:rPr>
              <w:t>е</w:t>
            </w:r>
            <w:r w:rsidRPr="0003772B">
              <w:rPr>
                <w:color w:val="000000"/>
                <w:sz w:val="24"/>
                <w:szCs w:val="24"/>
              </w:rPr>
              <w:t>варто</w:t>
            </w:r>
            <w:r w:rsidRPr="0003772B">
              <w:rPr>
                <w:color w:val="000000"/>
                <w:sz w:val="24"/>
                <w:szCs w:val="24"/>
              </w:rPr>
              <w:t>в</w:t>
            </w:r>
            <w:r w:rsidRPr="0003772B">
              <w:rPr>
                <w:color w:val="000000"/>
                <w:sz w:val="24"/>
                <w:szCs w:val="24"/>
              </w:rPr>
              <w:t>ского района</w:t>
            </w:r>
            <w:r w:rsidR="008249AF">
              <w:rPr>
                <w:color w:val="000000"/>
                <w:sz w:val="24"/>
                <w:szCs w:val="24"/>
              </w:rPr>
              <w:t>»</w:t>
            </w: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8249AF" w:rsidP="00B37063">
            <w:pPr>
              <w:rPr>
                <w:color w:val="000000"/>
                <w:sz w:val="24"/>
                <w:szCs w:val="24"/>
              </w:rPr>
            </w:pPr>
            <w:r>
              <w:rPr>
                <w:color w:val="000000"/>
                <w:sz w:val="24"/>
                <w:szCs w:val="24"/>
              </w:rPr>
              <w:t>в</w:t>
            </w:r>
            <w:r w:rsidR="000E62AB" w:rsidRPr="0003772B">
              <w:rPr>
                <w:color w:val="000000"/>
                <w:sz w:val="24"/>
                <w:szCs w:val="24"/>
              </w:rPr>
              <w:t>сего</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1 761,74</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1 761,74</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r>
      <w:tr w:rsidR="000E62AB" w:rsidRPr="0003772B" w:rsidTr="00AC5672">
        <w:trPr>
          <w:trHeight w:val="315"/>
          <w:jc w:val="center"/>
        </w:trPr>
        <w:tc>
          <w:tcPr>
            <w:tcW w:w="580"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федеральный бюджет</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315"/>
          <w:jc w:val="center"/>
        </w:trPr>
        <w:tc>
          <w:tcPr>
            <w:tcW w:w="580"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бюджет автоно</w:t>
            </w:r>
            <w:r w:rsidRPr="0003772B">
              <w:rPr>
                <w:color w:val="000000"/>
                <w:sz w:val="24"/>
                <w:szCs w:val="24"/>
              </w:rPr>
              <w:t>м</w:t>
            </w:r>
            <w:r w:rsidRPr="0003772B">
              <w:rPr>
                <w:color w:val="000000"/>
                <w:sz w:val="24"/>
                <w:szCs w:val="24"/>
              </w:rPr>
              <w:t>ного округа</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315"/>
          <w:jc w:val="center"/>
        </w:trPr>
        <w:tc>
          <w:tcPr>
            <w:tcW w:w="580"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бюджет района</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1 761,74</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1 761,74</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315"/>
          <w:jc w:val="center"/>
        </w:trPr>
        <w:tc>
          <w:tcPr>
            <w:tcW w:w="580"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бюджет посел</w:t>
            </w:r>
            <w:r w:rsidRPr="0003772B">
              <w:rPr>
                <w:color w:val="000000"/>
                <w:sz w:val="24"/>
                <w:szCs w:val="24"/>
              </w:rPr>
              <w:t>е</w:t>
            </w:r>
            <w:r w:rsidRPr="0003772B">
              <w:rPr>
                <w:color w:val="000000"/>
                <w:sz w:val="24"/>
                <w:szCs w:val="24"/>
              </w:rPr>
              <w:t>ний</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945"/>
          <w:jc w:val="center"/>
        </w:trPr>
        <w:tc>
          <w:tcPr>
            <w:tcW w:w="580"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8249AF" w:rsidP="00B37063">
            <w:pPr>
              <w:rPr>
                <w:color w:val="000000"/>
                <w:sz w:val="24"/>
                <w:szCs w:val="24"/>
              </w:rPr>
            </w:pPr>
            <w:r w:rsidRPr="0003772B">
              <w:rPr>
                <w:color w:val="000000"/>
                <w:sz w:val="24"/>
                <w:szCs w:val="24"/>
              </w:rPr>
              <w:t>в т</w:t>
            </w:r>
            <w:r>
              <w:rPr>
                <w:color w:val="000000"/>
                <w:sz w:val="24"/>
                <w:szCs w:val="24"/>
              </w:rPr>
              <w:t xml:space="preserve">ом </w:t>
            </w:r>
            <w:r w:rsidRPr="0003772B">
              <w:rPr>
                <w:color w:val="000000"/>
                <w:sz w:val="24"/>
                <w:szCs w:val="24"/>
              </w:rPr>
              <w:t>ч</w:t>
            </w:r>
            <w:r>
              <w:rPr>
                <w:color w:val="000000"/>
                <w:sz w:val="24"/>
                <w:szCs w:val="24"/>
              </w:rPr>
              <w:t>исле</w:t>
            </w:r>
            <w:r w:rsidRPr="0003772B">
              <w:rPr>
                <w:color w:val="000000"/>
                <w:sz w:val="24"/>
                <w:szCs w:val="24"/>
              </w:rPr>
              <w:t xml:space="preserve"> </w:t>
            </w:r>
            <w:r w:rsidR="000E62AB" w:rsidRPr="0003772B">
              <w:rPr>
                <w:color w:val="000000"/>
                <w:sz w:val="24"/>
                <w:szCs w:val="24"/>
              </w:rPr>
              <w:t>бе</w:t>
            </w:r>
            <w:r w:rsidR="000E62AB" w:rsidRPr="0003772B">
              <w:rPr>
                <w:color w:val="000000"/>
                <w:sz w:val="24"/>
                <w:szCs w:val="24"/>
              </w:rPr>
              <w:t>з</w:t>
            </w:r>
            <w:r w:rsidR="000E62AB" w:rsidRPr="0003772B">
              <w:rPr>
                <w:color w:val="000000"/>
                <w:sz w:val="24"/>
                <w:szCs w:val="24"/>
              </w:rPr>
              <w:t>возмездные п</w:t>
            </w:r>
            <w:r w:rsidR="000E62AB" w:rsidRPr="0003772B">
              <w:rPr>
                <w:color w:val="000000"/>
                <w:sz w:val="24"/>
                <w:szCs w:val="24"/>
              </w:rPr>
              <w:t>о</w:t>
            </w:r>
            <w:r w:rsidR="000E62AB" w:rsidRPr="0003772B">
              <w:rPr>
                <w:color w:val="000000"/>
                <w:sz w:val="24"/>
                <w:szCs w:val="24"/>
              </w:rPr>
              <w:t>ступления от ф</w:t>
            </w:r>
            <w:r w:rsidR="000E62AB" w:rsidRPr="0003772B">
              <w:rPr>
                <w:color w:val="000000"/>
                <w:sz w:val="24"/>
                <w:szCs w:val="24"/>
              </w:rPr>
              <w:t>и</w:t>
            </w:r>
            <w:r w:rsidR="000E62AB" w:rsidRPr="0003772B">
              <w:rPr>
                <w:color w:val="000000"/>
                <w:sz w:val="24"/>
                <w:szCs w:val="24"/>
              </w:rPr>
              <w:t>зических и юр</w:t>
            </w:r>
            <w:r w:rsidR="000E62AB" w:rsidRPr="0003772B">
              <w:rPr>
                <w:color w:val="000000"/>
                <w:sz w:val="24"/>
                <w:szCs w:val="24"/>
              </w:rPr>
              <w:t>и</w:t>
            </w:r>
            <w:r w:rsidR="000E62AB" w:rsidRPr="0003772B">
              <w:rPr>
                <w:color w:val="000000"/>
                <w:sz w:val="24"/>
                <w:szCs w:val="24"/>
              </w:rPr>
              <w:t>дических лиц</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315"/>
          <w:jc w:val="center"/>
        </w:trPr>
        <w:tc>
          <w:tcPr>
            <w:tcW w:w="58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0E62AB" w:rsidRPr="0003772B" w:rsidRDefault="000E62AB" w:rsidP="00B37063">
            <w:pPr>
              <w:jc w:val="center"/>
              <w:rPr>
                <w:color w:val="000000"/>
                <w:sz w:val="24"/>
                <w:szCs w:val="24"/>
              </w:rPr>
            </w:pPr>
            <w:r w:rsidRPr="0003772B">
              <w:rPr>
                <w:color w:val="000000"/>
                <w:sz w:val="24"/>
                <w:szCs w:val="24"/>
              </w:rPr>
              <w:t>2.3.6.</w:t>
            </w:r>
          </w:p>
        </w:tc>
        <w:tc>
          <w:tcPr>
            <w:tcW w:w="1274"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0E62AB" w:rsidRPr="0003772B" w:rsidRDefault="000E62AB" w:rsidP="00B37063">
            <w:pPr>
              <w:jc w:val="center"/>
              <w:rPr>
                <w:color w:val="000000"/>
                <w:sz w:val="24"/>
                <w:szCs w:val="24"/>
              </w:rPr>
            </w:pPr>
            <w:r w:rsidRPr="0003772B">
              <w:rPr>
                <w:color w:val="000000"/>
                <w:sz w:val="24"/>
                <w:szCs w:val="24"/>
              </w:rPr>
              <w:t>Инжене</w:t>
            </w:r>
            <w:r w:rsidRPr="0003772B">
              <w:rPr>
                <w:color w:val="000000"/>
                <w:sz w:val="24"/>
                <w:szCs w:val="24"/>
              </w:rPr>
              <w:t>р</w:t>
            </w:r>
            <w:r w:rsidRPr="0003772B">
              <w:rPr>
                <w:color w:val="000000"/>
                <w:sz w:val="24"/>
                <w:szCs w:val="24"/>
              </w:rPr>
              <w:t>ные сети квартала 01:05:01</w:t>
            </w:r>
          </w:p>
        </w:tc>
        <w:tc>
          <w:tcPr>
            <w:tcW w:w="1135"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E62AB" w:rsidRPr="0003772B" w:rsidRDefault="000E62AB" w:rsidP="008249AF">
            <w:pPr>
              <w:jc w:val="center"/>
              <w:rPr>
                <w:color w:val="000000"/>
                <w:sz w:val="24"/>
                <w:szCs w:val="24"/>
              </w:rPr>
            </w:pPr>
            <w:r w:rsidRPr="0003772B">
              <w:rPr>
                <w:color w:val="000000"/>
                <w:sz w:val="24"/>
                <w:szCs w:val="24"/>
              </w:rPr>
              <w:t>муниц</w:t>
            </w:r>
            <w:r w:rsidRPr="0003772B">
              <w:rPr>
                <w:color w:val="000000"/>
                <w:sz w:val="24"/>
                <w:szCs w:val="24"/>
              </w:rPr>
              <w:t>и</w:t>
            </w:r>
            <w:r w:rsidRPr="0003772B">
              <w:rPr>
                <w:color w:val="000000"/>
                <w:sz w:val="24"/>
                <w:szCs w:val="24"/>
              </w:rPr>
              <w:t>пальное казенное учре</w:t>
            </w:r>
            <w:r w:rsidR="008249AF">
              <w:rPr>
                <w:color w:val="000000"/>
                <w:sz w:val="24"/>
                <w:szCs w:val="24"/>
              </w:rPr>
              <w:t>ж</w:t>
            </w:r>
            <w:r w:rsidR="008249AF">
              <w:rPr>
                <w:color w:val="000000"/>
                <w:sz w:val="24"/>
                <w:szCs w:val="24"/>
              </w:rPr>
              <w:t>дение «</w:t>
            </w:r>
            <w:r w:rsidRPr="0003772B">
              <w:rPr>
                <w:color w:val="000000"/>
                <w:sz w:val="24"/>
                <w:szCs w:val="24"/>
              </w:rPr>
              <w:t>Упра</w:t>
            </w:r>
            <w:r w:rsidRPr="0003772B">
              <w:rPr>
                <w:color w:val="000000"/>
                <w:sz w:val="24"/>
                <w:szCs w:val="24"/>
              </w:rPr>
              <w:t>в</w:t>
            </w:r>
            <w:r w:rsidRPr="0003772B">
              <w:rPr>
                <w:color w:val="000000"/>
                <w:sz w:val="24"/>
                <w:szCs w:val="24"/>
              </w:rPr>
              <w:lastRenderedPageBreak/>
              <w:t>ление кап</w:t>
            </w:r>
            <w:r w:rsidRPr="0003772B">
              <w:rPr>
                <w:color w:val="000000"/>
                <w:sz w:val="24"/>
                <w:szCs w:val="24"/>
              </w:rPr>
              <w:t>и</w:t>
            </w:r>
            <w:r w:rsidRPr="0003772B">
              <w:rPr>
                <w:color w:val="000000"/>
                <w:sz w:val="24"/>
                <w:szCs w:val="24"/>
              </w:rPr>
              <w:t>тального стро</w:t>
            </w:r>
            <w:r w:rsidRPr="0003772B">
              <w:rPr>
                <w:color w:val="000000"/>
                <w:sz w:val="24"/>
                <w:szCs w:val="24"/>
              </w:rPr>
              <w:t>и</w:t>
            </w:r>
            <w:r w:rsidRPr="0003772B">
              <w:rPr>
                <w:color w:val="000000"/>
                <w:sz w:val="24"/>
                <w:szCs w:val="24"/>
              </w:rPr>
              <w:t>тельства по з</w:t>
            </w:r>
            <w:r w:rsidRPr="0003772B">
              <w:rPr>
                <w:color w:val="000000"/>
                <w:sz w:val="24"/>
                <w:szCs w:val="24"/>
              </w:rPr>
              <w:t>а</w:t>
            </w:r>
            <w:r w:rsidRPr="0003772B">
              <w:rPr>
                <w:color w:val="000000"/>
                <w:sz w:val="24"/>
                <w:szCs w:val="24"/>
              </w:rPr>
              <w:t>стройке Нижн</w:t>
            </w:r>
            <w:r w:rsidRPr="0003772B">
              <w:rPr>
                <w:color w:val="000000"/>
                <w:sz w:val="24"/>
                <w:szCs w:val="24"/>
              </w:rPr>
              <w:t>е</w:t>
            </w:r>
            <w:r w:rsidRPr="0003772B">
              <w:rPr>
                <w:color w:val="000000"/>
                <w:sz w:val="24"/>
                <w:szCs w:val="24"/>
              </w:rPr>
              <w:t>варто</w:t>
            </w:r>
            <w:r w:rsidRPr="0003772B">
              <w:rPr>
                <w:color w:val="000000"/>
                <w:sz w:val="24"/>
                <w:szCs w:val="24"/>
              </w:rPr>
              <w:t>в</w:t>
            </w:r>
            <w:r w:rsidRPr="0003772B">
              <w:rPr>
                <w:color w:val="000000"/>
                <w:sz w:val="24"/>
                <w:szCs w:val="24"/>
              </w:rPr>
              <w:t>ского района</w:t>
            </w:r>
            <w:r w:rsidR="008249AF">
              <w:rPr>
                <w:color w:val="000000"/>
                <w:sz w:val="24"/>
                <w:szCs w:val="24"/>
              </w:rPr>
              <w:t>»</w:t>
            </w: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8249AF" w:rsidP="00B37063">
            <w:pPr>
              <w:rPr>
                <w:color w:val="000000"/>
                <w:sz w:val="24"/>
                <w:szCs w:val="24"/>
              </w:rPr>
            </w:pPr>
            <w:r>
              <w:rPr>
                <w:color w:val="000000"/>
                <w:sz w:val="24"/>
                <w:szCs w:val="24"/>
              </w:rPr>
              <w:lastRenderedPageBreak/>
              <w:t>в</w:t>
            </w:r>
            <w:r w:rsidR="000E62AB" w:rsidRPr="0003772B">
              <w:rPr>
                <w:color w:val="000000"/>
                <w:sz w:val="24"/>
                <w:szCs w:val="24"/>
              </w:rPr>
              <w:t>сего</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2 300,00</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2 300,00</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r>
      <w:tr w:rsidR="000E62AB" w:rsidRPr="0003772B" w:rsidTr="00AC5672">
        <w:trPr>
          <w:trHeight w:val="315"/>
          <w:jc w:val="center"/>
        </w:trPr>
        <w:tc>
          <w:tcPr>
            <w:tcW w:w="580" w:type="dxa"/>
            <w:vMerge/>
            <w:tcBorders>
              <w:top w:val="nil"/>
              <w:left w:val="single" w:sz="4" w:space="0" w:color="auto"/>
              <w:bottom w:val="single" w:sz="4" w:space="0" w:color="000000"/>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nil"/>
              <w:left w:val="single" w:sz="4" w:space="0" w:color="auto"/>
              <w:bottom w:val="single" w:sz="4" w:space="0" w:color="000000"/>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федеральный бюджет</w:t>
            </w:r>
          </w:p>
        </w:tc>
        <w:tc>
          <w:tcPr>
            <w:tcW w:w="136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39"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315"/>
          <w:jc w:val="center"/>
        </w:trPr>
        <w:tc>
          <w:tcPr>
            <w:tcW w:w="580" w:type="dxa"/>
            <w:vMerge/>
            <w:tcBorders>
              <w:top w:val="nil"/>
              <w:left w:val="single" w:sz="4" w:space="0" w:color="auto"/>
              <w:bottom w:val="single" w:sz="4" w:space="0" w:color="000000"/>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nil"/>
              <w:left w:val="single" w:sz="4" w:space="0" w:color="auto"/>
              <w:bottom w:val="single" w:sz="4" w:space="0" w:color="000000"/>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бюджет автоно</w:t>
            </w:r>
            <w:r w:rsidRPr="0003772B">
              <w:rPr>
                <w:color w:val="000000"/>
                <w:sz w:val="24"/>
                <w:szCs w:val="24"/>
              </w:rPr>
              <w:t>м</w:t>
            </w:r>
            <w:r w:rsidRPr="0003772B">
              <w:rPr>
                <w:color w:val="000000"/>
                <w:sz w:val="24"/>
                <w:szCs w:val="24"/>
              </w:rPr>
              <w:t>ного округа</w:t>
            </w:r>
          </w:p>
        </w:tc>
        <w:tc>
          <w:tcPr>
            <w:tcW w:w="136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39"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315"/>
          <w:jc w:val="center"/>
        </w:trPr>
        <w:tc>
          <w:tcPr>
            <w:tcW w:w="580" w:type="dxa"/>
            <w:vMerge/>
            <w:tcBorders>
              <w:top w:val="nil"/>
              <w:left w:val="single" w:sz="4" w:space="0" w:color="auto"/>
              <w:bottom w:val="single" w:sz="4" w:space="0" w:color="000000"/>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nil"/>
              <w:left w:val="single" w:sz="4" w:space="0" w:color="auto"/>
              <w:bottom w:val="single" w:sz="4" w:space="0" w:color="000000"/>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бюджет района</w:t>
            </w:r>
          </w:p>
        </w:tc>
        <w:tc>
          <w:tcPr>
            <w:tcW w:w="136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2 300,00</w:t>
            </w:r>
          </w:p>
        </w:tc>
        <w:tc>
          <w:tcPr>
            <w:tcW w:w="170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2 300,00</w:t>
            </w:r>
          </w:p>
        </w:tc>
        <w:tc>
          <w:tcPr>
            <w:tcW w:w="1339"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315"/>
          <w:jc w:val="center"/>
        </w:trPr>
        <w:tc>
          <w:tcPr>
            <w:tcW w:w="580" w:type="dxa"/>
            <w:vMerge/>
            <w:tcBorders>
              <w:top w:val="nil"/>
              <w:left w:val="single" w:sz="4" w:space="0" w:color="auto"/>
              <w:bottom w:val="single" w:sz="4" w:space="0" w:color="000000"/>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nil"/>
              <w:left w:val="single" w:sz="4" w:space="0" w:color="auto"/>
              <w:bottom w:val="single" w:sz="4" w:space="0" w:color="000000"/>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бюджет посел</w:t>
            </w:r>
            <w:r w:rsidRPr="0003772B">
              <w:rPr>
                <w:color w:val="000000"/>
                <w:sz w:val="24"/>
                <w:szCs w:val="24"/>
              </w:rPr>
              <w:t>е</w:t>
            </w:r>
            <w:r w:rsidRPr="0003772B">
              <w:rPr>
                <w:color w:val="000000"/>
                <w:sz w:val="24"/>
                <w:szCs w:val="24"/>
              </w:rPr>
              <w:t>ний</w:t>
            </w:r>
          </w:p>
        </w:tc>
        <w:tc>
          <w:tcPr>
            <w:tcW w:w="136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39"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945"/>
          <w:jc w:val="center"/>
        </w:trPr>
        <w:tc>
          <w:tcPr>
            <w:tcW w:w="580"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nil"/>
              <w:left w:val="nil"/>
              <w:bottom w:val="single" w:sz="4" w:space="0" w:color="auto"/>
              <w:right w:val="single" w:sz="4" w:space="0" w:color="auto"/>
            </w:tcBorders>
            <w:shd w:val="clear" w:color="auto" w:fill="auto"/>
            <w:vAlign w:val="center"/>
            <w:hideMark/>
          </w:tcPr>
          <w:p w:rsidR="000E62AB" w:rsidRPr="0003772B" w:rsidRDefault="008249AF" w:rsidP="00B37063">
            <w:pPr>
              <w:rPr>
                <w:color w:val="000000"/>
                <w:sz w:val="24"/>
                <w:szCs w:val="24"/>
              </w:rPr>
            </w:pPr>
            <w:r w:rsidRPr="0003772B">
              <w:rPr>
                <w:color w:val="000000"/>
                <w:sz w:val="24"/>
                <w:szCs w:val="24"/>
              </w:rPr>
              <w:t>в т</w:t>
            </w:r>
            <w:r>
              <w:rPr>
                <w:color w:val="000000"/>
                <w:sz w:val="24"/>
                <w:szCs w:val="24"/>
              </w:rPr>
              <w:t xml:space="preserve">ом </w:t>
            </w:r>
            <w:r w:rsidRPr="0003772B">
              <w:rPr>
                <w:color w:val="000000"/>
                <w:sz w:val="24"/>
                <w:szCs w:val="24"/>
              </w:rPr>
              <w:t>ч</w:t>
            </w:r>
            <w:r>
              <w:rPr>
                <w:color w:val="000000"/>
                <w:sz w:val="24"/>
                <w:szCs w:val="24"/>
              </w:rPr>
              <w:t>исле</w:t>
            </w:r>
            <w:r w:rsidRPr="0003772B">
              <w:rPr>
                <w:color w:val="000000"/>
                <w:sz w:val="24"/>
                <w:szCs w:val="24"/>
              </w:rPr>
              <w:t xml:space="preserve"> </w:t>
            </w:r>
            <w:r w:rsidR="000E62AB" w:rsidRPr="0003772B">
              <w:rPr>
                <w:color w:val="000000"/>
                <w:sz w:val="24"/>
                <w:szCs w:val="24"/>
              </w:rPr>
              <w:t>бе</w:t>
            </w:r>
            <w:r w:rsidR="000E62AB" w:rsidRPr="0003772B">
              <w:rPr>
                <w:color w:val="000000"/>
                <w:sz w:val="24"/>
                <w:szCs w:val="24"/>
              </w:rPr>
              <w:t>з</w:t>
            </w:r>
            <w:r w:rsidR="000E62AB" w:rsidRPr="0003772B">
              <w:rPr>
                <w:color w:val="000000"/>
                <w:sz w:val="24"/>
                <w:szCs w:val="24"/>
              </w:rPr>
              <w:t>возмездные п</w:t>
            </w:r>
            <w:r w:rsidR="000E62AB" w:rsidRPr="0003772B">
              <w:rPr>
                <w:color w:val="000000"/>
                <w:sz w:val="24"/>
                <w:szCs w:val="24"/>
              </w:rPr>
              <w:t>о</w:t>
            </w:r>
            <w:r w:rsidR="000E62AB" w:rsidRPr="0003772B">
              <w:rPr>
                <w:color w:val="000000"/>
                <w:sz w:val="24"/>
                <w:szCs w:val="24"/>
              </w:rPr>
              <w:t>ступления от ф</w:t>
            </w:r>
            <w:r w:rsidR="000E62AB" w:rsidRPr="0003772B">
              <w:rPr>
                <w:color w:val="000000"/>
                <w:sz w:val="24"/>
                <w:szCs w:val="24"/>
              </w:rPr>
              <w:t>и</w:t>
            </w:r>
            <w:r w:rsidR="000E62AB" w:rsidRPr="0003772B">
              <w:rPr>
                <w:color w:val="000000"/>
                <w:sz w:val="24"/>
                <w:szCs w:val="24"/>
              </w:rPr>
              <w:t>зических и юр</w:t>
            </w:r>
            <w:r w:rsidR="000E62AB" w:rsidRPr="0003772B">
              <w:rPr>
                <w:color w:val="000000"/>
                <w:sz w:val="24"/>
                <w:szCs w:val="24"/>
              </w:rPr>
              <w:t>и</w:t>
            </w:r>
            <w:r w:rsidR="000E62AB" w:rsidRPr="0003772B">
              <w:rPr>
                <w:color w:val="000000"/>
                <w:sz w:val="24"/>
                <w:szCs w:val="24"/>
              </w:rPr>
              <w:t>дических лиц</w:t>
            </w:r>
          </w:p>
        </w:tc>
        <w:tc>
          <w:tcPr>
            <w:tcW w:w="136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39"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315"/>
          <w:jc w:val="center"/>
        </w:trPr>
        <w:tc>
          <w:tcPr>
            <w:tcW w:w="5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jc w:val="center"/>
              <w:rPr>
                <w:color w:val="000000"/>
                <w:sz w:val="24"/>
                <w:szCs w:val="24"/>
              </w:rPr>
            </w:pPr>
            <w:r w:rsidRPr="0003772B">
              <w:rPr>
                <w:color w:val="000000"/>
                <w:sz w:val="24"/>
                <w:szCs w:val="24"/>
              </w:rPr>
              <w:t>2.3.7.</w:t>
            </w:r>
          </w:p>
        </w:tc>
        <w:tc>
          <w:tcPr>
            <w:tcW w:w="127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E62AB" w:rsidRPr="0003772B" w:rsidRDefault="000E62AB" w:rsidP="00B37063">
            <w:pPr>
              <w:jc w:val="center"/>
              <w:rPr>
                <w:color w:val="000000"/>
                <w:sz w:val="24"/>
                <w:szCs w:val="24"/>
              </w:rPr>
            </w:pPr>
            <w:r w:rsidRPr="0003772B">
              <w:rPr>
                <w:color w:val="000000"/>
                <w:sz w:val="24"/>
                <w:szCs w:val="24"/>
              </w:rPr>
              <w:t>Инжене</w:t>
            </w:r>
            <w:r w:rsidRPr="0003772B">
              <w:rPr>
                <w:color w:val="000000"/>
                <w:sz w:val="24"/>
                <w:szCs w:val="24"/>
              </w:rPr>
              <w:t>р</w:t>
            </w:r>
            <w:r w:rsidRPr="0003772B">
              <w:rPr>
                <w:color w:val="000000"/>
                <w:sz w:val="24"/>
                <w:szCs w:val="24"/>
              </w:rPr>
              <w:t>ные сети участка частной застройки (2 оч</w:t>
            </w:r>
            <w:r w:rsidRPr="0003772B">
              <w:rPr>
                <w:color w:val="000000"/>
                <w:sz w:val="24"/>
                <w:szCs w:val="24"/>
              </w:rPr>
              <w:t>е</w:t>
            </w:r>
            <w:r w:rsidRPr="0003772B">
              <w:rPr>
                <w:color w:val="000000"/>
                <w:sz w:val="24"/>
                <w:szCs w:val="24"/>
              </w:rPr>
              <w:t>редь 1 этап)</w:t>
            </w:r>
          </w:p>
        </w:tc>
        <w:tc>
          <w:tcPr>
            <w:tcW w:w="1135"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E62AB" w:rsidRPr="0003772B" w:rsidRDefault="000E62AB" w:rsidP="008249AF">
            <w:pPr>
              <w:jc w:val="center"/>
              <w:rPr>
                <w:color w:val="000000"/>
                <w:sz w:val="24"/>
                <w:szCs w:val="24"/>
              </w:rPr>
            </w:pPr>
            <w:r w:rsidRPr="0003772B">
              <w:rPr>
                <w:color w:val="000000"/>
                <w:sz w:val="24"/>
                <w:szCs w:val="24"/>
              </w:rPr>
              <w:t>муниц</w:t>
            </w:r>
            <w:r w:rsidRPr="0003772B">
              <w:rPr>
                <w:color w:val="000000"/>
                <w:sz w:val="24"/>
                <w:szCs w:val="24"/>
              </w:rPr>
              <w:t>и</w:t>
            </w:r>
            <w:r w:rsidRPr="0003772B">
              <w:rPr>
                <w:color w:val="000000"/>
                <w:sz w:val="24"/>
                <w:szCs w:val="24"/>
              </w:rPr>
              <w:t>пальное казенное учре</w:t>
            </w:r>
            <w:r w:rsidR="008249AF">
              <w:rPr>
                <w:color w:val="000000"/>
                <w:sz w:val="24"/>
                <w:szCs w:val="24"/>
              </w:rPr>
              <w:t>ж</w:t>
            </w:r>
            <w:r w:rsidR="008249AF">
              <w:rPr>
                <w:color w:val="000000"/>
                <w:sz w:val="24"/>
                <w:szCs w:val="24"/>
              </w:rPr>
              <w:t>дение «</w:t>
            </w:r>
            <w:r w:rsidRPr="0003772B">
              <w:rPr>
                <w:color w:val="000000"/>
                <w:sz w:val="24"/>
                <w:szCs w:val="24"/>
              </w:rPr>
              <w:t>Упра</w:t>
            </w:r>
            <w:r w:rsidRPr="0003772B">
              <w:rPr>
                <w:color w:val="000000"/>
                <w:sz w:val="24"/>
                <w:szCs w:val="24"/>
              </w:rPr>
              <w:t>в</w:t>
            </w:r>
            <w:r w:rsidRPr="0003772B">
              <w:rPr>
                <w:color w:val="000000"/>
                <w:sz w:val="24"/>
                <w:szCs w:val="24"/>
              </w:rPr>
              <w:t>ление кап</w:t>
            </w:r>
            <w:r w:rsidRPr="0003772B">
              <w:rPr>
                <w:color w:val="000000"/>
                <w:sz w:val="24"/>
                <w:szCs w:val="24"/>
              </w:rPr>
              <w:t>и</w:t>
            </w:r>
            <w:r w:rsidRPr="0003772B">
              <w:rPr>
                <w:color w:val="000000"/>
                <w:sz w:val="24"/>
                <w:szCs w:val="24"/>
              </w:rPr>
              <w:t>тального стро</w:t>
            </w:r>
            <w:r w:rsidRPr="0003772B">
              <w:rPr>
                <w:color w:val="000000"/>
                <w:sz w:val="24"/>
                <w:szCs w:val="24"/>
              </w:rPr>
              <w:t>и</w:t>
            </w:r>
            <w:r w:rsidRPr="0003772B">
              <w:rPr>
                <w:color w:val="000000"/>
                <w:sz w:val="24"/>
                <w:szCs w:val="24"/>
              </w:rPr>
              <w:t>тельства по з</w:t>
            </w:r>
            <w:r w:rsidRPr="0003772B">
              <w:rPr>
                <w:color w:val="000000"/>
                <w:sz w:val="24"/>
                <w:szCs w:val="24"/>
              </w:rPr>
              <w:t>а</w:t>
            </w:r>
            <w:r w:rsidRPr="0003772B">
              <w:rPr>
                <w:color w:val="000000"/>
                <w:sz w:val="24"/>
                <w:szCs w:val="24"/>
              </w:rPr>
              <w:t>стройке Нижн</w:t>
            </w:r>
            <w:r w:rsidRPr="0003772B">
              <w:rPr>
                <w:color w:val="000000"/>
                <w:sz w:val="24"/>
                <w:szCs w:val="24"/>
              </w:rPr>
              <w:t>е</w:t>
            </w:r>
            <w:r w:rsidRPr="0003772B">
              <w:rPr>
                <w:color w:val="000000"/>
                <w:sz w:val="24"/>
                <w:szCs w:val="24"/>
              </w:rPr>
              <w:t>варто</w:t>
            </w:r>
            <w:r w:rsidRPr="0003772B">
              <w:rPr>
                <w:color w:val="000000"/>
                <w:sz w:val="24"/>
                <w:szCs w:val="24"/>
              </w:rPr>
              <w:t>в</w:t>
            </w:r>
            <w:r w:rsidRPr="0003772B">
              <w:rPr>
                <w:color w:val="000000"/>
                <w:sz w:val="24"/>
                <w:szCs w:val="24"/>
              </w:rPr>
              <w:t>ского района</w:t>
            </w:r>
            <w:r w:rsidR="008249AF">
              <w:rPr>
                <w:color w:val="000000"/>
                <w:sz w:val="24"/>
                <w:szCs w:val="24"/>
              </w:rPr>
              <w:t>»</w:t>
            </w: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8249AF" w:rsidP="00B37063">
            <w:pPr>
              <w:rPr>
                <w:color w:val="000000"/>
                <w:sz w:val="24"/>
                <w:szCs w:val="24"/>
              </w:rPr>
            </w:pPr>
            <w:r>
              <w:rPr>
                <w:color w:val="000000"/>
                <w:sz w:val="24"/>
                <w:szCs w:val="24"/>
              </w:rPr>
              <w:t>в</w:t>
            </w:r>
            <w:r w:rsidR="000E62AB" w:rsidRPr="0003772B">
              <w:rPr>
                <w:color w:val="000000"/>
                <w:sz w:val="24"/>
                <w:szCs w:val="24"/>
              </w:rPr>
              <w:t>сего</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13 569,55</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13 569,55</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r>
      <w:tr w:rsidR="000E62AB" w:rsidRPr="0003772B" w:rsidTr="00AC5672">
        <w:trPr>
          <w:trHeight w:val="315"/>
          <w:jc w:val="center"/>
        </w:trPr>
        <w:tc>
          <w:tcPr>
            <w:tcW w:w="580"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федеральный бюджет</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315"/>
          <w:jc w:val="center"/>
        </w:trPr>
        <w:tc>
          <w:tcPr>
            <w:tcW w:w="580"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бюджет автоно</w:t>
            </w:r>
            <w:r w:rsidRPr="0003772B">
              <w:rPr>
                <w:color w:val="000000"/>
                <w:sz w:val="24"/>
                <w:szCs w:val="24"/>
              </w:rPr>
              <w:t>м</w:t>
            </w:r>
            <w:r w:rsidRPr="0003772B">
              <w:rPr>
                <w:color w:val="000000"/>
                <w:sz w:val="24"/>
                <w:szCs w:val="24"/>
              </w:rPr>
              <w:t>ного округа</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11 409,44</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11 409,44</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315"/>
          <w:jc w:val="center"/>
        </w:trPr>
        <w:tc>
          <w:tcPr>
            <w:tcW w:w="580"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бюджет района</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2 160,11</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2 160,11</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315"/>
          <w:jc w:val="center"/>
        </w:trPr>
        <w:tc>
          <w:tcPr>
            <w:tcW w:w="580"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бюджет посел</w:t>
            </w:r>
            <w:r w:rsidRPr="0003772B">
              <w:rPr>
                <w:color w:val="000000"/>
                <w:sz w:val="24"/>
                <w:szCs w:val="24"/>
              </w:rPr>
              <w:t>е</w:t>
            </w:r>
            <w:r w:rsidRPr="0003772B">
              <w:rPr>
                <w:color w:val="000000"/>
                <w:sz w:val="24"/>
                <w:szCs w:val="24"/>
              </w:rPr>
              <w:t>ний</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945"/>
          <w:jc w:val="center"/>
        </w:trPr>
        <w:tc>
          <w:tcPr>
            <w:tcW w:w="580"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8249AF" w:rsidP="00B37063">
            <w:pPr>
              <w:rPr>
                <w:color w:val="000000"/>
                <w:sz w:val="24"/>
                <w:szCs w:val="24"/>
              </w:rPr>
            </w:pPr>
            <w:r w:rsidRPr="0003772B">
              <w:rPr>
                <w:color w:val="000000"/>
                <w:sz w:val="24"/>
                <w:szCs w:val="24"/>
              </w:rPr>
              <w:t>в т</w:t>
            </w:r>
            <w:r>
              <w:rPr>
                <w:color w:val="000000"/>
                <w:sz w:val="24"/>
                <w:szCs w:val="24"/>
              </w:rPr>
              <w:t xml:space="preserve">ом </w:t>
            </w:r>
            <w:r w:rsidRPr="0003772B">
              <w:rPr>
                <w:color w:val="000000"/>
                <w:sz w:val="24"/>
                <w:szCs w:val="24"/>
              </w:rPr>
              <w:t>ч</w:t>
            </w:r>
            <w:r>
              <w:rPr>
                <w:color w:val="000000"/>
                <w:sz w:val="24"/>
                <w:szCs w:val="24"/>
              </w:rPr>
              <w:t>исле</w:t>
            </w:r>
            <w:r w:rsidRPr="0003772B">
              <w:rPr>
                <w:color w:val="000000"/>
                <w:sz w:val="24"/>
                <w:szCs w:val="24"/>
              </w:rPr>
              <w:t xml:space="preserve"> </w:t>
            </w:r>
            <w:r w:rsidR="000E62AB" w:rsidRPr="0003772B">
              <w:rPr>
                <w:color w:val="000000"/>
                <w:sz w:val="24"/>
                <w:szCs w:val="24"/>
              </w:rPr>
              <w:t>бе</w:t>
            </w:r>
            <w:r w:rsidR="000E62AB" w:rsidRPr="0003772B">
              <w:rPr>
                <w:color w:val="000000"/>
                <w:sz w:val="24"/>
                <w:szCs w:val="24"/>
              </w:rPr>
              <w:t>з</w:t>
            </w:r>
            <w:r w:rsidR="000E62AB" w:rsidRPr="0003772B">
              <w:rPr>
                <w:color w:val="000000"/>
                <w:sz w:val="24"/>
                <w:szCs w:val="24"/>
              </w:rPr>
              <w:t>возмездные п</w:t>
            </w:r>
            <w:r w:rsidR="000E62AB" w:rsidRPr="0003772B">
              <w:rPr>
                <w:color w:val="000000"/>
                <w:sz w:val="24"/>
                <w:szCs w:val="24"/>
              </w:rPr>
              <w:t>о</w:t>
            </w:r>
            <w:r w:rsidR="000E62AB" w:rsidRPr="0003772B">
              <w:rPr>
                <w:color w:val="000000"/>
                <w:sz w:val="24"/>
                <w:szCs w:val="24"/>
              </w:rPr>
              <w:t>ступления от ф</w:t>
            </w:r>
            <w:r w:rsidR="000E62AB" w:rsidRPr="0003772B">
              <w:rPr>
                <w:color w:val="000000"/>
                <w:sz w:val="24"/>
                <w:szCs w:val="24"/>
              </w:rPr>
              <w:t>и</w:t>
            </w:r>
            <w:r w:rsidR="000E62AB" w:rsidRPr="0003772B">
              <w:rPr>
                <w:color w:val="000000"/>
                <w:sz w:val="24"/>
                <w:szCs w:val="24"/>
              </w:rPr>
              <w:t>зических и юр</w:t>
            </w:r>
            <w:r w:rsidR="000E62AB" w:rsidRPr="0003772B">
              <w:rPr>
                <w:color w:val="000000"/>
                <w:sz w:val="24"/>
                <w:szCs w:val="24"/>
              </w:rPr>
              <w:t>и</w:t>
            </w:r>
            <w:r w:rsidR="000E62AB" w:rsidRPr="0003772B">
              <w:rPr>
                <w:color w:val="000000"/>
                <w:sz w:val="24"/>
                <w:szCs w:val="24"/>
              </w:rPr>
              <w:t>дических лиц</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315"/>
          <w:jc w:val="center"/>
        </w:trPr>
        <w:tc>
          <w:tcPr>
            <w:tcW w:w="58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0E62AB" w:rsidRPr="0003772B" w:rsidRDefault="000E62AB" w:rsidP="00B37063">
            <w:pPr>
              <w:jc w:val="center"/>
              <w:rPr>
                <w:color w:val="000000"/>
                <w:sz w:val="24"/>
                <w:szCs w:val="24"/>
              </w:rPr>
            </w:pPr>
            <w:r w:rsidRPr="0003772B">
              <w:rPr>
                <w:color w:val="000000"/>
                <w:sz w:val="24"/>
                <w:szCs w:val="24"/>
              </w:rPr>
              <w:t>2.3.8.</w:t>
            </w:r>
          </w:p>
        </w:tc>
        <w:tc>
          <w:tcPr>
            <w:tcW w:w="1274"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0E62AB" w:rsidRPr="0003772B" w:rsidRDefault="000E62AB" w:rsidP="00B37063">
            <w:pPr>
              <w:jc w:val="center"/>
              <w:rPr>
                <w:color w:val="000000"/>
                <w:sz w:val="24"/>
                <w:szCs w:val="24"/>
              </w:rPr>
            </w:pPr>
            <w:r w:rsidRPr="0003772B">
              <w:rPr>
                <w:color w:val="000000"/>
                <w:sz w:val="24"/>
                <w:szCs w:val="24"/>
              </w:rPr>
              <w:t>Инжене</w:t>
            </w:r>
            <w:r w:rsidRPr="0003772B">
              <w:rPr>
                <w:color w:val="000000"/>
                <w:sz w:val="24"/>
                <w:szCs w:val="24"/>
              </w:rPr>
              <w:t>р</w:t>
            </w:r>
            <w:r w:rsidRPr="0003772B">
              <w:rPr>
                <w:color w:val="000000"/>
                <w:sz w:val="24"/>
                <w:szCs w:val="24"/>
              </w:rPr>
              <w:t>ные сети участка частной застройки (2 оч</w:t>
            </w:r>
            <w:r w:rsidRPr="0003772B">
              <w:rPr>
                <w:color w:val="000000"/>
                <w:sz w:val="24"/>
                <w:szCs w:val="24"/>
              </w:rPr>
              <w:t>е</w:t>
            </w:r>
            <w:r w:rsidRPr="0003772B">
              <w:rPr>
                <w:color w:val="000000"/>
                <w:sz w:val="24"/>
                <w:szCs w:val="24"/>
              </w:rPr>
              <w:lastRenderedPageBreak/>
              <w:t>редь 2 этап)</w:t>
            </w:r>
          </w:p>
        </w:tc>
        <w:tc>
          <w:tcPr>
            <w:tcW w:w="1135"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E62AB" w:rsidRPr="0003772B" w:rsidRDefault="000E62AB" w:rsidP="008249AF">
            <w:pPr>
              <w:jc w:val="center"/>
              <w:rPr>
                <w:color w:val="000000"/>
                <w:sz w:val="24"/>
                <w:szCs w:val="24"/>
              </w:rPr>
            </w:pPr>
            <w:r w:rsidRPr="0003772B">
              <w:rPr>
                <w:color w:val="000000"/>
                <w:sz w:val="24"/>
                <w:szCs w:val="24"/>
              </w:rPr>
              <w:lastRenderedPageBreak/>
              <w:t>муниц</w:t>
            </w:r>
            <w:r w:rsidRPr="0003772B">
              <w:rPr>
                <w:color w:val="000000"/>
                <w:sz w:val="24"/>
                <w:szCs w:val="24"/>
              </w:rPr>
              <w:t>и</w:t>
            </w:r>
            <w:r w:rsidRPr="0003772B">
              <w:rPr>
                <w:color w:val="000000"/>
                <w:sz w:val="24"/>
                <w:szCs w:val="24"/>
              </w:rPr>
              <w:t>пальное казенное учре</w:t>
            </w:r>
            <w:r w:rsidR="008249AF">
              <w:rPr>
                <w:color w:val="000000"/>
                <w:sz w:val="24"/>
                <w:szCs w:val="24"/>
              </w:rPr>
              <w:t>ж</w:t>
            </w:r>
            <w:r w:rsidR="008249AF">
              <w:rPr>
                <w:color w:val="000000"/>
                <w:sz w:val="24"/>
                <w:szCs w:val="24"/>
              </w:rPr>
              <w:t>дение «</w:t>
            </w:r>
            <w:r w:rsidRPr="0003772B">
              <w:rPr>
                <w:color w:val="000000"/>
                <w:sz w:val="24"/>
                <w:szCs w:val="24"/>
              </w:rPr>
              <w:t>Упра</w:t>
            </w:r>
            <w:r w:rsidRPr="0003772B">
              <w:rPr>
                <w:color w:val="000000"/>
                <w:sz w:val="24"/>
                <w:szCs w:val="24"/>
              </w:rPr>
              <w:t>в</w:t>
            </w:r>
            <w:r w:rsidRPr="0003772B">
              <w:rPr>
                <w:color w:val="000000"/>
                <w:sz w:val="24"/>
                <w:szCs w:val="24"/>
              </w:rPr>
              <w:lastRenderedPageBreak/>
              <w:t>ление кап</w:t>
            </w:r>
            <w:r w:rsidRPr="0003772B">
              <w:rPr>
                <w:color w:val="000000"/>
                <w:sz w:val="24"/>
                <w:szCs w:val="24"/>
              </w:rPr>
              <w:t>и</w:t>
            </w:r>
            <w:r w:rsidRPr="0003772B">
              <w:rPr>
                <w:color w:val="000000"/>
                <w:sz w:val="24"/>
                <w:szCs w:val="24"/>
              </w:rPr>
              <w:t>тального стро</w:t>
            </w:r>
            <w:r w:rsidRPr="0003772B">
              <w:rPr>
                <w:color w:val="000000"/>
                <w:sz w:val="24"/>
                <w:szCs w:val="24"/>
              </w:rPr>
              <w:t>и</w:t>
            </w:r>
            <w:r w:rsidRPr="0003772B">
              <w:rPr>
                <w:color w:val="000000"/>
                <w:sz w:val="24"/>
                <w:szCs w:val="24"/>
              </w:rPr>
              <w:t>тельства по з</w:t>
            </w:r>
            <w:r w:rsidRPr="0003772B">
              <w:rPr>
                <w:color w:val="000000"/>
                <w:sz w:val="24"/>
                <w:szCs w:val="24"/>
              </w:rPr>
              <w:t>а</w:t>
            </w:r>
            <w:r w:rsidRPr="0003772B">
              <w:rPr>
                <w:color w:val="000000"/>
                <w:sz w:val="24"/>
                <w:szCs w:val="24"/>
              </w:rPr>
              <w:t>стройке Нижн</w:t>
            </w:r>
            <w:r w:rsidRPr="0003772B">
              <w:rPr>
                <w:color w:val="000000"/>
                <w:sz w:val="24"/>
                <w:szCs w:val="24"/>
              </w:rPr>
              <w:t>е</w:t>
            </w:r>
            <w:r w:rsidRPr="0003772B">
              <w:rPr>
                <w:color w:val="000000"/>
                <w:sz w:val="24"/>
                <w:szCs w:val="24"/>
              </w:rPr>
              <w:t>варто</w:t>
            </w:r>
            <w:r w:rsidRPr="0003772B">
              <w:rPr>
                <w:color w:val="000000"/>
                <w:sz w:val="24"/>
                <w:szCs w:val="24"/>
              </w:rPr>
              <w:t>в</w:t>
            </w:r>
            <w:r w:rsidRPr="0003772B">
              <w:rPr>
                <w:color w:val="000000"/>
                <w:sz w:val="24"/>
                <w:szCs w:val="24"/>
              </w:rPr>
              <w:t>ского района</w:t>
            </w:r>
            <w:r w:rsidR="008249AF">
              <w:rPr>
                <w:color w:val="000000"/>
                <w:sz w:val="24"/>
                <w:szCs w:val="24"/>
              </w:rPr>
              <w:t>»</w:t>
            </w: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8249AF" w:rsidP="00B37063">
            <w:pPr>
              <w:rPr>
                <w:color w:val="000000"/>
                <w:sz w:val="24"/>
                <w:szCs w:val="24"/>
              </w:rPr>
            </w:pPr>
            <w:r>
              <w:rPr>
                <w:color w:val="000000"/>
                <w:sz w:val="24"/>
                <w:szCs w:val="24"/>
              </w:rPr>
              <w:lastRenderedPageBreak/>
              <w:t>в</w:t>
            </w:r>
            <w:r w:rsidR="000E62AB" w:rsidRPr="0003772B">
              <w:rPr>
                <w:color w:val="000000"/>
                <w:sz w:val="24"/>
                <w:szCs w:val="24"/>
              </w:rPr>
              <w:t>сего</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48 802,13</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170,63</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13 579,00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15 276,25</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15 276,25</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1 500,00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1 500,00</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1 500,00</w:t>
            </w:r>
          </w:p>
        </w:tc>
      </w:tr>
      <w:tr w:rsidR="000E62AB" w:rsidRPr="0003772B" w:rsidTr="00AC5672">
        <w:trPr>
          <w:trHeight w:val="315"/>
          <w:jc w:val="center"/>
        </w:trPr>
        <w:tc>
          <w:tcPr>
            <w:tcW w:w="580" w:type="dxa"/>
            <w:vMerge/>
            <w:tcBorders>
              <w:top w:val="nil"/>
              <w:left w:val="single" w:sz="4" w:space="0" w:color="auto"/>
              <w:bottom w:val="single" w:sz="4" w:space="0" w:color="000000"/>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nil"/>
              <w:left w:val="single" w:sz="4" w:space="0" w:color="auto"/>
              <w:bottom w:val="single" w:sz="4" w:space="0" w:color="000000"/>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федеральный бюджет</w:t>
            </w:r>
          </w:p>
        </w:tc>
        <w:tc>
          <w:tcPr>
            <w:tcW w:w="136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39"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315"/>
          <w:jc w:val="center"/>
        </w:trPr>
        <w:tc>
          <w:tcPr>
            <w:tcW w:w="580" w:type="dxa"/>
            <w:vMerge/>
            <w:tcBorders>
              <w:top w:val="nil"/>
              <w:left w:val="single" w:sz="4" w:space="0" w:color="auto"/>
              <w:bottom w:val="single" w:sz="4" w:space="0" w:color="000000"/>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nil"/>
              <w:left w:val="single" w:sz="4" w:space="0" w:color="auto"/>
              <w:bottom w:val="single" w:sz="4" w:space="0" w:color="000000"/>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бюджет автоно</w:t>
            </w:r>
            <w:r w:rsidRPr="0003772B">
              <w:rPr>
                <w:color w:val="000000"/>
                <w:sz w:val="24"/>
                <w:szCs w:val="24"/>
              </w:rPr>
              <w:t>м</w:t>
            </w:r>
            <w:r w:rsidRPr="0003772B">
              <w:rPr>
                <w:color w:val="000000"/>
                <w:sz w:val="24"/>
                <w:szCs w:val="24"/>
              </w:rPr>
              <w:t>ного округа</w:t>
            </w:r>
          </w:p>
        </w:tc>
        <w:tc>
          <w:tcPr>
            <w:tcW w:w="136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36 663,00</w:t>
            </w:r>
          </w:p>
        </w:tc>
        <w:tc>
          <w:tcPr>
            <w:tcW w:w="170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39"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12 221,00</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12 221,00</w:t>
            </w:r>
          </w:p>
        </w:tc>
        <w:tc>
          <w:tcPr>
            <w:tcW w:w="118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12 221,00</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315"/>
          <w:jc w:val="center"/>
        </w:trPr>
        <w:tc>
          <w:tcPr>
            <w:tcW w:w="580" w:type="dxa"/>
            <w:vMerge/>
            <w:tcBorders>
              <w:top w:val="nil"/>
              <w:left w:val="single" w:sz="4" w:space="0" w:color="auto"/>
              <w:bottom w:val="single" w:sz="4" w:space="0" w:color="000000"/>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nil"/>
              <w:left w:val="single" w:sz="4" w:space="0" w:color="auto"/>
              <w:bottom w:val="single" w:sz="4" w:space="0" w:color="000000"/>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бюджет района</w:t>
            </w:r>
          </w:p>
        </w:tc>
        <w:tc>
          <w:tcPr>
            <w:tcW w:w="136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12 139,13</w:t>
            </w:r>
          </w:p>
        </w:tc>
        <w:tc>
          <w:tcPr>
            <w:tcW w:w="170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170,63</w:t>
            </w:r>
          </w:p>
        </w:tc>
        <w:tc>
          <w:tcPr>
            <w:tcW w:w="1339"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1 358,00</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3 055,25</w:t>
            </w:r>
          </w:p>
        </w:tc>
        <w:tc>
          <w:tcPr>
            <w:tcW w:w="118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sz w:val="24"/>
                <w:szCs w:val="24"/>
              </w:rPr>
            </w:pPr>
            <w:r w:rsidRPr="0003772B">
              <w:rPr>
                <w:sz w:val="24"/>
                <w:szCs w:val="24"/>
              </w:rPr>
              <w:t>3 055,25</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sz w:val="24"/>
                <w:szCs w:val="24"/>
              </w:rPr>
            </w:pPr>
            <w:r w:rsidRPr="0003772B">
              <w:rPr>
                <w:sz w:val="24"/>
                <w:szCs w:val="24"/>
              </w:rPr>
              <w:t>1 500,00</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sz w:val="24"/>
                <w:szCs w:val="24"/>
              </w:rPr>
            </w:pPr>
            <w:r w:rsidRPr="0003772B">
              <w:rPr>
                <w:sz w:val="24"/>
                <w:szCs w:val="24"/>
              </w:rPr>
              <w:t>1 500,00</w:t>
            </w:r>
          </w:p>
        </w:tc>
        <w:tc>
          <w:tcPr>
            <w:tcW w:w="1185"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sz w:val="24"/>
                <w:szCs w:val="24"/>
              </w:rPr>
            </w:pPr>
            <w:r w:rsidRPr="0003772B">
              <w:rPr>
                <w:sz w:val="24"/>
                <w:szCs w:val="24"/>
              </w:rPr>
              <w:t>1 500,00</w:t>
            </w:r>
          </w:p>
        </w:tc>
      </w:tr>
      <w:tr w:rsidR="000E62AB" w:rsidRPr="0003772B" w:rsidTr="00AC5672">
        <w:trPr>
          <w:trHeight w:val="315"/>
          <w:jc w:val="center"/>
        </w:trPr>
        <w:tc>
          <w:tcPr>
            <w:tcW w:w="580" w:type="dxa"/>
            <w:vMerge/>
            <w:tcBorders>
              <w:top w:val="nil"/>
              <w:left w:val="single" w:sz="4" w:space="0" w:color="auto"/>
              <w:bottom w:val="single" w:sz="4" w:space="0" w:color="000000"/>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nil"/>
              <w:left w:val="single" w:sz="4" w:space="0" w:color="auto"/>
              <w:bottom w:val="single" w:sz="4" w:space="0" w:color="000000"/>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бюджет посел</w:t>
            </w:r>
            <w:r w:rsidRPr="0003772B">
              <w:rPr>
                <w:color w:val="000000"/>
                <w:sz w:val="24"/>
                <w:szCs w:val="24"/>
              </w:rPr>
              <w:t>е</w:t>
            </w:r>
            <w:r w:rsidRPr="0003772B">
              <w:rPr>
                <w:color w:val="000000"/>
                <w:sz w:val="24"/>
                <w:szCs w:val="24"/>
              </w:rPr>
              <w:t>ний</w:t>
            </w:r>
          </w:p>
        </w:tc>
        <w:tc>
          <w:tcPr>
            <w:tcW w:w="136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39"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945"/>
          <w:jc w:val="center"/>
        </w:trPr>
        <w:tc>
          <w:tcPr>
            <w:tcW w:w="580" w:type="dxa"/>
            <w:vMerge/>
            <w:tcBorders>
              <w:top w:val="nil"/>
              <w:left w:val="single" w:sz="4" w:space="0" w:color="auto"/>
              <w:bottom w:val="single" w:sz="4" w:space="0" w:color="000000"/>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nil"/>
              <w:left w:val="single" w:sz="4" w:space="0" w:color="auto"/>
              <w:bottom w:val="single" w:sz="4" w:space="0" w:color="000000"/>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nil"/>
              <w:left w:val="nil"/>
              <w:bottom w:val="single" w:sz="4" w:space="0" w:color="auto"/>
              <w:right w:val="single" w:sz="4" w:space="0" w:color="auto"/>
            </w:tcBorders>
            <w:shd w:val="clear" w:color="auto" w:fill="auto"/>
            <w:vAlign w:val="center"/>
            <w:hideMark/>
          </w:tcPr>
          <w:p w:rsidR="000E62AB" w:rsidRPr="0003772B" w:rsidRDefault="008249AF" w:rsidP="00B37063">
            <w:pPr>
              <w:rPr>
                <w:color w:val="000000"/>
                <w:sz w:val="24"/>
                <w:szCs w:val="24"/>
              </w:rPr>
            </w:pPr>
            <w:r w:rsidRPr="0003772B">
              <w:rPr>
                <w:color w:val="000000"/>
                <w:sz w:val="24"/>
                <w:szCs w:val="24"/>
              </w:rPr>
              <w:t>в т</w:t>
            </w:r>
            <w:r>
              <w:rPr>
                <w:color w:val="000000"/>
                <w:sz w:val="24"/>
                <w:szCs w:val="24"/>
              </w:rPr>
              <w:t xml:space="preserve">ом </w:t>
            </w:r>
            <w:r w:rsidRPr="0003772B">
              <w:rPr>
                <w:color w:val="000000"/>
                <w:sz w:val="24"/>
                <w:szCs w:val="24"/>
              </w:rPr>
              <w:t>ч</w:t>
            </w:r>
            <w:r>
              <w:rPr>
                <w:color w:val="000000"/>
                <w:sz w:val="24"/>
                <w:szCs w:val="24"/>
              </w:rPr>
              <w:t>исле</w:t>
            </w:r>
            <w:r w:rsidRPr="0003772B">
              <w:rPr>
                <w:color w:val="000000"/>
                <w:sz w:val="24"/>
                <w:szCs w:val="24"/>
              </w:rPr>
              <w:t xml:space="preserve"> </w:t>
            </w:r>
            <w:r w:rsidR="000E62AB" w:rsidRPr="0003772B">
              <w:rPr>
                <w:color w:val="000000"/>
                <w:sz w:val="24"/>
                <w:szCs w:val="24"/>
              </w:rPr>
              <w:t>бе</w:t>
            </w:r>
            <w:r w:rsidR="000E62AB" w:rsidRPr="0003772B">
              <w:rPr>
                <w:color w:val="000000"/>
                <w:sz w:val="24"/>
                <w:szCs w:val="24"/>
              </w:rPr>
              <w:t>з</w:t>
            </w:r>
            <w:r w:rsidR="000E62AB" w:rsidRPr="0003772B">
              <w:rPr>
                <w:color w:val="000000"/>
                <w:sz w:val="24"/>
                <w:szCs w:val="24"/>
              </w:rPr>
              <w:t>возмездные п</w:t>
            </w:r>
            <w:r w:rsidR="000E62AB" w:rsidRPr="0003772B">
              <w:rPr>
                <w:color w:val="000000"/>
                <w:sz w:val="24"/>
                <w:szCs w:val="24"/>
              </w:rPr>
              <w:t>о</w:t>
            </w:r>
            <w:r w:rsidR="000E62AB" w:rsidRPr="0003772B">
              <w:rPr>
                <w:color w:val="000000"/>
                <w:sz w:val="24"/>
                <w:szCs w:val="24"/>
              </w:rPr>
              <w:t>ступления от ф</w:t>
            </w:r>
            <w:r w:rsidR="000E62AB" w:rsidRPr="0003772B">
              <w:rPr>
                <w:color w:val="000000"/>
                <w:sz w:val="24"/>
                <w:szCs w:val="24"/>
              </w:rPr>
              <w:t>и</w:t>
            </w:r>
            <w:r w:rsidR="000E62AB" w:rsidRPr="0003772B">
              <w:rPr>
                <w:color w:val="000000"/>
                <w:sz w:val="24"/>
                <w:szCs w:val="24"/>
              </w:rPr>
              <w:t>зических и юр</w:t>
            </w:r>
            <w:r w:rsidR="000E62AB" w:rsidRPr="0003772B">
              <w:rPr>
                <w:color w:val="000000"/>
                <w:sz w:val="24"/>
                <w:szCs w:val="24"/>
              </w:rPr>
              <w:t>и</w:t>
            </w:r>
            <w:r w:rsidR="000E62AB" w:rsidRPr="0003772B">
              <w:rPr>
                <w:color w:val="000000"/>
                <w:sz w:val="24"/>
                <w:szCs w:val="24"/>
              </w:rPr>
              <w:t>дических лиц</w:t>
            </w:r>
          </w:p>
        </w:tc>
        <w:tc>
          <w:tcPr>
            <w:tcW w:w="136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39"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315"/>
          <w:jc w:val="center"/>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jc w:val="center"/>
              <w:rPr>
                <w:color w:val="000000"/>
                <w:sz w:val="24"/>
                <w:szCs w:val="24"/>
              </w:rPr>
            </w:pPr>
            <w:r w:rsidRPr="0003772B">
              <w:rPr>
                <w:color w:val="000000"/>
                <w:sz w:val="24"/>
                <w:szCs w:val="24"/>
              </w:rPr>
              <w:t> </w:t>
            </w:r>
          </w:p>
        </w:tc>
        <w:tc>
          <w:tcPr>
            <w:tcW w:w="1274" w:type="dxa"/>
            <w:tcBorders>
              <w:top w:val="nil"/>
              <w:left w:val="nil"/>
              <w:bottom w:val="single" w:sz="4" w:space="0" w:color="auto"/>
              <w:right w:val="single" w:sz="4" w:space="0" w:color="auto"/>
            </w:tcBorders>
            <w:shd w:val="clear" w:color="auto" w:fill="auto"/>
            <w:hideMark/>
          </w:tcPr>
          <w:p w:rsidR="000E62AB" w:rsidRPr="0003772B" w:rsidRDefault="00957E88" w:rsidP="00B37063">
            <w:pPr>
              <w:jc w:val="center"/>
              <w:rPr>
                <w:b/>
                <w:bCs/>
                <w:color w:val="000000"/>
                <w:sz w:val="24"/>
                <w:szCs w:val="24"/>
              </w:rPr>
            </w:pPr>
            <w:r>
              <w:rPr>
                <w:b/>
                <w:bCs/>
                <w:color w:val="000000"/>
                <w:sz w:val="24"/>
                <w:szCs w:val="24"/>
              </w:rPr>
              <w:t>П</w:t>
            </w:r>
            <w:r w:rsidR="000E62AB" w:rsidRPr="0003772B">
              <w:rPr>
                <w:b/>
                <w:bCs/>
                <w:color w:val="000000"/>
                <w:sz w:val="24"/>
                <w:szCs w:val="24"/>
              </w:rPr>
              <w:t>гт. Н</w:t>
            </w:r>
            <w:r w:rsidR="000E62AB" w:rsidRPr="0003772B">
              <w:rPr>
                <w:b/>
                <w:bCs/>
                <w:color w:val="000000"/>
                <w:sz w:val="24"/>
                <w:szCs w:val="24"/>
              </w:rPr>
              <w:t>о</w:t>
            </w:r>
            <w:r w:rsidR="000E62AB" w:rsidRPr="0003772B">
              <w:rPr>
                <w:b/>
                <w:bCs/>
                <w:color w:val="000000"/>
                <w:sz w:val="24"/>
                <w:szCs w:val="24"/>
              </w:rPr>
              <w:t>воаганск</w:t>
            </w:r>
          </w:p>
        </w:tc>
        <w:tc>
          <w:tcPr>
            <w:tcW w:w="1135" w:type="dxa"/>
            <w:tcBorders>
              <w:top w:val="nil"/>
              <w:left w:val="nil"/>
              <w:bottom w:val="single" w:sz="4" w:space="0" w:color="auto"/>
              <w:right w:val="single" w:sz="4" w:space="0" w:color="auto"/>
            </w:tcBorders>
            <w:shd w:val="clear" w:color="auto" w:fill="auto"/>
            <w:hideMark/>
          </w:tcPr>
          <w:p w:rsidR="000E62AB" w:rsidRPr="0003772B" w:rsidRDefault="000E62AB" w:rsidP="00B37063">
            <w:pPr>
              <w:jc w:val="center"/>
              <w:rPr>
                <w:color w:val="000000"/>
                <w:sz w:val="24"/>
                <w:szCs w:val="24"/>
              </w:rPr>
            </w:pPr>
            <w:r w:rsidRPr="0003772B">
              <w:rPr>
                <w:color w:val="000000"/>
                <w:sz w:val="24"/>
                <w:szCs w:val="24"/>
              </w:rPr>
              <w:t> </w:t>
            </w:r>
          </w:p>
        </w:tc>
        <w:tc>
          <w:tcPr>
            <w:tcW w:w="2129" w:type="dxa"/>
            <w:gridSpan w:val="8"/>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6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70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39"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315"/>
          <w:jc w:val="center"/>
        </w:trPr>
        <w:tc>
          <w:tcPr>
            <w:tcW w:w="5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jc w:val="center"/>
              <w:rPr>
                <w:color w:val="000000"/>
                <w:sz w:val="24"/>
                <w:szCs w:val="24"/>
              </w:rPr>
            </w:pPr>
            <w:r w:rsidRPr="0003772B">
              <w:rPr>
                <w:color w:val="000000"/>
                <w:sz w:val="24"/>
                <w:szCs w:val="24"/>
              </w:rPr>
              <w:t>2.3.9.</w:t>
            </w:r>
          </w:p>
        </w:tc>
        <w:tc>
          <w:tcPr>
            <w:tcW w:w="127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E62AB" w:rsidRPr="0003772B" w:rsidRDefault="000E62AB" w:rsidP="00B37063">
            <w:pPr>
              <w:jc w:val="center"/>
              <w:rPr>
                <w:color w:val="000000"/>
                <w:sz w:val="24"/>
                <w:szCs w:val="24"/>
              </w:rPr>
            </w:pPr>
            <w:r w:rsidRPr="0003772B">
              <w:rPr>
                <w:color w:val="000000"/>
                <w:sz w:val="24"/>
                <w:szCs w:val="24"/>
              </w:rPr>
              <w:t>Сети электр</w:t>
            </w:r>
            <w:r w:rsidRPr="0003772B">
              <w:rPr>
                <w:color w:val="000000"/>
                <w:sz w:val="24"/>
                <w:szCs w:val="24"/>
              </w:rPr>
              <w:t>о</w:t>
            </w:r>
            <w:r w:rsidRPr="0003772B">
              <w:rPr>
                <w:color w:val="000000"/>
                <w:sz w:val="24"/>
                <w:szCs w:val="24"/>
              </w:rPr>
              <w:t>снабж</w:t>
            </w:r>
            <w:r w:rsidRPr="0003772B">
              <w:rPr>
                <w:color w:val="000000"/>
                <w:sz w:val="24"/>
                <w:szCs w:val="24"/>
              </w:rPr>
              <w:t>е</w:t>
            </w:r>
            <w:r w:rsidRPr="0003772B">
              <w:rPr>
                <w:color w:val="000000"/>
                <w:sz w:val="24"/>
                <w:szCs w:val="24"/>
              </w:rPr>
              <w:t>ния к мног</w:t>
            </w:r>
            <w:r w:rsidRPr="0003772B">
              <w:rPr>
                <w:color w:val="000000"/>
                <w:sz w:val="24"/>
                <w:szCs w:val="24"/>
              </w:rPr>
              <w:t>о</w:t>
            </w:r>
            <w:r w:rsidRPr="0003772B">
              <w:rPr>
                <w:color w:val="000000"/>
                <w:sz w:val="24"/>
                <w:szCs w:val="24"/>
              </w:rPr>
              <w:t>этажным жилым домам по ул. Новой</w:t>
            </w:r>
          </w:p>
        </w:tc>
        <w:tc>
          <w:tcPr>
            <w:tcW w:w="1135"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E62AB" w:rsidRPr="0003772B" w:rsidRDefault="000E62AB" w:rsidP="00957E88">
            <w:pPr>
              <w:jc w:val="center"/>
              <w:rPr>
                <w:color w:val="000000"/>
                <w:sz w:val="24"/>
                <w:szCs w:val="24"/>
              </w:rPr>
            </w:pPr>
            <w:r w:rsidRPr="0003772B">
              <w:rPr>
                <w:color w:val="000000"/>
                <w:sz w:val="24"/>
                <w:szCs w:val="24"/>
              </w:rPr>
              <w:t>муниц</w:t>
            </w:r>
            <w:r w:rsidRPr="0003772B">
              <w:rPr>
                <w:color w:val="000000"/>
                <w:sz w:val="24"/>
                <w:szCs w:val="24"/>
              </w:rPr>
              <w:t>и</w:t>
            </w:r>
            <w:r w:rsidRPr="0003772B">
              <w:rPr>
                <w:color w:val="000000"/>
                <w:sz w:val="24"/>
                <w:szCs w:val="24"/>
              </w:rPr>
              <w:t>пальное казенное учре</w:t>
            </w:r>
            <w:r w:rsidR="00957E88">
              <w:rPr>
                <w:color w:val="000000"/>
                <w:sz w:val="24"/>
                <w:szCs w:val="24"/>
              </w:rPr>
              <w:t>ж</w:t>
            </w:r>
            <w:r w:rsidR="00957E88">
              <w:rPr>
                <w:color w:val="000000"/>
                <w:sz w:val="24"/>
                <w:szCs w:val="24"/>
              </w:rPr>
              <w:t>дение «</w:t>
            </w:r>
            <w:r w:rsidRPr="0003772B">
              <w:rPr>
                <w:color w:val="000000"/>
                <w:sz w:val="24"/>
                <w:szCs w:val="24"/>
              </w:rPr>
              <w:t>Упра</w:t>
            </w:r>
            <w:r w:rsidRPr="0003772B">
              <w:rPr>
                <w:color w:val="000000"/>
                <w:sz w:val="24"/>
                <w:szCs w:val="24"/>
              </w:rPr>
              <w:t>в</w:t>
            </w:r>
            <w:r w:rsidRPr="0003772B">
              <w:rPr>
                <w:color w:val="000000"/>
                <w:sz w:val="24"/>
                <w:szCs w:val="24"/>
              </w:rPr>
              <w:t>ление кап</w:t>
            </w:r>
            <w:r w:rsidRPr="0003772B">
              <w:rPr>
                <w:color w:val="000000"/>
                <w:sz w:val="24"/>
                <w:szCs w:val="24"/>
              </w:rPr>
              <w:t>и</w:t>
            </w:r>
            <w:r w:rsidRPr="0003772B">
              <w:rPr>
                <w:color w:val="000000"/>
                <w:sz w:val="24"/>
                <w:szCs w:val="24"/>
              </w:rPr>
              <w:t>тального стро</w:t>
            </w:r>
            <w:r w:rsidRPr="0003772B">
              <w:rPr>
                <w:color w:val="000000"/>
                <w:sz w:val="24"/>
                <w:szCs w:val="24"/>
              </w:rPr>
              <w:t>и</w:t>
            </w:r>
            <w:r w:rsidRPr="0003772B">
              <w:rPr>
                <w:color w:val="000000"/>
                <w:sz w:val="24"/>
                <w:szCs w:val="24"/>
              </w:rPr>
              <w:t>тельства по з</w:t>
            </w:r>
            <w:r w:rsidRPr="0003772B">
              <w:rPr>
                <w:color w:val="000000"/>
                <w:sz w:val="24"/>
                <w:szCs w:val="24"/>
              </w:rPr>
              <w:t>а</w:t>
            </w:r>
            <w:r w:rsidRPr="0003772B">
              <w:rPr>
                <w:color w:val="000000"/>
                <w:sz w:val="24"/>
                <w:szCs w:val="24"/>
              </w:rPr>
              <w:t>стройке Нижн</w:t>
            </w:r>
            <w:r w:rsidRPr="0003772B">
              <w:rPr>
                <w:color w:val="000000"/>
                <w:sz w:val="24"/>
                <w:szCs w:val="24"/>
              </w:rPr>
              <w:t>е</w:t>
            </w:r>
            <w:r w:rsidRPr="0003772B">
              <w:rPr>
                <w:color w:val="000000"/>
                <w:sz w:val="24"/>
                <w:szCs w:val="24"/>
              </w:rPr>
              <w:t>варто</w:t>
            </w:r>
            <w:r w:rsidRPr="0003772B">
              <w:rPr>
                <w:color w:val="000000"/>
                <w:sz w:val="24"/>
                <w:szCs w:val="24"/>
              </w:rPr>
              <w:t>в</w:t>
            </w:r>
            <w:r w:rsidRPr="0003772B">
              <w:rPr>
                <w:color w:val="000000"/>
                <w:sz w:val="24"/>
                <w:szCs w:val="24"/>
              </w:rPr>
              <w:t>ского района</w:t>
            </w:r>
            <w:r w:rsidR="00957E88">
              <w:rPr>
                <w:color w:val="000000"/>
                <w:sz w:val="24"/>
                <w:szCs w:val="24"/>
              </w:rPr>
              <w:t>»</w:t>
            </w: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957E88" w:rsidP="00B37063">
            <w:pPr>
              <w:rPr>
                <w:color w:val="000000"/>
                <w:sz w:val="24"/>
                <w:szCs w:val="24"/>
              </w:rPr>
            </w:pPr>
            <w:r>
              <w:rPr>
                <w:color w:val="000000"/>
                <w:sz w:val="24"/>
                <w:szCs w:val="24"/>
              </w:rPr>
              <w:t>в</w:t>
            </w:r>
            <w:r w:rsidR="000E62AB" w:rsidRPr="0003772B">
              <w:rPr>
                <w:color w:val="000000"/>
                <w:sz w:val="24"/>
                <w:szCs w:val="24"/>
              </w:rPr>
              <w:t>сего</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299,00</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299,00</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r>
      <w:tr w:rsidR="000E62AB" w:rsidRPr="0003772B" w:rsidTr="00AC5672">
        <w:trPr>
          <w:trHeight w:val="315"/>
          <w:jc w:val="center"/>
        </w:trPr>
        <w:tc>
          <w:tcPr>
            <w:tcW w:w="580"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федеральный бюджет</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315"/>
          <w:jc w:val="center"/>
        </w:trPr>
        <w:tc>
          <w:tcPr>
            <w:tcW w:w="580"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бюджет автоно</w:t>
            </w:r>
            <w:r w:rsidRPr="0003772B">
              <w:rPr>
                <w:color w:val="000000"/>
                <w:sz w:val="24"/>
                <w:szCs w:val="24"/>
              </w:rPr>
              <w:t>м</w:t>
            </w:r>
            <w:r w:rsidRPr="0003772B">
              <w:rPr>
                <w:color w:val="000000"/>
                <w:sz w:val="24"/>
                <w:szCs w:val="24"/>
              </w:rPr>
              <w:t>ного округа</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315"/>
          <w:jc w:val="center"/>
        </w:trPr>
        <w:tc>
          <w:tcPr>
            <w:tcW w:w="580"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бюджет района</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299,00</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299,00</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315"/>
          <w:jc w:val="center"/>
        </w:trPr>
        <w:tc>
          <w:tcPr>
            <w:tcW w:w="580"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бюджет посел</w:t>
            </w:r>
            <w:r w:rsidRPr="0003772B">
              <w:rPr>
                <w:color w:val="000000"/>
                <w:sz w:val="24"/>
                <w:szCs w:val="24"/>
              </w:rPr>
              <w:t>е</w:t>
            </w:r>
            <w:r w:rsidRPr="0003772B">
              <w:rPr>
                <w:color w:val="000000"/>
                <w:sz w:val="24"/>
                <w:szCs w:val="24"/>
              </w:rPr>
              <w:t>ний</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945"/>
          <w:jc w:val="center"/>
        </w:trPr>
        <w:tc>
          <w:tcPr>
            <w:tcW w:w="580"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957E88" w:rsidP="00B37063">
            <w:pPr>
              <w:rPr>
                <w:color w:val="000000"/>
                <w:sz w:val="24"/>
                <w:szCs w:val="24"/>
              </w:rPr>
            </w:pPr>
            <w:r w:rsidRPr="0003772B">
              <w:rPr>
                <w:color w:val="000000"/>
                <w:sz w:val="24"/>
                <w:szCs w:val="24"/>
              </w:rPr>
              <w:t>в т</w:t>
            </w:r>
            <w:r>
              <w:rPr>
                <w:color w:val="000000"/>
                <w:sz w:val="24"/>
                <w:szCs w:val="24"/>
              </w:rPr>
              <w:t xml:space="preserve">ом </w:t>
            </w:r>
            <w:r w:rsidRPr="0003772B">
              <w:rPr>
                <w:color w:val="000000"/>
                <w:sz w:val="24"/>
                <w:szCs w:val="24"/>
              </w:rPr>
              <w:t>ч</w:t>
            </w:r>
            <w:r>
              <w:rPr>
                <w:color w:val="000000"/>
                <w:sz w:val="24"/>
                <w:szCs w:val="24"/>
              </w:rPr>
              <w:t>исле</w:t>
            </w:r>
            <w:r w:rsidRPr="0003772B">
              <w:rPr>
                <w:color w:val="000000"/>
                <w:sz w:val="24"/>
                <w:szCs w:val="24"/>
              </w:rPr>
              <w:t xml:space="preserve"> </w:t>
            </w:r>
            <w:r w:rsidR="000E62AB" w:rsidRPr="0003772B">
              <w:rPr>
                <w:color w:val="000000"/>
                <w:sz w:val="24"/>
                <w:szCs w:val="24"/>
              </w:rPr>
              <w:t>бе</w:t>
            </w:r>
            <w:r w:rsidR="000E62AB" w:rsidRPr="0003772B">
              <w:rPr>
                <w:color w:val="000000"/>
                <w:sz w:val="24"/>
                <w:szCs w:val="24"/>
              </w:rPr>
              <w:t>з</w:t>
            </w:r>
            <w:r w:rsidR="000E62AB" w:rsidRPr="0003772B">
              <w:rPr>
                <w:color w:val="000000"/>
                <w:sz w:val="24"/>
                <w:szCs w:val="24"/>
              </w:rPr>
              <w:t>возмездные п</w:t>
            </w:r>
            <w:r w:rsidR="000E62AB" w:rsidRPr="0003772B">
              <w:rPr>
                <w:color w:val="000000"/>
                <w:sz w:val="24"/>
                <w:szCs w:val="24"/>
              </w:rPr>
              <w:t>о</w:t>
            </w:r>
            <w:r w:rsidR="000E62AB" w:rsidRPr="0003772B">
              <w:rPr>
                <w:color w:val="000000"/>
                <w:sz w:val="24"/>
                <w:szCs w:val="24"/>
              </w:rPr>
              <w:t>ступления от ф</w:t>
            </w:r>
            <w:r w:rsidR="000E62AB" w:rsidRPr="0003772B">
              <w:rPr>
                <w:color w:val="000000"/>
                <w:sz w:val="24"/>
                <w:szCs w:val="24"/>
              </w:rPr>
              <w:t>и</w:t>
            </w:r>
            <w:r w:rsidR="000E62AB" w:rsidRPr="0003772B">
              <w:rPr>
                <w:color w:val="000000"/>
                <w:sz w:val="24"/>
                <w:szCs w:val="24"/>
              </w:rPr>
              <w:t>зических и юр</w:t>
            </w:r>
            <w:r w:rsidR="000E62AB" w:rsidRPr="0003772B">
              <w:rPr>
                <w:color w:val="000000"/>
                <w:sz w:val="24"/>
                <w:szCs w:val="24"/>
              </w:rPr>
              <w:t>и</w:t>
            </w:r>
            <w:r w:rsidR="000E62AB" w:rsidRPr="0003772B">
              <w:rPr>
                <w:color w:val="000000"/>
                <w:sz w:val="24"/>
                <w:szCs w:val="24"/>
              </w:rPr>
              <w:t>дических лиц</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315"/>
          <w:jc w:val="center"/>
        </w:trPr>
        <w:tc>
          <w:tcPr>
            <w:tcW w:w="58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0E62AB" w:rsidRPr="0003772B" w:rsidRDefault="000E62AB" w:rsidP="00B37063">
            <w:pPr>
              <w:jc w:val="center"/>
              <w:rPr>
                <w:color w:val="000000"/>
                <w:sz w:val="24"/>
                <w:szCs w:val="24"/>
              </w:rPr>
            </w:pPr>
            <w:r w:rsidRPr="0003772B">
              <w:rPr>
                <w:color w:val="000000"/>
                <w:sz w:val="24"/>
                <w:szCs w:val="24"/>
              </w:rPr>
              <w:t> </w:t>
            </w:r>
          </w:p>
        </w:tc>
        <w:tc>
          <w:tcPr>
            <w:tcW w:w="1274"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0E62AB" w:rsidRPr="0003772B" w:rsidRDefault="000E62AB" w:rsidP="00B37063">
            <w:pPr>
              <w:jc w:val="center"/>
              <w:rPr>
                <w:color w:val="000000"/>
                <w:sz w:val="24"/>
                <w:szCs w:val="24"/>
              </w:rPr>
            </w:pPr>
            <w:r w:rsidRPr="0003772B">
              <w:rPr>
                <w:color w:val="000000"/>
                <w:sz w:val="24"/>
                <w:szCs w:val="24"/>
              </w:rPr>
              <w:t>Итого по задаче 3</w:t>
            </w:r>
          </w:p>
        </w:tc>
        <w:tc>
          <w:tcPr>
            <w:tcW w:w="1135"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0E62AB" w:rsidRPr="0003772B" w:rsidRDefault="000E62AB" w:rsidP="00B37063">
            <w:pPr>
              <w:jc w:val="center"/>
              <w:rPr>
                <w:color w:val="000000"/>
                <w:sz w:val="24"/>
                <w:szCs w:val="24"/>
              </w:rPr>
            </w:pPr>
            <w:r w:rsidRPr="0003772B">
              <w:rPr>
                <w:color w:val="000000"/>
                <w:sz w:val="24"/>
                <w:szCs w:val="24"/>
              </w:rPr>
              <w:t> </w:t>
            </w: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957E88" w:rsidP="00B37063">
            <w:pPr>
              <w:rPr>
                <w:color w:val="000000"/>
                <w:sz w:val="24"/>
                <w:szCs w:val="24"/>
              </w:rPr>
            </w:pPr>
            <w:r>
              <w:rPr>
                <w:color w:val="000000"/>
                <w:sz w:val="24"/>
                <w:szCs w:val="24"/>
              </w:rPr>
              <w:t>в</w:t>
            </w:r>
            <w:r w:rsidR="000E62AB" w:rsidRPr="0003772B">
              <w:rPr>
                <w:color w:val="000000"/>
                <w:sz w:val="24"/>
                <w:szCs w:val="24"/>
              </w:rPr>
              <w:t>сего</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79 862,24</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31 230,74</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13 579,00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15 276,25</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15 276,25</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1 500,00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1 500,00</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1 500,00</w:t>
            </w:r>
          </w:p>
        </w:tc>
      </w:tr>
      <w:tr w:rsidR="000E62AB" w:rsidRPr="0003772B" w:rsidTr="00AC5672">
        <w:trPr>
          <w:trHeight w:val="315"/>
          <w:jc w:val="center"/>
        </w:trPr>
        <w:tc>
          <w:tcPr>
            <w:tcW w:w="580" w:type="dxa"/>
            <w:vMerge/>
            <w:tcBorders>
              <w:top w:val="nil"/>
              <w:left w:val="single" w:sz="4" w:space="0" w:color="auto"/>
              <w:bottom w:val="single" w:sz="4" w:space="0" w:color="000000"/>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nil"/>
              <w:left w:val="single" w:sz="4" w:space="0" w:color="auto"/>
              <w:bottom w:val="single" w:sz="4" w:space="0" w:color="000000"/>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nil"/>
              <w:left w:val="single" w:sz="4" w:space="0" w:color="auto"/>
              <w:bottom w:val="single" w:sz="4" w:space="0" w:color="000000"/>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федеральный бюджет</w:t>
            </w:r>
          </w:p>
        </w:tc>
        <w:tc>
          <w:tcPr>
            <w:tcW w:w="136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339"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5"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r>
      <w:tr w:rsidR="000E62AB" w:rsidRPr="0003772B" w:rsidTr="00AC5672">
        <w:trPr>
          <w:trHeight w:val="315"/>
          <w:jc w:val="center"/>
        </w:trPr>
        <w:tc>
          <w:tcPr>
            <w:tcW w:w="580" w:type="dxa"/>
            <w:vMerge/>
            <w:tcBorders>
              <w:top w:val="nil"/>
              <w:left w:val="single" w:sz="4" w:space="0" w:color="auto"/>
              <w:bottom w:val="single" w:sz="4" w:space="0" w:color="000000"/>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nil"/>
              <w:left w:val="single" w:sz="4" w:space="0" w:color="auto"/>
              <w:bottom w:val="single" w:sz="4" w:space="0" w:color="000000"/>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nil"/>
              <w:left w:val="single" w:sz="4" w:space="0" w:color="auto"/>
              <w:bottom w:val="single" w:sz="4" w:space="0" w:color="000000"/>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бюджет автоно</w:t>
            </w:r>
            <w:r w:rsidRPr="0003772B">
              <w:rPr>
                <w:color w:val="000000"/>
                <w:sz w:val="24"/>
                <w:szCs w:val="24"/>
              </w:rPr>
              <w:t>м</w:t>
            </w:r>
            <w:r w:rsidRPr="0003772B">
              <w:rPr>
                <w:color w:val="000000"/>
                <w:sz w:val="24"/>
                <w:szCs w:val="24"/>
              </w:rPr>
              <w:lastRenderedPageBreak/>
              <w:t>ного округа</w:t>
            </w:r>
          </w:p>
        </w:tc>
        <w:tc>
          <w:tcPr>
            <w:tcW w:w="136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lastRenderedPageBreak/>
              <w:t>48 072,44</w:t>
            </w:r>
          </w:p>
        </w:tc>
        <w:tc>
          <w:tcPr>
            <w:tcW w:w="170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11 409,44</w:t>
            </w:r>
          </w:p>
        </w:tc>
        <w:tc>
          <w:tcPr>
            <w:tcW w:w="1339"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12 221,00</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12 221,00</w:t>
            </w:r>
          </w:p>
        </w:tc>
        <w:tc>
          <w:tcPr>
            <w:tcW w:w="118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12 221,00</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5"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r>
      <w:tr w:rsidR="000E62AB" w:rsidRPr="0003772B" w:rsidTr="00AC5672">
        <w:trPr>
          <w:trHeight w:val="315"/>
          <w:jc w:val="center"/>
        </w:trPr>
        <w:tc>
          <w:tcPr>
            <w:tcW w:w="580" w:type="dxa"/>
            <w:vMerge/>
            <w:tcBorders>
              <w:top w:val="nil"/>
              <w:left w:val="single" w:sz="4" w:space="0" w:color="auto"/>
              <w:bottom w:val="single" w:sz="4" w:space="0" w:color="000000"/>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nil"/>
              <w:left w:val="single" w:sz="4" w:space="0" w:color="auto"/>
              <w:bottom w:val="single" w:sz="4" w:space="0" w:color="000000"/>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nil"/>
              <w:left w:val="single" w:sz="4" w:space="0" w:color="auto"/>
              <w:bottom w:val="single" w:sz="4" w:space="0" w:color="000000"/>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бюджет района</w:t>
            </w:r>
          </w:p>
        </w:tc>
        <w:tc>
          <w:tcPr>
            <w:tcW w:w="136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31 789,80</w:t>
            </w:r>
          </w:p>
        </w:tc>
        <w:tc>
          <w:tcPr>
            <w:tcW w:w="170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19 821,30</w:t>
            </w:r>
          </w:p>
        </w:tc>
        <w:tc>
          <w:tcPr>
            <w:tcW w:w="1339"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1 358,00</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3 055,25</w:t>
            </w:r>
          </w:p>
        </w:tc>
        <w:tc>
          <w:tcPr>
            <w:tcW w:w="118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3 055,25</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1 500,00</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1 500,00</w:t>
            </w:r>
          </w:p>
        </w:tc>
        <w:tc>
          <w:tcPr>
            <w:tcW w:w="1185"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1 500,00</w:t>
            </w:r>
          </w:p>
        </w:tc>
      </w:tr>
      <w:tr w:rsidR="000E62AB" w:rsidRPr="0003772B" w:rsidTr="00AC5672">
        <w:trPr>
          <w:trHeight w:val="315"/>
          <w:jc w:val="center"/>
        </w:trPr>
        <w:tc>
          <w:tcPr>
            <w:tcW w:w="580" w:type="dxa"/>
            <w:vMerge/>
            <w:tcBorders>
              <w:top w:val="nil"/>
              <w:left w:val="single" w:sz="4" w:space="0" w:color="auto"/>
              <w:bottom w:val="single" w:sz="4" w:space="0" w:color="000000"/>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nil"/>
              <w:left w:val="single" w:sz="4" w:space="0" w:color="auto"/>
              <w:bottom w:val="single" w:sz="4" w:space="0" w:color="000000"/>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nil"/>
              <w:left w:val="single" w:sz="4" w:space="0" w:color="auto"/>
              <w:bottom w:val="single" w:sz="4" w:space="0" w:color="000000"/>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бюджет посел</w:t>
            </w:r>
            <w:r w:rsidRPr="0003772B">
              <w:rPr>
                <w:color w:val="000000"/>
                <w:sz w:val="24"/>
                <w:szCs w:val="24"/>
              </w:rPr>
              <w:t>е</w:t>
            </w:r>
            <w:r w:rsidRPr="0003772B">
              <w:rPr>
                <w:color w:val="000000"/>
                <w:sz w:val="24"/>
                <w:szCs w:val="24"/>
              </w:rPr>
              <w:t>ний</w:t>
            </w:r>
          </w:p>
        </w:tc>
        <w:tc>
          <w:tcPr>
            <w:tcW w:w="136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339"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5"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r>
      <w:tr w:rsidR="000E62AB" w:rsidRPr="0003772B" w:rsidTr="00AC5672">
        <w:trPr>
          <w:trHeight w:val="945"/>
          <w:jc w:val="center"/>
        </w:trPr>
        <w:tc>
          <w:tcPr>
            <w:tcW w:w="580" w:type="dxa"/>
            <w:vMerge/>
            <w:tcBorders>
              <w:top w:val="nil"/>
              <w:left w:val="single" w:sz="4" w:space="0" w:color="auto"/>
              <w:bottom w:val="single" w:sz="4" w:space="0" w:color="000000"/>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nil"/>
              <w:left w:val="single" w:sz="4" w:space="0" w:color="auto"/>
              <w:bottom w:val="single" w:sz="4" w:space="0" w:color="000000"/>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nil"/>
              <w:left w:val="single" w:sz="4" w:space="0" w:color="auto"/>
              <w:bottom w:val="single" w:sz="4" w:space="0" w:color="000000"/>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nil"/>
              <w:left w:val="nil"/>
              <w:bottom w:val="single" w:sz="4" w:space="0" w:color="auto"/>
              <w:right w:val="single" w:sz="4" w:space="0" w:color="auto"/>
            </w:tcBorders>
            <w:shd w:val="clear" w:color="auto" w:fill="auto"/>
            <w:vAlign w:val="center"/>
            <w:hideMark/>
          </w:tcPr>
          <w:p w:rsidR="000E62AB" w:rsidRPr="0003772B" w:rsidRDefault="00957E88" w:rsidP="00B37063">
            <w:pPr>
              <w:rPr>
                <w:color w:val="000000"/>
                <w:sz w:val="24"/>
                <w:szCs w:val="24"/>
              </w:rPr>
            </w:pPr>
            <w:r w:rsidRPr="0003772B">
              <w:rPr>
                <w:color w:val="000000"/>
                <w:sz w:val="24"/>
                <w:szCs w:val="24"/>
              </w:rPr>
              <w:t>в т</w:t>
            </w:r>
            <w:r>
              <w:rPr>
                <w:color w:val="000000"/>
                <w:sz w:val="24"/>
                <w:szCs w:val="24"/>
              </w:rPr>
              <w:t xml:space="preserve">ом </w:t>
            </w:r>
            <w:r w:rsidRPr="0003772B">
              <w:rPr>
                <w:color w:val="000000"/>
                <w:sz w:val="24"/>
                <w:szCs w:val="24"/>
              </w:rPr>
              <w:t>ч</w:t>
            </w:r>
            <w:r>
              <w:rPr>
                <w:color w:val="000000"/>
                <w:sz w:val="24"/>
                <w:szCs w:val="24"/>
              </w:rPr>
              <w:t>исле</w:t>
            </w:r>
            <w:r w:rsidRPr="0003772B">
              <w:rPr>
                <w:color w:val="000000"/>
                <w:sz w:val="24"/>
                <w:szCs w:val="24"/>
              </w:rPr>
              <w:t xml:space="preserve"> </w:t>
            </w:r>
            <w:r w:rsidR="000E62AB" w:rsidRPr="0003772B">
              <w:rPr>
                <w:color w:val="000000"/>
                <w:sz w:val="24"/>
                <w:szCs w:val="24"/>
              </w:rPr>
              <w:t>бе</w:t>
            </w:r>
            <w:r w:rsidR="000E62AB" w:rsidRPr="0003772B">
              <w:rPr>
                <w:color w:val="000000"/>
                <w:sz w:val="24"/>
                <w:szCs w:val="24"/>
              </w:rPr>
              <w:t>з</w:t>
            </w:r>
            <w:r w:rsidR="000E62AB" w:rsidRPr="0003772B">
              <w:rPr>
                <w:color w:val="000000"/>
                <w:sz w:val="24"/>
                <w:szCs w:val="24"/>
              </w:rPr>
              <w:t>возмездные п</w:t>
            </w:r>
            <w:r w:rsidR="000E62AB" w:rsidRPr="0003772B">
              <w:rPr>
                <w:color w:val="000000"/>
                <w:sz w:val="24"/>
                <w:szCs w:val="24"/>
              </w:rPr>
              <w:t>о</w:t>
            </w:r>
            <w:r w:rsidR="000E62AB" w:rsidRPr="0003772B">
              <w:rPr>
                <w:color w:val="000000"/>
                <w:sz w:val="24"/>
                <w:szCs w:val="24"/>
              </w:rPr>
              <w:t>ступления от ф</w:t>
            </w:r>
            <w:r w:rsidR="000E62AB" w:rsidRPr="0003772B">
              <w:rPr>
                <w:color w:val="000000"/>
                <w:sz w:val="24"/>
                <w:szCs w:val="24"/>
              </w:rPr>
              <w:t>и</w:t>
            </w:r>
            <w:r w:rsidR="000E62AB" w:rsidRPr="0003772B">
              <w:rPr>
                <w:color w:val="000000"/>
                <w:sz w:val="24"/>
                <w:szCs w:val="24"/>
              </w:rPr>
              <w:t>зических и юр</w:t>
            </w:r>
            <w:r w:rsidR="000E62AB" w:rsidRPr="0003772B">
              <w:rPr>
                <w:color w:val="000000"/>
                <w:sz w:val="24"/>
                <w:szCs w:val="24"/>
              </w:rPr>
              <w:t>и</w:t>
            </w:r>
            <w:r w:rsidR="000E62AB" w:rsidRPr="0003772B">
              <w:rPr>
                <w:color w:val="000000"/>
                <w:sz w:val="24"/>
                <w:szCs w:val="24"/>
              </w:rPr>
              <w:t>дических лиц</w:t>
            </w:r>
          </w:p>
        </w:tc>
        <w:tc>
          <w:tcPr>
            <w:tcW w:w="136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339"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5"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r>
      <w:tr w:rsidR="000E62AB" w:rsidRPr="0003772B" w:rsidTr="001A2F58">
        <w:trPr>
          <w:trHeight w:val="315"/>
          <w:jc w:val="center"/>
        </w:trPr>
        <w:tc>
          <w:tcPr>
            <w:tcW w:w="15422" w:type="dxa"/>
            <w:gridSpan w:val="22"/>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jc w:val="center"/>
              <w:rPr>
                <w:b/>
                <w:bCs/>
                <w:color w:val="000000"/>
                <w:sz w:val="24"/>
                <w:szCs w:val="24"/>
              </w:rPr>
            </w:pPr>
            <w:r w:rsidRPr="0003772B">
              <w:rPr>
                <w:b/>
                <w:bCs/>
                <w:color w:val="000000"/>
                <w:sz w:val="24"/>
                <w:szCs w:val="24"/>
              </w:rPr>
              <w:t>Задача 4</w:t>
            </w:r>
            <w:r w:rsidR="00957E88">
              <w:rPr>
                <w:b/>
                <w:bCs/>
                <w:color w:val="000000"/>
                <w:sz w:val="24"/>
                <w:szCs w:val="24"/>
              </w:rPr>
              <w:t>.</w:t>
            </w:r>
            <w:r w:rsidRPr="0003772B">
              <w:rPr>
                <w:b/>
                <w:bCs/>
                <w:color w:val="000000"/>
                <w:sz w:val="24"/>
                <w:szCs w:val="24"/>
              </w:rPr>
              <w:t xml:space="preserve"> Ликвидация приспособленных для проживания строений на территории Нижневартовского района и расселение проживающих в них граждан</w:t>
            </w:r>
          </w:p>
        </w:tc>
      </w:tr>
      <w:tr w:rsidR="000E62AB" w:rsidRPr="0003772B" w:rsidTr="00AC5672">
        <w:trPr>
          <w:trHeight w:val="315"/>
          <w:jc w:val="center"/>
        </w:trPr>
        <w:tc>
          <w:tcPr>
            <w:tcW w:w="5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jc w:val="center"/>
              <w:rPr>
                <w:color w:val="000000"/>
                <w:sz w:val="24"/>
                <w:szCs w:val="24"/>
              </w:rPr>
            </w:pPr>
            <w:r w:rsidRPr="0003772B">
              <w:rPr>
                <w:color w:val="000000"/>
                <w:sz w:val="24"/>
                <w:szCs w:val="24"/>
              </w:rPr>
              <w:t>2.4.1.</w:t>
            </w:r>
          </w:p>
        </w:tc>
        <w:tc>
          <w:tcPr>
            <w:tcW w:w="127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E62AB" w:rsidRPr="0003772B" w:rsidRDefault="000E62AB" w:rsidP="00957E88">
            <w:pPr>
              <w:jc w:val="center"/>
              <w:rPr>
                <w:color w:val="000000"/>
                <w:sz w:val="24"/>
                <w:szCs w:val="24"/>
              </w:rPr>
            </w:pPr>
            <w:proofErr w:type="gramStart"/>
            <w:r w:rsidRPr="0003772B">
              <w:rPr>
                <w:color w:val="000000"/>
                <w:sz w:val="24"/>
                <w:szCs w:val="24"/>
              </w:rPr>
              <w:t>Предо</w:t>
            </w:r>
            <w:r w:rsidRPr="0003772B">
              <w:rPr>
                <w:color w:val="000000"/>
                <w:sz w:val="24"/>
                <w:szCs w:val="24"/>
              </w:rPr>
              <w:t>с</w:t>
            </w:r>
            <w:r w:rsidRPr="0003772B">
              <w:rPr>
                <w:color w:val="000000"/>
                <w:sz w:val="24"/>
                <w:szCs w:val="24"/>
              </w:rPr>
              <w:t>тавление субсидии на прио</w:t>
            </w:r>
            <w:r w:rsidRPr="0003772B">
              <w:rPr>
                <w:color w:val="000000"/>
                <w:sz w:val="24"/>
                <w:szCs w:val="24"/>
              </w:rPr>
              <w:t>б</w:t>
            </w:r>
            <w:r w:rsidRPr="0003772B">
              <w:rPr>
                <w:color w:val="000000"/>
                <w:sz w:val="24"/>
                <w:szCs w:val="24"/>
              </w:rPr>
              <w:t>ретение жилых помещ</w:t>
            </w:r>
            <w:r w:rsidRPr="0003772B">
              <w:rPr>
                <w:color w:val="000000"/>
                <w:sz w:val="24"/>
                <w:szCs w:val="24"/>
              </w:rPr>
              <w:t>е</w:t>
            </w:r>
            <w:r w:rsidRPr="0003772B">
              <w:rPr>
                <w:color w:val="000000"/>
                <w:sz w:val="24"/>
                <w:szCs w:val="24"/>
              </w:rPr>
              <w:t>ний гр</w:t>
            </w:r>
            <w:r w:rsidRPr="0003772B">
              <w:rPr>
                <w:color w:val="000000"/>
                <w:sz w:val="24"/>
                <w:szCs w:val="24"/>
              </w:rPr>
              <w:t>а</w:t>
            </w:r>
            <w:r w:rsidRPr="0003772B">
              <w:rPr>
                <w:color w:val="000000"/>
                <w:sz w:val="24"/>
                <w:szCs w:val="24"/>
              </w:rPr>
              <w:t>жданам, прож</w:t>
            </w:r>
            <w:r w:rsidRPr="0003772B">
              <w:rPr>
                <w:color w:val="000000"/>
                <w:sz w:val="24"/>
                <w:szCs w:val="24"/>
              </w:rPr>
              <w:t>и</w:t>
            </w:r>
            <w:r w:rsidRPr="0003772B">
              <w:rPr>
                <w:color w:val="000000"/>
                <w:sz w:val="24"/>
                <w:szCs w:val="24"/>
              </w:rPr>
              <w:t>вающим в присп</w:t>
            </w:r>
            <w:r w:rsidRPr="0003772B">
              <w:rPr>
                <w:color w:val="000000"/>
                <w:sz w:val="24"/>
                <w:szCs w:val="24"/>
              </w:rPr>
              <w:t>о</w:t>
            </w:r>
            <w:r w:rsidRPr="0003772B">
              <w:rPr>
                <w:color w:val="000000"/>
                <w:sz w:val="24"/>
                <w:szCs w:val="24"/>
              </w:rPr>
              <w:t>собле</w:t>
            </w:r>
            <w:r w:rsidRPr="0003772B">
              <w:rPr>
                <w:color w:val="000000"/>
                <w:sz w:val="24"/>
                <w:szCs w:val="24"/>
              </w:rPr>
              <w:t>н</w:t>
            </w:r>
            <w:r w:rsidRPr="0003772B">
              <w:rPr>
                <w:color w:val="000000"/>
                <w:sz w:val="24"/>
                <w:szCs w:val="24"/>
              </w:rPr>
              <w:t>ных для прожив</w:t>
            </w:r>
            <w:r w:rsidRPr="0003772B">
              <w:rPr>
                <w:color w:val="000000"/>
                <w:sz w:val="24"/>
                <w:szCs w:val="24"/>
              </w:rPr>
              <w:t>а</w:t>
            </w:r>
            <w:r w:rsidRPr="0003772B">
              <w:rPr>
                <w:color w:val="000000"/>
                <w:sz w:val="24"/>
                <w:szCs w:val="24"/>
              </w:rPr>
              <w:t>ния строен</w:t>
            </w:r>
            <w:r w:rsidRPr="0003772B">
              <w:rPr>
                <w:color w:val="000000"/>
                <w:sz w:val="24"/>
                <w:szCs w:val="24"/>
              </w:rPr>
              <w:t>и</w:t>
            </w:r>
            <w:r w:rsidRPr="0003772B">
              <w:rPr>
                <w:color w:val="000000"/>
                <w:sz w:val="24"/>
                <w:szCs w:val="24"/>
              </w:rPr>
              <w:t>ях, пол</w:t>
            </w:r>
            <w:r w:rsidRPr="0003772B">
              <w:rPr>
                <w:color w:val="000000"/>
                <w:sz w:val="24"/>
                <w:szCs w:val="24"/>
              </w:rPr>
              <w:t>у</w:t>
            </w:r>
            <w:r w:rsidRPr="0003772B">
              <w:rPr>
                <w:color w:val="000000"/>
                <w:sz w:val="24"/>
                <w:szCs w:val="24"/>
              </w:rPr>
              <w:t>чившим гаранти</w:t>
            </w:r>
            <w:r w:rsidRPr="0003772B">
              <w:rPr>
                <w:color w:val="000000"/>
                <w:sz w:val="24"/>
                <w:szCs w:val="24"/>
              </w:rPr>
              <w:t>й</w:t>
            </w:r>
            <w:r w:rsidRPr="0003772B">
              <w:rPr>
                <w:color w:val="000000"/>
                <w:sz w:val="24"/>
                <w:szCs w:val="24"/>
              </w:rPr>
              <w:t xml:space="preserve">ные письма в рамках </w:t>
            </w:r>
            <w:r w:rsidRPr="0003772B">
              <w:rPr>
                <w:color w:val="000000"/>
                <w:sz w:val="24"/>
                <w:szCs w:val="24"/>
              </w:rPr>
              <w:lastRenderedPageBreak/>
              <w:t>реализ</w:t>
            </w:r>
            <w:r w:rsidRPr="0003772B">
              <w:rPr>
                <w:color w:val="000000"/>
                <w:sz w:val="24"/>
                <w:szCs w:val="24"/>
              </w:rPr>
              <w:t>а</w:t>
            </w:r>
            <w:r w:rsidRPr="0003772B">
              <w:rPr>
                <w:color w:val="000000"/>
                <w:sz w:val="24"/>
                <w:szCs w:val="24"/>
              </w:rPr>
              <w:t>ции м</w:t>
            </w:r>
            <w:r w:rsidRPr="0003772B">
              <w:rPr>
                <w:color w:val="000000"/>
                <w:sz w:val="24"/>
                <w:szCs w:val="24"/>
              </w:rPr>
              <w:t>у</w:t>
            </w:r>
            <w:r w:rsidRPr="0003772B">
              <w:rPr>
                <w:color w:val="000000"/>
                <w:sz w:val="24"/>
                <w:szCs w:val="24"/>
              </w:rPr>
              <w:t>ниц</w:t>
            </w:r>
            <w:r w:rsidRPr="0003772B">
              <w:rPr>
                <w:color w:val="000000"/>
                <w:sz w:val="24"/>
                <w:szCs w:val="24"/>
              </w:rPr>
              <w:t>и</w:t>
            </w:r>
            <w:r w:rsidRPr="0003772B">
              <w:rPr>
                <w:color w:val="000000"/>
                <w:sz w:val="24"/>
                <w:szCs w:val="24"/>
              </w:rPr>
              <w:t>пальной целевой програ</w:t>
            </w:r>
            <w:r w:rsidRPr="0003772B">
              <w:rPr>
                <w:color w:val="000000"/>
                <w:sz w:val="24"/>
                <w:szCs w:val="24"/>
              </w:rPr>
              <w:t>м</w:t>
            </w:r>
            <w:r w:rsidRPr="0003772B">
              <w:rPr>
                <w:color w:val="000000"/>
                <w:sz w:val="24"/>
                <w:szCs w:val="24"/>
              </w:rPr>
              <w:t>мы «Ли</w:t>
            </w:r>
            <w:r w:rsidRPr="0003772B">
              <w:rPr>
                <w:color w:val="000000"/>
                <w:sz w:val="24"/>
                <w:szCs w:val="24"/>
              </w:rPr>
              <w:t>к</w:t>
            </w:r>
            <w:r w:rsidRPr="0003772B">
              <w:rPr>
                <w:color w:val="000000"/>
                <w:sz w:val="24"/>
                <w:szCs w:val="24"/>
              </w:rPr>
              <w:t>видация присп</w:t>
            </w:r>
            <w:r w:rsidRPr="0003772B">
              <w:rPr>
                <w:color w:val="000000"/>
                <w:sz w:val="24"/>
                <w:szCs w:val="24"/>
              </w:rPr>
              <w:t>о</w:t>
            </w:r>
            <w:r w:rsidRPr="0003772B">
              <w:rPr>
                <w:color w:val="000000"/>
                <w:sz w:val="24"/>
                <w:szCs w:val="24"/>
              </w:rPr>
              <w:t>собле</w:t>
            </w:r>
            <w:r w:rsidRPr="0003772B">
              <w:rPr>
                <w:color w:val="000000"/>
                <w:sz w:val="24"/>
                <w:szCs w:val="24"/>
              </w:rPr>
              <w:t>н</w:t>
            </w:r>
            <w:r w:rsidRPr="0003772B">
              <w:rPr>
                <w:color w:val="000000"/>
                <w:sz w:val="24"/>
                <w:szCs w:val="24"/>
              </w:rPr>
              <w:t>ных для прожив</w:t>
            </w:r>
            <w:r w:rsidRPr="0003772B">
              <w:rPr>
                <w:color w:val="000000"/>
                <w:sz w:val="24"/>
                <w:szCs w:val="24"/>
              </w:rPr>
              <w:t>а</w:t>
            </w:r>
            <w:r w:rsidRPr="0003772B">
              <w:rPr>
                <w:color w:val="000000"/>
                <w:sz w:val="24"/>
                <w:szCs w:val="24"/>
              </w:rPr>
              <w:t>ния строений на терр</w:t>
            </w:r>
            <w:r w:rsidRPr="0003772B">
              <w:rPr>
                <w:color w:val="000000"/>
                <w:sz w:val="24"/>
                <w:szCs w:val="24"/>
              </w:rPr>
              <w:t>и</w:t>
            </w:r>
            <w:r w:rsidRPr="0003772B">
              <w:rPr>
                <w:color w:val="000000"/>
                <w:sz w:val="24"/>
                <w:szCs w:val="24"/>
              </w:rPr>
              <w:t>тории Нижн</w:t>
            </w:r>
            <w:r w:rsidRPr="0003772B">
              <w:rPr>
                <w:color w:val="000000"/>
                <w:sz w:val="24"/>
                <w:szCs w:val="24"/>
              </w:rPr>
              <w:t>е</w:t>
            </w:r>
            <w:r w:rsidRPr="0003772B">
              <w:rPr>
                <w:color w:val="000000"/>
                <w:sz w:val="24"/>
                <w:szCs w:val="24"/>
              </w:rPr>
              <w:t>варто</w:t>
            </w:r>
            <w:r w:rsidRPr="0003772B">
              <w:rPr>
                <w:color w:val="000000"/>
                <w:sz w:val="24"/>
                <w:szCs w:val="24"/>
              </w:rPr>
              <w:t>в</w:t>
            </w:r>
            <w:r w:rsidRPr="0003772B">
              <w:rPr>
                <w:color w:val="000000"/>
                <w:sz w:val="24"/>
                <w:szCs w:val="24"/>
              </w:rPr>
              <w:t>ского района и рассел</w:t>
            </w:r>
            <w:r w:rsidRPr="0003772B">
              <w:rPr>
                <w:color w:val="000000"/>
                <w:sz w:val="24"/>
                <w:szCs w:val="24"/>
              </w:rPr>
              <w:t>е</w:t>
            </w:r>
            <w:r w:rsidRPr="0003772B">
              <w:rPr>
                <w:color w:val="000000"/>
                <w:sz w:val="24"/>
                <w:szCs w:val="24"/>
              </w:rPr>
              <w:t>ние пр</w:t>
            </w:r>
            <w:r w:rsidRPr="0003772B">
              <w:rPr>
                <w:color w:val="000000"/>
                <w:sz w:val="24"/>
                <w:szCs w:val="24"/>
              </w:rPr>
              <w:t>о</w:t>
            </w:r>
            <w:r w:rsidRPr="0003772B">
              <w:rPr>
                <w:color w:val="000000"/>
                <w:sz w:val="24"/>
                <w:szCs w:val="24"/>
              </w:rPr>
              <w:t>жива</w:t>
            </w:r>
            <w:r w:rsidRPr="0003772B">
              <w:rPr>
                <w:color w:val="000000"/>
                <w:sz w:val="24"/>
                <w:szCs w:val="24"/>
              </w:rPr>
              <w:t>ю</w:t>
            </w:r>
            <w:r w:rsidRPr="0003772B">
              <w:rPr>
                <w:color w:val="000000"/>
                <w:sz w:val="24"/>
                <w:szCs w:val="24"/>
              </w:rPr>
              <w:t>щих в них граждан на 2012</w:t>
            </w:r>
            <w:r w:rsidR="00957E88">
              <w:rPr>
                <w:color w:val="000000"/>
                <w:sz w:val="24"/>
                <w:szCs w:val="24"/>
              </w:rPr>
              <w:t>−</w:t>
            </w:r>
            <w:r w:rsidRPr="0003772B">
              <w:rPr>
                <w:color w:val="000000"/>
                <w:sz w:val="24"/>
                <w:szCs w:val="24"/>
              </w:rPr>
              <w:t>2014 год</w:t>
            </w:r>
            <w:r w:rsidR="00957E88">
              <w:rPr>
                <w:color w:val="000000"/>
                <w:sz w:val="24"/>
                <w:szCs w:val="24"/>
              </w:rPr>
              <w:t>ы</w:t>
            </w:r>
            <w:r w:rsidRPr="0003772B">
              <w:rPr>
                <w:color w:val="000000"/>
                <w:sz w:val="24"/>
                <w:szCs w:val="24"/>
              </w:rPr>
              <w:t>», не пред</w:t>
            </w:r>
            <w:r w:rsidRPr="0003772B">
              <w:rPr>
                <w:color w:val="000000"/>
                <w:sz w:val="24"/>
                <w:szCs w:val="24"/>
              </w:rPr>
              <w:t>ъ</w:t>
            </w:r>
            <w:r w:rsidRPr="0003772B">
              <w:rPr>
                <w:color w:val="000000"/>
                <w:sz w:val="24"/>
                <w:szCs w:val="24"/>
              </w:rPr>
              <w:t>явившим их к о</w:t>
            </w:r>
            <w:r w:rsidRPr="0003772B">
              <w:rPr>
                <w:color w:val="000000"/>
                <w:sz w:val="24"/>
                <w:szCs w:val="24"/>
              </w:rPr>
              <w:t>п</w:t>
            </w:r>
            <w:r w:rsidRPr="0003772B">
              <w:rPr>
                <w:color w:val="000000"/>
                <w:sz w:val="24"/>
                <w:szCs w:val="24"/>
              </w:rPr>
              <w:t>лате до 31.12.2013</w:t>
            </w:r>
            <w:proofErr w:type="gramEnd"/>
          </w:p>
        </w:tc>
        <w:tc>
          <w:tcPr>
            <w:tcW w:w="1135"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E62AB" w:rsidRPr="0003772B" w:rsidRDefault="000E62AB" w:rsidP="00B37063">
            <w:pPr>
              <w:jc w:val="center"/>
              <w:rPr>
                <w:color w:val="000000"/>
                <w:sz w:val="24"/>
                <w:szCs w:val="24"/>
              </w:rPr>
            </w:pPr>
            <w:r w:rsidRPr="0003772B">
              <w:rPr>
                <w:color w:val="000000"/>
                <w:sz w:val="24"/>
                <w:szCs w:val="24"/>
              </w:rPr>
              <w:lastRenderedPageBreak/>
              <w:t>отдел по жили</w:t>
            </w:r>
            <w:r w:rsidRPr="0003772B">
              <w:rPr>
                <w:color w:val="000000"/>
                <w:sz w:val="24"/>
                <w:szCs w:val="24"/>
              </w:rPr>
              <w:t>щ</w:t>
            </w:r>
            <w:r w:rsidRPr="0003772B">
              <w:rPr>
                <w:color w:val="000000"/>
                <w:sz w:val="24"/>
                <w:szCs w:val="24"/>
              </w:rPr>
              <w:t>ным в</w:t>
            </w:r>
            <w:r w:rsidRPr="0003772B">
              <w:rPr>
                <w:color w:val="000000"/>
                <w:sz w:val="24"/>
                <w:szCs w:val="24"/>
              </w:rPr>
              <w:t>о</w:t>
            </w:r>
            <w:r w:rsidRPr="0003772B">
              <w:rPr>
                <w:color w:val="000000"/>
                <w:sz w:val="24"/>
                <w:szCs w:val="24"/>
              </w:rPr>
              <w:t>просам админ</w:t>
            </w:r>
            <w:r w:rsidRPr="0003772B">
              <w:rPr>
                <w:color w:val="000000"/>
                <w:sz w:val="24"/>
                <w:szCs w:val="24"/>
              </w:rPr>
              <w:t>и</w:t>
            </w:r>
            <w:r w:rsidRPr="0003772B">
              <w:rPr>
                <w:color w:val="000000"/>
                <w:sz w:val="24"/>
                <w:szCs w:val="24"/>
              </w:rPr>
              <w:t>страции района</w:t>
            </w: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957E88" w:rsidP="00B37063">
            <w:pPr>
              <w:rPr>
                <w:color w:val="000000"/>
                <w:sz w:val="24"/>
                <w:szCs w:val="24"/>
              </w:rPr>
            </w:pPr>
            <w:r>
              <w:rPr>
                <w:color w:val="000000"/>
                <w:sz w:val="24"/>
                <w:szCs w:val="24"/>
              </w:rPr>
              <w:t>в</w:t>
            </w:r>
            <w:r w:rsidR="000E62AB" w:rsidRPr="0003772B">
              <w:rPr>
                <w:color w:val="000000"/>
                <w:sz w:val="24"/>
                <w:szCs w:val="24"/>
              </w:rPr>
              <w:t>сего</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8 442,81</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8 442,81</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r>
      <w:tr w:rsidR="000E62AB" w:rsidRPr="0003772B" w:rsidTr="00AC5672">
        <w:trPr>
          <w:trHeight w:val="315"/>
          <w:jc w:val="center"/>
        </w:trPr>
        <w:tc>
          <w:tcPr>
            <w:tcW w:w="580"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федеральный бюджет</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sz w:val="24"/>
                <w:szCs w:val="24"/>
              </w:rPr>
            </w:pPr>
            <w:r w:rsidRPr="0003772B">
              <w:rPr>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sz w:val="24"/>
                <w:szCs w:val="24"/>
              </w:rPr>
            </w:pPr>
            <w:r w:rsidRPr="0003772B">
              <w:rPr>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sz w:val="24"/>
                <w:szCs w:val="24"/>
              </w:rPr>
            </w:pPr>
            <w:r w:rsidRPr="0003772B">
              <w:rPr>
                <w:sz w:val="24"/>
                <w:szCs w:val="24"/>
              </w:rPr>
              <w:t> </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sz w:val="24"/>
                <w:szCs w:val="24"/>
              </w:rPr>
            </w:pPr>
            <w:r w:rsidRPr="0003772B">
              <w:rPr>
                <w:sz w:val="24"/>
                <w:szCs w:val="24"/>
              </w:rPr>
              <w:t> </w:t>
            </w:r>
          </w:p>
        </w:tc>
      </w:tr>
      <w:tr w:rsidR="000E62AB" w:rsidRPr="0003772B" w:rsidTr="00AC5672">
        <w:trPr>
          <w:trHeight w:val="315"/>
          <w:jc w:val="center"/>
        </w:trPr>
        <w:tc>
          <w:tcPr>
            <w:tcW w:w="580"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бюджет автоно</w:t>
            </w:r>
            <w:r w:rsidRPr="0003772B">
              <w:rPr>
                <w:color w:val="000000"/>
                <w:sz w:val="24"/>
                <w:szCs w:val="24"/>
              </w:rPr>
              <w:t>м</w:t>
            </w:r>
            <w:r w:rsidRPr="0003772B">
              <w:rPr>
                <w:color w:val="000000"/>
                <w:sz w:val="24"/>
                <w:szCs w:val="24"/>
              </w:rPr>
              <w:t>ного округа</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7 649,11</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7 649,11</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sz w:val="24"/>
                <w:szCs w:val="24"/>
              </w:rPr>
            </w:pPr>
            <w:r w:rsidRPr="0003772B">
              <w:rPr>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sz w:val="24"/>
                <w:szCs w:val="24"/>
              </w:rPr>
            </w:pPr>
            <w:r w:rsidRPr="0003772B">
              <w:rPr>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sz w:val="24"/>
                <w:szCs w:val="24"/>
              </w:rPr>
            </w:pPr>
            <w:r w:rsidRPr="0003772B">
              <w:rPr>
                <w:sz w:val="24"/>
                <w:szCs w:val="24"/>
              </w:rPr>
              <w:t> </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sz w:val="24"/>
                <w:szCs w:val="24"/>
              </w:rPr>
            </w:pPr>
            <w:r w:rsidRPr="0003772B">
              <w:rPr>
                <w:sz w:val="24"/>
                <w:szCs w:val="24"/>
              </w:rPr>
              <w:t> </w:t>
            </w:r>
          </w:p>
        </w:tc>
      </w:tr>
      <w:tr w:rsidR="000E62AB" w:rsidRPr="0003772B" w:rsidTr="00AC5672">
        <w:trPr>
          <w:trHeight w:val="315"/>
          <w:jc w:val="center"/>
        </w:trPr>
        <w:tc>
          <w:tcPr>
            <w:tcW w:w="580"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бюджет района</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793,70</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793,70</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sz w:val="24"/>
                <w:szCs w:val="24"/>
              </w:rPr>
            </w:pPr>
            <w:r w:rsidRPr="0003772B">
              <w:rPr>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sz w:val="24"/>
                <w:szCs w:val="24"/>
              </w:rPr>
            </w:pPr>
            <w:r w:rsidRPr="0003772B">
              <w:rPr>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sz w:val="24"/>
                <w:szCs w:val="24"/>
              </w:rPr>
            </w:pPr>
            <w:r w:rsidRPr="0003772B">
              <w:rPr>
                <w:sz w:val="24"/>
                <w:szCs w:val="24"/>
              </w:rPr>
              <w:t> </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sz w:val="24"/>
                <w:szCs w:val="24"/>
              </w:rPr>
            </w:pPr>
            <w:r w:rsidRPr="0003772B">
              <w:rPr>
                <w:sz w:val="24"/>
                <w:szCs w:val="24"/>
              </w:rPr>
              <w:t> </w:t>
            </w:r>
          </w:p>
        </w:tc>
      </w:tr>
      <w:tr w:rsidR="000E62AB" w:rsidRPr="0003772B" w:rsidTr="00AC5672">
        <w:trPr>
          <w:trHeight w:val="315"/>
          <w:jc w:val="center"/>
        </w:trPr>
        <w:tc>
          <w:tcPr>
            <w:tcW w:w="580"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бюджет посел</w:t>
            </w:r>
            <w:r w:rsidRPr="0003772B">
              <w:rPr>
                <w:color w:val="000000"/>
                <w:sz w:val="24"/>
                <w:szCs w:val="24"/>
              </w:rPr>
              <w:t>е</w:t>
            </w:r>
            <w:r w:rsidRPr="0003772B">
              <w:rPr>
                <w:color w:val="000000"/>
                <w:sz w:val="24"/>
                <w:szCs w:val="24"/>
              </w:rPr>
              <w:t>ний</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sz w:val="24"/>
                <w:szCs w:val="24"/>
              </w:rPr>
            </w:pPr>
            <w:r w:rsidRPr="0003772B">
              <w:rPr>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sz w:val="24"/>
                <w:szCs w:val="24"/>
              </w:rPr>
            </w:pPr>
            <w:r w:rsidRPr="0003772B">
              <w:rPr>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sz w:val="24"/>
                <w:szCs w:val="24"/>
              </w:rPr>
            </w:pPr>
            <w:r w:rsidRPr="0003772B">
              <w:rPr>
                <w:sz w:val="24"/>
                <w:szCs w:val="24"/>
              </w:rPr>
              <w:t> </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sz w:val="24"/>
                <w:szCs w:val="24"/>
              </w:rPr>
            </w:pPr>
            <w:r w:rsidRPr="0003772B">
              <w:rPr>
                <w:sz w:val="24"/>
                <w:szCs w:val="24"/>
              </w:rPr>
              <w:t> </w:t>
            </w:r>
          </w:p>
        </w:tc>
      </w:tr>
      <w:tr w:rsidR="000E62AB" w:rsidRPr="0003772B" w:rsidTr="00AC5672">
        <w:trPr>
          <w:trHeight w:val="945"/>
          <w:jc w:val="center"/>
        </w:trPr>
        <w:tc>
          <w:tcPr>
            <w:tcW w:w="580"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957E88" w:rsidP="00B37063">
            <w:pPr>
              <w:rPr>
                <w:color w:val="000000"/>
                <w:sz w:val="24"/>
                <w:szCs w:val="24"/>
              </w:rPr>
            </w:pPr>
            <w:r w:rsidRPr="0003772B">
              <w:rPr>
                <w:color w:val="000000"/>
                <w:sz w:val="24"/>
                <w:szCs w:val="24"/>
              </w:rPr>
              <w:t>в т</w:t>
            </w:r>
            <w:r>
              <w:rPr>
                <w:color w:val="000000"/>
                <w:sz w:val="24"/>
                <w:szCs w:val="24"/>
              </w:rPr>
              <w:t xml:space="preserve">ом </w:t>
            </w:r>
            <w:r w:rsidRPr="0003772B">
              <w:rPr>
                <w:color w:val="000000"/>
                <w:sz w:val="24"/>
                <w:szCs w:val="24"/>
              </w:rPr>
              <w:t>ч</w:t>
            </w:r>
            <w:r>
              <w:rPr>
                <w:color w:val="000000"/>
                <w:sz w:val="24"/>
                <w:szCs w:val="24"/>
              </w:rPr>
              <w:t>исле</w:t>
            </w:r>
            <w:r w:rsidRPr="0003772B">
              <w:rPr>
                <w:color w:val="000000"/>
                <w:sz w:val="24"/>
                <w:szCs w:val="24"/>
              </w:rPr>
              <w:t xml:space="preserve"> </w:t>
            </w:r>
            <w:r w:rsidR="000E62AB" w:rsidRPr="0003772B">
              <w:rPr>
                <w:color w:val="000000"/>
                <w:sz w:val="24"/>
                <w:szCs w:val="24"/>
              </w:rPr>
              <w:t>бе</w:t>
            </w:r>
            <w:r w:rsidR="000E62AB" w:rsidRPr="0003772B">
              <w:rPr>
                <w:color w:val="000000"/>
                <w:sz w:val="24"/>
                <w:szCs w:val="24"/>
              </w:rPr>
              <w:t>з</w:t>
            </w:r>
            <w:r w:rsidR="000E62AB" w:rsidRPr="0003772B">
              <w:rPr>
                <w:color w:val="000000"/>
                <w:sz w:val="24"/>
                <w:szCs w:val="24"/>
              </w:rPr>
              <w:t>возмездные п</w:t>
            </w:r>
            <w:r w:rsidR="000E62AB" w:rsidRPr="0003772B">
              <w:rPr>
                <w:color w:val="000000"/>
                <w:sz w:val="24"/>
                <w:szCs w:val="24"/>
              </w:rPr>
              <w:t>о</w:t>
            </w:r>
            <w:r w:rsidR="000E62AB" w:rsidRPr="0003772B">
              <w:rPr>
                <w:color w:val="000000"/>
                <w:sz w:val="24"/>
                <w:szCs w:val="24"/>
              </w:rPr>
              <w:t>ступления от ф</w:t>
            </w:r>
            <w:r w:rsidR="000E62AB" w:rsidRPr="0003772B">
              <w:rPr>
                <w:color w:val="000000"/>
                <w:sz w:val="24"/>
                <w:szCs w:val="24"/>
              </w:rPr>
              <w:t>и</w:t>
            </w:r>
            <w:r w:rsidR="000E62AB" w:rsidRPr="0003772B">
              <w:rPr>
                <w:color w:val="000000"/>
                <w:sz w:val="24"/>
                <w:szCs w:val="24"/>
              </w:rPr>
              <w:t>зических и юр</w:t>
            </w:r>
            <w:r w:rsidR="000E62AB" w:rsidRPr="0003772B">
              <w:rPr>
                <w:color w:val="000000"/>
                <w:sz w:val="24"/>
                <w:szCs w:val="24"/>
              </w:rPr>
              <w:t>и</w:t>
            </w:r>
            <w:r w:rsidR="000E62AB" w:rsidRPr="0003772B">
              <w:rPr>
                <w:color w:val="000000"/>
                <w:sz w:val="24"/>
                <w:szCs w:val="24"/>
              </w:rPr>
              <w:t>дических лиц</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315"/>
          <w:jc w:val="center"/>
        </w:trPr>
        <w:tc>
          <w:tcPr>
            <w:tcW w:w="5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jc w:val="center"/>
              <w:rPr>
                <w:color w:val="000000"/>
                <w:sz w:val="24"/>
                <w:szCs w:val="24"/>
              </w:rPr>
            </w:pPr>
            <w:r w:rsidRPr="0003772B">
              <w:rPr>
                <w:color w:val="000000"/>
                <w:sz w:val="24"/>
                <w:szCs w:val="24"/>
              </w:rPr>
              <w:lastRenderedPageBreak/>
              <w:t>2.4.2.</w:t>
            </w:r>
          </w:p>
        </w:tc>
        <w:tc>
          <w:tcPr>
            <w:tcW w:w="127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E62AB" w:rsidRPr="0003772B" w:rsidRDefault="000E62AB" w:rsidP="00B37063">
            <w:pPr>
              <w:jc w:val="center"/>
              <w:rPr>
                <w:color w:val="000000"/>
                <w:sz w:val="24"/>
                <w:szCs w:val="24"/>
              </w:rPr>
            </w:pPr>
            <w:r w:rsidRPr="0003772B">
              <w:rPr>
                <w:color w:val="000000"/>
                <w:sz w:val="24"/>
                <w:szCs w:val="24"/>
              </w:rPr>
              <w:t>Разбор, демо</w:t>
            </w:r>
            <w:r w:rsidRPr="0003772B">
              <w:rPr>
                <w:color w:val="000000"/>
                <w:sz w:val="24"/>
                <w:szCs w:val="24"/>
              </w:rPr>
              <w:t>н</w:t>
            </w:r>
            <w:r w:rsidRPr="0003772B">
              <w:rPr>
                <w:color w:val="000000"/>
                <w:sz w:val="24"/>
                <w:szCs w:val="24"/>
              </w:rPr>
              <w:t>таж, в</w:t>
            </w:r>
            <w:r w:rsidRPr="0003772B">
              <w:rPr>
                <w:color w:val="000000"/>
                <w:sz w:val="24"/>
                <w:szCs w:val="24"/>
              </w:rPr>
              <w:t>ы</w:t>
            </w:r>
            <w:r w:rsidRPr="0003772B">
              <w:rPr>
                <w:color w:val="000000"/>
                <w:sz w:val="24"/>
                <w:szCs w:val="24"/>
              </w:rPr>
              <w:t>воз пр</w:t>
            </w:r>
            <w:r w:rsidRPr="0003772B">
              <w:rPr>
                <w:color w:val="000000"/>
                <w:sz w:val="24"/>
                <w:szCs w:val="24"/>
              </w:rPr>
              <w:t>и</w:t>
            </w:r>
            <w:r w:rsidRPr="0003772B">
              <w:rPr>
                <w:color w:val="000000"/>
                <w:sz w:val="24"/>
                <w:szCs w:val="24"/>
              </w:rPr>
              <w:t>спосо</w:t>
            </w:r>
            <w:r w:rsidRPr="0003772B">
              <w:rPr>
                <w:color w:val="000000"/>
                <w:sz w:val="24"/>
                <w:szCs w:val="24"/>
              </w:rPr>
              <w:t>б</w:t>
            </w:r>
            <w:r w:rsidRPr="0003772B">
              <w:rPr>
                <w:color w:val="000000"/>
                <w:sz w:val="24"/>
                <w:szCs w:val="24"/>
              </w:rPr>
              <w:t>ленных для пр</w:t>
            </w:r>
            <w:r w:rsidRPr="0003772B">
              <w:rPr>
                <w:color w:val="000000"/>
                <w:sz w:val="24"/>
                <w:szCs w:val="24"/>
              </w:rPr>
              <w:t>о</w:t>
            </w:r>
            <w:r w:rsidRPr="0003772B">
              <w:rPr>
                <w:color w:val="000000"/>
                <w:sz w:val="24"/>
                <w:szCs w:val="24"/>
              </w:rPr>
              <w:t>живания строений</w:t>
            </w:r>
          </w:p>
        </w:tc>
        <w:tc>
          <w:tcPr>
            <w:tcW w:w="1135"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E62AB" w:rsidRPr="0003772B" w:rsidRDefault="000E62AB" w:rsidP="00957E88">
            <w:pPr>
              <w:jc w:val="center"/>
              <w:rPr>
                <w:color w:val="000000"/>
                <w:sz w:val="24"/>
                <w:szCs w:val="24"/>
              </w:rPr>
            </w:pPr>
            <w:r w:rsidRPr="0003772B">
              <w:rPr>
                <w:color w:val="000000"/>
                <w:sz w:val="24"/>
                <w:szCs w:val="24"/>
              </w:rPr>
              <w:t>муниц</w:t>
            </w:r>
            <w:r w:rsidRPr="0003772B">
              <w:rPr>
                <w:color w:val="000000"/>
                <w:sz w:val="24"/>
                <w:szCs w:val="24"/>
              </w:rPr>
              <w:t>и</w:t>
            </w:r>
            <w:r w:rsidRPr="0003772B">
              <w:rPr>
                <w:color w:val="000000"/>
                <w:sz w:val="24"/>
                <w:szCs w:val="24"/>
              </w:rPr>
              <w:t>пальное казенное учре</w:t>
            </w:r>
            <w:r w:rsidR="00957E88">
              <w:rPr>
                <w:color w:val="000000"/>
                <w:sz w:val="24"/>
                <w:szCs w:val="24"/>
              </w:rPr>
              <w:t>ж</w:t>
            </w:r>
            <w:r w:rsidR="00957E88">
              <w:rPr>
                <w:color w:val="000000"/>
                <w:sz w:val="24"/>
                <w:szCs w:val="24"/>
              </w:rPr>
              <w:t>дение «</w:t>
            </w:r>
            <w:r w:rsidRPr="0003772B">
              <w:rPr>
                <w:color w:val="000000"/>
                <w:sz w:val="24"/>
                <w:szCs w:val="24"/>
              </w:rPr>
              <w:t>Упра</w:t>
            </w:r>
            <w:r w:rsidRPr="0003772B">
              <w:rPr>
                <w:color w:val="000000"/>
                <w:sz w:val="24"/>
                <w:szCs w:val="24"/>
              </w:rPr>
              <w:t>в</w:t>
            </w:r>
            <w:r w:rsidRPr="0003772B">
              <w:rPr>
                <w:color w:val="000000"/>
                <w:sz w:val="24"/>
                <w:szCs w:val="24"/>
              </w:rPr>
              <w:t>ление кап</w:t>
            </w:r>
            <w:r w:rsidRPr="0003772B">
              <w:rPr>
                <w:color w:val="000000"/>
                <w:sz w:val="24"/>
                <w:szCs w:val="24"/>
              </w:rPr>
              <w:t>и</w:t>
            </w:r>
            <w:r w:rsidRPr="0003772B">
              <w:rPr>
                <w:color w:val="000000"/>
                <w:sz w:val="24"/>
                <w:szCs w:val="24"/>
              </w:rPr>
              <w:t>тального стро</w:t>
            </w:r>
            <w:r w:rsidRPr="0003772B">
              <w:rPr>
                <w:color w:val="000000"/>
                <w:sz w:val="24"/>
                <w:szCs w:val="24"/>
              </w:rPr>
              <w:t>и</w:t>
            </w:r>
            <w:r w:rsidRPr="0003772B">
              <w:rPr>
                <w:color w:val="000000"/>
                <w:sz w:val="24"/>
                <w:szCs w:val="24"/>
              </w:rPr>
              <w:t>тельства по з</w:t>
            </w:r>
            <w:r w:rsidRPr="0003772B">
              <w:rPr>
                <w:color w:val="000000"/>
                <w:sz w:val="24"/>
                <w:szCs w:val="24"/>
              </w:rPr>
              <w:t>а</w:t>
            </w:r>
            <w:r w:rsidRPr="0003772B">
              <w:rPr>
                <w:color w:val="000000"/>
                <w:sz w:val="24"/>
                <w:szCs w:val="24"/>
              </w:rPr>
              <w:t>стройке Нижн</w:t>
            </w:r>
            <w:r w:rsidRPr="0003772B">
              <w:rPr>
                <w:color w:val="000000"/>
                <w:sz w:val="24"/>
                <w:szCs w:val="24"/>
              </w:rPr>
              <w:t>е</w:t>
            </w:r>
            <w:r w:rsidRPr="0003772B">
              <w:rPr>
                <w:color w:val="000000"/>
                <w:sz w:val="24"/>
                <w:szCs w:val="24"/>
              </w:rPr>
              <w:t>варто</w:t>
            </w:r>
            <w:r w:rsidRPr="0003772B">
              <w:rPr>
                <w:color w:val="000000"/>
                <w:sz w:val="24"/>
                <w:szCs w:val="24"/>
              </w:rPr>
              <w:t>в</w:t>
            </w:r>
            <w:r w:rsidRPr="0003772B">
              <w:rPr>
                <w:color w:val="000000"/>
                <w:sz w:val="24"/>
                <w:szCs w:val="24"/>
              </w:rPr>
              <w:t>ского района</w:t>
            </w:r>
            <w:r w:rsidR="00957E88">
              <w:rPr>
                <w:color w:val="000000"/>
                <w:sz w:val="24"/>
                <w:szCs w:val="24"/>
              </w:rPr>
              <w:t>»</w:t>
            </w: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957E88" w:rsidP="00B37063">
            <w:pPr>
              <w:rPr>
                <w:color w:val="000000"/>
                <w:sz w:val="24"/>
                <w:szCs w:val="24"/>
              </w:rPr>
            </w:pPr>
            <w:r>
              <w:rPr>
                <w:color w:val="000000"/>
                <w:sz w:val="24"/>
                <w:szCs w:val="24"/>
              </w:rPr>
              <w:t>в</w:t>
            </w:r>
            <w:r w:rsidR="000E62AB" w:rsidRPr="0003772B">
              <w:rPr>
                <w:color w:val="000000"/>
                <w:sz w:val="24"/>
                <w:szCs w:val="24"/>
              </w:rPr>
              <w:t>сего</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3 154,50</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3 154,50</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r>
      <w:tr w:rsidR="000E62AB" w:rsidRPr="0003772B" w:rsidTr="00AC5672">
        <w:trPr>
          <w:trHeight w:val="315"/>
          <w:jc w:val="center"/>
        </w:trPr>
        <w:tc>
          <w:tcPr>
            <w:tcW w:w="580"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федеральный бюджет</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sz w:val="24"/>
                <w:szCs w:val="24"/>
              </w:rPr>
            </w:pPr>
            <w:r w:rsidRPr="0003772B">
              <w:rPr>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sz w:val="24"/>
                <w:szCs w:val="24"/>
              </w:rPr>
            </w:pPr>
            <w:r w:rsidRPr="0003772B">
              <w:rPr>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sz w:val="24"/>
                <w:szCs w:val="24"/>
              </w:rPr>
            </w:pPr>
            <w:r w:rsidRPr="0003772B">
              <w:rPr>
                <w:sz w:val="24"/>
                <w:szCs w:val="24"/>
              </w:rPr>
              <w:t> </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sz w:val="24"/>
                <w:szCs w:val="24"/>
              </w:rPr>
            </w:pPr>
            <w:r w:rsidRPr="0003772B">
              <w:rPr>
                <w:sz w:val="24"/>
                <w:szCs w:val="24"/>
              </w:rPr>
              <w:t> </w:t>
            </w:r>
          </w:p>
        </w:tc>
      </w:tr>
      <w:tr w:rsidR="000E62AB" w:rsidRPr="0003772B" w:rsidTr="00AC5672">
        <w:trPr>
          <w:trHeight w:val="315"/>
          <w:jc w:val="center"/>
        </w:trPr>
        <w:tc>
          <w:tcPr>
            <w:tcW w:w="580"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бюджет автоно</w:t>
            </w:r>
            <w:r w:rsidRPr="0003772B">
              <w:rPr>
                <w:color w:val="000000"/>
                <w:sz w:val="24"/>
                <w:szCs w:val="24"/>
              </w:rPr>
              <w:t>м</w:t>
            </w:r>
            <w:r w:rsidRPr="0003772B">
              <w:rPr>
                <w:color w:val="000000"/>
                <w:sz w:val="24"/>
                <w:szCs w:val="24"/>
              </w:rPr>
              <w:t>ного округа</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2 878,61</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2 878,61</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sz w:val="24"/>
                <w:szCs w:val="24"/>
              </w:rPr>
            </w:pPr>
            <w:r w:rsidRPr="0003772B">
              <w:rPr>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sz w:val="24"/>
                <w:szCs w:val="24"/>
              </w:rPr>
            </w:pPr>
            <w:r w:rsidRPr="0003772B">
              <w:rPr>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sz w:val="24"/>
                <w:szCs w:val="24"/>
              </w:rPr>
            </w:pPr>
            <w:r w:rsidRPr="0003772B">
              <w:rPr>
                <w:sz w:val="24"/>
                <w:szCs w:val="24"/>
              </w:rPr>
              <w:t> </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sz w:val="24"/>
                <w:szCs w:val="24"/>
              </w:rPr>
            </w:pPr>
            <w:r w:rsidRPr="0003772B">
              <w:rPr>
                <w:sz w:val="24"/>
                <w:szCs w:val="24"/>
              </w:rPr>
              <w:t> </w:t>
            </w:r>
          </w:p>
        </w:tc>
      </w:tr>
      <w:tr w:rsidR="000E62AB" w:rsidRPr="0003772B" w:rsidTr="00AC5672">
        <w:trPr>
          <w:trHeight w:val="315"/>
          <w:jc w:val="center"/>
        </w:trPr>
        <w:tc>
          <w:tcPr>
            <w:tcW w:w="580"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sz w:val="24"/>
                <w:szCs w:val="24"/>
              </w:rPr>
            </w:pPr>
            <w:r w:rsidRPr="0003772B">
              <w:rPr>
                <w:sz w:val="24"/>
                <w:szCs w:val="24"/>
              </w:rPr>
              <w:t>бюджет района</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sz w:val="24"/>
                <w:szCs w:val="24"/>
              </w:rPr>
            </w:pPr>
            <w:r w:rsidRPr="0003772B">
              <w:rPr>
                <w:sz w:val="24"/>
                <w:szCs w:val="24"/>
              </w:rPr>
              <w:t>275,89</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sz w:val="24"/>
                <w:szCs w:val="24"/>
              </w:rPr>
            </w:pPr>
            <w:r w:rsidRPr="0003772B">
              <w:rPr>
                <w:sz w:val="24"/>
                <w:szCs w:val="24"/>
              </w:rPr>
              <w:t>275,89</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sz w:val="24"/>
                <w:szCs w:val="24"/>
              </w:rPr>
            </w:pPr>
            <w:r w:rsidRPr="0003772B">
              <w:rPr>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sz w:val="24"/>
                <w:szCs w:val="24"/>
              </w:rPr>
            </w:pPr>
            <w:r w:rsidRPr="0003772B">
              <w:rPr>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sz w:val="24"/>
                <w:szCs w:val="24"/>
              </w:rPr>
            </w:pPr>
            <w:r w:rsidRPr="0003772B">
              <w:rPr>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sz w:val="24"/>
                <w:szCs w:val="24"/>
              </w:rPr>
            </w:pPr>
            <w:r w:rsidRPr="0003772B">
              <w:rPr>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sz w:val="24"/>
                <w:szCs w:val="24"/>
              </w:rPr>
            </w:pPr>
            <w:r w:rsidRPr="0003772B">
              <w:rPr>
                <w:sz w:val="24"/>
                <w:szCs w:val="24"/>
              </w:rPr>
              <w:t> </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sz w:val="24"/>
                <w:szCs w:val="24"/>
              </w:rPr>
            </w:pPr>
            <w:r w:rsidRPr="0003772B">
              <w:rPr>
                <w:sz w:val="24"/>
                <w:szCs w:val="24"/>
              </w:rPr>
              <w:t> </w:t>
            </w:r>
          </w:p>
        </w:tc>
      </w:tr>
      <w:tr w:rsidR="000E62AB" w:rsidRPr="0003772B" w:rsidTr="00AC5672">
        <w:trPr>
          <w:trHeight w:val="315"/>
          <w:jc w:val="center"/>
        </w:trPr>
        <w:tc>
          <w:tcPr>
            <w:tcW w:w="580"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бюджет посел</w:t>
            </w:r>
            <w:r w:rsidRPr="0003772B">
              <w:rPr>
                <w:color w:val="000000"/>
                <w:sz w:val="24"/>
                <w:szCs w:val="24"/>
              </w:rPr>
              <w:t>е</w:t>
            </w:r>
            <w:r w:rsidRPr="0003772B">
              <w:rPr>
                <w:color w:val="000000"/>
                <w:sz w:val="24"/>
                <w:szCs w:val="24"/>
              </w:rPr>
              <w:t>ний</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sz w:val="24"/>
                <w:szCs w:val="24"/>
              </w:rPr>
            </w:pPr>
            <w:r w:rsidRPr="0003772B">
              <w:rPr>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sz w:val="24"/>
                <w:szCs w:val="24"/>
              </w:rPr>
            </w:pPr>
            <w:r w:rsidRPr="0003772B">
              <w:rPr>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sz w:val="24"/>
                <w:szCs w:val="24"/>
              </w:rPr>
            </w:pPr>
            <w:r w:rsidRPr="0003772B">
              <w:rPr>
                <w:sz w:val="24"/>
                <w:szCs w:val="24"/>
              </w:rPr>
              <w:t> </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sz w:val="24"/>
                <w:szCs w:val="24"/>
              </w:rPr>
            </w:pPr>
            <w:r w:rsidRPr="0003772B">
              <w:rPr>
                <w:sz w:val="24"/>
                <w:szCs w:val="24"/>
              </w:rPr>
              <w:t> </w:t>
            </w:r>
          </w:p>
        </w:tc>
      </w:tr>
      <w:tr w:rsidR="000E62AB" w:rsidRPr="0003772B" w:rsidTr="00AC5672">
        <w:trPr>
          <w:trHeight w:val="945"/>
          <w:jc w:val="center"/>
        </w:trPr>
        <w:tc>
          <w:tcPr>
            <w:tcW w:w="580"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957E88" w:rsidP="00B37063">
            <w:pPr>
              <w:rPr>
                <w:color w:val="000000"/>
                <w:sz w:val="24"/>
                <w:szCs w:val="24"/>
              </w:rPr>
            </w:pPr>
            <w:r w:rsidRPr="0003772B">
              <w:rPr>
                <w:color w:val="000000"/>
                <w:sz w:val="24"/>
                <w:szCs w:val="24"/>
              </w:rPr>
              <w:t>в т</w:t>
            </w:r>
            <w:r>
              <w:rPr>
                <w:color w:val="000000"/>
                <w:sz w:val="24"/>
                <w:szCs w:val="24"/>
              </w:rPr>
              <w:t xml:space="preserve">ом </w:t>
            </w:r>
            <w:r w:rsidRPr="0003772B">
              <w:rPr>
                <w:color w:val="000000"/>
                <w:sz w:val="24"/>
                <w:szCs w:val="24"/>
              </w:rPr>
              <w:t>ч</w:t>
            </w:r>
            <w:r>
              <w:rPr>
                <w:color w:val="000000"/>
                <w:sz w:val="24"/>
                <w:szCs w:val="24"/>
              </w:rPr>
              <w:t>исле</w:t>
            </w:r>
            <w:r w:rsidR="000E62AB" w:rsidRPr="0003772B">
              <w:rPr>
                <w:color w:val="000000"/>
                <w:sz w:val="24"/>
                <w:szCs w:val="24"/>
              </w:rPr>
              <w:t xml:space="preserve"> бе</w:t>
            </w:r>
            <w:r w:rsidR="000E62AB" w:rsidRPr="0003772B">
              <w:rPr>
                <w:color w:val="000000"/>
                <w:sz w:val="24"/>
                <w:szCs w:val="24"/>
              </w:rPr>
              <w:t>з</w:t>
            </w:r>
            <w:r w:rsidR="000E62AB" w:rsidRPr="0003772B">
              <w:rPr>
                <w:color w:val="000000"/>
                <w:sz w:val="24"/>
                <w:szCs w:val="24"/>
              </w:rPr>
              <w:t>возмездные п</w:t>
            </w:r>
            <w:r w:rsidR="000E62AB" w:rsidRPr="0003772B">
              <w:rPr>
                <w:color w:val="000000"/>
                <w:sz w:val="24"/>
                <w:szCs w:val="24"/>
              </w:rPr>
              <w:t>о</w:t>
            </w:r>
            <w:r w:rsidR="000E62AB" w:rsidRPr="0003772B">
              <w:rPr>
                <w:color w:val="000000"/>
                <w:sz w:val="24"/>
                <w:szCs w:val="24"/>
              </w:rPr>
              <w:t>ступления от ф</w:t>
            </w:r>
            <w:r w:rsidR="000E62AB" w:rsidRPr="0003772B">
              <w:rPr>
                <w:color w:val="000000"/>
                <w:sz w:val="24"/>
                <w:szCs w:val="24"/>
              </w:rPr>
              <w:t>и</w:t>
            </w:r>
            <w:r w:rsidR="000E62AB" w:rsidRPr="0003772B">
              <w:rPr>
                <w:color w:val="000000"/>
                <w:sz w:val="24"/>
                <w:szCs w:val="24"/>
              </w:rPr>
              <w:t>зических и юр</w:t>
            </w:r>
            <w:r w:rsidR="000E62AB" w:rsidRPr="0003772B">
              <w:rPr>
                <w:color w:val="000000"/>
                <w:sz w:val="24"/>
                <w:szCs w:val="24"/>
              </w:rPr>
              <w:t>и</w:t>
            </w:r>
            <w:r w:rsidR="000E62AB" w:rsidRPr="0003772B">
              <w:rPr>
                <w:color w:val="000000"/>
                <w:sz w:val="24"/>
                <w:szCs w:val="24"/>
              </w:rPr>
              <w:t>дических лиц</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315"/>
          <w:jc w:val="center"/>
        </w:trPr>
        <w:tc>
          <w:tcPr>
            <w:tcW w:w="5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jc w:val="center"/>
              <w:rPr>
                <w:color w:val="000000"/>
                <w:sz w:val="24"/>
                <w:szCs w:val="24"/>
              </w:rPr>
            </w:pPr>
            <w:r w:rsidRPr="0003772B">
              <w:rPr>
                <w:color w:val="000000"/>
                <w:sz w:val="24"/>
                <w:szCs w:val="24"/>
              </w:rPr>
              <w:t> </w:t>
            </w:r>
          </w:p>
        </w:tc>
        <w:tc>
          <w:tcPr>
            <w:tcW w:w="127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E62AB" w:rsidRPr="0003772B" w:rsidRDefault="000E62AB" w:rsidP="00B37063">
            <w:pPr>
              <w:jc w:val="center"/>
              <w:rPr>
                <w:color w:val="000000"/>
                <w:sz w:val="24"/>
                <w:szCs w:val="24"/>
              </w:rPr>
            </w:pPr>
            <w:r w:rsidRPr="0003772B">
              <w:rPr>
                <w:color w:val="000000"/>
                <w:sz w:val="24"/>
                <w:szCs w:val="24"/>
              </w:rPr>
              <w:t>Итого по задаче 4</w:t>
            </w:r>
          </w:p>
        </w:tc>
        <w:tc>
          <w:tcPr>
            <w:tcW w:w="1135"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E62AB" w:rsidRPr="0003772B" w:rsidRDefault="000E62AB" w:rsidP="00B37063">
            <w:pPr>
              <w:jc w:val="center"/>
              <w:rPr>
                <w:color w:val="000000"/>
                <w:sz w:val="24"/>
                <w:szCs w:val="24"/>
              </w:rPr>
            </w:pPr>
            <w:r w:rsidRPr="0003772B">
              <w:rPr>
                <w:color w:val="000000"/>
                <w:sz w:val="24"/>
                <w:szCs w:val="24"/>
              </w:rPr>
              <w:t> </w:t>
            </w: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957E88" w:rsidP="00B37063">
            <w:pPr>
              <w:rPr>
                <w:color w:val="000000"/>
                <w:sz w:val="24"/>
                <w:szCs w:val="24"/>
              </w:rPr>
            </w:pPr>
            <w:r>
              <w:rPr>
                <w:color w:val="000000"/>
                <w:sz w:val="24"/>
                <w:szCs w:val="24"/>
              </w:rPr>
              <w:t>в</w:t>
            </w:r>
            <w:r w:rsidR="000E62AB" w:rsidRPr="0003772B">
              <w:rPr>
                <w:color w:val="000000"/>
                <w:sz w:val="24"/>
                <w:szCs w:val="24"/>
              </w:rPr>
              <w:t>сего</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11 597,31</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11 597,31</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r>
      <w:tr w:rsidR="000E62AB" w:rsidRPr="0003772B" w:rsidTr="00AC5672">
        <w:trPr>
          <w:trHeight w:val="315"/>
          <w:jc w:val="center"/>
        </w:trPr>
        <w:tc>
          <w:tcPr>
            <w:tcW w:w="580"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федеральный бюджет</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r>
      <w:tr w:rsidR="000E62AB" w:rsidRPr="0003772B" w:rsidTr="00AC5672">
        <w:trPr>
          <w:trHeight w:val="315"/>
          <w:jc w:val="center"/>
        </w:trPr>
        <w:tc>
          <w:tcPr>
            <w:tcW w:w="580"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бюджет автоно</w:t>
            </w:r>
            <w:r w:rsidRPr="0003772B">
              <w:rPr>
                <w:color w:val="000000"/>
                <w:sz w:val="24"/>
                <w:szCs w:val="24"/>
              </w:rPr>
              <w:t>м</w:t>
            </w:r>
            <w:r w:rsidRPr="0003772B">
              <w:rPr>
                <w:color w:val="000000"/>
                <w:sz w:val="24"/>
                <w:szCs w:val="24"/>
              </w:rPr>
              <w:t>ного округа</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10 527,72</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10 527,72</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r>
      <w:tr w:rsidR="000E62AB" w:rsidRPr="0003772B" w:rsidTr="00AC5672">
        <w:trPr>
          <w:trHeight w:val="315"/>
          <w:jc w:val="center"/>
        </w:trPr>
        <w:tc>
          <w:tcPr>
            <w:tcW w:w="580" w:type="dxa"/>
            <w:vMerge/>
            <w:tcBorders>
              <w:top w:val="single" w:sz="4" w:space="0" w:color="auto"/>
              <w:left w:val="single" w:sz="4" w:space="0" w:color="auto"/>
              <w:bottom w:val="single" w:sz="4" w:space="0" w:color="000000"/>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single" w:sz="4" w:space="0" w:color="auto"/>
              <w:left w:val="single" w:sz="4" w:space="0" w:color="auto"/>
              <w:bottom w:val="single" w:sz="4" w:space="0" w:color="000000"/>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single" w:sz="4" w:space="0" w:color="auto"/>
              <w:left w:val="single" w:sz="4" w:space="0" w:color="auto"/>
              <w:bottom w:val="single" w:sz="4" w:space="0" w:color="000000"/>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бюджет района</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1 069,59</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1 069,59</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r>
      <w:tr w:rsidR="000E62AB" w:rsidRPr="0003772B" w:rsidTr="00AC5672">
        <w:trPr>
          <w:trHeight w:val="315"/>
          <w:jc w:val="center"/>
        </w:trPr>
        <w:tc>
          <w:tcPr>
            <w:tcW w:w="580" w:type="dxa"/>
            <w:vMerge/>
            <w:tcBorders>
              <w:top w:val="nil"/>
              <w:left w:val="single" w:sz="4" w:space="0" w:color="auto"/>
              <w:bottom w:val="single" w:sz="4" w:space="0" w:color="000000"/>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nil"/>
              <w:left w:val="single" w:sz="4" w:space="0" w:color="auto"/>
              <w:bottom w:val="single" w:sz="4" w:space="0" w:color="000000"/>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nil"/>
              <w:left w:val="single" w:sz="4" w:space="0" w:color="auto"/>
              <w:bottom w:val="single" w:sz="4" w:space="0" w:color="000000"/>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бюджет посел</w:t>
            </w:r>
            <w:r w:rsidRPr="0003772B">
              <w:rPr>
                <w:color w:val="000000"/>
                <w:sz w:val="24"/>
                <w:szCs w:val="24"/>
              </w:rPr>
              <w:t>е</w:t>
            </w:r>
            <w:r w:rsidRPr="0003772B">
              <w:rPr>
                <w:color w:val="000000"/>
                <w:sz w:val="24"/>
                <w:szCs w:val="24"/>
              </w:rPr>
              <w:t>ний</w:t>
            </w:r>
          </w:p>
        </w:tc>
        <w:tc>
          <w:tcPr>
            <w:tcW w:w="136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339"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5"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r>
      <w:tr w:rsidR="000E62AB" w:rsidRPr="0003772B" w:rsidTr="00AC5672">
        <w:trPr>
          <w:trHeight w:val="945"/>
          <w:jc w:val="center"/>
        </w:trPr>
        <w:tc>
          <w:tcPr>
            <w:tcW w:w="580" w:type="dxa"/>
            <w:vMerge/>
            <w:tcBorders>
              <w:top w:val="nil"/>
              <w:left w:val="single" w:sz="4" w:space="0" w:color="auto"/>
              <w:bottom w:val="single" w:sz="4" w:space="0" w:color="000000"/>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nil"/>
              <w:left w:val="single" w:sz="4" w:space="0" w:color="auto"/>
              <w:bottom w:val="single" w:sz="4" w:space="0" w:color="000000"/>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nil"/>
              <w:left w:val="single" w:sz="4" w:space="0" w:color="auto"/>
              <w:bottom w:val="single" w:sz="4" w:space="0" w:color="000000"/>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nil"/>
              <w:left w:val="nil"/>
              <w:bottom w:val="single" w:sz="4" w:space="0" w:color="auto"/>
              <w:right w:val="single" w:sz="4" w:space="0" w:color="auto"/>
            </w:tcBorders>
            <w:shd w:val="clear" w:color="auto" w:fill="auto"/>
            <w:vAlign w:val="center"/>
            <w:hideMark/>
          </w:tcPr>
          <w:p w:rsidR="000E62AB" w:rsidRPr="0003772B" w:rsidRDefault="00957E88" w:rsidP="00B37063">
            <w:pPr>
              <w:rPr>
                <w:color w:val="000000"/>
                <w:sz w:val="24"/>
                <w:szCs w:val="24"/>
              </w:rPr>
            </w:pPr>
            <w:r w:rsidRPr="0003772B">
              <w:rPr>
                <w:color w:val="000000"/>
                <w:sz w:val="24"/>
                <w:szCs w:val="24"/>
              </w:rPr>
              <w:t>в т</w:t>
            </w:r>
            <w:r>
              <w:rPr>
                <w:color w:val="000000"/>
                <w:sz w:val="24"/>
                <w:szCs w:val="24"/>
              </w:rPr>
              <w:t xml:space="preserve">ом </w:t>
            </w:r>
            <w:r w:rsidRPr="0003772B">
              <w:rPr>
                <w:color w:val="000000"/>
                <w:sz w:val="24"/>
                <w:szCs w:val="24"/>
              </w:rPr>
              <w:t>ч</w:t>
            </w:r>
            <w:r>
              <w:rPr>
                <w:color w:val="000000"/>
                <w:sz w:val="24"/>
                <w:szCs w:val="24"/>
              </w:rPr>
              <w:t>исле</w:t>
            </w:r>
            <w:r w:rsidRPr="0003772B">
              <w:rPr>
                <w:color w:val="000000"/>
                <w:sz w:val="24"/>
                <w:szCs w:val="24"/>
              </w:rPr>
              <w:t xml:space="preserve"> </w:t>
            </w:r>
            <w:r w:rsidR="000E62AB" w:rsidRPr="0003772B">
              <w:rPr>
                <w:color w:val="000000"/>
                <w:sz w:val="24"/>
                <w:szCs w:val="24"/>
              </w:rPr>
              <w:t>бе</w:t>
            </w:r>
            <w:r w:rsidR="000E62AB" w:rsidRPr="0003772B">
              <w:rPr>
                <w:color w:val="000000"/>
                <w:sz w:val="24"/>
                <w:szCs w:val="24"/>
              </w:rPr>
              <w:t>з</w:t>
            </w:r>
            <w:r w:rsidR="000E62AB" w:rsidRPr="0003772B">
              <w:rPr>
                <w:color w:val="000000"/>
                <w:sz w:val="24"/>
                <w:szCs w:val="24"/>
              </w:rPr>
              <w:t>возмездные п</w:t>
            </w:r>
            <w:r w:rsidR="000E62AB" w:rsidRPr="0003772B">
              <w:rPr>
                <w:color w:val="000000"/>
                <w:sz w:val="24"/>
                <w:szCs w:val="24"/>
              </w:rPr>
              <w:t>о</w:t>
            </w:r>
            <w:r w:rsidR="000E62AB" w:rsidRPr="0003772B">
              <w:rPr>
                <w:color w:val="000000"/>
                <w:sz w:val="24"/>
                <w:szCs w:val="24"/>
              </w:rPr>
              <w:t>ступления от ф</w:t>
            </w:r>
            <w:r w:rsidR="000E62AB" w:rsidRPr="0003772B">
              <w:rPr>
                <w:color w:val="000000"/>
                <w:sz w:val="24"/>
                <w:szCs w:val="24"/>
              </w:rPr>
              <w:t>и</w:t>
            </w:r>
            <w:r w:rsidR="000E62AB" w:rsidRPr="0003772B">
              <w:rPr>
                <w:color w:val="000000"/>
                <w:sz w:val="24"/>
                <w:szCs w:val="24"/>
              </w:rPr>
              <w:t>зических и юр</w:t>
            </w:r>
            <w:r w:rsidR="000E62AB" w:rsidRPr="0003772B">
              <w:rPr>
                <w:color w:val="000000"/>
                <w:sz w:val="24"/>
                <w:szCs w:val="24"/>
              </w:rPr>
              <w:t>и</w:t>
            </w:r>
            <w:r w:rsidR="000E62AB" w:rsidRPr="0003772B">
              <w:rPr>
                <w:color w:val="000000"/>
                <w:sz w:val="24"/>
                <w:szCs w:val="24"/>
              </w:rPr>
              <w:t>дических лиц</w:t>
            </w:r>
          </w:p>
        </w:tc>
        <w:tc>
          <w:tcPr>
            <w:tcW w:w="136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339"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5"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r>
      <w:tr w:rsidR="000E62AB" w:rsidRPr="0003772B" w:rsidTr="00AC5672">
        <w:trPr>
          <w:trHeight w:val="315"/>
          <w:jc w:val="center"/>
        </w:trPr>
        <w:tc>
          <w:tcPr>
            <w:tcW w:w="580" w:type="dxa"/>
            <w:vMerge w:val="restart"/>
            <w:tcBorders>
              <w:top w:val="nil"/>
              <w:left w:val="single" w:sz="4" w:space="0" w:color="auto"/>
              <w:bottom w:val="single" w:sz="4" w:space="0" w:color="000000"/>
              <w:right w:val="single" w:sz="4" w:space="0" w:color="auto"/>
            </w:tcBorders>
            <w:shd w:val="clear" w:color="auto" w:fill="auto"/>
            <w:vAlign w:val="center"/>
            <w:hideMark/>
          </w:tcPr>
          <w:p w:rsidR="000E62AB" w:rsidRPr="0003772B" w:rsidRDefault="000E62AB" w:rsidP="00B37063">
            <w:pPr>
              <w:jc w:val="center"/>
              <w:rPr>
                <w:color w:val="000000"/>
                <w:sz w:val="24"/>
                <w:szCs w:val="24"/>
              </w:rPr>
            </w:pPr>
            <w:r w:rsidRPr="0003772B">
              <w:rPr>
                <w:color w:val="000000"/>
                <w:sz w:val="24"/>
                <w:szCs w:val="24"/>
              </w:rPr>
              <w:t> </w:t>
            </w:r>
          </w:p>
        </w:tc>
        <w:tc>
          <w:tcPr>
            <w:tcW w:w="1274" w:type="dxa"/>
            <w:vMerge w:val="restart"/>
            <w:tcBorders>
              <w:top w:val="nil"/>
              <w:left w:val="single" w:sz="4" w:space="0" w:color="auto"/>
              <w:bottom w:val="single" w:sz="4" w:space="0" w:color="000000"/>
              <w:right w:val="single" w:sz="4" w:space="0" w:color="auto"/>
            </w:tcBorders>
            <w:shd w:val="clear" w:color="auto" w:fill="auto"/>
            <w:hideMark/>
          </w:tcPr>
          <w:p w:rsidR="000E62AB" w:rsidRPr="0003772B" w:rsidRDefault="000E62AB" w:rsidP="00B37063">
            <w:pPr>
              <w:jc w:val="center"/>
              <w:rPr>
                <w:color w:val="000000"/>
                <w:sz w:val="24"/>
                <w:szCs w:val="24"/>
              </w:rPr>
            </w:pPr>
            <w:r w:rsidRPr="0003772B">
              <w:rPr>
                <w:color w:val="000000"/>
                <w:sz w:val="24"/>
                <w:szCs w:val="24"/>
              </w:rPr>
              <w:t>Итого по подпр</w:t>
            </w:r>
            <w:r w:rsidRPr="0003772B">
              <w:rPr>
                <w:color w:val="000000"/>
                <w:sz w:val="24"/>
                <w:szCs w:val="24"/>
              </w:rPr>
              <w:t>о</w:t>
            </w:r>
            <w:r w:rsidRPr="0003772B">
              <w:rPr>
                <w:color w:val="000000"/>
                <w:sz w:val="24"/>
                <w:szCs w:val="24"/>
              </w:rPr>
              <w:t>грамме II</w:t>
            </w:r>
          </w:p>
        </w:tc>
        <w:tc>
          <w:tcPr>
            <w:tcW w:w="1135" w:type="dxa"/>
            <w:vMerge w:val="restart"/>
            <w:tcBorders>
              <w:top w:val="nil"/>
              <w:left w:val="single" w:sz="4" w:space="0" w:color="auto"/>
              <w:bottom w:val="single" w:sz="4" w:space="0" w:color="000000"/>
              <w:right w:val="single" w:sz="4" w:space="0" w:color="auto"/>
            </w:tcBorders>
            <w:shd w:val="clear" w:color="auto" w:fill="auto"/>
            <w:hideMark/>
          </w:tcPr>
          <w:p w:rsidR="000E62AB" w:rsidRPr="0003772B" w:rsidRDefault="000E62AB" w:rsidP="00B37063">
            <w:pPr>
              <w:jc w:val="center"/>
              <w:rPr>
                <w:color w:val="000000"/>
                <w:sz w:val="24"/>
                <w:szCs w:val="24"/>
              </w:rPr>
            </w:pPr>
            <w:r w:rsidRPr="0003772B">
              <w:rPr>
                <w:color w:val="000000"/>
                <w:sz w:val="24"/>
                <w:szCs w:val="24"/>
              </w:rPr>
              <w:t> </w:t>
            </w:r>
          </w:p>
        </w:tc>
        <w:tc>
          <w:tcPr>
            <w:tcW w:w="2129" w:type="dxa"/>
            <w:gridSpan w:val="8"/>
            <w:tcBorders>
              <w:top w:val="nil"/>
              <w:left w:val="nil"/>
              <w:bottom w:val="single" w:sz="4" w:space="0" w:color="auto"/>
              <w:right w:val="single" w:sz="4" w:space="0" w:color="auto"/>
            </w:tcBorders>
            <w:shd w:val="clear" w:color="auto" w:fill="auto"/>
            <w:vAlign w:val="center"/>
            <w:hideMark/>
          </w:tcPr>
          <w:p w:rsidR="000E62AB" w:rsidRPr="0003772B" w:rsidRDefault="00957E88" w:rsidP="00B37063">
            <w:pPr>
              <w:rPr>
                <w:color w:val="000000"/>
                <w:sz w:val="24"/>
                <w:szCs w:val="24"/>
              </w:rPr>
            </w:pPr>
            <w:r>
              <w:rPr>
                <w:color w:val="000000"/>
                <w:sz w:val="24"/>
                <w:szCs w:val="24"/>
              </w:rPr>
              <w:t>в</w:t>
            </w:r>
            <w:r w:rsidR="000E62AB" w:rsidRPr="0003772B">
              <w:rPr>
                <w:color w:val="000000"/>
                <w:sz w:val="24"/>
                <w:szCs w:val="24"/>
              </w:rPr>
              <w:t>сего</w:t>
            </w:r>
          </w:p>
        </w:tc>
        <w:tc>
          <w:tcPr>
            <w:tcW w:w="136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698 672,71</w:t>
            </w:r>
          </w:p>
        </w:tc>
        <w:tc>
          <w:tcPr>
            <w:tcW w:w="170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430 522,67</w:t>
            </w:r>
          </w:p>
        </w:tc>
        <w:tc>
          <w:tcPr>
            <w:tcW w:w="1339"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94 197,18</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66 446,88</w:t>
            </w:r>
          </w:p>
        </w:tc>
        <w:tc>
          <w:tcPr>
            <w:tcW w:w="118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58 005,98</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16 500,00</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16 500,00</w:t>
            </w:r>
          </w:p>
        </w:tc>
        <w:tc>
          <w:tcPr>
            <w:tcW w:w="1185"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16 500,00</w:t>
            </w:r>
          </w:p>
        </w:tc>
      </w:tr>
      <w:tr w:rsidR="000E62AB" w:rsidRPr="0003772B" w:rsidTr="00AC5672">
        <w:trPr>
          <w:trHeight w:val="315"/>
          <w:jc w:val="center"/>
        </w:trPr>
        <w:tc>
          <w:tcPr>
            <w:tcW w:w="580" w:type="dxa"/>
            <w:vMerge/>
            <w:tcBorders>
              <w:top w:val="nil"/>
              <w:left w:val="single" w:sz="4" w:space="0" w:color="auto"/>
              <w:bottom w:val="single" w:sz="4" w:space="0" w:color="000000"/>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nil"/>
              <w:left w:val="single" w:sz="4" w:space="0" w:color="auto"/>
              <w:bottom w:val="single" w:sz="4" w:space="0" w:color="000000"/>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nil"/>
              <w:left w:val="single" w:sz="4" w:space="0" w:color="auto"/>
              <w:bottom w:val="single" w:sz="4" w:space="0" w:color="000000"/>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федеральный бюджет</w:t>
            </w:r>
          </w:p>
        </w:tc>
        <w:tc>
          <w:tcPr>
            <w:tcW w:w="136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339"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5"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r>
      <w:tr w:rsidR="000E62AB" w:rsidRPr="0003772B" w:rsidTr="00AC5672">
        <w:trPr>
          <w:trHeight w:val="315"/>
          <w:jc w:val="center"/>
        </w:trPr>
        <w:tc>
          <w:tcPr>
            <w:tcW w:w="580" w:type="dxa"/>
            <w:vMerge/>
            <w:tcBorders>
              <w:top w:val="nil"/>
              <w:left w:val="single" w:sz="4" w:space="0" w:color="auto"/>
              <w:bottom w:val="single" w:sz="4" w:space="0" w:color="000000"/>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nil"/>
              <w:left w:val="single" w:sz="4" w:space="0" w:color="auto"/>
              <w:bottom w:val="single" w:sz="4" w:space="0" w:color="000000"/>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nil"/>
              <w:left w:val="single" w:sz="4" w:space="0" w:color="auto"/>
              <w:bottom w:val="single" w:sz="4" w:space="0" w:color="000000"/>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бюджет автоно</w:t>
            </w:r>
            <w:r w:rsidRPr="0003772B">
              <w:rPr>
                <w:color w:val="000000"/>
                <w:sz w:val="24"/>
                <w:szCs w:val="24"/>
              </w:rPr>
              <w:t>м</w:t>
            </w:r>
            <w:r w:rsidRPr="0003772B">
              <w:rPr>
                <w:color w:val="000000"/>
                <w:sz w:val="24"/>
                <w:szCs w:val="24"/>
              </w:rPr>
              <w:t>ного округа</w:t>
            </w:r>
          </w:p>
        </w:tc>
        <w:tc>
          <w:tcPr>
            <w:tcW w:w="136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535 046,77</w:t>
            </w:r>
          </w:p>
        </w:tc>
        <w:tc>
          <w:tcPr>
            <w:tcW w:w="170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372 865,57</w:t>
            </w:r>
          </w:p>
        </w:tc>
        <w:tc>
          <w:tcPr>
            <w:tcW w:w="1339"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73 910,00</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46 657,70</w:t>
            </w:r>
          </w:p>
        </w:tc>
        <w:tc>
          <w:tcPr>
            <w:tcW w:w="118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41 613,50</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5"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r>
      <w:tr w:rsidR="000E62AB" w:rsidRPr="0003772B" w:rsidTr="00AC5672">
        <w:trPr>
          <w:trHeight w:val="315"/>
          <w:jc w:val="center"/>
        </w:trPr>
        <w:tc>
          <w:tcPr>
            <w:tcW w:w="580" w:type="dxa"/>
            <w:vMerge/>
            <w:tcBorders>
              <w:top w:val="nil"/>
              <w:left w:val="single" w:sz="4" w:space="0" w:color="auto"/>
              <w:bottom w:val="single" w:sz="4" w:space="0" w:color="000000"/>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nil"/>
              <w:left w:val="single" w:sz="4" w:space="0" w:color="auto"/>
              <w:bottom w:val="single" w:sz="4" w:space="0" w:color="000000"/>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nil"/>
              <w:left w:val="single" w:sz="4" w:space="0" w:color="auto"/>
              <w:bottom w:val="single" w:sz="4" w:space="0" w:color="000000"/>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бюджет района</w:t>
            </w:r>
          </w:p>
        </w:tc>
        <w:tc>
          <w:tcPr>
            <w:tcW w:w="136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163 625,94</w:t>
            </w:r>
          </w:p>
        </w:tc>
        <w:tc>
          <w:tcPr>
            <w:tcW w:w="170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57 657,10</w:t>
            </w:r>
          </w:p>
        </w:tc>
        <w:tc>
          <w:tcPr>
            <w:tcW w:w="1339"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20 287,18</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19 789,18</w:t>
            </w:r>
          </w:p>
        </w:tc>
        <w:tc>
          <w:tcPr>
            <w:tcW w:w="118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16 392,48</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16 500,00</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16 500,00</w:t>
            </w:r>
          </w:p>
        </w:tc>
        <w:tc>
          <w:tcPr>
            <w:tcW w:w="1185"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16 500,00</w:t>
            </w:r>
          </w:p>
        </w:tc>
      </w:tr>
      <w:tr w:rsidR="000E62AB" w:rsidRPr="0003772B" w:rsidTr="00AC5672">
        <w:trPr>
          <w:trHeight w:val="315"/>
          <w:jc w:val="center"/>
        </w:trPr>
        <w:tc>
          <w:tcPr>
            <w:tcW w:w="580" w:type="dxa"/>
            <w:vMerge/>
            <w:tcBorders>
              <w:top w:val="nil"/>
              <w:left w:val="single" w:sz="4" w:space="0" w:color="auto"/>
              <w:bottom w:val="single" w:sz="4" w:space="0" w:color="000000"/>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nil"/>
              <w:left w:val="single" w:sz="4" w:space="0" w:color="auto"/>
              <w:bottom w:val="single" w:sz="4" w:space="0" w:color="000000"/>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nil"/>
              <w:left w:val="single" w:sz="4" w:space="0" w:color="auto"/>
              <w:bottom w:val="single" w:sz="4" w:space="0" w:color="000000"/>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бюджет посел</w:t>
            </w:r>
            <w:r w:rsidRPr="0003772B">
              <w:rPr>
                <w:color w:val="000000"/>
                <w:sz w:val="24"/>
                <w:szCs w:val="24"/>
              </w:rPr>
              <w:t>е</w:t>
            </w:r>
            <w:r w:rsidRPr="0003772B">
              <w:rPr>
                <w:color w:val="000000"/>
                <w:sz w:val="24"/>
                <w:szCs w:val="24"/>
              </w:rPr>
              <w:t>ний</w:t>
            </w:r>
          </w:p>
        </w:tc>
        <w:tc>
          <w:tcPr>
            <w:tcW w:w="136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339"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5"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r>
      <w:tr w:rsidR="000E62AB" w:rsidRPr="0003772B" w:rsidTr="00AC5672">
        <w:trPr>
          <w:trHeight w:val="945"/>
          <w:jc w:val="center"/>
        </w:trPr>
        <w:tc>
          <w:tcPr>
            <w:tcW w:w="580" w:type="dxa"/>
            <w:vMerge/>
            <w:tcBorders>
              <w:top w:val="nil"/>
              <w:left w:val="single" w:sz="4" w:space="0" w:color="auto"/>
              <w:bottom w:val="single" w:sz="4" w:space="0" w:color="000000"/>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nil"/>
              <w:left w:val="single" w:sz="4" w:space="0" w:color="auto"/>
              <w:bottom w:val="single" w:sz="4" w:space="0" w:color="000000"/>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nil"/>
              <w:left w:val="single" w:sz="4" w:space="0" w:color="auto"/>
              <w:bottom w:val="single" w:sz="4" w:space="0" w:color="000000"/>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nil"/>
              <w:left w:val="nil"/>
              <w:bottom w:val="single" w:sz="4" w:space="0" w:color="auto"/>
              <w:right w:val="single" w:sz="4" w:space="0" w:color="auto"/>
            </w:tcBorders>
            <w:shd w:val="clear" w:color="auto" w:fill="auto"/>
            <w:vAlign w:val="center"/>
            <w:hideMark/>
          </w:tcPr>
          <w:p w:rsidR="000E62AB" w:rsidRPr="0003772B" w:rsidRDefault="00957E88" w:rsidP="00B37063">
            <w:pPr>
              <w:rPr>
                <w:color w:val="000000"/>
                <w:sz w:val="24"/>
                <w:szCs w:val="24"/>
              </w:rPr>
            </w:pPr>
            <w:r w:rsidRPr="0003772B">
              <w:rPr>
                <w:color w:val="000000"/>
                <w:sz w:val="24"/>
                <w:szCs w:val="24"/>
              </w:rPr>
              <w:t>в т</w:t>
            </w:r>
            <w:r>
              <w:rPr>
                <w:color w:val="000000"/>
                <w:sz w:val="24"/>
                <w:szCs w:val="24"/>
              </w:rPr>
              <w:t xml:space="preserve">ом </w:t>
            </w:r>
            <w:r w:rsidRPr="0003772B">
              <w:rPr>
                <w:color w:val="000000"/>
                <w:sz w:val="24"/>
                <w:szCs w:val="24"/>
              </w:rPr>
              <w:t>ч</w:t>
            </w:r>
            <w:r>
              <w:rPr>
                <w:color w:val="000000"/>
                <w:sz w:val="24"/>
                <w:szCs w:val="24"/>
              </w:rPr>
              <w:t>исле</w:t>
            </w:r>
            <w:r w:rsidRPr="0003772B">
              <w:rPr>
                <w:color w:val="000000"/>
                <w:sz w:val="24"/>
                <w:szCs w:val="24"/>
              </w:rPr>
              <w:t xml:space="preserve"> </w:t>
            </w:r>
            <w:r w:rsidR="000E62AB" w:rsidRPr="0003772B">
              <w:rPr>
                <w:color w:val="000000"/>
                <w:sz w:val="24"/>
                <w:szCs w:val="24"/>
              </w:rPr>
              <w:t>бе</w:t>
            </w:r>
            <w:r w:rsidR="000E62AB" w:rsidRPr="0003772B">
              <w:rPr>
                <w:color w:val="000000"/>
                <w:sz w:val="24"/>
                <w:szCs w:val="24"/>
              </w:rPr>
              <w:t>з</w:t>
            </w:r>
            <w:r w:rsidR="000E62AB" w:rsidRPr="0003772B">
              <w:rPr>
                <w:color w:val="000000"/>
                <w:sz w:val="24"/>
                <w:szCs w:val="24"/>
              </w:rPr>
              <w:t>возмездные п</w:t>
            </w:r>
            <w:r w:rsidR="000E62AB" w:rsidRPr="0003772B">
              <w:rPr>
                <w:color w:val="000000"/>
                <w:sz w:val="24"/>
                <w:szCs w:val="24"/>
              </w:rPr>
              <w:t>о</w:t>
            </w:r>
            <w:r w:rsidR="000E62AB" w:rsidRPr="0003772B">
              <w:rPr>
                <w:color w:val="000000"/>
                <w:sz w:val="24"/>
                <w:szCs w:val="24"/>
              </w:rPr>
              <w:t>ступления от ф</w:t>
            </w:r>
            <w:r w:rsidR="000E62AB" w:rsidRPr="0003772B">
              <w:rPr>
                <w:color w:val="000000"/>
                <w:sz w:val="24"/>
                <w:szCs w:val="24"/>
              </w:rPr>
              <w:t>и</w:t>
            </w:r>
            <w:r w:rsidR="000E62AB" w:rsidRPr="0003772B">
              <w:rPr>
                <w:color w:val="000000"/>
                <w:sz w:val="24"/>
                <w:szCs w:val="24"/>
              </w:rPr>
              <w:t>зических и юр</w:t>
            </w:r>
            <w:r w:rsidR="000E62AB" w:rsidRPr="0003772B">
              <w:rPr>
                <w:color w:val="000000"/>
                <w:sz w:val="24"/>
                <w:szCs w:val="24"/>
              </w:rPr>
              <w:t>и</w:t>
            </w:r>
            <w:r w:rsidR="000E62AB" w:rsidRPr="0003772B">
              <w:rPr>
                <w:color w:val="000000"/>
                <w:sz w:val="24"/>
                <w:szCs w:val="24"/>
              </w:rPr>
              <w:t>дических лиц</w:t>
            </w:r>
          </w:p>
        </w:tc>
        <w:tc>
          <w:tcPr>
            <w:tcW w:w="136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339"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5"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r>
      <w:tr w:rsidR="000E62AB" w:rsidRPr="0003772B" w:rsidTr="001422FC">
        <w:trPr>
          <w:trHeight w:val="315"/>
          <w:jc w:val="center"/>
        </w:trPr>
        <w:tc>
          <w:tcPr>
            <w:tcW w:w="15422" w:type="dxa"/>
            <w:gridSpan w:val="22"/>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9C6F7C" w:rsidP="009C6F7C">
            <w:pPr>
              <w:jc w:val="center"/>
              <w:rPr>
                <w:b/>
                <w:bCs/>
                <w:color w:val="000000"/>
                <w:sz w:val="24"/>
                <w:szCs w:val="24"/>
              </w:rPr>
            </w:pPr>
            <w:proofErr w:type="gramStart"/>
            <w:r>
              <w:rPr>
                <w:b/>
                <w:bCs/>
                <w:color w:val="000000"/>
                <w:sz w:val="24"/>
                <w:szCs w:val="24"/>
              </w:rPr>
              <w:t>Цель «</w:t>
            </w:r>
            <w:r w:rsidR="000E62AB" w:rsidRPr="0003772B">
              <w:rPr>
                <w:b/>
                <w:bCs/>
                <w:color w:val="000000"/>
                <w:sz w:val="24"/>
                <w:szCs w:val="24"/>
              </w:rPr>
              <w:t>Повышение доступности жилья и качества жилищного обеспечения населения, в том числе с учетом исполнения государственных обязательств по обеспечению жильем отдельных категорий граждан</w:t>
            </w:r>
            <w:r>
              <w:rPr>
                <w:b/>
                <w:bCs/>
                <w:color w:val="000000"/>
                <w:sz w:val="24"/>
                <w:szCs w:val="24"/>
              </w:rPr>
              <w:t>»</w:t>
            </w:r>
            <w:proofErr w:type="gramEnd"/>
          </w:p>
        </w:tc>
      </w:tr>
      <w:tr w:rsidR="000E62AB" w:rsidRPr="0003772B" w:rsidTr="001422FC">
        <w:trPr>
          <w:trHeight w:val="315"/>
          <w:jc w:val="center"/>
        </w:trPr>
        <w:tc>
          <w:tcPr>
            <w:tcW w:w="15422" w:type="dxa"/>
            <w:gridSpan w:val="22"/>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1A2F58">
            <w:pPr>
              <w:jc w:val="center"/>
              <w:rPr>
                <w:b/>
                <w:bCs/>
                <w:color w:val="000000"/>
                <w:sz w:val="24"/>
                <w:szCs w:val="24"/>
              </w:rPr>
            </w:pPr>
            <w:r w:rsidRPr="0003772B">
              <w:rPr>
                <w:b/>
                <w:bCs/>
                <w:color w:val="000000"/>
                <w:sz w:val="24"/>
                <w:szCs w:val="24"/>
              </w:rPr>
              <w:t>Подпрограмма III «Обеспечение мерами государственной поддержки по улучшению жилищных условий отдельных категорий граждан»</w:t>
            </w:r>
          </w:p>
        </w:tc>
      </w:tr>
      <w:tr w:rsidR="000E62AB" w:rsidRPr="0003772B" w:rsidTr="001A2F58">
        <w:trPr>
          <w:trHeight w:val="315"/>
          <w:jc w:val="center"/>
        </w:trPr>
        <w:tc>
          <w:tcPr>
            <w:tcW w:w="15422" w:type="dxa"/>
            <w:gridSpan w:val="22"/>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jc w:val="center"/>
              <w:rPr>
                <w:b/>
                <w:bCs/>
                <w:color w:val="000000"/>
                <w:sz w:val="24"/>
                <w:szCs w:val="24"/>
              </w:rPr>
            </w:pPr>
            <w:r w:rsidRPr="0003772B">
              <w:rPr>
                <w:b/>
                <w:bCs/>
                <w:color w:val="000000"/>
                <w:sz w:val="24"/>
                <w:szCs w:val="24"/>
              </w:rPr>
              <w:t>Задача 1. Предоставление государственной поддержки на приобретение жилых помещений отдельным категориям граждан</w:t>
            </w:r>
          </w:p>
        </w:tc>
      </w:tr>
      <w:tr w:rsidR="000E62AB" w:rsidRPr="0003772B" w:rsidTr="00AC5672">
        <w:trPr>
          <w:trHeight w:val="315"/>
          <w:jc w:val="center"/>
        </w:trPr>
        <w:tc>
          <w:tcPr>
            <w:tcW w:w="5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jc w:val="center"/>
              <w:rPr>
                <w:color w:val="000000"/>
                <w:sz w:val="24"/>
                <w:szCs w:val="24"/>
              </w:rPr>
            </w:pPr>
            <w:r w:rsidRPr="0003772B">
              <w:rPr>
                <w:color w:val="000000"/>
                <w:sz w:val="24"/>
                <w:szCs w:val="24"/>
              </w:rPr>
              <w:t>3.1.1.</w:t>
            </w:r>
          </w:p>
        </w:tc>
        <w:tc>
          <w:tcPr>
            <w:tcW w:w="127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E62AB" w:rsidRPr="0003772B" w:rsidRDefault="000E62AB" w:rsidP="009C6F7C">
            <w:pPr>
              <w:jc w:val="center"/>
              <w:rPr>
                <w:color w:val="000000"/>
                <w:sz w:val="24"/>
                <w:szCs w:val="24"/>
              </w:rPr>
            </w:pPr>
            <w:r w:rsidRPr="0003772B">
              <w:rPr>
                <w:color w:val="000000"/>
                <w:sz w:val="24"/>
                <w:szCs w:val="24"/>
              </w:rPr>
              <w:t>Предо</w:t>
            </w:r>
            <w:r w:rsidRPr="0003772B">
              <w:rPr>
                <w:color w:val="000000"/>
                <w:sz w:val="24"/>
                <w:szCs w:val="24"/>
              </w:rPr>
              <w:t>с</w:t>
            </w:r>
            <w:r w:rsidRPr="0003772B">
              <w:rPr>
                <w:color w:val="000000"/>
                <w:sz w:val="24"/>
                <w:szCs w:val="24"/>
              </w:rPr>
              <w:t>тавление жилых помещ</w:t>
            </w:r>
            <w:r w:rsidRPr="0003772B">
              <w:rPr>
                <w:color w:val="000000"/>
                <w:sz w:val="24"/>
                <w:szCs w:val="24"/>
              </w:rPr>
              <w:t>е</w:t>
            </w:r>
            <w:r w:rsidRPr="0003772B">
              <w:rPr>
                <w:color w:val="000000"/>
                <w:sz w:val="24"/>
                <w:szCs w:val="24"/>
              </w:rPr>
              <w:t>ний или един</w:t>
            </w:r>
            <w:r w:rsidRPr="0003772B">
              <w:rPr>
                <w:color w:val="000000"/>
                <w:sz w:val="24"/>
                <w:szCs w:val="24"/>
              </w:rPr>
              <w:t>о</w:t>
            </w:r>
            <w:r w:rsidRPr="0003772B">
              <w:rPr>
                <w:color w:val="000000"/>
                <w:sz w:val="24"/>
                <w:szCs w:val="24"/>
              </w:rPr>
              <w:t>време</w:t>
            </w:r>
            <w:r w:rsidRPr="0003772B">
              <w:rPr>
                <w:color w:val="000000"/>
                <w:sz w:val="24"/>
                <w:szCs w:val="24"/>
              </w:rPr>
              <w:t>н</w:t>
            </w:r>
            <w:r w:rsidRPr="0003772B">
              <w:rPr>
                <w:color w:val="000000"/>
                <w:sz w:val="24"/>
                <w:szCs w:val="24"/>
              </w:rPr>
              <w:t>ной д</w:t>
            </w:r>
            <w:r w:rsidRPr="0003772B">
              <w:rPr>
                <w:color w:val="000000"/>
                <w:sz w:val="24"/>
                <w:szCs w:val="24"/>
              </w:rPr>
              <w:t>е</w:t>
            </w:r>
            <w:r w:rsidRPr="0003772B">
              <w:rPr>
                <w:color w:val="000000"/>
                <w:sz w:val="24"/>
                <w:szCs w:val="24"/>
              </w:rPr>
              <w:t>нежной выплаты на стро</w:t>
            </w:r>
            <w:r w:rsidRPr="0003772B">
              <w:rPr>
                <w:color w:val="000000"/>
                <w:sz w:val="24"/>
                <w:szCs w:val="24"/>
              </w:rPr>
              <w:t>и</w:t>
            </w:r>
            <w:r w:rsidRPr="0003772B">
              <w:rPr>
                <w:color w:val="000000"/>
                <w:sz w:val="24"/>
                <w:szCs w:val="24"/>
              </w:rPr>
              <w:t>тельство или пр</w:t>
            </w:r>
            <w:r w:rsidRPr="0003772B">
              <w:rPr>
                <w:color w:val="000000"/>
                <w:sz w:val="24"/>
                <w:szCs w:val="24"/>
              </w:rPr>
              <w:t>и</w:t>
            </w:r>
            <w:r w:rsidRPr="0003772B">
              <w:rPr>
                <w:color w:val="000000"/>
                <w:sz w:val="24"/>
                <w:szCs w:val="24"/>
              </w:rPr>
              <w:t>обретение жилого помещ</w:t>
            </w:r>
            <w:r w:rsidRPr="0003772B">
              <w:rPr>
                <w:color w:val="000000"/>
                <w:sz w:val="24"/>
                <w:szCs w:val="24"/>
              </w:rPr>
              <w:t>е</w:t>
            </w:r>
            <w:r w:rsidRPr="0003772B">
              <w:rPr>
                <w:color w:val="000000"/>
                <w:sz w:val="24"/>
                <w:szCs w:val="24"/>
              </w:rPr>
              <w:t>ния вет</w:t>
            </w:r>
            <w:r w:rsidRPr="0003772B">
              <w:rPr>
                <w:color w:val="000000"/>
                <w:sz w:val="24"/>
                <w:szCs w:val="24"/>
              </w:rPr>
              <w:t>е</w:t>
            </w:r>
            <w:r w:rsidRPr="0003772B">
              <w:rPr>
                <w:color w:val="000000"/>
                <w:sz w:val="24"/>
                <w:szCs w:val="24"/>
              </w:rPr>
              <w:t>ранам Великой Отечес</w:t>
            </w:r>
            <w:r w:rsidRPr="0003772B">
              <w:rPr>
                <w:color w:val="000000"/>
                <w:sz w:val="24"/>
                <w:szCs w:val="24"/>
              </w:rPr>
              <w:t>т</w:t>
            </w:r>
            <w:r w:rsidRPr="0003772B">
              <w:rPr>
                <w:color w:val="000000"/>
                <w:sz w:val="24"/>
                <w:szCs w:val="24"/>
              </w:rPr>
              <w:lastRenderedPageBreak/>
              <w:t xml:space="preserve">венной войны </w:t>
            </w:r>
          </w:p>
        </w:tc>
        <w:tc>
          <w:tcPr>
            <w:tcW w:w="1135"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E62AB" w:rsidRPr="0003772B" w:rsidRDefault="000E62AB" w:rsidP="00B37063">
            <w:pPr>
              <w:jc w:val="center"/>
              <w:rPr>
                <w:color w:val="000000"/>
                <w:sz w:val="24"/>
                <w:szCs w:val="24"/>
              </w:rPr>
            </w:pPr>
            <w:r w:rsidRPr="0003772B">
              <w:rPr>
                <w:color w:val="000000"/>
                <w:sz w:val="24"/>
                <w:szCs w:val="24"/>
              </w:rPr>
              <w:lastRenderedPageBreak/>
              <w:t>отдел по жили</w:t>
            </w:r>
            <w:r w:rsidRPr="0003772B">
              <w:rPr>
                <w:color w:val="000000"/>
                <w:sz w:val="24"/>
                <w:szCs w:val="24"/>
              </w:rPr>
              <w:t>щ</w:t>
            </w:r>
            <w:r w:rsidRPr="0003772B">
              <w:rPr>
                <w:color w:val="000000"/>
                <w:sz w:val="24"/>
                <w:szCs w:val="24"/>
              </w:rPr>
              <w:t>ным в</w:t>
            </w:r>
            <w:r w:rsidRPr="0003772B">
              <w:rPr>
                <w:color w:val="000000"/>
                <w:sz w:val="24"/>
                <w:szCs w:val="24"/>
              </w:rPr>
              <w:t>о</w:t>
            </w:r>
            <w:r w:rsidRPr="0003772B">
              <w:rPr>
                <w:color w:val="000000"/>
                <w:sz w:val="24"/>
                <w:szCs w:val="24"/>
              </w:rPr>
              <w:t>просам админ</w:t>
            </w:r>
            <w:r w:rsidRPr="0003772B">
              <w:rPr>
                <w:color w:val="000000"/>
                <w:sz w:val="24"/>
                <w:szCs w:val="24"/>
              </w:rPr>
              <w:t>и</w:t>
            </w:r>
            <w:r w:rsidRPr="0003772B">
              <w:rPr>
                <w:color w:val="000000"/>
                <w:sz w:val="24"/>
                <w:szCs w:val="24"/>
              </w:rPr>
              <w:t>страции района</w:t>
            </w: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9C6F7C" w:rsidP="00B37063">
            <w:pPr>
              <w:rPr>
                <w:color w:val="000000"/>
                <w:sz w:val="24"/>
                <w:szCs w:val="24"/>
              </w:rPr>
            </w:pPr>
            <w:r>
              <w:rPr>
                <w:color w:val="000000"/>
                <w:sz w:val="24"/>
                <w:szCs w:val="24"/>
              </w:rPr>
              <w:t>в</w:t>
            </w:r>
            <w:r w:rsidR="000E62AB" w:rsidRPr="0003772B">
              <w:rPr>
                <w:color w:val="000000"/>
                <w:sz w:val="24"/>
                <w:szCs w:val="24"/>
              </w:rPr>
              <w:t>сего</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r>
      <w:tr w:rsidR="000E62AB" w:rsidRPr="0003772B" w:rsidTr="00AC5672">
        <w:trPr>
          <w:trHeight w:val="315"/>
          <w:jc w:val="center"/>
        </w:trPr>
        <w:tc>
          <w:tcPr>
            <w:tcW w:w="580"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федеральный бюджет</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r>
      <w:tr w:rsidR="000E62AB" w:rsidRPr="0003772B" w:rsidTr="00AC5672">
        <w:trPr>
          <w:trHeight w:val="315"/>
          <w:jc w:val="center"/>
        </w:trPr>
        <w:tc>
          <w:tcPr>
            <w:tcW w:w="580"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бюджет автоно</w:t>
            </w:r>
            <w:r w:rsidRPr="0003772B">
              <w:rPr>
                <w:color w:val="000000"/>
                <w:sz w:val="24"/>
                <w:szCs w:val="24"/>
              </w:rPr>
              <w:t>м</w:t>
            </w:r>
            <w:r w:rsidRPr="0003772B">
              <w:rPr>
                <w:color w:val="000000"/>
                <w:sz w:val="24"/>
                <w:szCs w:val="24"/>
              </w:rPr>
              <w:t>ного округа</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r>
      <w:tr w:rsidR="000E62AB" w:rsidRPr="0003772B" w:rsidTr="00AC5672">
        <w:trPr>
          <w:trHeight w:val="315"/>
          <w:jc w:val="center"/>
        </w:trPr>
        <w:tc>
          <w:tcPr>
            <w:tcW w:w="580"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бюджет района</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r>
      <w:tr w:rsidR="000E62AB" w:rsidRPr="0003772B" w:rsidTr="00AC5672">
        <w:trPr>
          <w:trHeight w:val="315"/>
          <w:jc w:val="center"/>
        </w:trPr>
        <w:tc>
          <w:tcPr>
            <w:tcW w:w="580"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бюджет посел</w:t>
            </w:r>
            <w:r w:rsidRPr="0003772B">
              <w:rPr>
                <w:color w:val="000000"/>
                <w:sz w:val="24"/>
                <w:szCs w:val="24"/>
              </w:rPr>
              <w:t>е</w:t>
            </w:r>
            <w:r w:rsidRPr="0003772B">
              <w:rPr>
                <w:color w:val="000000"/>
                <w:sz w:val="24"/>
                <w:szCs w:val="24"/>
              </w:rPr>
              <w:t>ний</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r>
      <w:tr w:rsidR="000E62AB" w:rsidRPr="0003772B" w:rsidTr="00AC5672">
        <w:trPr>
          <w:trHeight w:val="945"/>
          <w:jc w:val="center"/>
        </w:trPr>
        <w:tc>
          <w:tcPr>
            <w:tcW w:w="580"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9C6F7C" w:rsidP="00B37063">
            <w:pPr>
              <w:rPr>
                <w:color w:val="000000"/>
                <w:sz w:val="24"/>
                <w:szCs w:val="24"/>
              </w:rPr>
            </w:pPr>
            <w:r w:rsidRPr="0003772B">
              <w:rPr>
                <w:color w:val="000000"/>
                <w:sz w:val="24"/>
                <w:szCs w:val="24"/>
              </w:rPr>
              <w:t>в т</w:t>
            </w:r>
            <w:r>
              <w:rPr>
                <w:color w:val="000000"/>
                <w:sz w:val="24"/>
                <w:szCs w:val="24"/>
              </w:rPr>
              <w:t xml:space="preserve">ом </w:t>
            </w:r>
            <w:r w:rsidRPr="0003772B">
              <w:rPr>
                <w:color w:val="000000"/>
                <w:sz w:val="24"/>
                <w:szCs w:val="24"/>
              </w:rPr>
              <w:t>ч</w:t>
            </w:r>
            <w:r>
              <w:rPr>
                <w:color w:val="000000"/>
                <w:sz w:val="24"/>
                <w:szCs w:val="24"/>
              </w:rPr>
              <w:t>исле</w:t>
            </w:r>
            <w:r w:rsidRPr="0003772B">
              <w:rPr>
                <w:color w:val="000000"/>
                <w:sz w:val="24"/>
                <w:szCs w:val="24"/>
              </w:rPr>
              <w:t xml:space="preserve"> </w:t>
            </w:r>
            <w:r w:rsidR="000E62AB" w:rsidRPr="0003772B">
              <w:rPr>
                <w:color w:val="000000"/>
                <w:sz w:val="24"/>
                <w:szCs w:val="24"/>
              </w:rPr>
              <w:t>бе</w:t>
            </w:r>
            <w:r w:rsidR="000E62AB" w:rsidRPr="0003772B">
              <w:rPr>
                <w:color w:val="000000"/>
                <w:sz w:val="24"/>
                <w:szCs w:val="24"/>
              </w:rPr>
              <w:t>з</w:t>
            </w:r>
            <w:r w:rsidR="000E62AB" w:rsidRPr="0003772B">
              <w:rPr>
                <w:color w:val="000000"/>
                <w:sz w:val="24"/>
                <w:szCs w:val="24"/>
              </w:rPr>
              <w:t>возмездные п</w:t>
            </w:r>
            <w:r w:rsidR="000E62AB" w:rsidRPr="0003772B">
              <w:rPr>
                <w:color w:val="000000"/>
                <w:sz w:val="24"/>
                <w:szCs w:val="24"/>
              </w:rPr>
              <w:t>о</w:t>
            </w:r>
            <w:r w:rsidR="000E62AB" w:rsidRPr="0003772B">
              <w:rPr>
                <w:color w:val="000000"/>
                <w:sz w:val="24"/>
                <w:szCs w:val="24"/>
              </w:rPr>
              <w:t>ступления от ф</w:t>
            </w:r>
            <w:r w:rsidR="000E62AB" w:rsidRPr="0003772B">
              <w:rPr>
                <w:color w:val="000000"/>
                <w:sz w:val="24"/>
                <w:szCs w:val="24"/>
              </w:rPr>
              <w:t>и</w:t>
            </w:r>
            <w:r w:rsidR="000E62AB" w:rsidRPr="0003772B">
              <w:rPr>
                <w:color w:val="000000"/>
                <w:sz w:val="24"/>
                <w:szCs w:val="24"/>
              </w:rPr>
              <w:t>зических и юр</w:t>
            </w:r>
            <w:r w:rsidR="000E62AB" w:rsidRPr="0003772B">
              <w:rPr>
                <w:color w:val="000000"/>
                <w:sz w:val="24"/>
                <w:szCs w:val="24"/>
              </w:rPr>
              <w:t>и</w:t>
            </w:r>
            <w:r w:rsidR="000E62AB" w:rsidRPr="0003772B">
              <w:rPr>
                <w:color w:val="000000"/>
                <w:sz w:val="24"/>
                <w:szCs w:val="24"/>
              </w:rPr>
              <w:t>дических лиц</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r>
      <w:tr w:rsidR="000E62AB" w:rsidRPr="0003772B" w:rsidTr="00AC5672">
        <w:trPr>
          <w:trHeight w:val="315"/>
          <w:jc w:val="center"/>
        </w:trPr>
        <w:tc>
          <w:tcPr>
            <w:tcW w:w="580" w:type="dxa"/>
            <w:vMerge w:val="restart"/>
            <w:tcBorders>
              <w:top w:val="nil"/>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jc w:val="center"/>
              <w:rPr>
                <w:color w:val="000000"/>
                <w:sz w:val="24"/>
                <w:szCs w:val="24"/>
              </w:rPr>
            </w:pPr>
            <w:r w:rsidRPr="0003772B">
              <w:rPr>
                <w:color w:val="000000"/>
                <w:sz w:val="24"/>
                <w:szCs w:val="24"/>
              </w:rPr>
              <w:lastRenderedPageBreak/>
              <w:t>3.1.1.</w:t>
            </w:r>
          </w:p>
        </w:tc>
        <w:tc>
          <w:tcPr>
            <w:tcW w:w="1274" w:type="dxa"/>
            <w:vMerge w:val="restart"/>
            <w:tcBorders>
              <w:top w:val="nil"/>
              <w:left w:val="single" w:sz="4" w:space="0" w:color="auto"/>
              <w:bottom w:val="single" w:sz="4" w:space="0" w:color="auto"/>
              <w:right w:val="single" w:sz="4" w:space="0" w:color="auto"/>
            </w:tcBorders>
            <w:shd w:val="clear" w:color="auto" w:fill="auto"/>
            <w:hideMark/>
          </w:tcPr>
          <w:p w:rsidR="000E62AB" w:rsidRPr="0003772B" w:rsidRDefault="000E62AB" w:rsidP="00B37063">
            <w:pPr>
              <w:jc w:val="center"/>
              <w:rPr>
                <w:color w:val="000000"/>
                <w:sz w:val="24"/>
                <w:szCs w:val="24"/>
              </w:rPr>
            </w:pPr>
            <w:r w:rsidRPr="0003772B">
              <w:rPr>
                <w:color w:val="000000"/>
                <w:sz w:val="24"/>
                <w:szCs w:val="24"/>
              </w:rPr>
              <w:t>Предо</w:t>
            </w:r>
            <w:r w:rsidRPr="0003772B">
              <w:rPr>
                <w:color w:val="000000"/>
                <w:sz w:val="24"/>
                <w:szCs w:val="24"/>
              </w:rPr>
              <w:t>с</w:t>
            </w:r>
            <w:r w:rsidRPr="0003772B">
              <w:rPr>
                <w:color w:val="000000"/>
                <w:sz w:val="24"/>
                <w:szCs w:val="24"/>
              </w:rPr>
              <w:t>тавление субсидии ветеранам боевых действий и инвал</w:t>
            </w:r>
            <w:r w:rsidRPr="0003772B">
              <w:rPr>
                <w:color w:val="000000"/>
                <w:sz w:val="24"/>
                <w:szCs w:val="24"/>
              </w:rPr>
              <w:t>и</w:t>
            </w:r>
            <w:r w:rsidRPr="0003772B">
              <w:rPr>
                <w:color w:val="000000"/>
                <w:sz w:val="24"/>
                <w:szCs w:val="24"/>
              </w:rPr>
              <w:t>дам на приобр</w:t>
            </w:r>
            <w:r w:rsidRPr="0003772B">
              <w:rPr>
                <w:color w:val="000000"/>
                <w:sz w:val="24"/>
                <w:szCs w:val="24"/>
              </w:rPr>
              <w:t>е</w:t>
            </w:r>
            <w:r w:rsidRPr="0003772B">
              <w:rPr>
                <w:color w:val="000000"/>
                <w:sz w:val="24"/>
                <w:szCs w:val="24"/>
              </w:rPr>
              <w:t>тение ж</w:t>
            </w:r>
            <w:r w:rsidRPr="0003772B">
              <w:rPr>
                <w:color w:val="000000"/>
                <w:sz w:val="24"/>
                <w:szCs w:val="24"/>
              </w:rPr>
              <w:t>и</w:t>
            </w:r>
            <w:r w:rsidRPr="0003772B">
              <w:rPr>
                <w:color w:val="000000"/>
                <w:sz w:val="24"/>
                <w:szCs w:val="24"/>
              </w:rPr>
              <w:t>лого п</w:t>
            </w:r>
            <w:r w:rsidRPr="0003772B">
              <w:rPr>
                <w:color w:val="000000"/>
                <w:sz w:val="24"/>
                <w:szCs w:val="24"/>
              </w:rPr>
              <w:t>о</w:t>
            </w:r>
            <w:r w:rsidRPr="0003772B">
              <w:rPr>
                <w:color w:val="000000"/>
                <w:sz w:val="24"/>
                <w:szCs w:val="24"/>
              </w:rPr>
              <w:t>мещения в собс</w:t>
            </w:r>
            <w:r w:rsidRPr="0003772B">
              <w:rPr>
                <w:color w:val="000000"/>
                <w:sz w:val="24"/>
                <w:szCs w:val="24"/>
              </w:rPr>
              <w:t>т</w:t>
            </w:r>
            <w:r w:rsidRPr="0003772B">
              <w:rPr>
                <w:color w:val="000000"/>
                <w:sz w:val="24"/>
                <w:szCs w:val="24"/>
              </w:rPr>
              <w:t>венность</w:t>
            </w:r>
          </w:p>
        </w:tc>
        <w:tc>
          <w:tcPr>
            <w:tcW w:w="1135" w:type="dxa"/>
            <w:vMerge w:val="restart"/>
            <w:tcBorders>
              <w:top w:val="nil"/>
              <w:left w:val="single" w:sz="4" w:space="0" w:color="auto"/>
              <w:bottom w:val="single" w:sz="4" w:space="0" w:color="auto"/>
              <w:right w:val="single" w:sz="4" w:space="0" w:color="auto"/>
            </w:tcBorders>
            <w:shd w:val="clear" w:color="auto" w:fill="auto"/>
            <w:hideMark/>
          </w:tcPr>
          <w:p w:rsidR="000E62AB" w:rsidRPr="0003772B" w:rsidRDefault="000E62AB" w:rsidP="00B37063">
            <w:pPr>
              <w:jc w:val="center"/>
              <w:rPr>
                <w:color w:val="000000"/>
                <w:sz w:val="24"/>
                <w:szCs w:val="24"/>
              </w:rPr>
            </w:pPr>
            <w:r w:rsidRPr="0003772B">
              <w:rPr>
                <w:color w:val="000000"/>
                <w:sz w:val="24"/>
                <w:szCs w:val="24"/>
              </w:rPr>
              <w:t>отдел по жили</w:t>
            </w:r>
            <w:r w:rsidRPr="0003772B">
              <w:rPr>
                <w:color w:val="000000"/>
                <w:sz w:val="24"/>
                <w:szCs w:val="24"/>
              </w:rPr>
              <w:t>щ</w:t>
            </w:r>
            <w:r w:rsidRPr="0003772B">
              <w:rPr>
                <w:color w:val="000000"/>
                <w:sz w:val="24"/>
                <w:szCs w:val="24"/>
              </w:rPr>
              <w:t>ным в</w:t>
            </w:r>
            <w:r w:rsidRPr="0003772B">
              <w:rPr>
                <w:color w:val="000000"/>
                <w:sz w:val="24"/>
                <w:szCs w:val="24"/>
              </w:rPr>
              <w:t>о</w:t>
            </w:r>
            <w:r w:rsidRPr="0003772B">
              <w:rPr>
                <w:color w:val="000000"/>
                <w:sz w:val="24"/>
                <w:szCs w:val="24"/>
              </w:rPr>
              <w:t>просам админ</w:t>
            </w:r>
            <w:r w:rsidRPr="0003772B">
              <w:rPr>
                <w:color w:val="000000"/>
                <w:sz w:val="24"/>
                <w:szCs w:val="24"/>
              </w:rPr>
              <w:t>и</w:t>
            </w:r>
            <w:r w:rsidRPr="0003772B">
              <w:rPr>
                <w:color w:val="000000"/>
                <w:sz w:val="24"/>
                <w:szCs w:val="24"/>
              </w:rPr>
              <w:t>страции района</w:t>
            </w:r>
          </w:p>
        </w:tc>
        <w:tc>
          <w:tcPr>
            <w:tcW w:w="2129" w:type="dxa"/>
            <w:gridSpan w:val="8"/>
            <w:tcBorders>
              <w:top w:val="nil"/>
              <w:left w:val="nil"/>
              <w:bottom w:val="single" w:sz="4" w:space="0" w:color="auto"/>
              <w:right w:val="single" w:sz="4" w:space="0" w:color="auto"/>
            </w:tcBorders>
            <w:shd w:val="clear" w:color="auto" w:fill="auto"/>
            <w:vAlign w:val="center"/>
            <w:hideMark/>
          </w:tcPr>
          <w:p w:rsidR="000E62AB" w:rsidRPr="0003772B" w:rsidRDefault="009C6F7C" w:rsidP="00B37063">
            <w:pPr>
              <w:rPr>
                <w:color w:val="000000"/>
                <w:sz w:val="24"/>
                <w:szCs w:val="24"/>
              </w:rPr>
            </w:pPr>
            <w:r>
              <w:rPr>
                <w:color w:val="000000"/>
                <w:sz w:val="24"/>
                <w:szCs w:val="24"/>
              </w:rPr>
              <w:t>в</w:t>
            </w:r>
            <w:r w:rsidR="000E62AB" w:rsidRPr="0003772B">
              <w:rPr>
                <w:color w:val="000000"/>
                <w:sz w:val="24"/>
                <w:szCs w:val="24"/>
              </w:rPr>
              <w:t>сего</w:t>
            </w:r>
          </w:p>
        </w:tc>
        <w:tc>
          <w:tcPr>
            <w:tcW w:w="136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10 281,71</w:t>
            </w:r>
          </w:p>
        </w:tc>
        <w:tc>
          <w:tcPr>
            <w:tcW w:w="170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1 468,91</w:t>
            </w:r>
          </w:p>
        </w:tc>
        <w:tc>
          <w:tcPr>
            <w:tcW w:w="1339"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2 937,60</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2 937,60</w:t>
            </w:r>
          </w:p>
        </w:tc>
        <w:tc>
          <w:tcPr>
            <w:tcW w:w="118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2 937,60</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5"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r>
      <w:tr w:rsidR="000E62AB" w:rsidRPr="0003772B" w:rsidTr="00AC5672">
        <w:trPr>
          <w:trHeight w:val="315"/>
          <w:jc w:val="center"/>
        </w:trPr>
        <w:tc>
          <w:tcPr>
            <w:tcW w:w="580"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федеральный бюджет</w:t>
            </w:r>
          </w:p>
        </w:tc>
        <w:tc>
          <w:tcPr>
            <w:tcW w:w="136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10 281,71</w:t>
            </w:r>
          </w:p>
        </w:tc>
        <w:tc>
          <w:tcPr>
            <w:tcW w:w="170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1 468,91</w:t>
            </w:r>
          </w:p>
        </w:tc>
        <w:tc>
          <w:tcPr>
            <w:tcW w:w="1339"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2 937,60</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2 937,60</w:t>
            </w:r>
          </w:p>
        </w:tc>
        <w:tc>
          <w:tcPr>
            <w:tcW w:w="118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2 937,60</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5"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r>
      <w:tr w:rsidR="000E62AB" w:rsidRPr="0003772B" w:rsidTr="00AC5672">
        <w:trPr>
          <w:trHeight w:val="315"/>
          <w:jc w:val="center"/>
        </w:trPr>
        <w:tc>
          <w:tcPr>
            <w:tcW w:w="580"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бюджет автоно</w:t>
            </w:r>
            <w:r w:rsidRPr="0003772B">
              <w:rPr>
                <w:color w:val="000000"/>
                <w:sz w:val="24"/>
                <w:szCs w:val="24"/>
              </w:rPr>
              <w:t>м</w:t>
            </w:r>
            <w:r w:rsidRPr="0003772B">
              <w:rPr>
                <w:color w:val="000000"/>
                <w:sz w:val="24"/>
                <w:szCs w:val="24"/>
              </w:rPr>
              <w:t>ного округа</w:t>
            </w:r>
          </w:p>
        </w:tc>
        <w:tc>
          <w:tcPr>
            <w:tcW w:w="136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339"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5"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r>
      <w:tr w:rsidR="000E62AB" w:rsidRPr="0003772B" w:rsidTr="00AC5672">
        <w:trPr>
          <w:trHeight w:val="315"/>
          <w:jc w:val="center"/>
        </w:trPr>
        <w:tc>
          <w:tcPr>
            <w:tcW w:w="580"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бюджет района</w:t>
            </w:r>
          </w:p>
        </w:tc>
        <w:tc>
          <w:tcPr>
            <w:tcW w:w="136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339"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5"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r>
      <w:tr w:rsidR="000E62AB" w:rsidRPr="0003772B" w:rsidTr="00AC5672">
        <w:trPr>
          <w:trHeight w:val="315"/>
          <w:jc w:val="center"/>
        </w:trPr>
        <w:tc>
          <w:tcPr>
            <w:tcW w:w="580"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бюджет посел</w:t>
            </w:r>
            <w:r w:rsidRPr="0003772B">
              <w:rPr>
                <w:color w:val="000000"/>
                <w:sz w:val="24"/>
                <w:szCs w:val="24"/>
              </w:rPr>
              <w:t>е</w:t>
            </w:r>
            <w:r w:rsidRPr="0003772B">
              <w:rPr>
                <w:color w:val="000000"/>
                <w:sz w:val="24"/>
                <w:szCs w:val="24"/>
              </w:rPr>
              <w:t>ний</w:t>
            </w:r>
          </w:p>
        </w:tc>
        <w:tc>
          <w:tcPr>
            <w:tcW w:w="136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339"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5"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r>
      <w:tr w:rsidR="000E62AB" w:rsidRPr="0003772B" w:rsidTr="00AC5672">
        <w:trPr>
          <w:trHeight w:val="945"/>
          <w:jc w:val="center"/>
        </w:trPr>
        <w:tc>
          <w:tcPr>
            <w:tcW w:w="580"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nil"/>
              <w:left w:val="nil"/>
              <w:bottom w:val="single" w:sz="4" w:space="0" w:color="auto"/>
              <w:right w:val="single" w:sz="4" w:space="0" w:color="auto"/>
            </w:tcBorders>
            <w:shd w:val="clear" w:color="auto" w:fill="auto"/>
            <w:vAlign w:val="center"/>
            <w:hideMark/>
          </w:tcPr>
          <w:p w:rsidR="000E62AB" w:rsidRPr="0003772B" w:rsidRDefault="009C6F7C" w:rsidP="00B37063">
            <w:pPr>
              <w:rPr>
                <w:color w:val="000000"/>
                <w:sz w:val="24"/>
                <w:szCs w:val="24"/>
              </w:rPr>
            </w:pPr>
            <w:r w:rsidRPr="0003772B">
              <w:rPr>
                <w:color w:val="000000"/>
                <w:sz w:val="24"/>
                <w:szCs w:val="24"/>
              </w:rPr>
              <w:t>в т</w:t>
            </w:r>
            <w:r>
              <w:rPr>
                <w:color w:val="000000"/>
                <w:sz w:val="24"/>
                <w:szCs w:val="24"/>
              </w:rPr>
              <w:t xml:space="preserve">ом </w:t>
            </w:r>
            <w:r w:rsidRPr="0003772B">
              <w:rPr>
                <w:color w:val="000000"/>
                <w:sz w:val="24"/>
                <w:szCs w:val="24"/>
              </w:rPr>
              <w:t>ч</w:t>
            </w:r>
            <w:r>
              <w:rPr>
                <w:color w:val="000000"/>
                <w:sz w:val="24"/>
                <w:szCs w:val="24"/>
              </w:rPr>
              <w:t>исле</w:t>
            </w:r>
            <w:r w:rsidRPr="0003772B">
              <w:rPr>
                <w:color w:val="000000"/>
                <w:sz w:val="24"/>
                <w:szCs w:val="24"/>
              </w:rPr>
              <w:t xml:space="preserve"> </w:t>
            </w:r>
            <w:r w:rsidR="000E62AB" w:rsidRPr="0003772B">
              <w:rPr>
                <w:color w:val="000000"/>
                <w:sz w:val="24"/>
                <w:szCs w:val="24"/>
              </w:rPr>
              <w:t>бе</w:t>
            </w:r>
            <w:r w:rsidR="000E62AB" w:rsidRPr="0003772B">
              <w:rPr>
                <w:color w:val="000000"/>
                <w:sz w:val="24"/>
                <w:szCs w:val="24"/>
              </w:rPr>
              <w:t>з</w:t>
            </w:r>
            <w:r w:rsidR="000E62AB" w:rsidRPr="0003772B">
              <w:rPr>
                <w:color w:val="000000"/>
                <w:sz w:val="24"/>
                <w:szCs w:val="24"/>
              </w:rPr>
              <w:t>возмездные п</w:t>
            </w:r>
            <w:r w:rsidR="000E62AB" w:rsidRPr="0003772B">
              <w:rPr>
                <w:color w:val="000000"/>
                <w:sz w:val="24"/>
                <w:szCs w:val="24"/>
              </w:rPr>
              <w:t>о</w:t>
            </w:r>
            <w:r w:rsidR="000E62AB" w:rsidRPr="0003772B">
              <w:rPr>
                <w:color w:val="000000"/>
                <w:sz w:val="24"/>
                <w:szCs w:val="24"/>
              </w:rPr>
              <w:t>ступления от ф</w:t>
            </w:r>
            <w:r w:rsidR="000E62AB" w:rsidRPr="0003772B">
              <w:rPr>
                <w:color w:val="000000"/>
                <w:sz w:val="24"/>
                <w:szCs w:val="24"/>
              </w:rPr>
              <w:t>и</w:t>
            </w:r>
            <w:r w:rsidR="000E62AB" w:rsidRPr="0003772B">
              <w:rPr>
                <w:color w:val="000000"/>
                <w:sz w:val="24"/>
                <w:szCs w:val="24"/>
              </w:rPr>
              <w:t>зических и юр</w:t>
            </w:r>
            <w:r w:rsidR="000E62AB" w:rsidRPr="0003772B">
              <w:rPr>
                <w:color w:val="000000"/>
                <w:sz w:val="24"/>
                <w:szCs w:val="24"/>
              </w:rPr>
              <w:t>и</w:t>
            </w:r>
            <w:r w:rsidR="000E62AB" w:rsidRPr="0003772B">
              <w:rPr>
                <w:color w:val="000000"/>
                <w:sz w:val="24"/>
                <w:szCs w:val="24"/>
              </w:rPr>
              <w:t>дических лиц</w:t>
            </w:r>
          </w:p>
        </w:tc>
        <w:tc>
          <w:tcPr>
            <w:tcW w:w="136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339"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5"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r>
      <w:tr w:rsidR="000E62AB" w:rsidRPr="0003772B" w:rsidTr="00AC5672">
        <w:trPr>
          <w:trHeight w:val="315"/>
          <w:jc w:val="center"/>
        </w:trPr>
        <w:tc>
          <w:tcPr>
            <w:tcW w:w="5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jc w:val="center"/>
              <w:rPr>
                <w:color w:val="000000"/>
                <w:sz w:val="24"/>
                <w:szCs w:val="24"/>
              </w:rPr>
            </w:pPr>
            <w:r w:rsidRPr="0003772B">
              <w:rPr>
                <w:color w:val="000000"/>
                <w:sz w:val="24"/>
                <w:szCs w:val="24"/>
              </w:rPr>
              <w:t>3.1.2.</w:t>
            </w:r>
          </w:p>
        </w:tc>
        <w:tc>
          <w:tcPr>
            <w:tcW w:w="127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E62AB" w:rsidRPr="0003772B" w:rsidRDefault="000E62AB" w:rsidP="00B37063">
            <w:pPr>
              <w:jc w:val="center"/>
              <w:rPr>
                <w:color w:val="000000"/>
                <w:sz w:val="24"/>
                <w:szCs w:val="24"/>
              </w:rPr>
            </w:pPr>
            <w:r w:rsidRPr="0003772B">
              <w:rPr>
                <w:color w:val="000000"/>
                <w:sz w:val="24"/>
                <w:szCs w:val="24"/>
              </w:rPr>
              <w:t>Субве</w:t>
            </w:r>
            <w:r w:rsidRPr="0003772B">
              <w:rPr>
                <w:color w:val="000000"/>
                <w:sz w:val="24"/>
                <w:szCs w:val="24"/>
              </w:rPr>
              <w:t>н</w:t>
            </w:r>
            <w:r w:rsidRPr="0003772B">
              <w:rPr>
                <w:color w:val="000000"/>
                <w:sz w:val="24"/>
                <w:szCs w:val="24"/>
              </w:rPr>
              <w:t>ции на реализ</w:t>
            </w:r>
            <w:r w:rsidRPr="0003772B">
              <w:rPr>
                <w:color w:val="000000"/>
                <w:sz w:val="24"/>
                <w:szCs w:val="24"/>
              </w:rPr>
              <w:t>а</w:t>
            </w:r>
            <w:r w:rsidRPr="0003772B">
              <w:rPr>
                <w:color w:val="000000"/>
                <w:sz w:val="24"/>
                <w:szCs w:val="24"/>
              </w:rPr>
              <w:t>цию по</w:t>
            </w:r>
            <w:r w:rsidRPr="0003772B">
              <w:rPr>
                <w:color w:val="000000"/>
                <w:sz w:val="24"/>
                <w:szCs w:val="24"/>
              </w:rPr>
              <w:t>л</w:t>
            </w:r>
            <w:r w:rsidRPr="0003772B">
              <w:rPr>
                <w:color w:val="000000"/>
                <w:sz w:val="24"/>
                <w:szCs w:val="24"/>
              </w:rPr>
              <w:t>номочий по пост</w:t>
            </w:r>
            <w:r w:rsidRPr="0003772B">
              <w:rPr>
                <w:color w:val="000000"/>
                <w:sz w:val="24"/>
                <w:szCs w:val="24"/>
              </w:rPr>
              <w:t>а</w:t>
            </w:r>
            <w:r w:rsidRPr="0003772B">
              <w:rPr>
                <w:color w:val="000000"/>
                <w:sz w:val="24"/>
                <w:szCs w:val="24"/>
              </w:rPr>
              <w:t>новке на учет гр</w:t>
            </w:r>
            <w:r w:rsidRPr="0003772B">
              <w:rPr>
                <w:color w:val="000000"/>
                <w:sz w:val="24"/>
                <w:szCs w:val="24"/>
              </w:rPr>
              <w:t>а</w:t>
            </w:r>
            <w:r w:rsidRPr="0003772B">
              <w:rPr>
                <w:color w:val="000000"/>
                <w:sz w:val="24"/>
                <w:szCs w:val="24"/>
              </w:rPr>
              <w:t>ждан, в</w:t>
            </w:r>
            <w:r w:rsidRPr="0003772B">
              <w:rPr>
                <w:color w:val="000000"/>
                <w:sz w:val="24"/>
                <w:szCs w:val="24"/>
              </w:rPr>
              <w:t>ы</w:t>
            </w:r>
            <w:r w:rsidRPr="0003772B">
              <w:rPr>
                <w:color w:val="000000"/>
                <w:sz w:val="24"/>
                <w:szCs w:val="24"/>
              </w:rPr>
              <w:t>езжа</w:t>
            </w:r>
            <w:r w:rsidRPr="0003772B">
              <w:rPr>
                <w:color w:val="000000"/>
                <w:sz w:val="24"/>
                <w:szCs w:val="24"/>
              </w:rPr>
              <w:t>ю</w:t>
            </w:r>
            <w:r w:rsidRPr="0003772B">
              <w:rPr>
                <w:color w:val="000000"/>
                <w:sz w:val="24"/>
                <w:szCs w:val="24"/>
              </w:rPr>
              <w:t xml:space="preserve">щих из районов Крайнего Севера </w:t>
            </w:r>
          </w:p>
        </w:tc>
        <w:tc>
          <w:tcPr>
            <w:tcW w:w="1135"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E62AB" w:rsidRPr="0003772B" w:rsidRDefault="000E62AB" w:rsidP="00B37063">
            <w:pPr>
              <w:jc w:val="center"/>
              <w:rPr>
                <w:color w:val="000000"/>
                <w:sz w:val="24"/>
                <w:szCs w:val="24"/>
              </w:rPr>
            </w:pPr>
            <w:r w:rsidRPr="0003772B">
              <w:rPr>
                <w:color w:val="000000"/>
                <w:sz w:val="24"/>
                <w:szCs w:val="24"/>
              </w:rPr>
              <w:t>отдел по жили</w:t>
            </w:r>
            <w:r w:rsidRPr="0003772B">
              <w:rPr>
                <w:color w:val="000000"/>
                <w:sz w:val="24"/>
                <w:szCs w:val="24"/>
              </w:rPr>
              <w:t>щ</w:t>
            </w:r>
            <w:r w:rsidRPr="0003772B">
              <w:rPr>
                <w:color w:val="000000"/>
                <w:sz w:val="24"/>
                <w:szCs w:val="24"/>
              </w:rPr>
              <w:t>ным в</w:t>
            </w:r>
            <w:r w:rsidRPr="0003772B">
              <w:rPr>
                <w:color w:val="000000"/>
                <w:sz w:val="24"/>
                <w:szCs w:val="24"/>
              </w:rPr>
              <w:t>о</w:t>
            </w:r>
            <w:r w:rsidRPr="0003772B">
              <w:rPr>
                <w:color w:val="000000"/>
                <w:sz w:val="24"/>
                <w:szCs w:val="24"/>
              </w:rPr>
              <w:t>просам админ</w:t>
            </w:r>
            <w:r w:rsidRPr="0003772B">
              <w:rPr>
                <w:color w:val="000000"/>
                <w:sz w:val="24"/>
                <w:szCs w:val="24"/>
              </w:rPr>
              <w:t>и</w:t>
            </w:r>
            <w:r w:rsidRPr="0003772B">
              <w:rPr>
                <w:color w:val="000000"/>
                <w:sz w:val="24"/>
                <w:szCs w:val="24"/>
              </w:rPr>
              <w:t>страции района</w:t>
            </w:r>
          </w:p>
        </w:tc>
        <w:tc>
          <w:tcPr>
            <w:tcW w:w="2129"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9C6F7C" w:rsidP="00B37063">
            <w:pPr>
              <w:rPr>
                <w:color w:val="000000"/>
                <w:sz w:val="24"/>
                <w:szCs w:val="24"/>
              </w:rPr>
            </w:pPr>
            <w:r>
              <w:rPr>
                <w:color w:val="000000"/>
                <w:sz w:val="24"/>
                <w:szCs w:val="24"/>
              </w:rPr>
              <w:t>в</w:t>
            </w:r>
            <w:r w:rsidR="000E62AB" w:rsidRPr="0003772B">
              <w:rPr>
                <w:color w:val="000000"/>
                <w:sz w:val="24"/>
                <w:szCs w:val="24"/>
              </w:rPr>
              <w:t>сего</w:t>
            </w:r>
          </w:p>
        </w:tc>
        <w:tc>
          <w:tcPr>
            <w:tcW w:w="13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123,09</w:t>
            </w:r>
          </w:p>
        </w:tc>
        <w:tc>
          <w:tcPr>
            <w:tcW w:w="170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29,19</w:t>
            </w:r>
          </w:p>
        </w:tc>
        <w:tc>
          <w:tcPr>
            <w:tcW w:w="13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31,30</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31,30</w:t>
            </w:r>
          </w:p>
        </w:tc>
        <w:tc>
          <w:tcPr>
            <w:tcW w:w="11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31,30</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r>
      <w:tr w:rsidR="000E62AB" w:rsidRPr="0003772B" w:rsidTr="00AC5672">
        <w:trPr>
          <w:trHeight w:val="315"/>
          <w:jc w:val="center"/>
        </w:trPr>
        <w:tc>
          <w:tcPr>
            <w:tcW w:w="580"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федеральный бюджет</w:t>
            </w:r>
          </w:p>
        </w:tc>
        <w:tc>
          <w:tcPr>
            <w:tcW w:w="13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3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r>
      <w:tr w:rsidR="000E62AB" w:rsidRPr="0003772B" w:rsidTr="00AC5672">
        <w:trPr>
          <w:trHeight w:val="315"/>
          <w:jc w:val="center"/>
        </w:trPr>
        <w:tc>
          <w:tcPr>
            <w:tcW w:w="580"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бюджет автоно</w:t>
            </w:r>
            <w:r w:rsidRPr="0003772B">
              <w:rPr>
                <w:color w:val="000000"/>
                <w:sz w:val="24"/>
                <w:szCs w:val="24"/>
              </w:rPr>
              <w:t>м</w:t>
            </w:r>
            <w:r w:rsidRPr="0003772B">
              <w:rPr>
                <w:color w:val="000000"/>
                <w:sz w:val="24"/>
                <w:szCs w:val="24"/>
              </w:rPr>
              <w:t>ного округа</w:t>
            </w:r>
          </w:p>
        </w:tc>
        <w:tc>
          <w:tcPr>
            <w:tcW w:w="13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123,09</w:t>
            </w:r>
          </w:p>
        </w:tc>
        <w:tc>
          <w:tcPr>
            <w:tcW w:w="170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29,19</w:t>
            </w:r>
          </w:p>
        </w:tc>
        <w:tc>
          <w:tcPr>
            <w:tcW w:w="13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31,30</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31,30</w:t>
            </w:r>
          </w:p>
        </w:tc>
        <w:tc>
          <w:tcPr>
            <w:tcW w:w="11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31,30</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r>
      <w:tr w:rsidR="000E62AB" w:rsidRPr="0003772B" w:rsidTr="00AC5672">
        <w:trPr>
          <w:trHeight w:val="315"/>
          <w:jc w:val="center"/>
        </w:trPr>
        <w:tc>
          <w:tcPr>
            <w:tcW w:w="580"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бюджет района</w:t>
            </w:r>
          </w:p>
        </w:tc>
        <w:tc>
          <w:tcPr>
            <w:tcW w:w="13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3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r>
      <w:tr w:rsidR="000E62AB" w:rsidRPr="0003772B" w:rsidTr="00AC5672">
        <w:trPr>
          <w:trHeight w:val="315"/>
          <w:jc w:val="center"/>
        </w:trPr>
        <w:tc>
          <w:tcPr>
            <w:tcW w:w="580"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бюджет посел</w:t>
            </w:r>
            <w:r w:rsidRPr="0003772B">
              <w:rPr>
                <w:color w:val="000000"/>
                <w:sz w:val="24"/>
                <w:szCs w:val="24"/>
              </w:rPr>
              <w:t>е</w:t>
            </w:r>
            <w:r w:rsidRPr="0003772B">
              <w:rPr>
                <w:color w:val="000000"/>
                <w:sz w:val="24"/>
                <w:szCs w:val="24"/>
              </w:rPr>
              <w:t>ний</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r>
      <w:tr w:rsidR="000E62AB" w:rsidRPr="0003772B" w:rsidTr="00AC5672">
        <w:trPr>
          <w:trHeight w:val="945"/>
          <w:jc w:val="center"/>
        </w:trPr>
        <w:tc>
          <w:tcPr>
            <w:tcW w:w="580"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nil"/>
              <w:left w:val="nil"/>
              <w:bottom w:val="single" w:sz="4" w:space="0" w:color="auto"/>
              <w:right w:val="single" w:sz="4" w:space="0" w:color="auto"/>
            </w:tcBorders>
            <w:shd w:val="clear" w:color="auto" w:fill="auto"/>
            <w:vAlign w:val="center"/>
            <w:hideMark/>
          </w:tcPr>
          <w:p w:rsidR="000E62AB" w:rsidRPr="0003772B" w:rsidRDefault="009C6F7C" w:rsidP="00B37063">
            <w:pPr>
              <w:rPr>
                <w:color w:val="000000"/>
                <w:sz w:val="24"/>
                <w:szCs w:val="24"/>
              </w:rPr>
            </w:pPr>
            <w:r w:rsidRPr="0003772B">
              <w:rPr>
                <w:color w:val="000000"/>
                <w:sz w:val="24"/>
                <w:szCs w:val="24"/>
              </w:rPr>
              <w:t>в т</w:t>
            </w:r>
            <w:r>
              <w:rPr>
                <w:color w:val="000000"/>
                <w:sz w:val="24"/>
                <w:szCs w:val="24"/>
              </w:rPr>
              <w:t xml:space="preserve">ом </w:t>
            </w:r>
            <w:r w:rsidRPr="0003772B">
              <w:rPr>
                <w:color w:val="000000"/>
                <w:sz w:val="24"/>
                <w:szCs w:val="24"/>
              </w:rPr>
              <w:t>ч</w:t>
            </w:r>
            <w:r>
              <w:rPr>
                <w:color w:val="000000"/>
                <w:sz w:val="24"/>
                <w:szCs w:val="24"/>
              </w:rPr>
              <w:t>исле</w:t>
            </w:r>
            <w:r w:rsidRPr="0003772B">
              <w:rPr>
                <w:color w:val="000000"/>
                <w:sz w:val="24"/>
                <w:szCs w:val="24"/>
              </w:rPr>
              <w:t xml:space="preserve"> </w:t>
            </w:r>
            <w:r w:rsidR="000E62AB" w:rsidRPr="0003772B">
              <w:rPr>
                <w:color w:val="000000"/>
                <w:sz w:val="24"/>
                <w:szCs w:val="24"/>
              </w:rPr>
              <w:t>бе</w:t>
            </w:r>
            <w:r w:rsidR="000E62AB" w:rsidRPr="0003772B">
              <w:rPr>
                <w:color w:val="000000"/>
                <w:sz w:val="24"/>
                <w:szCs w:val="24"/>
              </w:rPr>
              <w:t>з</w:t>
            </w:r>
            <w:r w:rsidR="000E62AB" w:rsidRPr="0003772B">
              <w:rPr>
                <w:color w:val="000000"/>
                <w:sz w:val="24"/>
                <w:szCs w:val="24"/>
              </w:rPr>
              <w:t>возмездные п</w:t>
            </w:r>
            <w:r w:rsidR="000E62AB" w:rsidRPr="0003772B">
              <w:rPr>
                <w:color w:val="000000"/>
                <w:sz w:val="24"/>
                <w:szCs w:val="24"/>
              </w:rPr>
              <w:t>о</w:t>
            </w:r>
            <w:r w:rsidR="000E62AB" w:rsidRPr="0003772B">
              <w:rPr>
                <w:color w:val="000000"/>
                <w:sz w:val="24"/>
                <w:szCs w:val="24"/>
              </w:rPr>
              <w:t>ступления от ф</w:t>
            </w:r>
            <w:r w:rsidR="000E62AB" w:rsidRPr="0003772B">
              <w:rPr>
                <w:color w:val="000000"/>
                <w:sz w:val="24"/>
                <w:szCs w:val="24"/>
              </w:rPr>
              <w:t>и</w:t>
            </w:r>
            <w:r w:rsidR="000E62AB" w:rsidRPr="0003772B">
              <w:rPr>
                <w:color w:val="000000"/>
                <w:sz w:val="24"/>
                <w:szCs w:val="24"/>
              </w:rPr>
              <w:t>зических и юр</w:t>
            </w:r>
            <w:r w:rsidR="000E62AB" w:rsidRPr="0003772B">
              <w:rPr>
                <w:color w:val="000000"/>
                <w:sz w:val="24"/>
                <w:szCs w:val="24"/>
              </w:rPr>
              <w:t>и</w:t>
            </w:r>
            <w:r w:rsidR="000E62AB" w:rsidRPr="0003772B">
              <w:rPr>
                <w:color w:val="000000"/>
                <w:sz w:val="24"/>
                <w:szCs w:val="24"/>
              </w:rPr>
              <w:t>дических лиц</w:t>
            </w:r>
          </w:p>
        </w:tc>
        <w:tc>
          <w:tcPr>
            <w:tcW w:w="136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339"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5"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r>
      <w:tr w:rsidR="000E62AB" w:rsidRPr="0003772B" w:rsidTr="00AC5672">
        <w:trPr>
          <w:trHeight w:val="315"/>
          <w:jc w:val="center"/>
        </w:trPr>
        <w:tc>
          <w:tcPr>
            <w:tcW w:w="580" w:type="dxa"/>
            <w:vMerge w:val="restart"/>
            <w:tcBorders>
              <w:top w:val="nil"/>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jc w:val="center"/>
              <w:rPr>
                <w:color w:val="000000"/>
                <w:sz w:val="24"/>
                <w:szCs w:val="24"/>
              </w:rPr>
            </w:pPr>
            <w:r w:rsidRPr="0003772B">
              <w:rPr>
                <w:color w:val="000000"/>
                <w:sz w:val="24"/>
                <w:szCs w:val="24"/>
              </w:rPr>
              <w:t>3.1.3.</w:t>
            </w:r>
          </w:p>
        </w:tc>
        <w:tc>
          <w:tcPr>
            <w:tcW w:w="1274" w:type="dxa"/>
            <w:vMerge w:val="restart"/>
            <w:tcBorders>
              <w:top w:val="nil"/>
              <w:left w:val="single" w:sz="4" w:space="0" w:color="auto"/>
              <w:bottom w:val="single" w:sz="4" w:space="0" w:color="auto"/>
              <w:right w:val="single" w:sz="4" w:space="0" w:color="auto"/>
            </w:tcBorders>
            <w:shd w:val="clear" w:color="auto" w:fill="auto"/>
            <w:hideMark/>
          </w:tcPr>
          <w:p w:rsidR="000E62AB" w:rsidRPr="0003772B" w:rsidRDefault="000E62AB" w:rsidP="00B37063">
            <w:pPr>
              <w:jc w:val="center"/>
              <w:rPr>
                <w:color w:val="000000"/>
                <w:sz w:val="24"/>
                <w:szCs w:val="24"/>
              </w:rPr>
            </w:pPr>
            <w:r w:rsidRPr="0003772B">
              <w:rPr>
                <w:color w:val="000000"/>
                <w:sz w:val="24"/>
                <w:szCs w:val="24"/>
              </w:rPr>
              <w:t>Предо</w:t>
            </w:r>
            <w:r w:rsidRPr="0003772B">
              <w:rPr>
                <w:color w:val="000000"/>
                <w:sz w:val="24"/>
                <w:szCs w:val="24"/>
              </w:rPr>
              <w:t>с</w:t>
            </w:r>
            <w:r w:rsidRPr="0003772B">
              <w:rPr>
                <w:color w:val="000000"/>
                <w:sz w:val="24"/>
                <w:szCs w:val="24"/>
              </w:rPr>
              <w:t xml:space="preserve">тавление субсидии </w:t>
            </w:r>
            <w:r w:rsidRPr="0003772B">
              <w:rPr>
                <w:color w:val="000000"/>
                <w:sz w:val="24"/>
                <w:szCs w:val="24"/>
              </w:rPr>
              <w:lastRenderedPageBreak/>
              <w:t>молодым учителям на перв</w:t>
            </w:r>
            <w:r w:rsidRPr="0003772B">
              <w:rPr>
                <w:color w:val="000000"/>
                <w:sz w:val="24"/>
                <w:szCs w:val="24"/>
              </w:rPr>
              <w:t>о</w:t>
            </w:r>
            <w:r w:rsidRPr="0003772B">
              <w:rPr>
                <w:color w:val="000000"/>
                <w:sz w:val="24"/>
                <w:szCs w:val="24"/>
              </w:rPr>
              <w:t>начал</w:t>
            </w:r>
            <w:r w:rsidRPr="0003772B">
              <w:rPr>
                <w:color w:val="000000"/>
                <w:sz w:val="24"/>
                <w:szCs w:val="24"/>
              </w:rPr>
              <w:t>ь</w:t>
            </w:r>
            <w:r w:rsidRPr="0003772B">
              <w:rPr>
                <w:color w:val="000000"/>
                <w:sz w:val="24"/>
                <w:szCs w:val="24"/>
              </w:rPr>
              <w:t>ный взнос</w:t>
            </w:r>
          </w:p>
        </w:tc>
        <w:tc>
          <w:tcPr>
            <w:tcW w:w="1135" w:type="dxa"/>
            <w:vMerge w:val="restart"/>
            <w:tcBorders>
              <w:top w:val="nil"/>
              <w:left w:val="single" w:sz="4" w:space="0" w:color="auto"/>
              <w:bottom w:val="single" w:sz="4" w:space="0" w:color="auto"/>
              <w:right w:val="single" w:sz="4" w:space="0" w:color="auto"/>
            </w:tcBorders>
            <w:shd w:val="clear" w:color="auto" w:fill="auto"/>
            <w:hideMark/>
          </w:tcPr>
          <w:p w:rsidR="000E62AB" w:rsidRPr="0003772B" w:rsidRDefault="000E62AB" w:rsidP="00B37063">
            <w:pPr>
              <w:jc w:val="center"/>
              <w:rPr>
                <w:color w:val="000000"/>
                <w:sz w:val="24"/>
                <w:szCs w:val="24"/>
              </w:rPr>
            </w:pPr>
            <w:r w:rsidRPr="0003772B">
              <w:rPr>
                <w:color w:val="000000"/>
                <w:sz w:val="24"/>
                <w:szCs w:val="24"/>
              </w:rPr>
              <w:lastRenderedPageBreak/>
              <w:t>отдел по жили</w:t>
            </w:r>
            <w:r w:rsidRPr="0003772B">
              <w:rPr>
                <w:color w:val="000000"/>
                <w:sz w:val="24"/>
                <w:szCs w:val="24"/>
              </w:rPr>
              <w:t>щ</w:t>
            </w:r>
            <w:r w:rsidRPr="0003772B">
              <w:rPr>
                <w:color w:val="000000"/>
                <w:sz w:val="24"/>
                <w:szCs w:val="24"/>
              </w:rPr>
              <w:t>ным в</w:t>
            </w:r>
            <w:r w:rsidRPr="0003772B">
              <w:rPr>
                <w:color w:val="000000"/>
                <w:sz w:val="24"/>
                <w:szCs w:val="24"/>
              </w:rPr>
              <w:t>о</w:t>
            </w:r>
            <w:r w:rsidRPr="0003772B">
              <w:rPr>
                <w:color w:val="000000"/>
                <w:sz w:val="24"/>
                <w:szCs w:val="24"/>
              </w:rPr>
              <w:lastRenderedPageBreak/>
              <w:t>просам админ</w:t>
            </w:r>
            <w:r w:rsidRPr="0003772B">
              <w:rPr>
                <w:color w:val="000000"/>
                <w:sz w:val="24"/>
                <w:szCs w:val="24"/>
              </w:rPr>
              <w:t>и</w:t>
            </w:r>
            <w:r w:rsidRPr="0003772B">
              <w:rPr>
                <w:color w:val="000000"/>
                <w:sz w:val="24"/>
                <w:szCs w:val="24"/>
              </w:rPr>
              <w:t>страции района</w:t>
            </w:r>
          </w:p>
        </w:tc>
        <w:tc>
          <w:tcPr>
            <w:tcW w:w="2129" w:type="dxa"/>
            <w:gridSpan w:val="8"/>
            <w:tcBorders>
              <w:top w:val="nil"/>
              <w:left w:val="nil"/>
              <w:bottom w:val="single" w:sz="4" w:space="0" w:color="auto"/>
              <w:right w:val="single" w:sz="4" w:space="0" w:color="auto"/>
            </w:tcBorders>
            <w:shd w:val="clear" w:color="auto" w:fill="auto"/>
            <w:vAlign w:val="center"/>
            <w:hideMark/>
          </w:tcPr>
          <w:p w:rsidR="000E62AB" w:rsidRPr="0003772B" w:rsidRDefault="009C6F7C" w:rsidP="00B37063">
            <w:pPr>
              <w:rPr>
                <w:color w:val="000000"/>
                <w:sz w:val="24"/>
                <w:szCs w:val="24"/>
              </w:rPr>
            </w:pPr>
            <w:r>
              <w:rPr>
                <w:color w:val="000000"/>
                <w:sz w:val="24"/>
                <w:szCs w:val="24"/>
              </w:rPr>
              <w:lastRenderedPageBreak/>
              <w:t>в</w:t>
            </w:r>
            <w:r w:rsidR="000E62AB" w:rsidRPr="0003772B">
              <w:rPr>
                <w:color w:val="000000"/>
                <w:sz w:val="24"/>
                <w:szCs w:val="24"/>
              </w:rPr>
              <w:t>сего</w:t>
            </w:r>
          </w:p>
        </w:tc>
        <w:tc>
          <w:tcPr>
            <w:tcW w:w="136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2 581,18</w:t>
            </w:r>
          </w:p>
        </w:tc>
        <w:tc>
          <w:tcPr>
            <w:tcW w:w="170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40,00</w:t>
            </w:r>
          </w:p>
        </w:tc>
        <w:tc>
          <w:tcPr>
            <w:tcW w:w="1339"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847,06</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847,06</w:t>
            </w:r>
          </w:p>
        </w:tc>
        <w:tc>
          <w:tcPr>
            <w:tcW w:w="118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847,06</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5"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r>
      <w:tr w:rsidR="000E62AB" w:rsidRPr="0003772B" w:rsidTr="00AC5672">
        <w:trPr>
          <w:trHeight w:val="315"/>
          <w:jc w:val="center"/>
        </w:trPr>
        <w:tc>
          <w:tcPr>
            <w:tcW w:w="580"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федеральный бюджет</w:t>
            </w:r>
          </w:p>
        </w:tc>
        <w:tc>
          <w:tcPr>
            <w:tcW w:w="136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339"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5"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r>
      <w:tr w:rsidR="000E62AB" w:rsidRPr="0003772B" w:rsidTr="00AC5672">
        <w:trPr>
          <w:trHeight w:val="315"/>
          <w:jc w:val="center"/>
        </w:trPr>
        <w:tc>
          <w:tcPr>
            <w:tcW w:w="580"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бюджет автоно</w:t>
            </w:r>
            <w:r w:rsidRPr="0003772B">
              <w:rPr>
                <w:color w:val="000000"/>
                <w:sz w:val="24"/>
                <w:szCs w:val="24"/>
              </w:rPr>
              <w:t>м</w:t>
            </w:r>
            <w:r w:rsidRPr="0003772B">
              <w:rPr>
                <w:color w:val="000000"/>
                <w:sz w:val="24"/>
                <w:szCs w:val="24"/>
              </w:rPr>
              <w:t>ного округа</w:t>
            </w:r>
          </w:p>
        </w:tc>
        <w:tc>
          <w:tcPr>
            <w:tcW w:w="136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2 400,00</w:t>
            </w:r>
          </w:p>
        </w:tc>
        <w:tc>
          <w:tcPr>
            <w:tcW w:w="170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339"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800,00</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800,00</w:t>
            </w:r>
          </w:p>
        </w:tc>
        <w:tc>
          <w:tcPr>
            <w:tcW w:w="118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800,00</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5"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r>
      <w:tr w:rsidR="000E62AB" w:rsidRPr="0003772B" w:rsidTr="00AC5672">
        <w:trPr>
          <w:trHeight w:val="315"/>
          <w:jc w:val="center"/>
        </w:trPr>
        <w:tc>
          <w:tcPr>
            <w:tcW w:w="580"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бюджет района</w:t>
            </w:r>
          </w:p>
        </w:tc>
        <w:tc>
          <w:tcPr>
            <w:tcW w:w="136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181,18</w:t>
            </w:r>
          </w:p>
        </w:tc>
        <w:tc>
          <w:tcPr>
            <w:tcW w:w="170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40,00</w:t>
            </w:r>
          </w:p>
        </w:tc>
        <w:tc>
          <w:tcPr>
            <w:tcW w:w="1339"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47,06</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47,06</w:t>
            </w:r>
          </w:p>
        </w:tc>
        <w:tc>
          <w:tcPr>
            <w:tcW w:w="118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47,06</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5"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r>
      <w:tr w:rsidR="000E62AB" w:rsidRPr="0003772B" w:rsidTr="00AC5672">
        <w:trPr>
          <w:trHeight w:val="315"/>
          <w:jc w:val="center"/>
        </w:trPr>
        <w:tc>
          <w:tcPr>
            <w:tcW w:w="580"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бюджет посел</w:t>
            </w:r>
            <w:r w:rsidRPr="0003772B">
              <w:rPr>
                <w:color w:val="000000"/>
                <w:sz w:val="24"/>
                <w:szCs w:val="24"/>
              </w:rPr>
              <w:t>е</w:t>
            </w:r>
            <w:r w:rsidRPr="0003772B">
              <w:rPr>
                <w:color w:val="000000"/>
                <w:sz w:val="24"/>
                <w:szCs w:val="24"/>
              </w:rPr>
              <w:t>ний</w:t>
            </w:r>
          </w:p>
        </w:tc>
        <w:tc>
          <w:tcPr>
            <w:tcW w:w="136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339"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5"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r>
      <w:tr w:rsidR="000E62AB" w:rsidRPr="0003772B" w:rsidTr="00AC5672">
        <w:trPr>
          <w:trHeight w:val="945"/>
          <w:jc w:val="center"/>
        </w:trPr>
        <w:tc>
          <w:tcPr>
            <w:tcW w:w="580"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nil"/>
              <w:left w:val="nil"/>
              <w:bottom w:val="single" w:sz="4" w:space="0" w:color="auto"/>
              <w:right w:val="single" w:sz="4" w:space="0" w:color="auto"/>
            </w:tcBorders>
            <w:shd w:val="clear" w:color="auto" w:fill="auto"/>
            <w:vAlign w:val="center"/>
            <w:hideMark/>
          </w:tcPr>
          <w:p w:rsidR="000E62AB" w:rsidRPr="0003772B" w:rsidRDefault="009C6F7C" w:rsidP="00B37063">
            <w:pPr>
              <w:rPr>
                <w:color w:val="000000"/>
                <w:sz w:val="24"/>
                <w:szCs w:val="24"/>
              </w:rPr>
            </w:pPr>
            <w:r w:rsidRPr="0003772B">
              <w:rPr>
                <w:color w:val="000000"/>
                <w:sz w:val="24"/>
                <w:szCs w:val="24"/>
              </w:rPr>
              <w:t>в т</w:t>
            </w:r>
            <w:r>
              <w:rPr>
                <w:color w:val="000000"/>
                <w:sz w:val="24"/>
                <w:szCs w:val="24"/>
              </w:rPr>
              <w:t xml:space="preserve">ом </w:t>
            </w:r>
            <w:r w:rsidRPr="0003772B">
              <w:rPr>
                <w:color w:val="000000"/>
                <w:sz w:val="24"/>
                <w:szCs w:val="24"/>
              </w:rPr>
              <w:t>ч</w:t>
            </w:r>
            <w:r>
              <w:rPr>
                <w:color w:val="000000"/>
                <w:sz w:val="24"/>
                <w:szCs w:val="24"/>
              </w:rPr>
              <w:t>исле</w:t>
            </w:r>
            <w:r w:rsidRPr="0003772B">
              <w:rPr>
                <w:color w:val="000000"/>
                <w:sz w:val="24"/>
                <w:szCs w:val="24"/>
              </w:rPr>
              <w:t xml:space="preserve"> </w:t>
            </w:r>
            <w:r w:rsidR="000E62AB" w:rsidRPr="0003772B">
              <w:rPr>
                <w:color w:val="000000"/>
                <w:sz w:val="24"/>
                <w:szCs w:val="24"/>
              </w:rPr>
              <w:t>бе</w:t>
            </w:r>
            <w:r w:rsidR="000E62AB" w:rsidRPr="0003772B">
              <w:rPr>
                <w:color w:val="000000"/>
                <w:sz w:val="24"/>
                <w:szCs w:val="24"/>
              </w:rPr>
              <w:t>з</w:t>
            </w:r>
            <w:r w:rsidR="000E62AB" w:rsidRPr="0003772B">
              <w:rPr>
                <w:color w:val="000000"/>
                <w:sz w:val="24"/>
                <w:szCs w:val="24"/>
              </w:rPr>
              <w:t>возмездные п</w:t>
            </w:r>
            <w:r w:rsidR="000E62AB" w:rsidRPr="0003772B">
              <w:rPr>
                <w:color w:val="000000"/>
                <w:sz w:val="24"/>
                <w:szCs w:val="24"/>
              </w:rPr>
              <w:t>о</w:t>
            </w:r>
            <w:r w:rsidR="000E62AB" w:rsidRPr="0003772B">
              <w:rPr>
                <w:color w:val="000000"/>
                <w:sz w:val="24"/>
                <w:szCs w:val="24"/>
              </w:rPr>
              <w:t>ступления от ф</w:t>
            </w:r>
            <w:r w:rsidR="000E62AB" w:rsidRPr="0003772B">
              <w:rPr>
                <w:color w:val="000000"/>
                <w:sz w:val="24"/>
                <w:szCs w:val="24"/>
              </w:rPr>
              <w:t>и</w:t>
            </w:r>
            <w:r w:rsidR="000E62AB" w:rsidRPr="0003772B">
              <w:rPr>
                <w:color w:val="000000"/>
                <w:sz w:val="24"/>
                <w:szCs w:val="24"/>
              </w:rPr>
              <w:t>зических и юр</w:t>
            </w:r>
            <w:r w:rsidR="000E62AB" w:rsidRPr="0003772B">
              <w:rPr>
                <w:color w:val="000000"/>
                <w:sz w:val="24"/>
                <w:szCs w:val="24"/>
              </w:rPr>
              <w:t>и</w:t>
            </w:r>
            <w:r w:rsidR="000E62AB" w:rsidRPr="0003772B">
              <w:rPr>
                <w:color w:val="000000"/>
                <w:sz w:val="24"/>
                <w:szCs w:val="24"/>
              </w:rPr>
              <w:t>дических лиц</w:t>
            </w:r>
          </w:p>
        </w:tc>
        <w:tc>
          <w:tcPr>
            <w:tcW w:w="136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339"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5"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r>
      <w:tr w:rsidR="000E62AB" w:rsidRPr="0003772B" w:rsidTr="00AC5672">
        <w:trPr>
          <w:trHeight w:val="315"/>
          <w:jc w:val="center"/>
        </w:trPr>
        <w:tc>
          <w:tcPr>
            <w:tcW w:w="5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jc w:val="center"/>
              <w:rPr>
                <w:color w:val="000000"/>
                <w:sz w:val="24"/>
                <w:szCs w:val="24"/>
              </w:rPr>
            </w:pPr>
            <w:r w:rsidRPr="0003772B">
              <w:rPr>
                <w:color w:val="000000"/>
                <w:sz w:val="24"/>
                <w:szCs w:val="24"/>
              </w:rPr>
              <w:t>3.1.4.</w:t>
            </w:r>
          </w:p>
        </w:tc>
        <w:tc>
          <w:tcPr>
            <w:tcW w:w="127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E62AB" w:rsidRPr="0003772B" w:rsidRDefault="000E62AB" w:rsidP="00B37063">
            <w:pPr>
              <w:jc w:val="center"/>
              <w:rPr>
                <w:color w:val="000000"/>
                <w:sz w:val="24"/>
                <w:szCs w:val="24"/>
              </w:rPr>
            </w:pPr>
            <w:r w:rsidRPr="0003772B">
              <w:rPr>
                <w:color w:val="000000"/>
                <w:sz w:val="24"/>
                <w:szCs w:val="24"/>
              </w:rPr>
              <w:t>Предо</w:t>
            </w:r>
            <w:r w:rsidRPr="0003772B">
              <w:rPr>
                <w:color w:val="000000"/>
                <w:sz w:val="24"/>
                <w:szCs w:val="24"/>
              </w:rPr>
              <w:t>с</w:t>
            </w:r>
            <w:r w:rsidRPr="0003772B">
              <w:rPr>
                <w:color w:val="000000"/>
                <w:sz w:val="24"/>
                <w:szCs w:val="24"/>
              </w:rPr>
              <w:t>тавление субсидии молодым семьям на приобр</w:t>
            </w:r>
            <w:r w:rsidRPr="0003772B">
              <w:rPr>
                <w:color w:val="000000"/>
                <w:sz w:val="24"/>
                <w:szCs w:val="24"/>
              </w:rPr>
              <w:t>е</w:t>
            </w:r>
            <w:r w:rsidRPr="0003772B">
              <w:rPr>
                <w:color w:val="000000"/>
                <w:sz w:val="24"/>
                <w:szCs w:val="24"/>
              </w:rPr>
              <w:t>тение ж</w:t>
            </w:r>
            <w:r w:rsidRPr="0003772B">
              <w:rPr>
                <w:color w:val="000000"/>
                <w:sz w:val="24"/>
                <w:szCs w:val="24"/>
              </w:rPr>
              <w:t>и</w:t>
            </w:r>
            <w:r w:rsidRPr="0003772B">
              <w:rPr>
                <w:color w:val="000000"/>
                <w:sz w:val="24"/>
                <w:szCs w:val="24"/>
              </w:rPr>
              <w:t>лья</w:t>
            </w:r>
          </w:p>
        </w:tc>
        <w:tc>
          <w:tcPr>
            <w:tcW w:w="1135"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E62AB" w:rsidRPr="0003772B" w:rsidRDefault="000E62AB" w:rsidP="00B37063">
            <w:pPr>
              <w:jc w:val="center"/>
              <w:rPr>
                <w:color w:val="000000"/>
                <w:sz w:val="24"/>
                <w:szCs w:val="24"/>
              </w:rPr>
            </w:pPr>
            <w:r w:rsidRPr="0003772B">
              <w:rPr>
                <w:color w:val="000000"/>
                <w:sz w:val="24"/>
                <w:szCs w:val="24"/>
              </w:rPr>
              <w:t>отдел по жили</w:t>
            </w:r>
            <w:r w:rsidRPr="0003772B">
              <w:rPr>
                <w:color w:val="000000"/>
                <w:sz w:val="24"/>
                <w:szCs w:val="24"/>
              </w:rPr>
              <w:t>щ</w:t>
            </w:r>
            <w:r w:rsidRPr="0003772B">
              <w:rPr>
                <w:color w:val="000000"/>
                <w:sz w:val="24"/>
                <w:szCs w:val="24"/>
              </w:rPr>
              <w:t>ным в</w:t>
            </w:r>
            <w:r w:rsidRPr="0003772B">
              <w:rPr>
                <w:color w:val="000000"/>
                <w:sz w:val="24"/>
                <w:szCs w:val="24"/>
              </w:rPr>
              <w:t>о</w:t>
            </w:r>
            <w:r w:rsidRPr="0003772B">
              <w:rPr>
                <w:color w:val="000000"/>
                <w:sz w:val="24"/>
                <w:szCs w:val="24"/>
              </w:rPr>
              <w:t>просам админ</w:t>
            </w:r>
            <w:r w:rsidRPr="0003772B">
              <w:rPr>
                <w:color w:val="000000"/>
                <w:sz w:val="24"/>
                <w:szCs w:val="24"/>
              </w:rPr>
              <w:t>и</w:t>
            </w:r>
            <w:r w:rsidRPr="0003772B">
              <w:rPr>
                <w:color w:val="000000"/>
                <w:sz w:val="24"/>
                <w:szCs w:val="24"/>
              </w:rPr>
              <w:t>страции района</w:t>
            </w: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9C6F7C" w:rsidP="00B37063">
            <w:pPr>
              <w:rPr>
                <w:color w:val="000000"/>
                <w:sz w:val="24"/>
                <w:szCs w:val="24"/>
              </w:rPr>
            </w:pPr>
            <w:r>
              <w:rPr>
                <w:color w:val="000000"/>
                <w:sz w:val="24"/>
                <w:szCs w:val="24"/>
              </w:rPr>
              <w:t>в</w:t>
            </w:r>
            <w:r w:rsidR="000E62AB" w:rsidRPr="0003772B">
              <w:rPr>
                <w:color w:val="000000"/>
                <w:sz w:val="24"/>
                <w:szCs w:val="24"/>
              </w:rPr>
              <w:t>сего</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5 164,72</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1 899,94</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1 088,26</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1 088,26</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1 088,26</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r>
      <w:tr w:rsidR="000E62AB" w:rsidRPr="0003772B" w:rsidTr="00AC5672">
        <w:trPr>
          <w:trHeight w:val="315"/>
          <w:jc w:val="center"/>
        </w:trPr>
        <w:tc>
          <w:tcPr>
            <w:tcW w:w="580"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федеральный бюджет</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180,00</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180,00</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r>
      <w:tr w:rsidR="000E62AB" w:rsidRPr="0003772B" w:rsidTr="00AC5672">
        <w:trPr>
          <w:trHeight w:val="315"/>
          <w:jc w:val="center"/>
        </w:trPr>
        <w:tc>
          <w:tcPr>
            <w:tcW w:w="580"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бюджет автоно</w:t>
            </w:r>
            <w:r w:rsidRPr="0003772B">
              <w:rPr>
                <w:color w:val="000000"/>
                <w:sz w:val="24"/>
                <w:szCs w:val="24"/>
              </w:rPr>
              <w:t>м</w:t>
            </w:r>
            <w:r w:rsidRPr="0003772B">
              <w:rPr>
                <w:color w:val="000000"/>
                <w:sz w:val="24"/>
                <w:szCs w:val="24"/>
              </w:rPr>
              <w:t>ного округа</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4 612,80</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1 529,40</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1 027,80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1 027,80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1 027,80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r>
      <w:tr w:rsidR="000E62AB" w:rsidRPr="0003772B" w:rsidTr="00AC5672">
        <w:trPr>
          <w:trHeight w:val="315"/>
          <w:jc w:val="center"/>
        </w:trPr>
        <w:tc>
          <w:tcPr>
            <w:tcW w:w="580"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бюджет района</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371,92</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190,54</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60,46</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60,46</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60,46</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r>
      <w:tr w:rsidR="000E62AB" w:rsidRPr="0003772B" w:rsidTr="00AC5672">
        <w:trPr>
          <w:trHeight w:val="315"/>
          <w:jc w:val="center"/>
        </w:trPr>
        <w:tc>
          <w:tcPr>
            <w:tcW w:w="580"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бюджет посел</w:t>
            </w:r>
            <w:r w:rsidRPr="0003772B">
              <w:rPr>
                <w:color w:val="000000"/>
                <w:sz w:val="24"/>
                <w:szCs w:val="24"/>
              </w:rPr>
              <w:t>е</w:t>
            </w:r>
            <w:r w:rsidRPr="0003772B">
              <w:rPr>
                <w:color w:val="000000"/>
                <w:sz w:val="24"/>
                <w:szCs w:val="24"/>
              </w:rPr>
              <w:t>ний</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r>
      <w:tr w:rsidR="000E62AB" w:rsidRPr="0003772B" w:rsidTr="00AC5672">
        <w:trPr>
          <w:trHeight w:val="945"/>
          <w:jc w:val="center"/>
        </w:trPr>
        <w:tc>
          <w:tcPr>
            <w:tcW w:w="580"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9C6F7C" w:rsidP="00B37063">
            <w:pPr>
              <w:rPr>
                <w:color w:val="000000"/>
                <w:sz w:val="24"/>
                <w:szCs w:val="24"/>
              </w:rPr>
            </w:pPr>
            <w:r w:rsidRPr="0003772B">
              <w:rPr>
                <w:color w:val="000000"/>
                <w:sz w:val="24"/>
                <w:szCs w:val="24"/>
              </w:rPr>
              <w:t>в т</w:t>
            </w:r>
            <w:r>
              <w:rPr>
                <w:color w:val="000000"/>
                <w:sz w:val="24"/>
                <w:szCs w:val="24"/>
              </w:rPr>
              <w:t xml:space="preserve">ом </w:t>
            </w:r>
            <w:r w:rsidRPr="0003772B">
              <w:rPr>
                <w:color w:val="000000"/>
                <w:sz w:val="24"/>
                <w:szCs w:val="24"/>
              </w:rPr>
              <w:t>ч</w:t>
            </w:r>
            <w:r>
              <w:rPr>
                <w:color w:val="000000"/>
                <w:sz w:val="24"/>
                <w:szCs w:val="24"/>
              </w:rPr>
              <w:t>исле</w:t>
            </w:r>
            <w:r w:rsidRPr="0003772B">
              <w:rPr>
                <w:color w:val="000000"/>
                <w:sz w:val="24"/>
                <w:szCs w:val="24"/>
              </w:rPr>
              <w:t xml:space="preserve"> </w:t>
            </w:r>
            <w:r w:rsidR="000E62AB" w:rsidRPr="0003772B">
              <w:rPr>
                <w:color w:val="000000"/>
                <w:sz w:val="24"/>
                <w:szCs w:val="24"/>
              </w:rPr>
              <w:t>бе</w:t>
            </w:r>
            <w:r w:rsidR="000E62AB" w:rsidRPr="0003772B">
              <w:rPr>
                <w:color w:val="000000"/>
                <w:sz w:val="24"/>
                <w:szCs w:val="24"/>
              </w:rPr>
              <w:t>з</w:t>
            </w:r>
            <w:r w:rsidR="000E62AB" w:rsidRPr="0003772B">
              <w:rPr>
                <w:color w:val="000000"/>
                <w:sz w:val="24"/>
                <w:szCs w:val="24"/>
              </w:rPr>
              <w:t>возмездные п</w:t>
            </w:r>
            <w:r w:rsidR="000E62AB" w:rsidRPr="0003772B">
              <w:rPr>
                <w:color w:val="000000"/>
                <w:sz w:val="24"/>
                <w:szCs w:val="24"/>
              </w:rPr>
              <w:t>о</w:t>
            </w:r>
            <w:r w:rsidR="000E62AB" w:rsidRPr="0003772B">
              <w:rPr>
                <w:color w:val="000000"/>
                <w:sz w:val="24"/>
                <w:szCs w:val="24"/>
              </w:rPr>
              <w:t>ступления от ф</w:t>
            </w:r>
            <w:r w:rsidR="000E62AB" w:rsidRPr="0003772B">
              <w:rPr>
                <w:color w:val="000000"/>
                <w:sz w:val="24"/>
                <w:szCs w:val="24"/>
              </w:rPr>
              <w:t>и</w:t>
            </w:r>
            <w:r w:rsidR="000E62AB" w:rsidRPr="0003772B">
              <w:rPr>
                <w:color w:val="000000"/>
                <w:sz w:val="24"/>
                <w:szCs w:val="24"/>
              </w:rPr>
              <w:t>зических и юр</w:t>
            </w:r>
            <w:r w:rsidR="000E62AB" w:rsidRPr="0003772B">
              <w:rPr>
                <w:color w:val="000000"/>
                <w:sz w:val="24"/>
                <w:szCs w:val="24"/>
              </w:rPr>
              <w:t>и</w:t>
            </w:r>
            <w:r w:rsidR="000E62AB" w:rsidRPr="0003772B">
              <w:rPr>
                <w:color w:val="000000"/>
                <w:sz w:val="24"/>
                <w:szCs w:val="24"/>
              </w:rPr>
              <w:t>дических лиц</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r>
      <w:tr w:rsidR="000E62AB" w:rsidRPr="0003772B" w:rsidTr="00AC5672">
        <w:trPr>
          <w:trHeight w:val="315"/>
          <w:jc w:val="center"/>
        </w:trPr>
        <w:tc>
          <w:tcPr>
            <w:tcW w:w="5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jc w:val="center"/>
              <w:rPr>
                <w:color w:val="000000"/>
                <w:sz w:val="24"/>
                <w:szCs w:val="24"/>
              </w:rPr>
            </w:pPr>
            <w:r w:rsidRPr="0003772B">
              <w:rPr>
                <w:color w:val="000000"/>
                <w:sz w:val="24"/>
                <w:szCs w:val="24"/>
              </w:rPr>
              <w:t> </w:t>
            </w:r>
          </w:p>
        </w:tc>
        <w:tc>
          <w:tcPr>
            <w:tcW w:w="127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E62AB" w:rsidRPr="0003772B" w:rsidRDefault="000E62AB" w:rsidP="00B37063">
            <w:pPr>
              <w:jc w:val="center"/>
              <w:rPr>
                <w:color w:val="000000"/>
                <w:sz w:val="24"/>
                <w:szCs w:val="24"/>
              </w:rPr>
            </w:pPr>
            <w:r w:rsidRPr="0003772B">
              <w:rPr>
                <w:color w:val="000000"/>
                <w:sz w:val="24"/>
                <w:szCs w:val="24"/>
              </w:rPr>
              <w:t>Итого по задаче 1</w:t>
            </w:r>
          </w:p>
        </w:tc>
        <w:tc>
          <w:tcPr>
            <w:tcW w:w="1135"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E62AB" w:rsidRPr="0003772B" w:rsidRDefault="000E62AB" w:rsidP="00B37063">
            <w:pPr>
              <w:jc w:val="center"/>
              <w:rPr>
                <w:color w:val="000000"/>
                <w:sz w:val="24"/>
                <w:szCs w:val="24"/>
              </w:rPr>
            </w:pPr>
            <w:r w:rsidRPr="0003772B">
              <w:rPr>
                <w:color w:val="000000"/>
                <w:sz w:val="24"/>
                <w:szCs w:val="24"/>
              </w:rPr>
              <w:t> </w:t>
            </w: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9C6F7C" w:rsidP="00B37063">
            <w:pPr>
              <w:rPr>
                <w:color w:val="000000"/>
                <w:sz w:val="24"/>
                <w:szCs w:val="24"/>
              </w:rPr>
            </w:pPr>
            <w:r>
              <w:rPr>
                <w:color w:val="000000"/>
                <w:sz w:val="24"/>
                <w:szCs w:val="24"/>
              </w:rPr>
              <w:t>в</w:t>
            </w:r>
            <w:r w:rsidR="000E62AB" w:rsidRPr="0003772B">
              <w:rPr>
                <w:color w:val="000000"/>
                <w:sz w:val="24"/>
                <w:szCs w:val="24"/>
              </w:rPr>
              <w:t>сего</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18 150,70</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3 438,04</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4 904,22</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4 904,22</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4 904,22</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r>
      <w:tr w:rsidR="000E62AB" w:rsidRPr="0003772B" w:rsidTr="00AC5672">
        <w:trPr>
          <w:trHeight w:val="315"/>
          <w:jc w:val="center"/>
        </w:trPr>
        <w:tc>
          <w:tcPr>
            <w:tcW w:w="580"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федеральный бюджет</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10 461,71</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1 648,91</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2 937,60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2 937,60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2 937,60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r>
      <w:tr w:rsidR="000E62AB" w:rsidRPr="0003772B" w:rsidTr="00AC5672">
        <w:trPr>
          <w:trHeight w:val="315"/>
          <w:jc w:val="center"/>
        </w:trPr>
        <w:tc>
          <w:tcPr>
            <w:tcW w:w="580"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single" w:sz="4" w:space="0" w:color="auto"/>
              <w:left w:val="single" w:sz="4" w:space="0" w:color="auto"/>
              <w:bottom w:val="single" w:sz="4" w:space="0" w:color="000000"/>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бюджет автоно</w:t>
            </w:r>
            <w:r w:rsidRPr="0003772B">
              <w:rPr>
                <w:color w:val="000000"/>
                <w:sz w:val="24"/>
                <w:szCs w:val="24"/>
              </w:rPr>
              <w:t>м</w:t>
            </w:r>
            <w:r w:rsidRPr="0003772B">
              <w:rPr>
                <w:color w:val="000000"/>
                <w:sz w:val="24"/>
                <w:szCs w:val="24"/>
              </w:rPr>
              <w:t>ного округа</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7 135,89</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1 558,59</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1 859,10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1 859,10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1 859,10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r>
      <w:tr w:rsidR="000E62AB" w:rsidRPr="0003772B" w:rsidTr="00AC5672">
        <w:trPr>
          <w:trHeight w:val="315"/>
          <w:jc w:val="center"/>
        </w:trPr>
        <w:tc>
          <w:tcPr>
            <w:tcW w:w="580"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nil"/>
              <w:left w:val="single" w:sz="4" w:space="0" w:color="auto"/>
              <w:bottom w:val="single" w:sz="4" w:space="0" w:color="000000"/>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бюджет района</w:t>
            </w:r>
          </w:p>
        </w:tc>
        <w:tc>
          <w:tcPr>
            <w:tcW w:w="136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553,10</w:t>
            </w:r>
          </w:p>
        </w:tc>
        <w:tc>
          <w:tcPr>
            <w:tcW w:w="170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230,54</w:t>
            </w:r>
          </w:p>
        </w:tc>
        <w:tc>
          <w:tcPr>
            <w:tcW w:w="1339"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107,52</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107,52</w:t>
            </w:r>
          </w:p>
        </w:tc>
        <w:tc>
          <w:tcPr>
            <w:tcW w:w="118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107,52</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5"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r>
      <w:tr w:rsidR="000E62AB" w:rsidRPr="0003772B" w:rsidTr="00AC5672">
        <w:trPr>
          <w:trHeight w:val="315"/>
          <w:jc w:val="center"/>
        </w:trPr>
        <w:tc>
          <w:tcPr>
            <w:tcW w:w="580"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nil"/>
              <w:left w:val="single" w:sz="4" w:space="0" w:color="auto"/>
              <w:bottom w:val="single" w:sz="4" w:space="0" w:color="000000"/>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бюджет посел</w:t>
            </w:r>
            <w:r w:rsidRPr="0003772B">
              <w:rPr>
                <w:color w:val="000000"/>
                <w:sz w:val="24"/>
                <w:szCs w:val="24"/>
              </w:rPr>
              <w:t>е</w:t>
            </w:r>
            <w:r w:rsidRPr="0003772B">
              <w:rPr>
                <w:color w:val="000000"/>
                <w:sz w:val="24"/>
                <w:szCs w:val="24"/>
              </w:rPr>
              <w:t>ний</w:t>
            </w:r>
          </w:p>
        </w:tc>
        <w:tc>
          <w:tcPr>
            <w:tcW w:w="136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339"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5"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r>
      <w:tr w:rsidR="000E62AB" w:rsidRPr="0003772B" w:rsidTr="00AC5672">
        <w:trPr>
          <w:trHeight w:val="945"/>
          <w:jc w:val="center"/>
        </w:trPr>
        <w:tc>
          <w:tcPr>
            <w:tcW w:w="580"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nil"/>
              <w:left w:val="single" w:sz="4" w:space="0" w:color="auto"/>
              <w:bottom w:val="single" w:sz="4" w:space="0" w:color="000000"/>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nil"/>
              <w:left w:val="nil"/>
              <w:bottom w:val="single" w:sz="4" w:space="0" w:color="auto"/>
              <w:right w:val="single" w:sz="4" w:space="0" w:color="auto"/>
            </w:tcBorders>
            <w:shd w:val="clear" w:color="auto" w:fill="auto"/>
            <w:vAlign w:val="center"/>
            <w:hideMark/>
          </w:tcPr>
          <w:p w:rsidR="000E62AB" w:rsidRPr="0003772B" w:rsidRDefault="009C6F7C" w:rsidP="00B37063">
            <w:pPr>
              <w:rPr>
                <w:color w:val="000000"/>
                <w:sz w:val="24"/>
                <w:szCs w:val="24"/>
              </w:rPr>
            </w:pPr>
            <w:r w:rsidRPr="0003772B">
              <w:rPr>
                <w:color w:val="000000"/>
                <w:sz w:val="24"/>
                <w:szCs w:val="24"/>
              </w:rPr>
              <w:t>в т</w:t>
            </w:r>
            <w:r>
              <w:rPr>
                <w:color w:val="000000"/>
                <w:sz w:val="24"/>
                <w:szCs w:val="24"/>
              </w:rPr>
              <w:t xml:space="preserve">ом </w:t>
            </w:r>
            <w:r w:rsidRPr="0003772B">
              <w:rPr>
                <w:color w:val="000000"/>
                <w:sz w:val="24"/>
                <w:szCs w:val="24"/>
              </w:rPr>
              <w:t>ч</w:t>
            </w:r>
            <w:r>
              <w:rPr>
                <w:color w:val="000000"/>
                <w:sz w:val="24"/>
                <w:szCs w:val="24"/>
              </w:rPr>
              <w:t>исле</w:t>
            </w:r>
            <w:r w:rsidRPr="0003772B">
              <w:rPr>
                <w:color w:val="000000"/>
                <w:sz w:val="24"/>
                <w:szCs w:val="24"/>
              </w:rPr>
              <w:t xml:space="preserve"> </w:t>
            </w:r>
            <w:r w:rsidR="000E62AB" w:rsidRPr="0003772B">
              <w:rPr>
                <w:color w:val="000000"/>
                <w:sz w:val="24"/>
                <w:szCs w:val="24"/>
              </w:rPr>
              <w:t>бе</w:t>
            </w:r>
            <w:r w:rsidR="000E62AB" w:rsidRPr="0003772B">
              <w:rPr>
                <w:color w:val="000000"/>
                <w:sz w:val="24"/>
                <w:szCs w:val="24"/>
              </w:rPr>
              <w:t>з</w:t>
            </w:r>
            <w:r w:rsidR="000E62AB" w:rsidRPr="0003772B">
              <w:rPr>
                <w:color w:val="000000"/>
                <w:sz w:val="24"/>
                <w:szCs w:val="24"/>
              </w:rPr>
              <w:t>возмездные п</w:t>
            </w:r>
            <w:r w:rsidR="000E62AB" w:rsidRPr="0003772B">
              <w:rPr>
                <w:color w:val="000000"/>
                <w:sz w:val="24"/>
                <w:szCs w:val="24"/>
              </w:rPr>
              <w:t>о</w:t>
            </w:r>
            <w:r w:rsidR="000E62AB" w:rsidRPr="0003772B">
              <w:rPr>
                <w:color w:val="000000"/>
                <w:sz w:val="24"/>
                <w:szCs w:val="24"/>
              </w:rPr>
              <w:t>ступления от ф</w:t>
            </w:r>
            <w:r w:rsidR="000E62AB" w:rsidRPr="0003772B">
              <w:rPr>
                <w:color w:val="000000"/>
                <w:sz w:val="24"/>
                <w:szCs w:val="24"/>
              </w:rPr>
              <w:t>и</w:t>
            </w:r>
            <w:r w:rsidR="000E62AB" w:rsidRPr="0003772B">
              <w:rPr>
                <w:color w:val="000000"/>
                <w:sz w:val="24"/>
                <w:szCs w:val="24"/>
              </w:rPr>
              <w:t>зических и юр</w:t>
            </w:r>
            <w:r w:rsidR="000E62AB" w:rsidRPr="0003772B">
              <w:rPr>
                <w:color w:val="000000"/>
                <w:sz w:val="24"/>
                <w:szCs w:val="24"/>
              </w:rPr>
              <w:t>и</w:t>
            </w:r>
            <w:r w:rsidR="000E62AB" w:rsidRPr="0003772B">
              <w:rPr>
                <w:color w:val="000000"/>
                <w:sz w:val="24"/>
                <w:szCs w:val="24"/>
              </w:rPr>
              <w:t>дических лиц</w:t>
            </w:r>
          </w:p>
        </w:tc>
        <w:tc>
          <w:tcPr>
            <w:tcW w:w="136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339"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5"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r>
      <w:tr w:rsidR="000E62AB" w:rsidRPr="0003772B" w:rsidTr="00AC5672">
        <w:trPr>
          <w:trHeight w:val="315"/>
          <w:jc w:val="center"/>
        </w:trPr>
        <w:tc>
          <w:tcPr>
            <w:tcW w:w="580" w:type="dxa"/>
            <w:vMerge w:val="restart"/>
            <w:tcBorders>
              <w:top w:val="nil"/>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jc w:val="center"/>
              <w:rPr>
                <w:color w:val="000000"/>
                <w:sz w:val="24"/>
                <w:szCs w:val="24"/>
              </w:rPr>
            </w:pPr>
            <w:r w:rsidRPr="0003772B">
              <w:rPr>
                <w:color w:val="000000"/>
                <w:sz w:val="24"/>
                <w:szCs w:val="24"/>
              </w:rPr>
              <w:t> </w:t>
            </w:r>
          </w:p>
        </w:tc>
        <w:tc>
          <w:tcPr>
            <w:tcW w:w="1274" w:type="dxa"/>
            <w:vMerge w:val="restart"/>
            <w:tcBorders>
              <w:top w:val="nil"/>
              <w:left w:val="single" w:sz="4" w:space="0" w:color="auto"/>
              <w:bottom w:val="single" w:sz="4" w:space="0" w:color="auto"/>
              <w:right w:val="single" w:sz="4" w:space="0" w:color="auto"/>
            </w:tcBorders>
            <w:shd w:val="clear" w:color="auto" w:fill="auto"/>
            <w:hideMark/>
          </w:tcPr>
          <w:p w:rsidR="000E62AB" w:rsidRPr="0003772B" w:rsidRDefault="000E62AB" w:rsidP="00B37063">
            <w:pPr>
              <w:jc w:val="center"/>
              <w:rPr>
                <w:color w:val="000000"/>
                <w:sz w:val="24"/>
                <w:szCs w:val="24"/>
              </w:rPr>
            </w:pPr>
            <w:r w:rsidRPr="0003772B">
              <w:rPr>
                <w:color w:val="000000"/>
                <w:sz w:val="24"/>
                <w:szCs w:val="24"/>
              </w:rPr>
              <w:t>Итого по подпр</w:t>
            </w:r>
            <w:r w:rsidRPr="0003772B">
              <w:rPr>
                <w:color w:val="000000"/>
                <w:sz w:val="24"/>
                <w:szCs w:val="24"/>
              </w:rPr>
              <w:t>о</w:t>
            </w:r>
            <w:r w:rsidRPr="0003772B">
              <w:rPr>
                <w:color w:val="000000"/>
                <w:sz w:val="24"/>
                <w:szCs w:val="24"/>
              </w:rPr>
              <w:t>грамме III</w:t>
            </w:r>
          </w:p>
        </w:tc>
        <w:tc>
          <w:tcPr>
            <w:tcW w:w="1135" w:type="dxa"/>
            <w:vMerge w:val="restart"/>
            <w:tcBorders>
              <w:top w:val="nil"/>
              <w:left w:val="single" w:sz="4" w:space="0" w:color="auto"/>
              <w:bottom w:val="single" w:sz="4" w:space="0" w:color="auto"/>
              <w:right w:val="single" w:sz="4" w:space="0" w:color="auto"/>
            </w:tcBorders>
            <w:shd w:val="clear" w:color="auto" w:fill="auto"/>
            <w:hideMark/>
          </w:tcPr>
          <w:p w:rsidR="000E62AB" w:rsidRPr="0003772B" w:rsidRDefault="000E62AB" w:rsidP="00B37063">
            <w:pPr>
              <w:jc w:val="center"/>
              <w:rPr>
                <w:color w:val="000000"/>
                <w:sz w:val="24"/>
                <w:szCs w:val="24"/>
              </w:rPr>
            </w:pPr>
            <w:r w:rsidRPr="0003772B">
              <w:rPr>
                <w:color w:val="000000"/>
                <w:sz w:val="24"/>
                <w:szCs w:val="24"/>
              </w:rPr>
              <w:t> </w:t>
            </w:r>
          </w:p>
        </w:tc>
        <w:tc>
          <w:tcPr>
            <w:tcW w:w="2129" w:type="dxa"/>
            <w:gridSpan w:val="8"/>
            <w:tcBorders>
              <w:top w:val="nil"/>
              <w:left w:val="nil"/>
              <w:bottom w:val="single" w:sz="4" w:space="0" w:color="auto"/>
              <w:right w:val="single" w:sz="4" w:space="0" w:color="auto"/>
            </w:tcBorders>
            <w:shd w:val="clear" w:color="auto" w:fill="auto"/>
            <w:vAlign w:val="center"/>
            <w:hideMark/>
          </w:tcPr>
          <w:p w:rsidR="000E62AB" w:rsidRPr="0003772B" w:rsidRDefault="009C6F7C" w:rsidP="00B37063">
            <w:pPr>
              <w:rPr>
                <w:color w:val="000000"/>
                <w:sz w:val="24"/>
                <w:szCs w:val="24"/>
              </w:rPr>
            </w:pPr>
            <w:r>
              <w:rPr>
                <w:color w:val="000000"/>
                <w:sz w:val="24"/>
                <w:szCs w:val="24"/>
              </w:rPr>
              <w:t>в</w:t>
            </w:r>
            <w:r w:rsidR="000E62AB" w:rsidRPr="0003772B">
              <w:rPr>
                <w:color w:val="000000"/>
                <w:sz w:val="24"/>
                <w:szCs w:val="24"/>
              </w:rPr>
              <w:t>сего</w:t>
            </w:r>
          </w:p>
        </w:tc>
        <w:tc>
          <w:tcPr>
            <w:tcW w:w="136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18 150,70</w:t>
            </w:r>
          </w:p>
        </w:tc>
        <w:tc>
          <w:tcPr>
            <w:tcW w:w="170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3 438,04</w:t>
            </w:r>
          </w:p>
        </w:tc>
        <w:tc>
          <w:tcPr>
            <w:tcW w:w="1339"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4 904,22</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4 904,22</w:t>
            </w:r>
          </w:p>
        </w:tc>
        <w:tc>
          <w:tcPr>
            <w:tcW w:w="118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4 904,22</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5"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r>
      <w:tr w:rsidR="000E62AB" w:rsidRPr="0003772B" w:rsidTr="00AC5672">
        <w:trPr>
          <w:trHeight w:val="315"/>
          <w:jc w:val="center"/>
        </w:trPr>
        <w:tc>
          <w:tcPr>
            <w:tcW w:w="580"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федеральный бюджет</w:t>
            </w:r>
          </w:p>
        </w:tc>
        <w:tc>
          <w:tcPr>
            <w:tcW w:w="136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10 461,71</w:t>
            </w:r>
          </w:p>
        </w:tc>
        <w:tc>
          <w:tcPr>
            <w:tcW w:w="170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1 648,91</w:t>
            </w:r>
          </w:p>
        </w:tc>
        <w:tc>
          <w:tcPr>
            <w:tcW w:w="1339"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2 937,60</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2 937,60</w:t>
            </w:r>
          </w:p>
        </w:tc>
        <w:tc>
          <w:tcPr>
            <w:tcW w:w="118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2 937,60</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5"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r>
      <w:tr w:rsidR="000E62AB" w:rsidRPr="0003772B" w:rsidTr="00AC5672">
        <w:trPr>
          <w:trHeight w:val="315"/>
          <w:jc w:val="center"/>
        </w:trPr>
        <w:tc>
          <w:tcPr>
            <w:tcW w:w="580"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бюджет автоно</w:t>
            </w:r>
            <w:r w:rsidRPr="0003772B">
              <w:rPr>
                <w:color w:val="000000"/>
                <w:sz w:val="24"/>
                <w:szCs w:val="24"/>
              </w:rPr>
              <w:t>м</w:t>
            </w:r>
            <w:r w:rsidRPr="0003772B">
              <w:rPr>
                <w:color w:val="000000"/>
                <w:sz w:val="24"/>
                <w:szCs w:val="24"/>
              </w:rPr>
              <w:t>ного округа</w:t>
            </w:r>
          </w:p>
        </w:tc>
        <w:tc>
          <w:tcPr>
            <w:tcW w:w="136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7 135,89</w:t>
            </w:r>
          </w:p>
        </w:tc>
        <w:tc>
          <w:tcPr>
            <w:tcW w:w="170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1 558,59</w:t>
            </w:r>
          </w:p>
        </w:tc>
        <w:tc>
          <w:tcPr>
            <w:tcW w:w="1339"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1 859,10</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1 859,10</w:t>
            </w:r>
          </w:p>
        </w:tc>
        <w:tc>
          <w:tcPr>
            <w:tcW w:w="118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1 859,10</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5"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r>
      <w:tr w:rsidR="000E62AB" w:rsidRPr="0003772B" w:rsidTr="00AC5672">
        <w:trPr>
          <w:trHeight w:val="315"/>
          <w:jc w:val="center"/>
        </w:trPr>
        <w:tc>
          <w:tcPr>
            <w:tcW w:w="580"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бюджет района</w:t>
            </w:r>
          </w:p>
        </w:tc>
        <w:tc>
          <w:tcPr>
            <w:tcW w:w="136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553,10</w:t>
            </w:r>
          </w:p>
        </w:tc>
        <w:tc>
          <w:tcPr>
            <w:tcW w:w="170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230,54</w:t>
            </w:r>
          </w:p>
        </w:tc>
        <w:tc>
          <w:tcPr>
            <w:tcW w:w="1339"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107,52</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107,52</w:t>
            </w:r>
          </w:p>
        </w:tc>
        <w:tc>
          <w:tcPr>
            <w:tcW w:w="118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107,52</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5"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r>
      <w:tr w:rsidR="000E62AB" w:rsidRPr="0003772B" w:rsidTr="00AC5672">
        <w:trPr>
          <w:trHeight w:val="315"/>
          <w:jc w:val="center"/>
        </w:trPr>
        <w:tc>
          <w:tcPr>
            <w:tcW w:w="580"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бюджет посел</w:t>
            </w:r>
            <w:r w:rsidRPr="0003772B">
              <w:rPr>
                <w:color w:val="000000"/>
                <w:sz w:val="24"/>
                <w:szCs w:val="24"/>
              </w:rPr>
              <w:t>е</w:t>
            </w:r>
            <w:r w:rsidRPr="0003772B">
              <w:rPr>
                <w:color w:val="000000"/>
                <w:sz w:val="24"/>
                <w:szCs w:val="24"/>
              </w:rPr>
              <w:t>ний</w:t>
            </w:r>
          </w:p>
        </w:tc>
        <w:tc>
          <w:tcPr>
            <w:tcW w:w="136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339"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5"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r>
      <w:tr w:rsidR="000E62AB" w:rsidRPr="0003772B" w:rsidTr="00AC5672">
        <w:trPr>
          <w:trHeight w:val="945"/>
          <w:jc w:val="center"/>
        </w:trPr>
        <w:tc>
          <w:tcPr>
            <w:tcW w:w="580"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nil"/>
              <w:left w:val="nil"/>
              <w:bottom w:val="single" w:sz="4" w:space="0" w:color="auto"/>
              <w:right w:val="single" w:sz="4" w:space="0" w:color="auto"/>
            </w:tcBorders>
            <w:shd w:val="clear" w:color="auto" w:fill="auto"/>
            <w:vAlign w:val="center"/>
            <w:hideMark/>
          </w:tcPr>
          <w:p w:rsidR="009C6F7C" w:rsidRDefault="009C6F7C" w:rsidP="00B37063">
            <w:pPr>
              <w:rPr>
                <w:color w:val="000000"/>
                <w:sz w:val="24"/>
                <w:szCs w:val="24"/>
              </w:rPr>
            </w:pPr>
            <w:r w:rsidRPr="0003772B">
              <w:rPr>
                <w:color w:val="000000"/>
                <w:sz w:val="24"/>
                <w:szCs w:val="24"/>
              </w:rPr>
              <w:t>в т</w:t>
            </w:r>
            <w:r>
              <w:rPr>
                <w:color w:val="000000"/>
                <w:sz w:val="24"/>
                <w:szCs w:val="24"/>
              </w:rPr>
              <w:t xml:space="preserve">ом </w:t>
            </w:r>
            <w:r w:rsidRPr="0003772B">
              <w:rPr>
                <w:color w:val="000000"/>
                <w:sz w:val="24"/>
                <w:szCs w:val="24"/>
              </w:rPr>
              <w:t>ч</w:t>
            </w:r>
            <w:r>
              <w:rPr>
                <w:color w:val="000000"/>
                <w:sz w:val="24"/>
                <w:szCs w:val="24"/>
              </w:rPr>
              <w:t>исле</w:t>
            </w:r>
            <w:r w:rsidRPr="0003772B">
              <w:rPr>
                <w:color w:val="000000"/>
                <w:sz w:val="24"/>
                <w:szCs w:val="24"/>
              </w:rPr>
              <w:t xml:space="preserve"> </w:t>
            </w:r>
            <w:r w:rsidR="000E62AB" w:rsidRPr="0003772B">
              <w:rPr>
                <w:color w:val="000000"/>
                <w:sz w:val="24"/>
                <w:szCs w:val="24"/>
              </w:rPr>
              <w:t>бе</w:t>
            </w:r>
            <w:r w:rsidR="000E62AB" w:rsidRPr="0003772B">
              <w:rPr>
                <w:color w:val="000000"/>
                <w:sz w:val="24"/>
                <w:szCs w:val="24"/>
              </w:rPr>
              <w:t>з</w:t>
            </w:r>
            <w:r w:rsidR="000E62AB" w:rsidRPr="0003772B">
              <w:rPr>
                <w:color w:val="000000"/>
                <w:sz w:val="24"/>
                <w:szCs w:val="24"/>
              </w:rPr>
              <w:t>возмездные п</w:t>
            </w:r>
            <w:r w:rsidR="000E62AB" w:rsidRPr="0003772B">
              <w:rPr>
                <w:color w:val="000000"/>
                <w:sz w:val="24"/>
                <w:szCs w:val="24"/>
              </w:rPr>
              <w:t>о</w:t>
            </w:r>
            <w:r w:rsidR="000E62AB" w:rsidRPr="0003772B">
              <w:rPr>
                <w:color w:val="000000"/>
                <w:sz w:val="24"/>
                <w:szCs w:val="24"/>
              </w:rPr>
              <w:t>ступления от ф</w:t>
            </w:r>
            <w:r w:rsidR="000E62AB" w:rsidRPr="0003772B">
              <w:rPr>
                <w:color w:val="000000"/>
                <w:sz w:val="24"/>
                <w:szCs w:val="24"/>
              </w:rPr>
              <w:t>и</w:t>
            </w:r>
            <w:r w:rsidR="000E62AB" w:rsidRPr="0003772B">
              <w:rPr>
                <w:color w:val="000000"/>
                <w:sz w:val="24"/>
                <w:szCs w:val="24"/>
              </w:rPr>
              <w:t>зических и юр</w:t>
            </w:r>
            <w:r w:rsidR="000E62AB" w:rsidRPr="0003772B">
              <w:rPr>
                <w:color w:val="000000"/>
                <w:sz w:val="24"/>
                <w:szCs w:val="24"/>
              </w:rPr>
              <w:t>и</w:t>
            </w:r>
            <w:r w:rsidR="000E62AB" w:rsidRPr="0003772B">
              <w:rPr>
                <w:color w:val="000000"/>
                <w:sz w:val="24"/>
                <w:szCs w:val="24"/>
              </w:rPr>
              <w:t>дических лиц</w:t>
            </w:r>
          </w:p>
          <w:p w:rsidR="00DA5020" w:rsidRPr="0003772B" w:rsidRDefault="00DA5020" w:rsidP="00B37063">
            <w:pPr>
              <w:rPr>
                <w:color w:val="000000"/>
                <w:sz w:val="24"/>
                <w:szCs w:val="24"/>
              </w:rPr>
            </w:pPr>
          </w:p>
        </w:tc>
        <w:tc>
          <w:tcPr>
            <w:tcW w:w="136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339"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5"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r>
      <w:tr w:rsidR="000E62AB" w:rsidRPr="0003772B" w:rsidTr="001422FC">
        <w:trPr>
          <w:trHeight w:val="315"/>
          <w:jc w:val="center"/>
        </w:trPr>
        <w:tc>
          <w:tcPr>
            <w:tcW w:w="15422" w:type="dxa"/>
            <w:gridSpan w:val="22"/>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9C6F7C" w:rsidP="009C6F7C">
            <w:pPr>
              <w:jc w:val="center"/>
              <w:rPr>
                <w:b/>
                <w:bCs/>
                <w:color w:val="000000"/>
                <w:sz w:val="24"/>
                <w:szCs w:val="24"/>
              </w:rPr>
            </w:pPr>
            <w:proofErr w:type="gramStart"/>
            <w:r>
              <w:rPr>
                <w:b/>
                <w:bCs/>
                <w:color w:val="000000"/>
                <w:sz w:val="24"/>
                <w:szCs w:val="24"/>
              </w:rPr>
              <w:t>Цель «</w:t>
            </w:r>
            <w:r w:rsidR="000E62AB" w:rsidRPr="0003772B">
              <w:rPr>
                <w:b/>
                <w:bCs/>
                <w:color w:val="000000"/>
                <w:sz w:val="24"/>
                <w:szCs w:val="24"/>
              </w:rPr>
              <w:t>Повышение доступности жилья и качества жилищного обеспечения населения, в том числе с учетом исполнения государственных обязательств по обеспечению жильем отдельных категорий граждан</w:t>
            </w:r>
            <w:r>
              <w:rPr>
                <w:b/>
                <w:bCs/>
                <w:color w:val="000000"/>
                <w:sz w:val="24"/>
                <w:szCs w:val="24"/>
              </w:rPr>
              <w:t>»</w:t>
            </w:r>
            <w:proofErr w:type="gramEnd"/>
          </w:p>
        </w:tc>
      </w:tr>
      <w:tr w:rsidR="000E62AB" w:rsidRPr="0003772B" w:rsidTr="001422FC">
        <w:trPr>
          <w:trHeight w:val="315"/>
          <w:jc w:val="center"/>
        </w:trPr>
        <w:tc>
          <w:tcPr>
            <w:tcW w:w="15422" w:type="dxa"/>
            <w:gridSpan w:val="22"/>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jc w:val="center"/>
              <w:rPr>
                <w:b/>
                <w:bCs/>
                <w:color w:val="000000"/>
                <w:sz w:val="24"/>
                <w:szCs w:val="24"/>
              </w:rPr>
            </w:pPr>
            <w:r w:rsidRPr="0003772B">
              <w:rPr>
                <w:b/>
                <w:bCs/>
                <w:color w:val="000000"/>
                <w:sz w:val="24"/>
                <w:szCs w:val="24"/>
              </w:rPr>
              <w:t>Подпрограмма IV «Капитальный ремонт объектов жилищного хозяйства»</w:t>
            </w:r>
          </w:p>
        </w:tc>
      </w:tr>
      <w:tr w:rsidR="000E62AB" w:rsidRPr="0003772B" w:rsidTr="001422FC">
        <w:trPr>
          <w:trHeight w:val="315"/>
          <w:jc w:val="center"/>
        </w:trPr>
        <w:tc>
          <w:tcPr>
            <w:tcW w:w="15422" w:type="dxa"/>
            <w:gridSpan w:val="22"/>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jc w:val="center"/>
              <w:rPr>
                <w:b/>
                <w:bCs/>
                <w:color w:val="000000"/>
                <w:sz w:val="24"/>
                <w:szCs w:val="24"/>
              </w:rPr>
            </w:pPr>
            <w:r w:rsidRPr="0003772B">
              <w:rPr>
                <w:b/>
                <w:bCs/>
                <w:color w:val="000000"/>
                <w:sz w:val="24"/>
                <w:szCs w:val="24"/>
              </w:rPr>
              <w:t>Задача 1. Создание условий для увеличения объема капитального ремонта жилищного фонда для повышения его комфортности</w:t>
            </w:r>
          </w:p>
        </w:tc>
      </w:tr>
      <w:tr w:rsidR="000E62AB" w:rsidRPr="0003772B" w:rsidTr="00AC5672">
        <w:trPr>
          <w:trHeight w:val="315"/>
          <w:jc w:val="center"/>
        </w:trPr>
        <w:tc>
          <w:tcPr>
            <w:tcW w:w="580" w:type="dxa"/>
            <w:vMerge w:val="restart"/>
            <w:tcBorders>
              <w:top w:val="nil"/>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jc w:val="center"/>
              <w:rPr>
                <w:color w:val="000000"/>
                <w:sz w:val="24"/>
                <w:szCs w:val="24"/>
              </w:rPr>
            </w:pPr>
            <w:r w:rsidRPr="0003772B">
              <w:rPr>
                <w:color w:val="000000"/>
                <w:sz w:val="24"/>
                <w:szCs w:val="24"/>
              </w:rPr>
              <w:t>4.1.1.</w:t>
            </w:r>
          </w:p>
        </w:tc>
        <w:tc>
          <w:tcPr>
            <w:tcW w:w="1274" w:type="dxa"/>
            <w:vMerge w:val="restart"/>
            <w:tcBorders>
              <w:top w:val="nil"/>
              <w:left w:val="single" w:sz="4" w:space="0" w:color="auto"/>
              <w:bottom w:val="single" w:sz="4" w:space="0" w:color="auto"/>
              <w:right w:val="single" w:sz="4" w:space="0" w:color="auto"/>
            </w:tcBorders>
            <w:shd w:val="clear" w:color="auto" w:fill="auto"/>
            <w:hideMark/>
          </w:tcPr>
          <w:p w:rsidR="000E62AB" w:rsidRPr="0003772B" w:rsidRDefault="000E62AB" w:rsidP="00B37063">
            <w:pPr>
              <w:jc w:val="center"/>
              <w:rPr>
                <w:color w:val="000000"/>
                <w:sz w:val="24"/>
                <w:szCs w:val="24"/>
              </w:rPr>
            </w:pPr>
            <w:r w:rsidRPr="0003772B">
              <w:rPr>
                <w:color w:val="000000"/>
                <w:sz w:val="24"/>
                <w:szCs w:val="24"/>
              </w:rPr>
              <w:t>Провед</w:t>
            </w:r>
            <w:r w:rsidRPr="0003772B">
              <w:rPr>
                <w:color w:val="000000"/>
                <w:sz w:val="24"/>
                <w:szCs w:val="24"/>
              </w:rPr>
              <w:t>е</w:t>
            </w:r>
            <w:r w:rsidRPr="0003772B">
              <w:rPr>
                <w:color w:val="000000"/>
                <w:sz w:val="24"/>
                <w:szCs w:val="24"/>
              </w:rPr>
              <w:t>ние кап</w:t>
            </w:r>
            <w:r w:rsidRPr="0003772B">
              <w:rPr>
                <w:color w:val="000000"/>
                <w:sz w:val="24"/>
                <w:szCs w:val="24"/>
              </w:rPr>
              <w:t>и</w:t>
            </w:r>
            <w:r w:rsidRPr="0003772B">
              <w:rPr>
                <w:color w:val="000000"/>
                <w:sz w:val="24"/>
                <w:szCs w:val="24"/>
              </w:rPr>
              <w:t xml:space="preserve">тальных </w:t>
            </w:r>
            <w:proofErr w:type="gramStart"/>
            <w:r w:rsidRPr="0003772B">
              <w:rPr>
                <w:color w:val="000000"/>
                <w:sz w:val="24"/>
                <w:szCs w:val="24"/>
              </w:rPr>
              <w:t>ремонтов объектов муниц</w:t>
            </w:r>
            <w:r w:rsidRPr="0003772B">
              <w:rPr>
                <w:color w:val="000000"/>
                <w:sz w:val="24"/>
                <w:szCs w:val="24"/>
              </w:rPr>
              <w:t>и</w:t>
            </w:r>
            <w:r w:rsidRPr="0003772B">
              <w:rPr>
                <w:color w:val="000000"/>
                <w:sz w:val="24"/>
                <w:szCs w:val="24"/>
              </w:rPr>
              <w:t>пальной собстве</w:t>
            </w:r>
            <w:r w:rsidRPr="0003772B">
              <w:rPr>
                <w:color w:val="000000"/>
                <w:sz w:val="24"/>
                <w:szCs w:val="24"/>
              </w:rPr>
              <w:t>н</w:t>
            </w:r>
            <w:r w:rsidRPr="0003772B">
              <w:rPr>
                <w:color w:val="000000"/>
                <w:sz w:val="24"/>
                <w:szCs w:val="24"/>
              </w:rPr>
              <w:lastRenderedPageBreak/>
              <w:t>ности жилого фонда</w:t>
            </w:r>
            <w:proofErr w:type="gramEnd"/>
            <w:r w:rsidRPr="0003772B">
              <w:rPr>
                <w:color w:val="000000"/>
                <w:sz w:val="24"/>
                <w:szCs w:val="24"/>
              </w:rPr>
              <w:t xml:space="preserve"> </w:t>
            </w:r>
          </w:p>
        </w:tc>
        <w:tc>
          <w:tcPr>
            <w:tcW w:w="1135" w:type="dxa"/>
            <w:vMerge w:val="restart"/>
            <w:tcBorders>
              <w:top w:val="nil"/>
              <w:left w:val="single" w:sz="4" w:space="0" w:color="auto"/>
              <w:bottom w:val="single" w:sz="4" w:space="0" w:color="auto"/>
              <w:right w:val="single" w:sz="4" w:space="0" w:color="auto"/>
            </w:tcBorders>
            <w:shd w:val="clear" w:color="auto" w:fill="auto"/>
            <w:hideMark/>
          </w:tcPr>
          <w:p w:rsidR="000E62AB" w:rsidRPr="0003772B" w:rsidRDefault="000E62AB" w:rsidP="009C6F7C">
            <w:pPr>
              <w:jc w:val="center"/>
              <w:rPr>
                <w:color w:val="000000"/>
                <w:sz w:val="24"/>
                <w:szCs w:val="24"/>
              </w:rPr>
            </w:pPr>
            <w:r w:rsidRPr="0003772B">
              <w:rPr>
                <w:color w:val="000000"/>
                <w:sz w:val="24"/>
                <w:szCs w:val="24"/>
              </w:rPr>
              <w:lastRenderedPageBreak/>
              <w:t>муниц</w:t>
            </w:r>
            <w:r w:rsidRPr="0003772B">
              <w:rPr>
                <w:color w:val="000000"/>
                <w:sz w:val="24"/>
                <w:szCs w:val="24"/>
              </w:rPr>
              <w:t>и</w:t>
            </w:r>
            <w:r w:rsidRPr="0003772B">
              <w:rPr>
                <w:color w:val="000000"/>
                <w:sz w:val="24"/>
                <w:szCs w:val="24"/>
              </w:rPr>
              <w:t>пальное казенное учре</w:t>
            </w:r>
            <w:r w:rsidR="009C6F7C">
              <w:rPr>
                <w:color w:val="000000"/>
                <w:sz w:val="24"/>
                <w:szCs w:val="24"/>
              </w:rPr>
              <w:t>ж</w:t>
            </w:r>
            <w:r w:rsidR="009C6F7C">
              <w:rPr>
                <w:color w:val="000000"/>
                <w:sz w:val="24"/>
                <w:szCs w:val="24"/>
              </w:rPr>
              <w:t>дение «</w:t>
            </w:r>
            <w:r w:rsidRPr="0003772B">
              <w:rPr>
                <w:color w:val="000000"/>
                <w:sz w:val="24"/>
                <w:szCs w:val="24"/>
              </w:rPr>
              <w:t>Упра</w:t>
            </w:r>
            <w:r w:rsidRPr="0003772B">
              <w:rPr>
                <w:color w:val="000000"/>
                <w:sz w:val="24"/>
                <w:szCs w:val="24"/>
              </w:rPr>
              <w:t>в</w:t>
            </w:r>
            <w:r w:rsidRPr="0003772B">
              <w:rPr>
                <w:color w:val="000000"/>
                <w:sz w:val="24"/>
                <w:szCs w:val="24"/>
              </w:rPr>
              <w:t>ление кап</w:t>
            </w:r>
            <w:r w:rsidRPr="0003772B">
              <w:rPr>
                <w:color w:val="000000"/>
                <w:sz w:val="24"/>
                <w:szCs w:val="24"/>
              </w:rPr>
              <w:t>и</w:t>
            </w:r>
            <w:r w:rsidRPr="0003772B">
              <w:rPr>
                <w:color w:val="000000"/>
                <w:sz w:val="24"/>
                <w:szCs w:val="24"/>
              </w:rPr>
              <w:lastRenderedPageBreak/>
              <w:t>тального стро</w:t>
            </w:r>
            <w:r w:rsidRPr="0003772B">
              <w:rPr>
                <w:color w:val="000000"/>
                <w:sz w:val="24"/>
                <w:szCs w:val="24"/>
              </w:rPr>
              <w:t>и</w:t>
            </w:r>
            <w:r w:rsidRPr="0003772B">
              <w:rPr>
                <w:color w:val="000000"/>
                <w:sz w:val="24"/>
                <w:szCs w:val="24"/>
              </w:rPr>
              <w:t>тельства по з</w:t>
            </w:r>
            <w:r w:rsidRPr="0003772B">
              <w:rPr>
                <w:color w:val="000000"/>
                <w:sz w:val="24"/>
                <w:szCs w:val="24"/>
              </w:rPr>
              <w:t>а</w:t>
            </w:r>
            <w:r w:rsidRPr="0003772B">
              <w:rPr>
                <w:color w:val="000000"/>
                <w:sz w:val="24"/>
                <w:szCs w:val="24"/>
              </w:rPr>
              <w:t>стройке Нижн</w:t>
            </w:r>
            <w:r w:rsidRPr="0003772B">
              <w:rPr>
                <w:color w:val="000000"/>
                <w:sz w:val="24"/>
                <w:szCs w:val="24"/>
              </w:rPr>
              <w:t>е</w:t>
            </w:r>
            <w:r w:rsidRPr="0003772B">
              <w:rPr>
                <w:color w:val="000000"/>
                <w:sz w:val="24"/>
                <w:szCs w:val="24"/>
              </w:rPr>
              <w:t>варто</w:t>
            </w:r>
            <w:r w:rsidRPr="0003772B">
              <w:rPr>
                <w:color w:val="000000"/>
                <w:sz w:val="24"/>
                <w:szCs w:val="24"/>
              </w:rPr>
              <w:t>в</w:t>
            </w:r>
            <w:r w:rsidRPr="0003772B">
              <w:rPr>
                <w:color w:val="000000"/>
                <w:sz w:val="24"/>
                <w:szCs w:val="24"/>
              </w:rPr>
              <w:t>ского района</w:t>
            </w:r>
            <w:r w:rsidR="009C6F7C">
              <w:rPr>
                <w:color w:val="000000"/>
                <w:sz w:val="24"/>
                <w:szCs w:val="24"/>
              </w:rPr>
              <w:t>»</w:t>
            </w:r>
          </w:p>
        </w:tc>
        <w:tc>
          <w:tcPr>
            <w:tcW w:w="2129" w:type="dxa"/>
            <w:gridSpan w:val="8"/>
            <w:tcBorders>
              <w:top w:val="nil"/>
              <w:left w:val="nil"/>
              <w:bottom w:val="single" w:sz="4" w:space="0" w:color="auto"/>
              <w:right w:val="single" w:sz="4" w:space="0" w:color="auto"/>
            </w:tcBorders>
            <w:shd w:val="clear" w:color="auto" w:fill="auto"/>
            <w:vAlign w:val="center"/>
            <w:hideMark/>
          </w:tcPr>
          <w:p w:rsidR="000E62AB" w:rsidRPr="0003772B" w:rsidRDefault="009C6F7C" w:rsidP="00B37063">
            <w:pPr>
              <w:rPr>
                <w:color w:val="000000"/>
                <w:sz w:val="24"/>
                <w:szCs w:val="24"/>
              </w:rPr>
            </w:pPr>
            <w:r>
              <w:rPr>
                <w:color w:val="000000"/>
                <w:sz w:val="24"/>
                <w:szCs w:val="24"/>
              </w:rPr>
              <w:lastRenderedPageBreak/>
              <w:t>в</w:t>
            </w:r>
            <w:r w:rsidR="000E62AB" w:rsidRPr="0003772B">
              <w:rPr>
                <w:color w:val="000000"/>
                <w:sz w:val="24"/>
                <w:szCs w:val="24"/>
              </w:rPr>
              <w:t>сего</w:t>
            </w:r>
          </w:p>
        </w:tc>
        <w:tc>
          <w:tcPr>
            <w:tcW w:w="136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45 000,00</w:t>
            </w:r>
          </w:p>
        </w:tc>
        <w:tc>
          <w:tcPr>
            <w:tcW w:w="170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339"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5 000,00</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5 000,00</w:t>
            </w:r>
          </w:p>
        </w:tc>
        <w:tc>
          <w:tcPr>
            <w:tcW w:w="118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5 000,00</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10 000,00</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10 000,00</w:t>
            </w:r>
          </w:p>
        </w:tc>
        <w:tc>
          <w:tcPr>
            <w:tcW w:w="1185"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10 000,00</w:t>
            </w:r>
          </w:p>
        </w:tc>
      </w:tr>
      <w:tr w:rsidR="000E62AB" w:rsidRPr="0003772B" w:rsidTr="00AC5672">
        <w:trPr>
          <w:trHeight w:val="315"/>
          <w:jc w:val="center"/>
        </w:trPr>
        <w:tc>
          <w:tcPr>
            <w:tcW w:w="580"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федеральный бюджет</w:t>
            </w:r>
          </w:p>
        </w:tc>
        <w:tc>
          <w:tcPr>
            <w:tcW w:w="136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39"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315"/>
          <w:jc w:val="center"/>
        </w:trPr>
        <w:tc>
          <w:tcPr>
            <w:tcW w:w="580"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бюджет автоно</w:t>
            </w:r>
            <w:r w:rsidRPr="0003772B">
              <w:rPr>
                <w:color w:val="000000"/>
                <w:sz w:val="24"/>
                <w:szCs w:val="24"/>
              </w:rPr>
              <w:t>м</w:t>
            </w:r>
            <w:r w:rsidRPr="0003772B">
              <w:rPr>
                <w:color w:val="000000"/>
                <w:sz w:val="24"/>
                <w:szCs w:val="24"/>
              </w:rPr>
              <w:t>ного округа</w:t>
            </w:r>
          </w:p>
        </w:tc>
        <w:tc>
          <w:tcPr>
            <w:tcW w:w="136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39"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315"/>
          <w:jc w:val="center"/>
        </w:trPr>
        <w:tc>
          <w:tcPr>
            <w:tcW w:w="580"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бюджет района</w:t>
            </w:r>
          </w:p>
        </w:tc>
        <w:tc>
          <w:tcPr>
            <w:tcW w:w="136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45 000,00</w:t>
            </w:r>
          </w:p>
        </w:tc>
        <w:tc>
          <w:tcPr>
            <w:tcW w:w="170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339"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5 000,00</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5 000,00</w:t>
            </w:r>
          </w:p>
        </w:tc>
        <w:tc>
          <w:tcPr>
            <w:tcW w:w="118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sz w:val="24"/>
                <w:szCs w:val="24"/>
              </w:rPr>
            </w:pPr>
            <w:r w:rsidRPr="0003772B">
              <w:rPr>
                <w:sz w:val="24"/>
                <w:szCs w:val="24"/>
              </w:rPr>
              <w:t>5 000,00</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sz w:val="24"/>
                <w:szCs w:val="24"/>
              </w:rPr>
            </w:pPr>
            <w:r w:rsidRPr="0003772B">
              <w:rPr>
                <w:sz w:val="24"/>
                <w:szCs w:val="24"/>
              </w:rPr>
              <w:t>10 000,00</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sz w:val="24"/>
                <w:szCs w:val="24"/>
              </w:rPr>
            </w:pPr>
            <w:r w:rsidRPr="0003772B">
              <w:rPr>
                <w:sz w:val="24"/>
                <w:szCs w:val="24"/>
              </w:rPr>
              <w:t>10 000,00</w:t>
            </w:r>
          </w:p>
        </w:tc>
        <w:tc>
          <w:tcPr>
            <w:tcW w:w="1185"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sz w:val="24"/>
                <w:szCs w:val="24"/>
              </w:rPr>
            </w:pPr>
            <w:r w:rsidRPr="0003772B">
              <w:rPr>
                <w:sz w:val="24"/>
                <w:szCs w:val="24"/>
              </w:rPr>
              <w:t>10 000,00</w:t>
            </w:r>
          </w:p>
        </w:tc>
      </w:tr>
      <w:tr w:rsidR="000E62AB" w:rsidRPr="0003772B" w:rsidTr="00AC5672">
        <w:trPr>
          <w:trHeight w:val="315"/>
          <w:jc w:val="center"/>
        </w:trPr>
        <w:tc>
          <w:tcPr>
            <w:tcW w:w="580"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бюджет посел</w:t>
            </w:r>
            <w:r w:rsidRPr="0003772B">
              <w:rPr>
                <w:color w:val="000000"/>
                <w:sz w:val="24"/>
                <w:szCs w:val="24"/>
              </w:rPr>
              <w:t>е</w:t>
            </w:r>
            <w:r w:rsidRPr="0003772B">
              <w:rPr>
                <w:color w:val="000000"/>
                <w:sz w:val="24"/>
                <w:szCs w:val="24"/>
              </w:rPr>
              <w:t>ний</w:t>
            </w:r>
          </w:p>
        </w:tc>
        <w:tc>
          <w:tcPr>
            <w:tcW w:w="136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39"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945"/>
          <w:jc w:val="center"/>
        </w:trPr>
        <w:tc>
          <w:tcPr>
            <w:tcW w:w="580"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nil"/>
              <w:left w:val="nil"/>
              <w:bottom w:val="single" w:sz="4" w:space="0" w:color="auto"/>
              <w:right w:val="single" w:sz="4" w:space="0" w:color="auto"/>
            </w:tcBorders>
            <w:shd w:val="clear" w:color="auto" w:fill="auto"/>
            <w:vAlign w:val="center"/>
            <w:hideMark/>
          </w:tcPr>
          <w:p w:rsidR="000E62AB" w:rsidRPr="0003772B" w:rsidRDefault="009C6F7C" w:rsidP="00B37063">
            <w:pPr>
              <w:rPr>
                <w:color w:val="000000"/>
                <w:sz w:val="24"/>
                <w:szCs w:val="24"/>
              </w:rPr>
            </w:pPr>
            <w:r w:rsidRPr="0003772B">
              <w:rPr>
                <w:color w:val="000000"/>
                <w:sz w:val="24"/>
                <w:szCs w:val="24"/>
              </w:rPr>
              <w:t>в т</w:t>
            </w:r>
            <w:r>
              <w:rPr>
                <w:color w:val="000000"/>
                <w:sz w:val="24"/>
                <w:szCs w:val="24"/>
              </w:rPr>
              <w:t xml:space="preserve">ом </w:t>
            </w:r>
            <w:r w:rsidRPr="0003772B">
              <w:rPr>
                <w:color w:val="000000"/>
                <w:sz w:val="24"/>
                <w:szCs w:val="24"/>
              </w:rPr>
              <w:t>ч</w:t>
            </w:r>
            <w:r>
              <w:rPr>
                <w:color w:val="000000"/>
                <w:sz w:val="24"/>
                <w:szCs w:val="24"/>
              </w:rPr>
              <w:t>исле</w:t>
            </w:r>
            <w:r w:rsidRPr="0003772B">
              <w:rPr>
                <w:color w:val="000000"/>
                <w:sz w:val="24"/>
                <w:szCs w:val="24"/>
              </w:rPr>
              <w:t xml:space="preserve"> </w:t>
            </w:r>
            <w:r w:rsidR="000E62AB" w:rsidRPr="0003772B">
              <w:rPr>
                <w:color w:val="000000"/>
                <w:sz w:val="24"/>
                <w:szCs w:val="24"/>
              </w:rPr>
              <w:t>бе</w:t>
            </w:r>
            <w:r w:rsidR="000E62AB" w:rsidRPr="0003772B">
              <w:rPr>
                <w:color w:val="000000"/>
                <w:sz w:val="24"/>
                <w:szCs w:val="24"/>
              </w:rPr>
              <w:t>з</w:t>
            </w:r>
            <w:r w:rsidR="000E62AB" w:rsidRPr="0003772B">
              <w:rPr>
                <w:color w:val="000000"/>
                <w:sz w:val="24"/>
                <w:szCs w:val="24"/>
              </w:rPr>
              <w:t>возмездные п</w:t>
            </w:r>
            <w:r w:rsidR="000E62AB" w:rsidRPr="0003772B">
              <w:rPr>
                <w:color w:val="000000"/>
                <w:sz w:val="24"/>
                <w:szCs w:val="24"/>
              </w:rPr>
              <w:t>о</w:t>
            </w:r>
            <w:r w:rsidR="000E62AB" w:rsidRPr="0003772B">
              <w:rPr>
                <w:color w:val="000000"/>
                <w:sz w:val="24"/>
                <w:szCs w:val="24"/>
              </w:rPr>
              <w:t>ступления от ф</w:t>
            </w:r>
            <w:r w:rsidR="000E62AB" w:rsidRPr="0003772B">
              <w:rPr>
                <w:color w:val="000000"/>
                <w:sz w:val="24"/>
                <w:szCs w:val="24"/>
              </w:rPr>
              <w:t>и</w:t>
            </w:r>
            <w:r w:rsidR="000E62AB" w:rsidRPr="0003772B">
              <w:rPr>
                <w:color w:val="000000"/>
                <w:sz w:val="24"/>
                <w:szCs w:val="24"/>
              </w:rPr>
              <w:t>зических и юр</w:t>
            </w:r>
            <w:r w:rsidR="000E62AB" w:rsidRPr="0003772B">
              <w:rPr>
                <w:color w:val="000000"/>
                <w:sz w:val="24"/>
                <w:szCs w:val="24"/>
              </w:rPr>
              <w:t>и</w:t>
            </w:r>
            <w:r w:rsidR="000E62AB" w:rsidRPr="0003772B">
              <w:rPr>
                <w:color w:val="000000"/>
                <w:sz w:val="24"/>
                <w:szCs w:val="24"/>
              </w:rPr>
              <w:t>дических лиц</w:t>
            </w:r>
          </w:p>
        </w:tc>
        <w:tc>
          <w:tcPr>
            <w:tcW w:w="136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39"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315"/>
          <w:jc w:val="center"/>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jc w:val="center"/>
              <w:rPr>
                <w:color w:val="000000"/>
                <w:sz w:val="24"/>
                <w:szCs w:val="24"/>
              </w:rPr>
            </w:pPr>
            <w:r w:rsidRPr="0003772B">
              <w:rPr>
                <w:color w:val="000000"/>
                <w:sz w:val="24"/>
                <w:szCs w:val="24"/>
              </w:rPr>
              <w:lastRenderedPageBreak/>
              <w:t> </w:t>
            </w:r>
          </w:p>
        </w:tc>
        <w:tc>
          <w:tcPr>
            <w:tcW w:w="1274" w:type="dxa"/>
            <w:tcBorders>
              <w:top w:val="nil"/>
              <w:left w:val="nil"/>
              <w:bottom w:val="single" w:sz="4" w:space="0" w:color="auto"/>
              <w:right w:val="single" w:sz="4" w:space="0" w:color="auto"/>
            </w:tcBorders>
            <w:shd w:val="clear" w:color="auto" w:fill="auto"/>
            <w:hideMark/>
          </w:tcPr>
          <w:p w:rsidR="000E62AB" w:rsidRPr="0003772B" w:rsidRDefault="009C6F7C" w:rsidP="00B37063">
            <w:pPr>
              <w:jc w:val="center"/>
              <w:rPr>
                <w:b/>
                <w:bCs/>
                <w:color w:val="000000"/>
                <w:sz w:val="24"/>
                <w:szCs w:val="24"/>
              </w:rPr>
            </w:pPr>
            <w:r>
              <w:rPr>
                <w:b/>
                <w:bCs/>
                <w:color w:val="000000"/>
                <w:sz w:val="24"/>
                <w:szCs w:val="24"/>
              </w:rPr>
              <w:t>П</w:t>
            </w:r>
            <w:r w:rsidR="000E62AB" w:rsidRPr="0003772B">
              <w:rPr>
                <w:b/>
                <w:bCs/>
                <w:color w:val="000000"/>
                <w:sz w:val="24"/>
                <w:szCs w:val="24"/>
              </w:rPr>
              <w:t>. Аган</w:t>
            </w:r>
          </w:p>
        </w:tc>
        <w:tc>
          <w:tcPr>
            <w:tcW w:w="1135" w:type="dxa"/>
            <w:tcBorders>
              <w:top w:val="nil"/>
              <w:left w:val="nil"/>
              <w:bottom w:val="single" w:sz="4" w:space="0" w:color="auto"/>
              <w:right w:val="single" w:sz="4" w:space="0" w:color="auto"/>
            </w:tcBorders>
            <w:shd w:val="clear" w:color="auto" w:fill="auto"/>
            <w:hideMark/>
          </w:tcPr>
          <w:p w:rsidR="000E62AB" w:rsidRPr="0003772B" w:rsidRDefault="000E62AB" w:rsidP="00B37063">
            <w:pPr>
              <w:jc w:val="center"/>
              <w:rPr>
                <w:color w:val="000000"/>
                <w:sz w:val="24"/>
                <w:szCs w:val="24"/>
              </w:rPr>
            </w:pPr>
            <w:r w:rsidRPr="0003772B">
              <w:rPr>
                <w:color w:val="000000"/>
                <w:sz w:val="24"/>
                <w:szCs w:val="24"/>
              </w:rPr>
              <w:t> </w:t>
            </w:r>
          </w:p>
        </w:tc>
        <w:tc>
          <w:tcPr>
            <w:tcW w:w="2129" w:type="dxa"/>
            <w:gridSpan w:val="8"/>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6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70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39"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315"/>
          <w:jc w:val="center"/>
        </w:trPr>
        <w:tc>
          <w:tcPr>
            <w:tcW w:w="5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jc w:val="center"/>
              <w:rPr>
                <w:color w:val="000000"/>
                <w:sz w:val="24"/>
                <w:szCs w:val="24"/>
              </w:rPr>
            </w:pPr>
            <w:r w:rsidRPr="0003772B">
              <w:rPr>
                <w:color w:val="000000"/>
                <w:sz w:val="24"/>
                <w:szCs w:val="24"/>
              </w:rPr>
              <w:t>4.1.2.</w:t>
            </w:r>
          </w:p>
        </w:tc>
        <w:tc>
          <w:tcPr>
            <w:tcW w:w="127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E62AB" w:rsidRPr="0003772B" w:rsidRDefault="000E62AB" w:rsidP="00B37063">
            <w:pPr>
              <w:jc w:val="center"/>
              <w:rPr>
                <w:color w:val="000000"/>
                <w:sz w:val="24"/>
                <w:szCs w:val="24"/>
              </w:rPr>
            </w:pPr>
            <w:r w:rsidRPr="0003772B">
              <w:rPr>
                <w:color w:val="000000"/>
                <w:sz w:val="24"/>
                <w:szCs w:val="24"/>
              </w:rPr>
              <w:t>2-кварти</w:t>
            </w:r>
            <w:r w:rsidRPr="0003772B">
              <w:rPr>
                <w:color w:val="000000"/>
                <w:sz w:val="24"/>
                <w:szCs w:val="24"/>
              </w:rPr>
              <w:t>р</w:t>
            </w:r>
            <w:r w:rsidRPr="0003772B">
              <w:rPr>
                <w:color w:val="000000"/>
                <w:sz w:val="24"/>
                <w:szCs w:val="24"/>
              </w:rPr>
              <w:t>ный ж</w:t>
            </w:r>
            <w:r w:rsidRPr="0003772B">
              <w:rPr>
                <w:color w:val="000000"/>
                <w:sz w:val="24"/>
                <w:szCs w:val="24"/>
              </w:rPr>
              <w:t>и</w:t>
            </w:r>
            <w:r w:rsidRPr="0003772B">
              <w:rPr>
                <w:color w:val="000000"/>
                <w:sz w:val="24"/>
                <w:szCs w:val="24"/>
              </w:rPr>
              <w:t>лой дом по ул. Рыбн</w:t>
            </w:r>
            <w:r w:rsidRPr="0003772B">
              <w:rPr>
                <w:color w:val="000000"/>
                <w:sz w:val="24"/>
                <w:szCs w:val="24"/>
              </w:rPr>
              <w:t>и</w:t>
            </w:r>
            <w:r w:rsidRPr="0003772B">
              <w:rPr>
                <w:color w:val="000000"/>
                <w:sz w:val="24"/>
                <w:szCs w:val="24"/>
              </w:rPr>
              <w:t>ков, д. 20</w:t>
            </w:r>
          </w:p>
        </w:tc>
        <w:tc>
          <w:tcPr>
            <w:tcW w:w="1135"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E62AB" w:rsidRPr="0003772B" w:rsidRDefault="000E62AB" w:rsidP="009C6F7C">
            <w:pPr>
              <w:jc w:val="center"/>
              <w:rPr>
                <w:color w:val="000000"/>
                <w:sz w:val="24"/>
                <w:szCs w:val="24"/>
              </w:rPr>
            </w:pPr>
            <w:r w:rsidRPr="0003772B">
              <w:rPr>
                <w:color w:val="000000"/>
                <w:sz w:val="24"/>
                <w:szCs w:val="24"/>
              </w:rPr>
              <w:t>муниц</w:t>
            </w:r>
            <w:r w:rsidRPr="0003772B">
              <w:rPr>
                <w:color w:val="000000"/>
                <w:sz w:val="24"/>
                <w:szCs w:val="24"/>
              </w:rPr>
              <w:t>и</w:t>
            </w:r>
            <w:r w:rsidRPr="0003772B">
              <w:rPr>
                <w:color w:val="000000"/>
                <w:sz w:val="24"/>
                <w:szCs w:val="24"/>
              </w:rPr>
              <w:t>пальное казенное учре</w:t>
            </w:r>
            <w:r w:rsidR="009C6F7C">
              <w:rPr>
                <w:color w:val="000000"/>
                <w:sz w:val="24"/>
                <w:szCs w:val="24"/>
              </w:rPr>
              <w:t>ж</w:t>
            </w:r>
            <w:r w:rsidR="009C6F7C">
              <w:rPr>
                <w:color w:val="000000"/>
                <w:sz w:val="24"/>
                <w:szCs w:val="24"/>
              </w:rPr>
              <w:t>дение «</w:t>
            </w:r>
            <w:r w:rsidRPr="0003772B">
              <w:rPr>
                <w:color w:val="000000"/>
                <w:sz w:val="24"/>
                <w:szCs w:val="24"/>
              </w:rPr>
              <w:t>Упра</w:t>
            </w:r>
            <w:r w:rsidRPr="0003772B">
              <w:rPr>
                <w:color w:val="000000"/>
                <w:sz w:val="24"/>
                <w:szCs w:val="24"/>
              </w:rPr>
              <w:t>в</w:t>
            </w:r>
            <w:r w:rsidRPr="0003772B">
              <w:rPr>
                <w:color w:val="000000"/>
                <w:sz w:val="24"/>
                <w:szCs w:val="24"/>
              </w:rPr>
              <w:t>ление кап</w:t>
            </w:r>
            <w:r w:rsidRPr="0003772B">
              <w:rPr>
                <w:color w:val="000000"/>
                <w:sz w:val="24"/>
                <w:szCs w:val="24"/>
              </w:rPr>
              <w:t>и</w:t>
            </w:r>
            <w:r w:rsidRPr="0003772B">
              <w:rPr>
                <w:color w:val="000000"/>
                <w:sz w:val="24"/>
                <w:szCs w:val="24"/>
              </w:rPr>
              <w:t>тального стро</w:t>
            </w:r>
            <w:r w:rsidRPr="0003772B">
              <w:rPr>
                <w:color w:val="000000"/>
                <w:sz w:val="24"/>
                <w:szCs w:val="24"/>
              </w:rPr>
              <w:t>и</w:t>
            </w:r>
            <w:r w:rsidRPr="0003772B">
              <w:rPr>
                <w:color w:val="000000"/>
                <w:sz w:val="24"/>
                <w:szCs w:val="24"/>
              </w:rPr>
              <w:t>тельства по з</w:t>
            </w:r>
            <w:r w:rsidRPr="0003772B">
              <w:rPr>
                <w:color w:val="000000"/>
                <w:sz w:val="24"/>
                <w:szCs w:val="24"/>
              </w:rPr>
              <w:t>а</w:t>
            </w:r>
            <w:r w:rsidRPr="0003772B">
              <w:rPr>
                <w:color w:val="000000"/>
                <w:sz w:val="24"/>
                <w:szCs w:val="24"/>
              </w:rPr>
              <w:t>стройке Нижн</w:t>
            </w:r>
            <w:r w:rsidRPr="0003772B">
              <w:rPr>
                <w:color w:val="000000"/>
                <w:sz w:val="24"/>
                <w:szCs w:val="24"/>
              </w:rPr>
              <w:t>е</w:t>
            </w:r>
            <w:r w:rsidRPr="0003772B">
              <w:rPr>
                <w:color w:val="000000"/>
                <w:sz w:val="24"/>
                <w:szCs w:val="24"/>
              </w:rPr>
              <w:t>варто</w:t>
            </w:r>
            <w:r w:rsidRPr="0003772B">
              <w:rPr>
                <w:color w:val="000000"/>
                <w:sz w:val="24"/>
                <w:szCs w:val="24"/>
              </w:rPr>
              <w:t>в</w:t>
            </w:r>
            <w:r w:rsidRPr="0003772B">
              <w:rPr>
                <w:color w:val="000000"/>
                <w:sz w:val="24"/>
                <w:szCs w:val="24"/>
              </w:rPr>
              <w:t>ского района</w:t>
            </w:r>
            <w:r w:rsidR="009C6F7C">
              <w:rPr>
                <w:color w:val="000000"/>
                <w:sz w:val="24"/>
                <w:szCs w:val="24"/>
              </w:rPr>
              <w:t>»</w:t>
            </w: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9C6F7C" w:rsidP="00B37063">
            <w:pPr>
              <w:rPr>
                <w:color w:val="000000"/>
                <w:sz w:val="24"/>
                <w:szCs w:val="24"/>
              </w:rPr>
            </w:pPr>
            <w:r>
              <w:rPr>
                <w:color w:val="000000"/>
                <w:sz w:val="24"/>
                <w:szCs w:val="24"/>
              </w:rPr>
              <w:t>в</w:t>
            </w:r>
            <w:r w:rsidR="000E62AB" w:rsidRPr="0003772B">
              <w:rPr>
                <w:color w:val="000000"/>
                <w:sz w:val="24"/>
                <w:szCs w:val="24"/>
              </w:rPr>
              <w:t>сего</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78,89</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78,89</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r>
      <w:tr w:rsidR="000E62AB" w:rsidRPr="0003772B" w:rsidTr="00AC5672">
        <w:trPr>
          <w:trHeight w:val="315"/>
          <w:jc w:val="center"/>
        </w:trPr>
        <w:tc>
          <w:tcPr>
            <w:tcW w:w="580"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федеральный бюджет</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315"/>
          <w:jc w:val="center"/>
        </w:trPr>
        <w:tc>
          <w:tcPr>
            <w:tcW w:w="580"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бюджет автоно</w:t>
            </w:r>
            <w:r w:rsidRPr="0003772B">
              <w:rPr>
                <w:color w:val="000000"/>
                <w:sz w:val="24"/>
                <w:szCs w:val="24"/>
              </w:rPr>
              <w:t>м</w:t>
            </w:r>
            <w:r w:rsidRPr="0003772B">
              <w:rPr>
                <w:color w:val="000000"/>
                <w:sz w:val="24"/>
                <w:szCs w:val="24"/>
              </w:rPr>
              <w:t>ного округа</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315"/>
          <w:jc w:val="center"/>
        </w:trPr>
        <w:tc>
          <w:tcPr>
            <w:tcW w:w="580"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бюджет района</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78,89</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78,89</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315"/>
          <w:jc w:val="center"/>
        </w:trPr>
        <w:tc>
          <w:tcPr>
            <w:tcW w:w="580"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бюджет посел</w:t>
            </w:r>
            <w:r w:rsidRPr="0003772B">
              <w:rPr>
                <w:color w:val="000000"/>
                <w:sz w:val="24"/>
                <w:szCs w:val="24"/>
              </w:rPr>
              <w:t>е</w:t>
            </w:r>
            <w:r w:rsidRPr="0003772B">
              <w:rPr>
                <w:color w:val="000000"/>
                <w:sz w:val="24"/>
                <w:szCs w:val="24"/>
              </w:rPr>
              <w:t>ний</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945"/>
          <w:jc w:val="center"/>
        </w:trPr>
        <w:tc>
          <w:tcPr>
            <w:tcW w:w="580"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9C6F7C" w:rsidP="00B37063">
            <w:pPr>
              <w:rPr>
                <w:color w:val="000000"/>
                <w:sz w:val="24"/>
                <w:szCs w:val="24"/>
              </w:rPr>
            </w:pPr>
            <w:r w:rsidRPr="0003772B">
              <w:rPr>
                <w:color w:val="000000"/>
                <w:sz w:val="24"/>
                <w:szCs w:val="24"/>
              </w:rPr>
              <w:t>в т</w:t>
            </w:r>
            <w:r>
              <w:rPr>
                <w:color w:val="000000"/>
                <w:sz w:val="24"/>
                <w:szCs w:val="24"/>
              </w:rPr>
              <w:t xml:space="preserve">ом </w:t>
            </w:r>
            <w:r w:rsidRPr="0003772B">
              <w:rPr>
                <w:color w:val="000000"/>
                <w:sz w:val="24"/>
                <w:szCs w:val="24"/>
              </w:rPr>
              <w:t>ч</w:t>
            </w:r>
            <w:r>
              <w:rPr>
                <w:color w:val="000000"/>
                <w:sz w:val="24"/>
                <w:szCs w:val="24"/>
              </w:rPr>
              <w:t>исле</w:t>
            </w:r>
            <w:r w:rsidRPr="0003772B">
              <w:rPr>
                <w:color w:val="000000"/>
                <w:sz w:val="24"/>
                <w:szCs w:val="24"/>
              </w:rPr>
              <w:t xml:space="preserve"> </w:t>
            </w:r>
            <w:r w:rsidR="000E62AB" w:rsidRPr="0003772B">
              <w:rPr>
                <w:color w:val="000000"/>
                <w:sz w:val="24"/>
                <w:szCs w:val="24"/>
              </w:rPr>
              <w:t>бе</w:t>
            </w:r>
            <w:r w:rsidR="000E62AB" w:rsidRPr="0003772B">
              <w:rPr>
                <w:color w:val="000000"/>
                <w:sz w:val="24"/>
                <w:szCs w:val="24"/>
              </w:rPr>
              <w:t>з</w:t>
            </w:r>
            <w:r w:rsidR="000E62AB" w:rsidRPr="0003772B">
              <w:rPr>
                <w:color w:val="000000"/>
                <w:sz w:val="24"/>
                <w:szCs w:val="24"/>
              </w:rPr>
              <w:t>возмездные п</w:t>
            </w:r>
            <w:r w:rsidR="000E62AB" w:rsidRPr="0003772B">
              <w:rPr>
                <w:color w:val="000000"/>
                <w:sz w:val="24"/>
                <w:szCs w:val="24"/>
              </w:rPr>
              <w:t>о</w:t>
            </w:r>
            <w:r w:rsidR="000E62AB" w:rsidRPr="0003772B">
              <w:rPr>
                <w:color w:val="000000"/>
                <w:sz w:val="24"/>
                <w:szCs w:val="24"/>
              </w:rPr>
              <w:t>ступления от ф</w:t>
            </w:r>
            <w:r w:rsidR="000E62AB" w:rsidRPr="0003772B">
              <w:rPr>
                <w:color w:val="000000"/>
                <w:sz w:val="24"/>
                <w:szCs w:val="24"/>
              </w:rPr>
              <w:t>и</w:t>
            </w:r>
            <w:r w:rsidR="000E62AB" w:rsidRPr="0003772B">
              <w:rPr>
                <w:color w:val="000000"/>
                <w:sz w:val="24"/>
                <w:szCs w:val="24"/>
              </w:rPr>
              <w:t>зических и юр</w:t>
            </w:r>
            <w:r w:rsidR="000E62AB" w:rsidRPr="0003772B">
              <w:rPr>
                <w:color w:val="000000"/>
                <w:sz w:val="24"/>
                <w:szCs w:val="24"/>
              </w:rPr>
              <w:t>и</w:t>
            </w:r>
            <w:r w:rsidR="000E62AB" w:rsidRPr="0003772B">
              <w:rPr>
                <w:color w:val="000000"/>
                <w:sz w:val="24"/>
                <w:szCs w:val="24"/>
              </w:rPr>
              <w:t>дических лиц</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78,89</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78,89</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315"/>
          <w:jc w:val="center"/>
        </w:trPr>
        <w:tc>
          <w:tcPr>
            <w:tcW w:w="5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jc w:val="center"/>
              <w:rPr>
                <w:color w:val="000000"/>
                <w:sz w:val="24"/>
                <w:szCs w:val="24"/>
              </w:rPr>
            </w:pPr>
            <w:r w:rsidRPr="0003772B">
              <w:rPr>
                <w:color w:val="000000"/>
                <w:sz w:val="24"/>
                <w:szCs w:val="24"/>
              </w:rPr>
              <w:t>4.1.3.</w:t>
            </w:r>
          </w:p>
        </w:tc>
        <w:tc>
          <w:tcPr>
            <w:tcW w:w="127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E62AB" w:rsidRPr="0003772B" w:rsidRDefault="000E62AB" w:rsidP="00B37063">
            <w:pPr>
              <w:jc w:val="center"/>
              <w:rPr>
                <w:color w:val="000000"/>
                <w:sz w:val="24"/>
                <w:szCs w:val="24"/>
              </w:rPr>
            </w:pPr>
            <w:r w:rsidRPr="0003772B">
              <w:rPr>
                <w:color w:val="000000"/>
                <w:sz w:val="24"/>
                <w:szCs w:val="24"/>
              </w:rPr>
              <w:t>2-кварти</w:t>
            </w:r>
            <w:r w:rsidRPr="0003772B">
              <w:rPr>
                <w:color w:val="000000"/>
                <w:sz w:val="24"/>
                <w:szCs w:val="24"/>
              </w:rPr>
              <w:t>р</w:t>
            </w:r>
            <w:r w:rsidRPr="0003772B">
              <w:rPr>
                <w:color w:val="000000"/>
                <w:sz w:val="24"/>
                <w:szCs w:val="24"/>
              </w:rPr>
              <w:t>ный ж</w:t>
            </w:r>
            <w:r w:rsidRPr="0003772B">
              <w:rPr>
                <w:color w:val="000000"/>
                <w:sz w:val="24"/>
                <w:szCs w:val="24"/>
              </w:rPr>
              <w:t>и</w:t>
            </w:r>
            <w:r w:rsidRPr="0003772B">
              <w:rPr>
                <w:color w:val="000000"/>
                <w:sz w:val="24"/>
                <w:szCs w:val="24"/>
              </w:rPr>
              <w:t>лой дом по ул. Т</w:t>
            </w:r>
            <w:r w:rsidRPr="0003772B">
              <w:rPr>
                <w:color w:val="000000"/>
                <w:sz w:val="24"/>
                <w:szCs w:val="24"/>
              </w:rPr>
              <w:t>а</w:t>
            </w:r>
            <w:r w:rsidRPr="0003772B">
              <w:rPr>
                <w:color w:val="000000"/>
                <w:sz w:val="24"/>
                <w:szCs w:val="24"/>
              </w:rPr>
              <w:t>ежной, д. 12</w:t>
            </w:r>
          </w:p>
        </w:tc>
        <w:tc>
          <w:tcPr>
            <w:tcW w:w="1135"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E62AB" w:rsidRPr="0003772B" w:rsidRDefault="000E62AB" w:rsidP="00B37063">
            <w:pPr>
              <w:jc w:val="center"/>
              <w:rPr>
                <w:color w:val="000000"/>
                <w:sz w:val="24"/>
                <w:szCs w:val="24"/>
              </w:rPr>
            </w:pPr>
            <w:r w:rsidRPr="0003772B">
              <w:rPr>
                <w:color w:val="000000"/>
                <w:sz w:val="24"/>
                <w:szCs w:val="24"/>
              </w:rPr>
              <w:t>муниц</w:t>
            </w:r>
            <w:r w:rsidRPr="0003772B">
              <w:rPr>
                <w:color w:val="000000"/>
                <w:sz w:val="24"/>
                <w:szCs w:val="24"/>
              </w:rPr>
              <w:t>и</w:t>
            </w:r>
            <w:r w:rsidRPr="0003772B">
              <w:rPr>
                <w:color w:val="000000"/>
                <w:sz w:val="24"/>
                <w:szCs w:val="24"/>
              </w:rPr>
              <w:t>пальное казенное учре</w:t>
            </w:r>
            <w:r w:rsidR="009C6F7C">
              <w:rPr>
                <w:color w:val="000000"/>
                <w:sz w:val="24"/>
                <w:szCs w:val="24"/>
              </w:rPr>
              <w:t>ж</w:t>
            </w:r>
            <w:r w:rsidR="009C6F7C">
              <w:rPr>
                <w:color w:val="000000"/>
                <w:sz w:val="24"/>
                <w:szCs w:val="24"/>
              </w:rPr>
              <w:t>дение «</w:t>
            </w:r>
            <w:r w:rsidRPr="0003772B">
              <w:rPr>
                <w:color w:val="000000"/>
                <w:sz w:val="24"/>
                <w:szCs w:val="24"/>
              </w:rPr>
              <w:t>Упра</w:t>
            </w:r>
            <w:r w:rsidRPr="0003772B">
              <w:rPr>
                <w:color w:val="000000"/>
                <w:sz w:val="24"/>
                <w:szCs w:val="24"/>
              </w:rPr>
              <w:t>в</w:t>
            </w:r>
            <w:r w:rsidRPr="0003772B">
              <w:rPr>
                <w:color w:val="000000"/>
                <w:sz w:val="24"/>
                <w:szCs w:val="24"/>
              </w:rPr>
              <w:t xml:space="preserve">ление </w:t>
            </w:r>
            <w:r w:rsidRPr="0003772B">
              <w:rPr>
                <w:color w:val="000000"/>
                <w:sz w:val="24"/>
                <w:szCs w:val="24"/>
              </w:rPr>
              <w:lastRenderedPageBreak/>
              <w:t>кап</w:t>
            </w:r>
            <w:r w:rsidRPr="0003772B">
              <w:rPr>
                <w:color w:val="000000"/>
                <w:sz w:val="24"/>
                <w:szCs w:val="24"/>
              </w:rPr>
              <w:t>и</w:t>
            </w:r>
            <w:r w:rsidRPr="0003772B">
              <w:rPr>
                <w:color w:val="000000"/>
                <w:sz w:val="24"/>
                <w:szCs w:val="24"/>
              </w:rPr>
              <w:t>тального стро</w:t>
            </w:r>
            <w:r w:rsidRPr="0003772B">
              <w:rPr>
                <w:color w:val="000000"/>
                <w:sz w:val="24"/>
                <w:szCs w:val="24"/>
              </w:rPr>
              <w:t>и</w:t>
            </w:r>
            <w:r w:rsidRPr="0003772B">
              <w:rPr>
                <w:color w:val="000000"/>
                <w:sz w:val="24"/>
                <w:szCs w:val="24"/>
              </w:rPr>
              <w:t>тельства по з</w:t>
            </w:r>
            <w:r w:rsidRPr="0003772B">
              <w:rPr>
                <w:color w:val="000000"/>
                <w:sz w:val="24"/>
                <w:szCs w:val="24"/>
              </w:rPr>
              <w:t>а</w:t>
            </w:r>
            <w:r w:rsidRPr="0003772B">
              <w:rPr>
                <w:color w:val="000000"/>
                <w:sz w:val="24"/>
                <w:szCs w:val="24"/>
              </w:rPr>
              <w:t>стройке Нижн</w:t>
            </w:r>
            <w:r w:rsidRPr="0003772B">
              <w:rPr>
                <w:color w:val="000000"/>
                <w:sz w:val="24"/>
                <w:szCs w:val="24"/>
              </w:rPr>
              <w:t>е</w:t>
            </w:r>
            <w:r w:rsidRPr="0003772B">
              <w:rPr>
                <w:color w:val="000000"/>
                <w:sz w:val="24"/>
                <w:szCs w:val="24"/>
              </w:rPr>
              <w:t>варто</w:t>
            </w:r>
            <w:r w:rsidRPr="0003772B">
              <w:rPr>
                <w:color w:val="000000"/>
                <w:sz w:val="24"/>
                <w:szCs w:val="24"/>
              </w:rPr>
              <w:t>в</w:t>
            </w:r>
            <w:r w:rsidR="009C6F7C">
              <w:rPr>
                <w:color w:val="000000"/>
                <w:sz w:val="24"/>
                <w:szCs w:val="24"/>
              </w:rPr>
              <w:t>ского района»</w:t>
            </w: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9C6F7C" w:rsidP="00B37063">
            <w:pPr>
              <w:rPr>
                <w:color w:val="000000"/>
                <w:sz w:val="24"/>
                <w:szCs w:val="24"/>
              </w:rPr>
            </w:pPr>
            <w:r>
              <w:rPr>
                <w:color w:val="000000"/>
                <w:sz w:val="24"/>
                <w:szCs w:val="24"/>
              </w:rPr>
              <w:lastRenderedPageBreak/>
              <w:t>в</w:t>
            </w:r>
            <w:r w:rsidR="000E62AB" w:rsidRPr="0003772B">
              <w:rPr>
                <w:color w:val="000000"/>
                <w:sz w:val="24"/>
                <w:szCs w:val="24"/>
              </w:rPr>
              <w:t>сего</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143,92</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143,92</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r>
      <w:tr w:rsidR="000E62AB" w:rsidRPr="0003772B" w:rsidTr="00AC5672">
        <w:trPr>
          <w:trHeight w:val="315"/>
          <w:jc w:val="center"/>
        </w:trPr>
        <w:tc>
          <w:tcPr>
            <w:tcW w:w="580"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федеральный бюджет</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315"/>
          <w:jc w:val="center"/>
        </w:trPr>
        <w:tc>
          <w:tcPr>
            <w:tcW w:w="580"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бюджет автоно</w:t>
            </w:r>
            <w:r w:rsidRPr="0003772B">
              <w:rPr>
                <w:color w:val="000000"/>
                <w:sz w:val="24"/>
                <w:szCs w:val="24"/>
              </w:rPr>
              <w:t>м</w:t>
            </w:r>
            <w:r w:rsidRPr="0003772B">
              <w:rPr>
                <w:color w:val="000000"/>
                <w:sz w:val="24"/>
                <w:szCs w:val="24"/>
              </w:rPr>
              <w:t>ного округа</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315"/>
          <w:jc w:val="center"/>
        </w:trPr>
        <w:tc>
          <w:tcPr>
            <w:tcW w:w="580"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бюджет района</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143,92</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143,92</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315"/>
          <w:jc w:val="center"/>
        </w:trPr>
        <w:tc>
          <w:tcPr>
            <w:tcW w:w="580" w:type="dxa"/>
            <w:vMerge/>
            <w:tcBorders>
              <w:top w:val="single" w:sz="4" w:space="0" w:color="auto"/>
              <w:left w:val="single" w:sz="4" w:space="0" w:color="auto"/>
              <w:bottom w:val="single" w:sz="4" w:space="0" w:color="000000"/>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single" w:sz="4" w:space="0" w:color="auto"/>
              <w:left w:val="single" w:sz="4" w:space="0" w:color="auto"/>
              <w:bottom w:val="single" w:sz="4" w:space="0" w:color="000000"/>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бюджет посел</w:t>
            </w:r>
            <w:r w:rsidRPr="0003772B">
              <w:rPr>
                <w:color w:val="000000"/>
                <w:sz w:val="24"/>
                <w:szCs w:val="24"/>
              </w:rPr>
              <w:t>е</w:t>
            </w:r>
            <w:r w:rsidRPr="0003772B">
              <w:rPr>
                <w:color w:val="000000"/>
                <w:sz w:val="24"/>
                <w:szCs w:val="24"/>
              </w:rPr>
              <w:lastRenderedPageBreak/>
              <w:t>ний</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lastRenderedPageBreak/>
              <w:t>0,00</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945"/>
          <w:jc w:val="center"/>
        </w:trPr>
        <w:tc>
          <w:tcPr>
            <w:tcW w:w="580"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nil"/>
              <w:left w:val="nil"/>
              <w:bottom w:val="single" w:sz="4" w:space="0" w:color="auto"/>
              <w:right w:val="single" w:sz="4" w:space="0" w:color="auto"/>
            </w:tcBorders>
            <w:shd w:val="clear" w:color="auto" w:fill="auto"/>
            <w:vAlign w:val="center"/>
            <w:hideMark/>
          </w:tcPr>
          <w:p w:rsidR="000E62AB" w:rsidRPr="0003772B" w:rsidRDefault="009C6F7C" w:rsidP="00B37063">
            <w:pPr>
              <w:rPr>
                <w:color w:val="000000"/>
                <w:sz w:val="24"/>
                <w:szCs w:val="24"/>
              </w:rPr>
            </w:pPr>
            <w:r w:rsidRPr="0003772B">
              <w:rPr>
                <w:color w:val="000000"/>
                <w:sz w:val="24"/>
                <w:szCs w:val="24"/>
              </w:rPr>
              <w:t>в т</w:t>
            </w:r>
            <w:r>
              <w:rPr>
                <w:color w:val="000000"/>
                <w:sz w:val="24"/>
                <w:szCs w:val="24"/>
              </w:rPr>
              <w:t xml:space="preserve">ом </w:t>
            </w:r>
            <w:r w:rsidRPr="0003772B">
              <w:rPr>
                <w:color w:val="000000"/>
                <w:sz w:val="24"/>
                <w:szCs w:val="24"/>
              </w:rPr>
              <w:t>ч</w:t>
            </w:r>
            <w:r>
              <w:rPr>
                <w:color w:val="000000"/>
                <w:sz w:val="24"/>
                <w:szCs w:val="24"/>
              </w:rPr>
              <w:t>исле</w:t>
            </w:r>
            <w:r w:rsidRPr="0003772B">
              <w:rPr>
                <w:color w:val="000000"/>
                <w:sz w:val="24"/>
                <w:szCs w:val="24"/>
              </w:rPr>
              <w:t xml:space="preserve"> </w:t>
            </w:r>
            <w:r w:rsidR="000E62AB" w:rsidRPr="0003772B">
              <w:rPr>
                <w:color w:val="000000"/>
                <w:sz w:val="24"/>
                <w:szCs w:val="24"/>
              </w:rPr>
              <w:t>бе</w:t>
            </w:r>
            <w:r w:rsidR="000E62AB" w:rsidRPr="0003772B">
              <w:rPr>
                <w:color w:val="000000"/>
                <w:sz w:val="24"/>
                <w:szCs w:val="24"/>
              </w:rPr>
              <w:t>з</w:t>
            </w:r>
            <w:r w:rsidR="000E62AB" w:rsidRPr="0003772B">
              <w:rPr>
                <w:color w:val="000000"/>
                <w:sz w:val="24"/>
                <w:szCs w:val="24"/>
              </w:rPr>
              <w:t>возмездные п</w:t>
            </w:r>
            <w:r w:rsidR="000E62AB" w:rsidRPr="0003772B">
              <w:rPr>
                <w:color w:val="000000"/>
                <w:sz w:val="24"/>
                <w:szCs w:val="24"/>
              </w:rPr>
              <w:t>о</w:t>
            </w:r>
            <w:r w:rsidR="000E62AB" w:rsidRPr="0003772B">
              <w:rPr>
                <w:color w:val="000000"/>
                <w:sz w:val="24"/>
                <w:szCs w:val="24"/>
              </w:rPr>
              <w:t>ступления от ф</w:t>
            </w:r>
            <w:r w:rsidR="000E62AB" w:rsidRPr="0003772B">
              <w:rPr>
                <w:color w:val="000000"/>
                <w:sz w:val="24"/>
                <w:szCs w:val="24"/>
              </w:rPr>
              <w:t>и</w:t>
            </w:r>
            <w:r w:rsidR="000E62AB" w:rsidRPr="0003772B">
              <w:rPr>
                <w:color w:val="000000"/>
                <w:sz w:val="24"/>
                <w:szCs w:val="24"/>
              </w:rPr>
              <w:t>зических и юр</w:t>
            </w:r>
            <w:r w:rsidR="000E62AB" w:rsidRPr="0003772B">
              <w:rPr>
                <w:color w:val="000000"/>
                <w:sz w:val="24"/>
                <w:szCs w:val="24"/>
              </w:rPr>
              <w:t>и</w:t>
            </w:r>
            <w:r w:rsidR="000E62AB" w:rsidRPr="0003772B">
              <w:rPr>
                <w:color w:val="000000"/>
                <w:sz w:val="24"/>
                <w:szCs w:val="24"/>
              </w:rPr>
              <w:t>дических лиц</w:t>
            </w:r>
          </w:p>
        </w:tc>
        <w:tc>
          <w:tcPr>
            <w:tcW w:w="136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143,92</w:t>
            </w:r>
          </w:p>
        </w:tc>
        <w:tc>
          <w:tcPr>
            <w:tcW w:w="170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143,92</w:t>
            </w:r>
          </w:p>
        </w:tc>
        <w:tc>
          <w:tcPr>
            <w:tcW w:w="1339"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315"/>
          <w:jc w:val="center"/>
        </w:trPr>
        <w:tc>
          <w:tcPr>
            <w:tcW w:w="5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jc w:val="center"/>
              <w:rPr>
                <w:color w:val="000000"/>
                <w:sz w:val="24"/>
                <w:szCs w:val="24"/>
              </w:rPr>
            </w:pPr>
            <w:r w:rsidRPr="0003772B">
              <w:rPr>
                <w:color w:val="000000"/>
                <w:sz w:val="24"/>
                <w:szCs w:val="24"/>
              </w:rPr>
              <w:t>4.1.4.</w:t>
            </w:r>
          </w:p>
        </w:tc>
        <w:tc>
          <w:tcPr>
            <w:tcW w:w="127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E62AB" w:rsidRPr="0003772B" w:rsidRDefault="000E62AB" w:rsidP="00B37063">
            <w:pPr>
              <w:jc w:val="center"/>
              <w:rPr>
                <w:color w:val="000000"/>
                <w:sz w:val="24"/>
                <w:szCs w:val="24"/>
              </w:rPr>
            </w:pPr>
            <w:r w:rsidRPr="0003772B">
              <w:rPr>
                <w:color w:val="000000"/>
                <w:sz w:val="24"/>
                <w:szCs w:val="24"/>
              </w:rPr>
              <w:t>2-кварти</w:t>
            </w:r>
            <w:r w:rsidRPr="0003772B">
              <w:rPr>
                <w:color w:val="000000"/>
                <w:sz w:val="24"/>
                <w:szCs w:val="24"/>
              </w:rPr>
              <w:t>р</w:t>
            </w:r>
            <w:r w:rsidRPr="0003772B">
              <w:rPr>
                <w:color w:val="000000"/>
                <w:sz w:val="24"/>
                <w:szCs w:val="24"/>
              </w:rPr>
              <w:t>ный ж</w:t>
            </w:r>
            <w:r w:rsidRPr="0003772B">
              <w:rPr>
                <w:color w:val="000000"/>
                <w:sz w:val="24"/>
                <w:szCs w:val="24"/>
              </w:rPr>
              <w:t>и</w:t>
            </w:r>
            <w:r w:rsidRPr="0003772B">
              <w:rPr>
                <w:color w:val="000000"/>
                <w:sz w:val="24"/>
                <w:szCs w:val="24"/>
              </w:rPr>
              <w:t>лой дом по ул. Сове</w:t>
            </w:r>
            <w:r w:rsidRPr="0003772B">
              <w:rPr>
                <w:color w:val="000000"/>
                <w:sz w:val="24"/>
                <w:szCs w:val="24"/>
              </w:rPr>
              <w:t>т</w:t>
            </w:r>
            <w:r w:rsidRPr="0003772B">
              <w:rPr>
                <w:color w:val="000000"/>
                <w:sz w:val="24"/>
                <w:szCs w:val="24"/>
              </w:rPr>
              <w:t>ской, д. 1</w:t>
            </w:r>
          </w:p>
        </w:tc>
        <w:tc>
          <w:tcPr>
            <w:tcW w:w="1135"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E62AB" w:rsidRPr="0003772B" w:rsidRDefault="000E62AB" w:rsidP="009C6F7C">
            <w:pPr>
              <w:jc w:val="center"/>
              <w:rPr>
                <w:color w:val="000000"/>
                <w:sz w:val="24"/>
                <w:szCs w:val="24"/>
              </w:rPr>
            </w:pPr>
            <w:r w:rsidRPr="0003772B">
              <w:rPr>
                <w:color w:val="000000"/>
                <w:sz w:val="24"/>
                <w:szCs w:val="24"/>
              </w:rPr>
              <w:t>муниц</w:t>
            </w:r>
            <w:r w:rsidRPr="0003772B">
              <w:rPr>
                <w:color w:val="000000"/>
                <w:sz w:val="24"/>
                <w:szCs w:val="24"/>
              </w:rPr>
              <w:t>и</w:t>
            </w:r>
            <w:r w:rsidRPr="0003772B">
              <w:rPr>
                <w:color w:val="000000"/>
                <w:sz w:val="24"/>
                <w:szCs w:val="24"/>
              </w:rPr>
              <w:t>пальное казенное учре</w:t>
            </w:r>
            <w:r w:rsidR="009C6F7C">
              <w:rPr>
                <w:color w:val="000000"/>
                <w:sz w:val="24"/>
                <w:szCs w:val="24"/>
              </w:rPr>
              <w:t>ж</w:t>
            </w:r>
            <w:r w:rsidR="009C6F7C">
              <w:rPr>
                <w:color w:val="000000"/>
                <w:sz w:val="24"/>
                <w:szCs w:val="24"/>
              </w:rPr>
              <w:t>дение «</w:t>
            </w:r>
            <w:r w:rsidRPr="0003772B">
              <w:rPr>
                <w:color w:val="000000"/>
                <w:sz w:val="24"/>
                <w:szCs w:val="24"/>
              </w:rPr>
              <w:t>Упра</w:t>
            </w:r>
            <w:r w:rsidRPr="0003772B">
              <w:rPr>
                <w:color w:val="000000"/>
                <w:sz w:val="24"/>
                <w:szCs w:val="24"/>
              </w:rPr>
              <w:t>в</w:t>
            </w:r>
            <w:r w:rsidRPr="0003772B">
              <w:rPr>
                <w:color w:val="000000"/>
                <w:sz w:val="24"/>
                <w:szCs w:val="24"/>
              </w:rPr>
              <w:t>ление кап</w:t>
            </w:r>
            <w:r w:rsidRPr="0003772B">
              <w:rPr>
                <w:color w:val="000000"/>
                <w:sz w:val="24"/>
                <w:szCs w:val="24"/>
              </w:rPr>
              <w:t>и</w:t>
            </w:r>
            <w:r w:rsidRPr="0003772B">
              <w:rPr>
                <w:color w:val="000000"/>
                <w:sz w:val="24"/>
                <w:szCs w:val="24"/>
              </w:rPr>
              <w:t>тального стро</w:t>
            </w:r>
            <w:r w:rsidRPr="0003772B">
              <w:rPr>
                <w:color w:val="000000"/>
                <w:sz w:val="24"/>
                <w:szCs w:val="24"/>
              </w:rPr>
              <w:t>и</w:t>
            </w:r>
            <w:r w:rsidRPr="0003772B">
              <w:rPr>
                <w:color w:val="000000"/>
                <w:sz w:val="24"/>
                <w:szCs w:val="24"/>
              </w:rPr>
              <w:t>тельства по з</w:t>
            </w:r>
            <w:r w:rsidRPr="0003772B">
              <w:rPr>
                <w:color w:val="000000"/>
                <w:sz w:val="24"/>
                <w:szCs w:val="24"/>
              </w:rPr>
              <w:t>а</w:t>
            </w:r>
            <w:r w:rsidRPr="0003772B">
              <w:rPr>
                <w:color w:val="000000"/>
                <w:sz w:val="24"/>
                <w:szCs w:val="24"/>
              </w:rPr>
              <w:t>стройке Нижн</w:t>
            </w:r>
            <w:r w:rsidRPr="0003772B">
              <w:rPr>
                <w:color w:val="000000"/>
                <w:sz w:val="24"/>
                <w:szCs w:val="24"/>
              </w:rPr>
              <w:t>е</w:t>
            </w:r>
            <w:r w:rsidRPr="0003772B">
              <w:rPr>
                <w:color w:val="000000"/>
                <w:sz w:val="24"/>
                <w:szCs w:val="24"/>
              </w:rPr>
              <w:t>варто</w:t>
            </w:r>
            <w:r w:rsidRPr="0003772B">
              <w:rPr>
                <w:color w:val="000000"/>
                <w:sz w:val="24"/>
                <w:szCs w:val="24"/>
              </w:rPr>
              <w:t>в</w:t>
            </w:r>
            <w:r w:rsidRPr="0003772B">
              <w:rPr>
                <w:color w:val="000000"/>
                <w:sz w:val="24"/>
                <w:szCs w:val="24"/>
              </w:rPr>
              <w:t>ского района</w:t>
            </w:r>
            <w:r w:rsidR="009C6F7C">
              <w:rPr>
                <w:color w:val="000000"/>
                <w:sz w:val="24"/>
                <w:szCs w:val="24"/>
              </w:rPr>
              <w:t>»</w:t>
            </w: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9C6F7C" w:rsidP="00B37063">
            <w:pPr>
              <w:rPr>
                <w:color w:val="000000"/>
                <w:sz w:val="24"/>
                <w:szCs w:val="24"/>
              </w:rPr>
            </w:pPr>
            <w:r>
              <w:rPr>
                <w:color w:val="000000"/>
                <w:sz w:val="24"/>
                <w:szCs w:val="24"/>
              </w:rPr>
              <w:t>в</w:t>
            </w:r>
            <w:r w:rsidR="000E62AB" w:rsidRPr="0003772B">
              <w:rPr>
                <w:color w:val="000000"/>
                <w:sz w:val="24"/>
                <w:szCs w:val="24"/>
              </w:rPr>
              <w:t>сего</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65,63</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65,63</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r>
      <w:tr w:rsidR="000E62AB" w:rsidRPr="0003772B" w:rsidTr="00AC5672">
        <w:trPr>
          <w:trHeight w:val="315"/>
          <w:jc w:val="center"/>
        </w:trPr>
        <w:tc>
          <w:tcPr>
            <w:tcW w:w="580"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федеральный бюджет</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315"/>
          <w:jc w:val="center"/>
        </w:trPr>
        <w:tc>
          <w:tcPr>
            <w:tcW w:w="580"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бюджет автоно</w:t>
            </w:r>
            <w:r w:rsidRPr="0003772B">
              <w:rPr>
                <w:color w:val="000000"/>
                <w:sz w:val="24"/>
                <w:szCs w:val="24"/>
              </w:rPr>
              <w:t>м</w:t>
            </w:r>
            <w:r w:rsidRPr="0003772B">
              <w:rPr>
                <w:color w:val="000000"/>
                <w:sz w:val="24"/>
                <w:szCs w:val="24"/>
              </w:rPr>
              <w:t>ного округа</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315"/>
          <w:jc w:val="center"/>
        </w:trPr>
        <w:tc>
          <w:tcPr>
            <w:tcW w:w="580"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бюджет района</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65,63</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65,63</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315"/>
          <w:jc w:val="center"/>
        </w:trPr>
        <w:tc>
          <w:tcPr>
            <w:tcW w:w="580"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бюджет посел</w:t>
            </w:r>
            <w:r w:rsidRPr="0003772B">
              <w:rPr>
                <w:color w:val="000000"/>
                <w:sz w:val="24"/>
                <w:szCs w:val="24"/>
              </w:rPr>
              <w:t>е</w:t>
            </w:r>
            <w:r w:rsidRPr="0003772B">
              <w:rPr>
                <w:color w:val="000000"/>
                <w:sz w:val="24"/>
                <w:szCs w:val="24"/>
              </w:rPr>
              <w:t>ний</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945"/>
          <w:jc w:val="center"/>
        </w:trPr>
        <w:tc>
          <w:tcPr>
            <w:tcW w:w="580"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9C6F7C" w:rsidP="00B37063">
            <w:pPr>
              <w:rPr>
                <w:color w:val="000000"/>
                <w:sz w:val="24"/>
                <w:szCs w:val="24"/>
              </w:rPr>
            </w:pPr>
            <w:r w:rsidRPr="0003772B">
              <w:rPr>
                <w:color w:val="000000"/>
                <w:sz w:val="24"/>
                <w:szCs w:val="24"/>
              </w:rPr>
              <w:t>в т</w:t>
            </w:r>
            <w:r>
              <w:rPr>
                <w:color w:val="000000"/>
                <w:sz w:val="24"/>
                <w:szCs w:val="24"/>
              </w:rPr>
              <w:t xml:space="preserve">ом </w:t>
            </w:r>
            <w:r w:rsidRPr="0003772B">
              <w:rPr>
                <w:color w:val="000000"/>
                <w:sz w:val="24"/>
                <w:szCs w:val="24"/>
              </w:rPr>
              <w:t>ч</w:t>
            </w:r>
            <w:r>
              <w:rPr>
                <w:color w:val="000000"/>
                <w:sz w:val="24"/>
                <w:szCs w:val="24"/>
              </w:rPr>
              <w:t>исле</w:t>
            </w:r>
            <w:r w:rsidRPr="0003772B">
              <w:rPr>
                <w:color w:val="000000"/>
                <w:sz w:val="24"/>
                <w:szCs w:val="24"/>
              </w:rPr>
              <w:t xml:space="preserve"> </w:t>
            </w:r>
            <w:r w:rsidR="000E62AB" w:rsidRPr="0003772B">
              <w:rPr>
                <w:color w:val="000000"/>
                <w:sz w:val="24"/>
                <w:szCs w:val="24"/>
              </w:rPr>
              <w:t>бе</w:t>
            </w:r>
            <w:r w:rsidR="000E62AB" w:rsidRPr="0003772B">
              <w:rPr>
                <w:color w:val="000000"/>
                <w:sz w:val="24"/>
                <w:szCs w:val="24"/>
              </w:rPr>
              <w:t>з</w:t>
            </w:r>
            <w:r w:rsidR="000E62AB" w:rsidRPr="0003772B">
              <w:rPr>
                <w:color w:val="000000"/>
                <w:sz w:val="24"/>
                <w:szCs w:val="24"/>
              </w:rPr>
              <w:t>возмездные п</w:t>
            </w:r>
            <w:r w:rsidR="000E62AB" w:rsidRPr="0003772B">
              <w:rPr>
                <w:color w:val="000000"/>
                <w:sz w:val="24"/>
                <w:szCs w:val="24"/>
              </w:rPr>
              <w:t>о</w:t>
            </w:r>
            <w:r w:rsidR="000E62AB" w:rsidRPr="0003772B">
              <w:rPr>
                <w:color w:val="000000"/>
                <w:sz w:val="24"/>
                <w:szCs w:val="24"/>
              </w:rPr>
              <w:t>ступления от ф</w:t>
            </w:r>
            <w:r w:rsidR="000E62AB" w:rsidRPr="0003772B">
              <w:rPr>
                <w:color w:val="000000"/>
                <w:sz w:val="24"/>
                <w:szCs w:val="24"/>
              </w:rPr>
              <w:t>и</w:t>
            </w:r>
            <w:r w:rsidR="000E62AB" w:rsidRPr="0003772B">
              <w:rPr>
                <w:color w:val="000000"/>
                <w:sz w:val="24"/>
                <w:szCs w:val="24"/>
              </w:rPr>
              <w:t>зических и юр</w:t>
            </w:r>
            <w:r w:rsidR="000E62AB" w:rsidRPr="0003772B">
              <w:rPr>
                <w:color w:val="000000"/>
                <w:sz w:val="24"/>
                <w:szCs w:val="24"/>
              </w:rPr>
              <w:t>и</w:t>
            </w:r>
            <w:r w:rsidR="000E62AB" w:rsidRPr="0003772B">
              <w:rPr>
                <w:color w:val="000000"/>
                <w:sz w:val="24"/>
                <w:szCs w:val="24"/>
              </w:rPr>
              <w:t>дических лиц</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65,63</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65,63</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315"/>
          <w:jc w:val="center"/>
        </w:trPr>
        <w:tc>
          <w:tcPr>
            <w:tcW w:w="5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jc w:val="center"/>
              <w:rPr>
                <w:color w:val="000000"/>
                <w:sz w:val="24"/>
                <w:szCs w:val="24"/>
              </w:rPr>
            </w:pPr>
            <w:r w:rsidRPr="0003772B">
              <w:rPr>
                <w:color w:val="000000"/>
                <w:sz w:val="24"/>
                <w:szCs w:val="24"/>
              </w:rPr>
              <w:t>4.1.5.</w:t>
            </w:r>
          </w:p>
        </w:tc>
        <w:tc>
          <w:tcPr>
            <w:tcW w:w="127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E62AB" w:rsidRPr="0003772B" w:rsidRDefault="000E62AB" w:rsidP="00B37063">
            <w:pPr>
              <w:jc w:val="center"/>
              <w:rPr>
                <w:color w:val="000000"/>
                <w:sz w:val="24"/>
                <w:szCs w:val="24"/>
              </w:rPr>
            </w:pPr>
            <w:r w:rsidRPr="0003772B">
              <w:rPr>
                <w:color w:val="000000"/>
                <w:sz w:val="24"/>
                <w:szCs w:val="24"/>
              </w:rPr>
              <w:t>2-кварти</w:t>
            </w:r>
            <w:r w:rsidRPr="0003772B">
              <w:rPr>
                <w:color w:val="000000"/>
                <w:sz w:val="24"/>
                <w:szCs w:val="24"/>
              </w:rPr>
              <w:t>р</w:t>
            </w:r>
            <w:r w:rsidRPr="0003772B">
              <w:rPr>
                <w:color w:val="000000"/>
                <w:sz w:val="24"/>
                <w:szCs w:val="24"/>
              </w:rPr>
              <w:t>ный ж</w:t>
            </w:r>
            <w:r w:rsidRPr="0003772B">
              <w:rPr>
                <w:color w:val="000000"/>
                <w:sz w:val="24"/>
                <w:szCs w:val="24"/>
              </w:rPr>
              <w:t>и</w:t>
            </w:r>
            <w:r w:rsidRPr="0003772B">
              <w:rPr>
                <w:color w:val="000000"/>
                <w:sz w:val="24"/>
                <w:szCs w:val="24"/>
              </w:rPr>
              <w:t>лой дом по ул. Сове</w:t>
            </w:r>
            <w:r w:rsidRPr="0003772B">
              <w:rPr>
                <w:color w:val="000000"/>
                <w:sz w:val="24"/>
                <w:szCs w:val="24"/>
              </w:rPr>
              <w:t>т</w:t>
            </w:r>
            <w:r w:rsidRPr="0003772B">
              <w:rPr>
                <w:color w:val="000000"/>
                <w:sz w:val="24"/>
                <w:szCs w:val="24"/>
              </w:rPr>
              <w:t>ской, д. 3</w:t>
            </w:r>
          </w:p>
        </w:tc>
        <w:tc>
          <w:tcPr>
            <w:tcW w:w="1135"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E62AB" w:rsidRPr="0003772B" w:rsidRDefault="000E62AB" w:rsidP="009C6F7C">
            <w:pPr>
              <w:jc w:val="center"/>
              <w:rPr>
                <w:color w:val="000000"/>
                <w:sz w:val="24"/>
                <w:szCs w:val="24"/>
              </w:rPr>
            </w:pPr>
            <w:r w:rsidRPr="0003772B">
              <w:rPr>
                <w:color w:val="000000"/>
                <w:sz w:val="24"/>
                <w:szCs w:val="24"/>
              </w:rPr>
              <w:t>муниц</w:t>
            </w:r>
            <w:r w:rsidRPr="0003772B">
              <w:rPr>
                <w:color w:val="000000"/>
                <w:sz w:val="24"/>
                <w:szCs w:val="24"/>
              </w:rPr>
              <w:t>и</w:t>
            </w:r>
            <w:r w:rsidRPr="0003772B">
              <w:rPr>
                <w:color w:val="000000"/>
                <w:sz w:val="24"/>
                <w:szCs w:val="24"/>
              </w:rPr>
              <w:t>пальное казенное учре</w:t>
            </w:r>
            <w:r w:rsidR="009C6F7C">
              <w:rPr>
                <w:color w:val="000000"/>
                <w:sz w:val="24"/>
                <w:szCs w:val="24"/>
              </w:rPr>
              <w:t>ж</w:t>
            </w:r>
            <w:r w:rsidR="009C6F7C">
              <w:rPr>
                <w:color w:val="000000"/>
                <w:sz w:val="24"/>
                <w:szCs w:val="24"/>
              </w:rPr>
              <w:t>дение «</w:t>
            </w:r>
            <w:r w:rsidRPr="0003772B">
              <w:rPr>
                <w:color w:val="000000"/>
                <w:sz w:val="24"/>
                <w:szCs w:val="24"/>
              </w:rPr>
              <w:t>Упра</w:t>
            </w:r>
            <w:r w:rsidRPr="0003772B">
              <w:rPr>
                <w:color w:val="000000"/>
                <w:sz w:val="24"/>
                <w:szCs w:val="24"/>
              </w:rPr>
              <w:t>в</w:t>
            </w:r>
            <w:r w:rsidRPr="0003772B">
              <w:rPr>
                <w:color w:val="000000"/>
                <w:sz w:val="24"/>
                <w:szCs w:val="24"/>
              </w:rPr>
              <w:t xml:space="preserve">ление </w:t>
            </w:r>
            <w:r w:rsidRPr="0003772B">
              <w:rPr>
                <w:color w:val="000000"/>
                <w:sz w:val="24"/>
                <w:szCs w:val="24"/>
              </w:rPr>
              <w:lastRenderedPageBreak/>
              <w:t>кап</w:t>
            </w:r>
            <w:r w:rsidRPr="0003772B">
              <w:rPr>
                <w:color w:val="000000"/>
                <w:sz w:val="24"/>
                <w:szCs w:val="24"/>
              </w:rPr>
              <w:t>и</w:t>
            </w:r>
            <w:r w:rsidRPr="0003772B">
              <w:rPr>
                <w:color w:val="000000"/>
                <w:sz w:val="24"/>
                <w:szCs w:val="24"/>
              </w:rPr>
              <w:t>тального стро</w:t>
            </w:r>
            <w:r w:rsidRPr="0003772B">
              <w:rPr>
                <w:color w:val="000000"/>
                <w:sz w:val="24"/>
                <w:szCs w:val="24"/>
              </w:rPr>
              <w:t>и</w:t>
            </w:r>
            <w:r w:rsidRPr="0003772B">
              <w:rPr>
                <w:color w:val="000000"/>
                <w:sz w:val="24"/>
                <w:szCs w:val="24"/>
              </w:rPr>
              <w:t>тельства по з</w:t>
            </w:r>
            <w:r w:rsidRPr="0003772B">
              <w:rPr>
                <w:color w:val="000000"/>
                <w:sz w:val="24"/>
                <w:szCs w:val="24"/>
              </w:rPr>
              <w:t>а</w:t>
            </w:r>
            <w:r w:rsidRPr="0003772B">
              <w:rPr>
                <w:color w:val="000000"/>
                <w:sz w:val="24"/>
                <w:szCs w:val="24"/>
              </w:rPr>
              <w:t>стройке Нижн</w:t>
            </w:r>
            <w:r w:rsidRPr="0003772B">
              <w:rPr>
                <w:color w:val="000000"/>
                <w:sz w:val="24"/>
                <w:szCs w:val="24"/>
              </w:rPr>
              <w:t>е</w:t>
            </w:r>
            <w:r w:rsidRPr="0003772B">
              <w:rPr>
                <w:color w:val="000000"/>
                <w:sz w:val="24"/>
                <w:szCs w:val="24"/>
              </w:rPr>
              <w:t>варто</w:t>
            </w:r>
            <w:r w:rsidRPr="0003772B">
              <w:rPr>
                <w:color w:val="000000"/>
                <w:sz w:val="24"/>
                <w:szCs w:val="24"/>
              </w:rPr>
              <w:t>в</w:t>
            </w:r>
            <w:r w:rsidRPr="0003772B">
              <w:rPr>
                <w:color w:val="000000"/>
                <w:sz w:val="24"/>
                <w:szCs w:val="24"/>
              </w:rPr>
              <w:t>ского района</w:t>
            </w:r>
            <w:r w:rsidR="009C6F7C">
              <w:rPr>
                <w:color w:val="000000"/>
                <w:sz w:val="24"/>
                <w:szCs w:val="24"/>
              </w:rPr>
              <w:t>»</w:t>
            </w: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9C6F7C" w:rsidP="00B37063">
            <w:pPr>
              <w:rPr>
                <w:color w:val="000000"/>
                <w:sz w:val="24"/>
                <w:szCs w:val="24"/>
              </w:rPr>
            </w:pPr>
            <w:r>
              <w:rPr>
                <w:color w:val="000000"/>
                <w:sz w:val="24"/>
                <w:szCs w:val="24"/>
              </w:rPr>
              <w:lastRenderedPageBreak/>
              <w:t>в</w:t>
            </w:r>
            <w:r w:rsidR="000E62AB" w:rsidRPr="0003772B">
              <w:rPr>
                <w:color w:val="000000"/>
                <w:sz w:val="24"/>
                <w:szCs w:val="24"/>
              </w:rPr>
              <w:t>сего</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145,98</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145,98</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r>
      <w:tr w:rsidR="000E62AB" w:rsidRPr="0003772B" w:rsidTr="00AC5672">
        <w:trPr>
          <w:trHeight w:val="315"/>
          <w:jc w:val="center"/>
        </w:trPr>
        <w:tc>
          <w:tcPr>
            <w:tcW w:w="580"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федеральный бюджет</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315"/>
          <w:jc w:val="center"/>
        </w:trPr>
        <w:tc>
          <w:tcPr>
            <w:tcW w:w="580"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бюджет автоно</w:t>
            </w:r>
            <w:r w:rsidRPr="0003772B">
              <w:rPr>
                <w:color w:val="000000"/>
                <w:sz w:val="24"/>
                <w:szCs w:val="24"/>
              </w:rPr>
              <w:t>м</w:t>
            </w:r>
            <w:r w:rsidRPr="0003772B">
              <w:rPr>
                <w:color w:val="000000"/>
                <w:sz w:val="24"/>
                <w:szCs w:val="24"/>
              </w:rPr>
              <w:t>ного округа</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315"/>
          <w:jc w:val="center"/>
        </w:trPr>
        <w:tc>
          <w:tcPr>
            <w:tcW w:w="580" w:type="dxa"/>
            <w:vMerge/>
            <w:tcBorders>
              <w:top w:val="single" w:sz="4" w:space="0" w:color="auto"/>
              <w:left w:val="single" w:sz="4" w:space="0" w:color="auto"/>
              <w:bottom w:val="single" w:sz="4" w:space="0" w:color="000000"/>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single" w:sz="4" w:space="0" w:color="auto"/>
              <w:left w:val="single" w:sz="4" w:space="0" w:color="auto"/>
              <w:bottom w:val="single" w:sz="4" w:space="0" w:color="000000"/>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бюджет района</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145,98</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145,98</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315"/>
          <w:jc w:val="center"/>
        </w:trPr>
        <w:tc>
          <w:tcPr>
            <w:tcW w:w="580" w:type="dxa"/>
            <w:vMerge/>
            <w:tcBorders>
              <w:top w:val="nil"/>
              <w:left w:val="single" w:sz="4" w:space="0" w:color="auto"/>
              <w:bottom w:val="single" w:sz="4" w:space="0" w:color="000000"/>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nil"/>
              <w:left w:val="single" w:sz="4" w:space="0" w:color="auto"/>
              <w:bottom w:val="single" w:sz="4" w:space="0" w:color="000000"/>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бюджет посел</w:t>
            </w:r>
            <w:r w:rsidRPr="0003772B">
              <w:rPr>
                <w:color w:val="000000"/>
                <w:sz w:val="24"/>
                <w:szCs w:val="24"/>
              </w:rPr>
              <w:t>е</w:t>
            </w:r>
            <w:r w:rsidRPr="0003772B">
              <w:rPr>
                <w:color w:val="000000"/>
                <w:sz w:val="24"/>
                <w:szCs w:val="24"/>
              </w:rPr>
              <w:lastRenderedPageBreak/>
              <w:t>ний</w:t>
            </w:r>
          </w:p>
        </w:tc>
        <w:tc>
          <w:tcPr>
            <w:tcW w:w="136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lastRenderedPageBreak/>
              <w:t>0,00</w:t>
            </w:r>
          </w:p>
        </w:tc>
        <w:tc>
          <w:tcPr>
            <w:tcW w:w="170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39"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945"/>
          <w:jc w:val="center"/>
        </w:trPr>
        <w:tc>
          <w:tcPr>
            <w:tcW w:w="580"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nil"/>
              <w:left w:val="nil"/>
              <w:bottom w:val="single" w:sz="4" w:space="0" w:color="auto"/>
              <w:right w:val="single" w:sz="4" w:space="0" w:color="auto"/>
            </w:tcBorders>
            <w:shd w:val="clear" w:color="auto" w:fill="auto"/>
            <w:vAlign w:val="center"/>
            <w:hideMark/>
          </w:tcPr>
          <w:p w:rsidR="000E62AB" w:rsidRPr="0003772B" w:rsidRDefault="009C6F7C" w:rsidP="00B37063">
            <w:pPr>
              <w:rPr>
                <w:color w:val="000000"/>
                <w:sz w:val="24"/>
                <w:szCs w:val="24"/>
              </w:rPr>
            </w:pPr>
            <w:r w:rsidRPr="0003772B">
              <w:rPr>
                <w:color w:val="000000"/>
                <w:sz w:val="24"/>
                <w:szCs w:val="24"/>
              </w:rPr>
              <w:t>в т</w:t>
            </w:r>
            <w:r>
              <w:rPr>
                <w:color w:val="000000"/>
                <w:sz w:val="24"/>
                <w:szCs w:val="24"/>
              </w:rPr>
              <w:t xml:space="preserve">ом </w:t>
            </w:r>
            <w:r w:rsidRPr="0003772B">
              <w:rPr>
                <w:color w:val="000000"/>
                <w:sz w:val="24"/>
                <w:szCs w:val="24"/>
              </w:rPr>
              <w:t>ч</w:t>
            </w:r>
            <w:r>
              <w:rPr>
                <w:color w:val="000000"/>
                <w:sz w:val="24"/>
                <w:szCs w:val="24"/>
              </w:rPr>
              <w:t>исле</w:t>
            </w:r>
            <w:r w:rsidRPr="0003772B">
              <w:rPr>
                <w:color w:val="000000"/>
                <w:sz w:val="24"/>
                <w:szCs w:val="24"/>
              </w:rPr>
              <w:t xml:space="preserve"> </w:t>
            </w:r>
            <w:r w:rsidR="000E62AB" w:rsidRPr="0003772B">
              <w:rPr>
                <w:color w:val="000000"/>
                <w:sz w:val="24"/>
                <w:szCs w:val="24"/>
              </w:rPr>
              <w:t>бе</w:t>
            </w:r>
            <w:r w:rsidR="000E62AB" w:rsidRPr="0003772B">
              <w:rPr>
                <w:color w:val="000000"/>
                <w:sz w:val="24"/>
                <w:szCs w:val="24"/>
              </w:rPr>
              <w:t>з</w:t>
            </w:r>
            <w:r w:rsidR="000E62AB" w:rsidRPr="0003772B">
              <w:rPr>
                <w:color w:val="000000"/>
                <w:sz w:val="24"/>
                <w:szCs w:val="24"/>
              </w:rPr>
              <w:t>возмездные п</w:t>
            </w:r>
            <w:r w:rsidR="000E62AB" w:rsidRPr="0003772B">
              <w:rPr>
                <w:color w:val="000000"/>
                <w:sz w:val="24"/>
                <w:szCs w:val="24"/>
              </w:rPr>
              <w:t>о</w:t>
            </w:r>
            <w:r w:rsidR="000E62AB" w:rsidRPr="0003772B">
              <w:rPr>
                <w:color w:val="000000"/>
                <w:sz w:val="24"/>
                <w:szCs w:val="24"/>
              </w:rPr>
              <w:t>ступления от ф</w:t>
            </w:r>
            <w:r w:rsidR="000E62AB" w:rsidRPr="0003772B">
              <w:rPr>
                <w:color w:val="000000"/>
                <w:sz w:val="24"/>
                <w:szCs w:val="24"/>
              </w:rPr>
              <w:t>и</w:t>
            </w:r>
            <w:r w:rsidR="000E62AB" w:rsidRPr="0003772B">
              <w:rPr>
                <w:color w:val="000000"/>
                <w:sz w:val="24"/>
                <w:szCs w:val="24"/>
              </w:rPr>
              <w:t>зических и юр</w:t>
            </w:r>
            <w:r w:rsidR="000E62AB" w:rsidRPr="0003772B">
              <w:rPr>
                <w:color w:val="000000"/>
                <w:sz w:val="24"/>
                <w:szCs w:val="24"/>
              </w:rPr>
              <w:t>и</w:t>
            </w:r>
            <w:r w:rsidR="000E62AB" w:rsidRPr="0003772B">
              <w:rPr>
                <w:color w:val="000000"/>
                <w:sz w:val="24"/>
                <w:szCs w:val="24"/>
              </w:rPr>
              <w:t>дических лиц</w:t>
            </w:r>
          </w:p>
        </w:tc>
        <w:tc>
          <w:tcPr>
            <w:tcW w:w="136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145,98</w:t>
            </w:r>
          </w:p>
        </w:tc>
        <w:tc>
          <w:tcPr>
            <w:tcW w:w="170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145,98</w:t>
            </w:r>
          </w:p>
        </w:tc>
        <w:tc>
          <w:tcPr>
            <w:tcW w:w="1339"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315"/>
          <w:jc w:val="center"/>
        </w:trPr>
        <w:tc>
          <w:tcPr>
            <w:tcW w:w="5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jc w:val="center"/>
              <w:rPr>
                <w:color w:val="000000"/>
                <w:sz w:val="24"/>
                <w:szCs w:val="24"/>
              </w:rPr>
            </w:pPr>
            <w:r w:rsidRPr="0003772B">
              <w:rPr>
                <w:color w:val="000000"/>
                <w:sz w:val="24"/>
                <w:szCs w:val="24"/>
              </w:rPr>
              <w:t>4.1.6.</w:t>
            </w:r>
          </w:p>
        </w:tc>
        <w:tc>
          <w:tcPr>
            <w:tcW w:w="127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E62AB" w:rsidRPr="0003772B" w:rsidRDefault="009C6F7C" w:rsidP="00B37063">
            <w:pPr>
              <w:jc w:val="center"/>
              <w:rPr>
                <w:color w:val="000000"/>
                <w:sz w:val="24"/>
                <w:szCs w:val="24"/>
              </w:rPr>
            </w:pPr>
            <w:r>
              <w:rPr>
                <w:color w:val="000000"/>
                <w:sz w:val="24"/>
                <w:szCs w:val="24"/>
              </w:rPr>
              <w:t>Ж</w:t>
            </w:r>
            <w:r w:rsidR="000E62AB" w:rsidRPr="0003772B">
              <w:rPr>
                <w:color w:val="000000"/>
                <w:sz w:val="24"/>
                <w:szCs w:val="24"/>
              </w:rPr>
              <w:t>илой дом по ул. Тае</w:t>
            </w:r>
            <w:r w:rsidR="000E62AB" w:rsidRPr="0003772B">
              <w:rPr>
                <w:color w:val="000000"/>
                <w:sz w:val="24"/>
                <w:szCs w:val="24"/>
              </w:rPr>
              <w:t>ж</w:t>
            </w:r>
            <w:r w:rsidR="000E62AB" w:rsidRPr="0003772B">
              <w:rPr>
                <w:color w:val="000000"/>
                <w:sz w:val="24"/>
                <w:szCs w:val="24"/>
              </w:rPr>
              <w:t>ной, д. 8</w:t>
            </w:r>
          </w:p>
        </w:tc>
        <w:tc>
          <w:tcPr>
            <w:tcW w:w="1135"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E62AB" w:rsidRPr="0003772B" w:rsidRDefault="000E62AB" w:rsidP="00B37063">
            <w:pPr>
              <w:jc w:val="center"/>
              <w:rPr>
                <w:color w:val="000000"/>
                <w:sz w:val="24"/>
                <w:szCs w:val="24"/>
              </w:rPr>
            </w:pPr>
            <w:r w:rsidRPr="0003772B">
              <w:rPr>
                <w:color w:val="000000"/>
                <w:sz w:val="24"/>
                <w:szCs w:val="24"/>
              </w:rPr>
              <w:t>муниц</w:t>
            </w:r>
            <w:r w:rsidRPr="0003772B">
              <w:rPr>
                <w:color w:val="000000"/>
                <w:sz w:val="24"/>
                <w:szCs w:val="24"/>
              </w:rPr>
              <w:t>и</w:t>
            </w:r>
            <w:r w:rsidRPr="0003772B">
              <w:rPr>
                <w:color w:val="000000"/>
                <w:sz w:val="24"/>
                <w:szCs w:val="24"/>
              </w:rPr>
              <w:t>пальное казенное учре</w:t>
            </w:r>
            <w:r w:rsidR="009C6F7C">
              <w:rPr>
                <w:color w:val="000000"/>
                <w:sz w:val="24"/>
                <w:szCs w:val="24"/>
              </w:rPr>
              <w:t>ж</w:t>
            </w:r>
            <w:r w:rsidR="009C6F7C">
              <w:rPr>
                <w:color w:val="000000"/>
                <w:sz w:val="24"/>
                <w:szCs w:val="24"/>
              </w:rPr>
              <w:t>дение «</w:t>
            </w:r>
            <w:r w:rsidRPr="0003772B">
              <w:rPr>
                <w:color w:val="000000"/>
                <w:sz w:val="24"/>
                <w:szCs w:val="24"/>
              </w:rPr>
              <w:t>Упра</w:t>
            </w:r>
            <w:r w:rsidRPr="0003772B">
              <w:rPr>
                <w:color w:val="000000"/>
                <w:sz w:val="24"/>
                <w:szCs w:val="24"/>
              </w:rPr>
              <w:t>в</w:t>
            </w:r>
            <w:r w:rsidRPr="0003772B">
              <w:rPr>
                <w:color w:val="000000"/>
                <w:sz w:val="24"/>
                <w:szCs w:val="24"/>
              </w:rPr>
              <w:t>ление кап</w:t>
            </w:r>
            <w:r w:rsidRPr="0003772B">
              <w:rPr>
                <w:color w:val="000000"/>
                <w:sz w:val="24"/>
                <w:szCs w:val="24"/>
              </w:rPr>
              <w:t>и</w:t>
            </w:r>
            <w:r w:rsidRPr="0003772B">
              <w:rPr>
                <w:color w:val="000000"/>
                <w:sz w:val="24"/>
                <w:szCs w:val="24"/>
              </w:rPr>
              <w:t>тального стро</w:t>
            </w:r>
            <w:r w:rsidRPr="0003772B">
              <w:rPr>
                <w:color w:val="000000"/>
                <w:sz w:val="24"/>
                <w:szCs w:val="24"/>
              </w:rPr>
              <w:t>и</w:t>
            </w:r>
            <w:r w:rsidRPr="0003772B">
              <w:rPr>
                <w:color w:val="000000"/>
                <w:sz w:val="24"/>
                <w:szCs w:val="24"/>
              </w:rPr>
              <w:t>тельства по з</w:t>
            </w:r>
            <w:r w:rsidRPr="0003772B">
              <w:rPr>
                <w:color w:val="000000"/>
                <w:sz w:val="24"/>
                <w:szCs w:val="24"/>
              </w:rPr>
              <w:t>а</w:t>
            </w:r>
            <w:r w:rsidRPr="0003772B">
              <w:rPr>
                <w:color w:val="000000"/>
                <w:sz w:val="24"/>
                <w:szCs w:val="24"/>
              </w:rPr>
              <w:t>стройке Нижн</w:t>
            </w:r>
            <w:r w:rsidRPr="0003772B">
              <w:rPr>
                <w:color w:val="000000"/>
                <w:sz w:val="24"/>
                <w:szCs w:val="24"/>
              </w:rPr>
              <w:t>е</w:t>
            </w:r>
            <w:r w:rsidRPr="0003772B">
              <w:rPr>
                <w:color w:val="000000"/>
                <w:sz w:val="24"/>
                <w:szCs w:val="24"/>
              </w:rPr>
              <w:t>варто</w:t>
            </w:r>
            <w:r w:rsidRPr="0003772B">
              <w:rPr>
                <w:color w:val="000000"/>
                <w:sz w:val="24"/>
                <w:szCs w:val="24"/>
              </w:rPr>
              <w:t>в</w:t>
            </w:r>
            <w:r w:rsidR="009C6F7C">
              <w:rPr>
                <w:color w:val="000000"/>
                <w:sz w:val="24"/>
                <w:szCs w:val="24"/>
              </w:rPr>
              <w:t>ского района»</w:t>
            </w: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9C6F7C" w:rsidP="00B37063">
            <w:pPr>
              <w:rPr>
                <w:color w:val="000000"/>
                <w:sz w:val="24"/>
                <w:szCs w:val="24"/>
              </w:rPr>
            </w:pPr>
            <w:r>
              <w:rPr>
                <w:color w:val="000000"/>
                <w:sz w:val="24"/>
                <w:szCs w:val="24"/>
              </w:rPr>
              <w:t>в</w:t>
            </w:r>
            <w:r w:rsidR="000E62AB" w:rsidRPr="0003772B">
              <w:rPr>
                <w:color w:val="000000"/>
                <w:sz w:val="24"/>
                <w:szCs w:val="24"/>
              </w:rPr>
              <w:t>сего</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7 825,63</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7 825,63</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r>
      <w:tr w:rsidR="000E62AB" w:rsidRPr="0003772B" w:rsidTr="00AC5672">
        <w:trPr>
          <w:trHeight w:val="315"/>
          <w:jc w:val="center"/>
        </w:trPr>
        <w:tc>
          <w:tcPr>
            <w:tcW w:w="580"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федеральный бюджет</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315"/>
          <w:jc w:val="center"/>
        </w:trPr>
        <w:tc>
          <w:tcPr>
            <w:tcW w:w="580"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бюджет автоно</w:t>
            </w:r>
            <w:r w:rsidRPr="0003772B">
              <w:rPr>
                <w:color w:val="000000"/>
                <w:sz w:val="24"/>
                <w:szCs w:val="24"/>
              </w:rPr>
              <w:t>м</w:t>
            </w:r>
            <w:r w:rsidRPr="0003772B">
              <w:rPr>
                <w:color w:val="000000"/>
                <w:sz w:val="24"/>
                <w:szCs w:val="24"/>
              </w:rPr>
              <w:t>ного округа</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315"/>
          <w:jc w:val="center"/>
        </w:trPr>
        <w:tc>
          <w:tcPr>
            <w:tcW w:w="580"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бюджет района</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7 825,63</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7 825,63</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315"/>
          <w:jc w:val="center"/>
        </w:trPr>
        <w:tc>
          <w:tcPr>
            <w:tcW w:w="580"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бюджет посел</w:t>
            </w:r>
            <w:r w:rsidRPr="0003772B">
              <w:rPr>
                <w:color w:val="000000"/>
                <w:sz w:val="24"/>
                <w:szCs w:val="24"/>
              </w:rPr>
              <w:t>е</w:t>
            </w:r>
            <w:r w:rsidRPr="0003772B">
              <w:rPr>
                <w:color w:val="000000"/>
                <w:sz w:val="24"/>
                <w:szCs w:val="24"/>
              </w:rPr>
              <w:t>ний</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945"/>
          <w:jc w:val="center"/>
        </w:trPr>
        <w:tc>
          <w:tcPr>
            <w:tcW w:w="580"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9C6F7C" w:rsidP="00B37063">
            <w:pPr>
              <w:rPr>
                <w:color w:val="000000"/>
                <w:sz w:val="24"/>
                <w:szCs w:val="24"/>
              </w:rPr>
            </w:pPr>
            <w:r w:rsidRPr="0003772B">
              <w:rPr>
                <w:color w:val="000000"/>
                <w:sz w:val="24"/>
                <w:szCs w:val="24"/>
              </w:rPr>
              <w:t>в т</w:t>
            </w:r>
            <w:r>
              <w:rPr>
                <w:color w:val="000000"/>
                <w:sz w:val="24"/>
                <w:szCs w:val="24"/>
              </w:rPr>
              <w:t xml:space="preserve">ом </w:t>
            </w:r>
            <w:r w:rsidRPr="0003772B">
              <w:rPr>
                <w:color w:val="000000"/>
                <w:sz w:val="24"/>
                <w:szCs w:val="24"/>
              </w:rPr>
              <w:t>ч</w:t>
            </w:r>
            <w:r>
              <w:rPr>
                <w:color w:val="000000"/>
                <w:sz w:val="24"/>
                <w:szCs w:val="24"/>
              </w:rPr>
              <w:t>исле</w:t>
            </w:r>
            <w:r w:rsidRPr="0003772B">
              <w:rPr>
                <w:color w:val="000000"/>
                <w:sz w:val="24"/>
                <w:szCs w:val="24"/>
              </w:rPr>
              <w:t xml:space="preserve"> </w:t>
            </w:r>
            <w:r w:rsidR="000E62AB" w:rsidRPr="0003772B">
              <w:rPr>
                <w:color w:val="000000"/>
                <w:sz w:val="24"/>
                <w:szCs w:val="24"/>
              </w:rPr>
              <w:t>бе</w:t>
            </w:r>
            <w:r w:rsidR="000E62AB" w:rsidRPr="0003772B">
              <w:rPr>
                <w:color w:val="000000"/>
                <w:sz w:val="24"/>
                <w:szCs w:val="24"/>
              </w:rPr>
              <w:t>з</w:t>
            </w:r>
            <w:r w:rsidR="000E62AB" w:rsidRPr="0003772B">
              <w:rPr>
                <w:color w:val="000000"/>
                <w:sz w:val="24"/>
                <w:szCs w:val="24"/>
              </w:rPr>
              <w:t>возмездные п</w:t>
            </w:r>
            <w:r w:rsidR="000E62AB" w:rsidRPr="0003772B">
              <w:rPr>
                <w:color w:val="000000"/>
                <w:sz w:val="24"/>
                <w:szCs w:val="24"/>
              </w:rPr>
              <w:t>о</w:t>
            </w:r>
            <w:r w:rsidR="000E62AB" w:rsidRPr="0003772B">
              <w:rPr>
                <w:color w:val="000000"/>
                <w:sz w:val="24"/>
                <w:szCs w:val="24"/>
              </w:rPr>
              <w:t>ступления от ф</w:t>
            </w:r>
            <w:r w:rsidR="000E62AB" w:rsidRPr="0003772B">
              <w:rPr>
                <w:color w:val="000000"/>
                <w:sz w:val="24"/>
                <w:szCs w:val="24"/>
              </w:rPr>
              <w:t>и</w:t>
            </w:r>
            <w:r w:rsidR="000E62AB" w:rsidRPr="0003772B">
              <w:rPr>
                <w:color w:val="000000"/>
                <w:sz w:val="24"/>
                <w:szCs w:val="24"/>
              </w:rPr>
              <w:t>зических и юр</w:t>
            </w:r>
            <w:r w:rsidR="000E62AB" w:rsidRPr="0003772B">
              <w:rPr>
                <w:color w:val="000000"/>
                <w:sz w:val="24"/>
                <w:szCs w:val="24"/>
              </w:rPr>
              <w:t>и</w:t>
            </w:r>
            <w:r w:rsidR="000E62AB" w:rsidRPr="0003772B">
              <w:rPr>
                <w:color w:val="000000"/>
                <w:sz w:val="24"/>
                <w:szCs w:val="24"/>
              </w:rPr>
              <w:t>дических лиц</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315"/>
          <w:jc w:val="center"/>
        </w:trPr>
        <w:tc>
          <w:tcPr>
            <w:tcW w:w="5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jc w:val="center"/>
              <w:rPr>
                <w:color w:val="000000"/>
                <w:sz w:val="24"/>
                <w:szCs w:val="24"/>
              </w:rPr>
            </w:pPr>
            <w:r w:rsidRPr="0003772B">
              <w:rPr>
                <w:color w:val="000000"/>
                <w:sz w:val="24"/>
                <w:szCs w:val="24"/>
              </w:rPr>
              <w:t>4.1.7.</w:t>
            </w:r>
          </w:p>
        </w:tc>
        <w:tc>
          <w:tcPr>
            <w:tcW w:w="127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E62AB" w:rsidRPr="0003772B" w:rsidRDefault="009C6F7C" w:rsidP="00B37063">
            <w:pPr>
              <w:jc w:val="center"/>
              <w:rPr>
                <w:color w:val="000000"/>
                <w:sz w:val="24"/>
                <w:szCs w:val="24"/>
              </w:rPr>
            </w:pPr>
            <w:r>
              <w:rPr>
                <w:color w:val="000000"/>
                <w:sz w:val="24"/>
                <w:szCs w:val="24"/>
              </w:rPr>
              <w:t>Ж</w:t>
            </w:r>
            <w:r w:rsidR="000E62AB" w:rsidRPr="0003772B">
              <w:rPr>
                <w:color w:val="000000"/>
                <w:sz w:val="24"/>
                <w:szCs w:val="24"/>
              </w:rPr>
              <w:t>илой дом по ул. С</w:t>
            </w:r>
            <w:r w:rsidR="000E62AB" w:rsidRPr="0003772B">
              <w:rPr>
                <w:color w:val="000000"/>
                <w:sz w:val="24"/>
                <w:szCs w:val="24"/>
              </w:rPr>
              <w:t>о</w:t>
            </w:r>
            <w:r w:rsidR="000E62AB" w:rsidRPr="0003772B">
              <w:rPr>
                <w:color w:val="000000"/>
                <w:sz w:val="24"/>
                <w:szCs w:val="24"/>
              </w:rPr>
              <w:t>ветской, д. 18</w:t>
            </w:r>
          </w:p>
        </w:tc>
        <w:tc>
          <w:tcPr>
            <w:tcW w:w="1135"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E62AB" w:rsidRPr="0003772B" w:rsidRDefault="000E62AB" w:rsidP="009C6F7C">
            <w:pPr>
              <w:jc w:val="center"/>
              <w:rPr>
                <w:color w:val="000000"/>
                <w:sz w:val="24"/>
                <w:szCs w:val="24"/>
              </w:rPr>
            </w:pPr>
            <w:r w:rsidRPr="0003772B">
              <w:rPr>
                <w:color w:val="000000"/>
                <w:sz w:val="24"/>
                <w:szCs w:val="24"/>
              </w:rPr>
              <w:t>муниц</w:t>
            </w:r>
            <w:r w:rsidRPr="0003772B">
              <w:rPr>
                <w:color w:val="000000"/>
                <w:sz w:val="24"/>
                <w:szCs w:val="24"/>
              </w:rPr>
              <w:t>и</w:t>
            </w:r>
            <w:r w:rsidRPr="0003772B">
              <w:rPr>
                <w:color w:val="000000"/>
                <w:sz w:val="24"/>
                <w:szCs w:val="24"/>
              </w:rPr>
              <w:t>пальное казенное учре</w:t>
            </w:r>
            <w:r w:rsidR="009C6F7C">
              <w:rPr>
                <w:color w:val="000000"/>
                <w:sz w:val="24"/>
                <w:szCs w:val="24"/>
              </w:rPr>
              <w:t>ж</w:t>
            </w:r>
            <w:r w:rsidR="009C6F7C">
              <w:rPr>
                <w:color w:val="000000"/>
                <w:sz w:val="24"/>
                <w:szCs w:val="24"/>
              </w:rPr>
              <w:t>дение «</w:t>
            </w:r>
            <w:r w:rsidRPr="0003772B">
              <w:rPr>
                <w:color w:val="000000"/>
                <w:sz w:val="24"/>
                <w:szCs w:val="24"/>
              </w:rPr>
              <w:t>Упра</w:t>
            </w:r>
            <w:r w:rsidRPr="0003772B">
              <w:rPr>
                <w:color w:val="000000"/>
                <w:sz w:val="24"/>
                <w:szCs w:val="24"/>
              </w:rPr>
              <w:t>в</w:t>
            </w:r>
            <w:r w:rsidRPr="0003772B">
              <w:rPr>
                <w:color w:val="000000"/>
                <w:sz w:val="24"/>
                <w:szCs w:val="24"/>
              </w:rPr>
              <w:t xml:space="preserve">ление </w:t>
            </w:r>
            <w:r w:rsidRPr="0003772B">
              <w:rPr>
                <w:color w:val="000000"/>
                <w:sz w:val="24"/>
                <w:szCs w:val="24"/>
              </w:rPr>
              <w:lastRenderedPageBreak/>
              <w:t>кап</w:t>
            </w:r>
            <w:r w:rsidRPr="0003772B">
              <w:rPr>
                <w:color w:val="000000"/>
                <w:sz w:val="24"/>
                <w:szCs w:val="24"/>
              </w:rPr>
              <w:t>и</w:t>
            </w:r>
            <w:r w:rsidRPr="0003772B">
              <w:rPr>
                <w:color w:val="000000"/>
                <w:sz w:val="24"/>
                <w:szCs w:val="24"/>
              </w:rPr>
              <w:t>тального стро</w:t>
            </w:r>
            <w:r w:rsidRPr="0003772B">
              <w:rPr>
                <w:color w:val="000000"/>
                <w:sz w:val="24"/>
                <w:szCs w:val="24"/>
              </w:rPr>
              <w:t>и</w:t>
            </w:r>
            <w:r w:rsidRPr="0003772B">
              <w:rPr>
                <w:color w:val="000000"/>
                <w:sz w:val="24"/>
                <w:szCs w:val="24"/>
              </w:rPr>
              <w:t>тельства по з</w:t>
            </w:r>
            <w:r w:rsidRPr="0003772B">
              <w:rPr>
                <w:color w:val="000000"/>
                <w:sz w:val="24"/>
                <w:szCs w:val="24"/>
              </w:rPr>
              <w:t>а</w:t>
            </w:r>
            <w:r w:rsidRPr="0003772B">
              <w:rPr>
                <w:color w:val="000000"/>
                <w:sz w:val="24"/>
                <w:szCs w:val="24"/>
              </w:rPr>
              <w:t>стройке Нижн</w:t>
            </w:r>
            <w:r w:rsidRPr="0003772B">
              <w:rPr>
                <w:color w:val="000000"/>
                <w:sz w:val="24"/>
                <w:szCs w:val="24"/>
              </w:rPr>
              <w:t>е</w:t>
            </w:r>
            <w:r w:rsidRPr="0003772B">
              <w:rPr>
                <w:color w:val="000000"/>
                <w:sz w:val="24"/>
                <w:szCs w:val="24"/>
              </w:rPr>
              <w:t>варто</w:t>
            </w:r>
            <w:r w:rsidRPr="0003772B">
              <w:rPr>
                <w:color w:val="000000"/>
                <w:sz w:val="24"/>
                <w:szCs w:val="24"/>
              </w:rPr>
              <w:t>в</w:t>
            </w:r>
            <w:r w:rsidRPr="0003772B">
              <w:rPr>
                <w:color w:val="000000"/>
                <w:sz w:val="24"/>
                <w:szCs w:val="24"/>
              </w:rPr>
              <w:t>ского района</w:t>
            </w:r>
            <w:r w:rsidR="009C6F7C">
              <w:rPr>
                <w:color w:val="000000"/>
                <w:sz w:val="24"/>
                <w:szCs w:val="24"/>
              </w:rPr>
              <w:t>»</w:t>
            </w: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9C6F7C" w:rsidP="00B37063">
            <w:pPr>
              <w:rPr>
                <w:color w:val="000000"/>
                <w:sz w:val="24"/>
                <w:szCs w:val="24"/>
              </w:rPr>
            </w:pPr>
            <w:r>
              <w:rPr>
                <w:color w:val="000000"/>
                <w:sz w:val="24"/>
                <w:szCs w:val="24"/>
              </w:rPr>
              <w:lastRenderedPageBreak/>
              <w:t>в</w:t>
            </w:r>
            <w:r w:rsidR="000E62AB" w:rsidRPr="0003772B">
              <w:rPr>
                <w:color w:val="000000"/>
                <w:sz w:val="24"/>
                <w:szCs w:val="24"/>
              </w:rPr>
              <w:t>сего</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755,02</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755,02</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r>
      <w:tr w:rsidR="000E62AB" w:rsidRPr="0003772B" w:rsidTr="00AC5672">
        <w:trPr>
          <w:trHeight w:val="315"/>
          <w:jc w:val="center"/>
        </w:trPr>
        <w:tc>
          <w:tcPr>
            <w:tcW w:w="580" w:type="dxa"/>
            <w:vMerge/>
            <w:tcBorders>
              <w:top w:val="single" w:sz="4" w:space="0" w:color="auto"/>
              <w:left w:val="single" w:sz="4" w:space="0" w:color="auto"/>
              <w:bottom w:val="single" w:sz="4" w:space="0" w:color="000000"/>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single" w:sz="4" w:space="0" w:color="auto"/>
              <w:left w:val="single" w:sz="4" w:space="0" w:color="auto"/>
              <w:bottom w:val="single" w:sz="4" w:space="0" w:color="000000"/>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федеральный бюджет</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315"/>
          <w:jc w:val="center"/>
        </w:trPr>
        <w:tc>
          <w:tcPr>
            <w:tcW w:w="580" w:type="dxa"/>
            <w:vMerge/>
            <w:tcBorders>
              <w:top w:val="nil"/>
              <w:left w:val="single" w:sz="4" w:space="0" w:color="auto"/>
              <w:bottom w:val="single" w:sz="4" w:space="0" w:color="000000"/>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nil"/>
              <w:left w:val="single" w:sz="4" w:space="0" w:color="auto"/>
              <w:bottom w:val="single" w:sz="4" w:space="0" w:color="000000"/>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бюджет автоно</w:t>
            </w:r>
            <w:r w:rsidRPr="0003772B">
              <w:rPr>
                <w:color w:val="000000"/>
                <w:sz w:val="24"/>
                <w:szCs w:val="24"/>
              </w:rPr>
              <w:t>м</w:t>
            </w:r>
            <w:r w:rsidRPr="0003772B">
              <w:rPr>
                <w:color w:val="000000"/>
                <w:sz w:val="24"/>
                <w:szCs w:val="24"/>
              </w:rPr>
              <w:t>ного округа</w:t>
            </w:r>
          </w:p>
        </w:tc>
        <w:tc>
          <w:tcPr>
            <w:tcW w:w="136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39"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315"/>
          <w:jc w:val="center"/>
        </w:trPr>
        <w:tc>
          <w:tcPr>
            <w:tcW w:w="580" w:type="dxa"/>
            <w:vMerge/>
            <w:tcBorders>
              <w:top w:val="nil"/>
              <w:left w:val="single" w:sz="4" w:space="0" w:color="auto"/>
              <w:bottom w:val="single" w:sz="4" w:space="0" w:color="000000"/>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nil"/>
              <w:left w:val="single" w:sz="4" w:space="0" w:color="auto"/>
              <w:bottom w:val="single" w:sz="4" w:space="0" w:color="000000"/>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бюджет района</w:t>
            </w:r>
          </w:p>
        </w:tc>
        <w:tc>
          <w:tcPr>
            <w:tcW w:w="136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755,02</w:t>
            </w:r>
          </w:p>
        </w:tc>
        <w:tc>
          <w:tcPr>
            <w:tcW w:w="170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755,02</w:t>
            </w:r>
          </w:p>
        </w:tc>
        <w:tc>
          <w:tcPr>
            <w:tcW w:w="1339"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315"/>
          <w:jc w:val="center"/>
        </w:trPr>
        <w:tc>
          <w:tcPr>
            <w:tcW w:w="580" w:type="dxa"/>
            <w:vMerge/>
            <w:tcBorders>
              <w:top w:val="nil"/>
              <w:left w:val="single" w:sz="4" w:space="0" w:color="auto"/>
              <w:bottom w:val="single" w:sz="4" w:space="0" w:color="000000"/>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nil"/>
              <w:left w:val="single" w:sz="4" w:space="0" w:color="auto"/>
              <w:bottom w:val="single" w:sz="4" w:space="0" w:color="000000"/>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бюджет посел</w:t>
            </w:r>
            <w:r w:rsidRPr="0003772B">
              <w:rPr>
                <w:color w:val="000000"/>
                <w:sz w:val="24"/>
                <w:szCs w:val="24"/>
              </w:rPr>
              <w:t>е</w:t>
            </w:r>
            <w:r w:rsidRPr="0003772B">
              <w:rPr>
                <w:color w:val="000000"/>
                <w:sz w:val="24"/>
                <w:szCs w:val="24"/>
              </w:rPr>
              <w:lastRenderedPageBreak/>
              <w:t>ний</w:t>
            </w:r>
          </w:p>
        </w:tc>
        <w:tc>
          <w:tcPr>
            <w:tcW w:w="136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lastRenderedPageBreak/>
              <w:t>0,00</w:t>
            </w:r>
          </w:p>
        </w:tc>
        <w:tc>
          <w:tcPr>
            <w:tcW w:w="170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39"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945"/>
          <w:jc w:val="center"/>
        </w:trPr>
        <w:tc>
          <w:tcPr>
            <w:tcW w:w="580"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nil"/>
              <w:left w:val="nil"/>
              <w:bottom w:val="single" w:sz="4" w:space="0" w:color="auto"/>
              <w:right w:val="single" w:sz="4" w:space="0" w:color="auto"/>
            </w:tcBorders>
            <w:shd w:val="clear" w:color="auto" w:fill="auto"/>
            <w:vAlign w:val="center"/>
            <w:hideMark/>
          </w:tcPr>
          <w:p w:rsidR="000E62AB" w:rsidRPr="0003772B" w:rsidRDefault="009C6F7C" w:rsidP="00B37063">
            <w:pPr>
              <w:rPr>
                <w:color w:val="000000"/>
                <w:sz w:val="24"/>
                <w:szCs w:val="24"/>
              </w:rPr>
            </w:pPr>
            <w:r w:rsidRPr="0003772B">
              <w:rPr>
                <w:color w:val="000000"/>
                <w:sz w:val="24"/>
                <w:szCs w:val="24"/>
              </w:rPr>
              <w:t>в т</w:t>
            </w:r>
            <w:r>
              <w:rPr>
                <w:color w:val="000000"/>
                <w:sz w:val="24"/>
                <w:szCs w:val="24"/>
              </w:rPr>
              <w:t xml:space="preserve">ом </w:t>
            </w:r>
            <w:r w:rsidRPr="0003772B">
              <w:rPr>
                <w:color w:val="000000"/>
                <w:sz w:val="24"/>
                <w:szCs w:val="24"/>
              </w:rPr>
              <w:t>ч</w:t>
            </w:r>
            <w:r>
              <w:rPr>
                <w:color w:val="000000"/>
                <w:sz w:val="24"/>
                <w:szCs w:val="24"/>
              </w:rPr>
              <w:t>исле</w:t>
            </w:r>
            <w:r w:rsidRPr="0003772B">
              <w:rPr>
                <w:color w:val="000000"/>
                <w:sz w:val="24"/>
                <w:szCs w:val="24"/>
              </w:rPr>
              <w:t xml:space="preserve"> </w:t>
            </w:r>
            <w:r w:rsidR="000E62AB" w:rsidRPr="0003772B">
              <w:rPr>
                <w:color w:val="000000"/>
                <w:sz w:val="24"/>
                <w:szCs w:val="24"/>
              </w:rPr>
              <w:t>бе</w:t>
            </w:r>
            <w:r w:rsidR="000E62AB" w:rsidRPr="0003772B">
              <w:rPr>
                <w:color w:val="000000"/>
                <w:sz w:val="24"/>
                <w:szCs w:val="24"/>
              </w:rPr>
              <w:t>з</w:t>
            </w:r>
            <w:r w:rsidR="000E62AB" w:rsidRPr="0003772B">
              <w:rPr>
                <w:color w:val="000000"/>
                <w:sz w:val="24"/>
                <w:szCs w:val="24"/>
              </w:rPr>
              <w:t>возмездные п</w:t>
            </w:r>
            <w:r w:rsidR="000E62AB" w:rsidRPr="0003772B">
              <w:rPr>
                <w:color w:val="000000"/>
                <w:sz w:val="24"/>
                <w:szCs w:val="24"/>
              </w:rPr>
              <w:t>о</w:t>
            </w:r>
            <w:r w:rsidR="000E62AB" w:rsidRPr="0003772B">
              <w:rPr>
                <w:color w:val="000000"/>
                <w:sz w:val="24"/>
                <w:szCs w:val="24"/>
              </w:rPr>
              <w:t>ступления от ф</w:t>
            </w:r>
            <w:r w:rsidR="000E62AB" w:rsidRPr="0003772B">
              <w:rPr>
                <w:color w:val="000000"/>
                <w:sz w:val="24"/>
                <w:szCs w:val="24"/>
              </w:rPr>
              <w:t>и</w:t>
            </w:r>
            <w:r w:rsidR="000E62AB" w:rsidRPr="0003772B">
              <w:rPr>
                <w:color w:val="000000"/>
                <w:sz w:val="24"/>
                <w:szCs w:val="24"/>
              </w:rPr>
              <w:t>зических и юр</w:t>
            </w:r>
            <w:r w:rsidR="000E62AB" w:rsidRPr="0003772B">
              <w:rPr>
                <w:color w:val="000000"/>
                <w:sz w:val="24"/>
                <w:szCs w:val="24"/>
              </w:rPr>
              <w:t>и</w:t>
            </w:r>
            <w:r w:rsidR="000E62AB" w:rsidRPr="0003772B">
              <w:rPr>
                <w:color w:val="000000"/>
                <w:sz w:val="24"/>
                <w:szCs w:val="24"/>
              </w:rPr>
              <w:t>дических лиц</w:t>
            </w:r>
          </w:p>
        </w:tc>
        <w:tc>
          <w:tcPr>
            <w:tcW w:w="136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39"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315"/>
          <w:jc w:val="center"/>
        </w:trPr>
        <w:tc>
          <w:tcPr>
            <w:tcW w:w="5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jc w:val="center"/>
              <w:rPr>
                <w:color w:val="000000"/>
                <w:sz w:val="24"/>
                <w:szCs w:val="24"/>
              </w:rPr>
            </w:pPr>
            <w:r w:rsidRPr="0003772B">
              <w:rPr>
                <w:color w:val="000000"/>
                <w:sz w:val="24"/>
                <w:szCs w:val="24"/>
              </w:rPr>
              <w:t>4.1.8.</w:t>
            </w:r>
          </w:p>
        </w:tc>
        <w:tc>
          <w:tcPr>
            <w:tcW w:w="127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E62AB" w:rsidRPr="0003772B" w:rsidRDefault="009C6F7C" w:rsidP="00B37063">
            <w:pPr>
              <w:jc w:val="center"/>
              <w:rPr>
                <w:color w:val="000000"/>
                <w:sz w:val="24"/>
                <w:szCs w:val="24"/>
              </w:rPr>
            </w:pPr>
            <w:r>
              <w:rPr>
                <w:color w:val="000000"/>
                <w:sz w:val="24"/>
                <w:szCs w:val="24"/>
              </w:rPr>
              <w:t>Ж</w:t>
            </w:r>
            <w:r w:rsidR="000E62AB" w:rsidRPr="0003772B">
              <w:rPr>
                <w:color w:val="000000"/>
                <w:sz w:val="24"/>
                <w:szCs w:val="24"/>
              </w:rPr>
              <w:t>илой дом по ул. Тае</w:t>
            </w:r>
            <w:r w:rsidR="000E62AB" w:rsidRPr="0003772B">
              <w:rPr>
                <w:color w:val="000000"/>
                <w:sz w:val="24"/>
                <w:szCs w:val="24"/>
              </w:rPr>
              <w:t>ж</w:t>
            </w:r>
            <w:r w:rsidR="000E62AB" w:rsidRPr="0003772B">
              <w:rPr>
                <w:color w:val="000000"/>
                <w:sz w:val="24"/>
                <w:szCs w:val="24"/>
              </w:rPr>
              <w:t>ной, д. 14</w:t>
            </w:r>
          </w:p>
        </w:tc>
        <w:tc>
          <w:tcPr>
            <w:tcW w:w="1135"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E62AB" w:rsidRPr="0003772B" w:rsidRDefault="000E62AB" w:rsidP="009C6F7C">
            <w:pPr>
              <w:jc w:val="center"/>
              <w:rPr>
                <w:color w:val="000000"/>
                <w:sz w:val="24"/>
                <w:szCs w:val="24"/>
              </w:rPr>
            </w:pPr>
            <w:r w:rsidRPr="0003772B">
              <w:rPr>
                <w:color w:val="000000"/>
                <w:sz w:val="24"/>
                <w:szCs w:val="24"/>
              </w:rPr>
              <w:t>муниц</w:t>
            </w:r>
            <w:r w:rsidRPr="0003772B">
              <w:rPr>
                <w:color w:val="000000"/>
                <w:sz w:val="24"/>
                <w:szCs w:val="24"/>
              </w:rPr>
              <w:t>и</w:t>
            </w:r>
            <w:r w:rsidRPr="0003772B">
              <w:rPr>
                <w:color w:val="000000"/>
                <w:sz w:val="24"/>
                <w:szCs w:val="24"/>
              </w:rPr>
              <w:t>пальное казенное учре</w:t>
            </w:r>
            <w:r w:rsidR="009C6F7C">
              <w:rPr>
                <w:color w:val="000000"/>
                <w:sz w:val="24"/>
                <w:szCs w:val="24"/>
              </w:rPr>
              <w:t>ж</w:t>
            </w:r>
            <w:r w:rsidR="009C6F7C">
              <w:rPr>
                <w:color w:val="000000"/>
                <w:sz w:val="24"/>
                <w:szCs w:val="24"/>
              </w:rPr>
              <w:t>дение «</w:t>
            </w:r>
            <w:r w:rsidRPr="0003772B">
              <w:rPr>
                <w:color w:val="000000"/>
                <w:sz w:val="24"/>
                <w:szCs w:val="24"/>
              </w:rPr>
              <w:t>Упра</w:t>
            </w:r>
            <w:r w:rsidRPr="0003772B">
              <w:rPr>
                <w:color w:val="000000"/>
                <w:sz w:val="24"/>
                <w:szCs w:val="24"/>
              </w:rPr>
              <w:t>в</w:t>
            </w:r>
            <w:r w:rsidRPr="0003772B">
              <w:rPr>
                <w:color w:val="000000"/>
                <w:sz w:val="24"/>
                <w:szCs w:val="24"/>
              </w:rPr>
              <w:t>ление кап</w:t>
            </w:r>
            <w:r w:rsidRPr="0003772B">
              <w:rPr>
                <w:color w:val="000000"/>
                <w:sz w:val="24"/>
                <w:szCs w:val="24"/>
              </w:rPr>
              <w:t>и</w:t>
            </w:r>
            <w:r w:rsidRPr="0003772B">
              <w:rPr>
                <w:color w:val="000000"/>
                <w:sz w:val="24"/>
                <w:szCs w:val="24"/>
              </w:rPr>
              <w:t>тального стро</w:t>
            </w:r>
            <w:r w:rsidRPr="0003772B">
              <w:rPr>
                <w:color w:val="000000"/>
                <w:sz w:val="24"/>
                <w:szCs w:val="24"/>
              </w:rPr>
              <w:t>и</w:t>
            </w:r>
            <w:r w:rsidRPr="0003772B">
              <w:rPr>
                <w:color w:val="000000"/>
                <w:sz w:val="24"/>
                <w:szCs w:val="24"/>
              </w:rPr>
              <w:t>тельства по з</w:t>
            </w:r>
            <w:r w:rsidRPr="0003772B">
              <w:rPr>
                <w:color w:val="000000"/>
                <w:sz w:val="24"/>
                <w:szCs w:val="24"/>
              </w:rPr>
              <w:t>а</w:t>
            </w:r>
            <w:r w:rsidRPr="0003772B">
              <w:rPr>
                <w:color w:val="000000"/>
                <w:sz w:val="24"/>
                <w:szCs w:val="24"/>
              </w:rPr>
              <w:t>стройке Нижн</w:t>
            </w:r>
            <w:r w:rsidRPr="0003772B">
              <w:rPr>
                <w:color w:val="000000"/>
                <w:sz w:val="24"/>
                <w:szCs w:val="24"/>
              </w:rPr>
              <w:t>е</w:t>
            </w:r>
            <w:r w:rsidRPr="0003772B">
              <w:rPr>
                <w:color w:val="000000"/>
                <w:sz w:val="24"/>
                <w:szCs w:val="24"/>
              </w:rPr>
              <w:t>варто</w:t>
            </w:r>
            <w:r w:rsidRPr="0003772B">
              <w:rPr>
                <w:color w:val="000000"/>
                <w:sz w:val="24"/>
                <w:szCs w:val="24"/>
              </w:rPr>
              <w:t>в</w:t>
            </w:r>
            <w:r w:rsidRPr="0003772B">
              <w:rPr>
                <w:color w:val="000000"/>
                <w:sz w:val="24"/>
                <w:szCs w:val="24"/>
              </w:rPr>
              <w:t>ского района</w:t>
            </w:r>
            <w:r w:rsidR="009C6F7C">
              <w:rPr>
                <w:color w:val="000000"/>
                <w:sz w:val="24"/>
                <w:szCs w:val="24"/>
              </w:rPr>
              <w:t>»</w:t>
            </w: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9C6F7C" w:rsidP="00B37063">
            <w:pPr>
              <w:rPr>
                <w:color w:val="000000"/>
                <w:sz w:val="24"/>
                <w:szCs w:val="24"/>
              </w:rPr>
            </w:pPr>
            <w:r>
              <w:rPr>
                <w:color w:val="000000"/>
                <w:sz w:val="24"/>
                <w:szCs w:val="24"/>
              </w:rPr>
              <w:t>в</w:t>
            </w:r>
            <w:r w:rsidR="000E62AB" w:rsidRPr="0003772B">
              <w:rPr>
                <w:color w:val="000000"/>
                <w:sz w:val="24"/>
                <w:szCs w:val="24"/>
              </w:rPr>
              <w:t>сего</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27,12</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27,12</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r>
      <w:tr w:rsidR="000E62AB" w:rsidRPr="0003772B" w:rsidTr="00AC5672">
        <w:trPr>
          <w:trHeight w:val="315"/>
          <w:jc w:val="center"/>
        </w:trPr>
        <w:tc>
          <w:tcPr>
            <w:tcW w:w="580"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федеральный бюджет</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315"/>
          <w:jc w:val="center"/>
        </w:trPr>
        <w:tc>
          <w:tcPr>
            <w:tcW w:w="580"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бюджет автоно</w:t>
            </w:r>
            <w:r w:rsidRPr="0003772B">
              <w:rPr>
                <w:color w:val="000000"/>
                <w:sz w:val="24"/>
                <w:szCs w:val="24"/>
              </w:rPr>
              <w:t>м</w:t>
            </w:r>
            <w:r w:rsidRPr="0003772B">
              <w:rPr>
                <w:color w:val="000000"/>
                <w:sz w:val="24"/>
                <w:szCs w:val="24"/>
              </w:rPr>
              <w:t>ного округа</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315"/>
          <w:jc w:val="center"/>
        </w:trPr>
        <w:tc>
          <w:tcPr>
            <w:tcW w:w="580"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бюджет района</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27,12</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27,12</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315"/>
          <w:jc w:val="center"/>
        </w:trPr>
        <w:tc>
          <w:tcPr>
            <w:tcW w:w="580"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бюджет посел</w:t>
            </w:r>
            <w:r w:rsidRPr="0003772B">
              <w:rPr>
                <w:color w:val="000000"/>
                <w:sz w:val="24"/>
                <w:szCs w:val="24"/>
              </w:rPr>
              <w:t>е</w:t>
            </w:r>
            <w:r w:rsidRPr="0003772B">
              <w:rPr>
                <w:color w:val="000000"/>
                <w:sz w:val="24"/>
                <w:szCs w:val="24"/>
              </w:rPr>
              <w:t>ний</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945"/>
          <w:jc w:val="center"/>
        </w:trPr>
        <w:tc>
          <w:tcPr>
            <w:tcW w:w="580"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9C6F7C" w:rsidP="00B37063">
            <w:pPr>
              <w:rPr>
                <w:color w:val="000000"/>
                <w:sz w:val="24"/>
                <w:szCs w:val="24"/>
              </w:rPr>
            </w:pPr>
            <w:r w:rsidRPr="0003772B">
              <w:rPr>
                <w:color w:val="000000"/>
                <w:sz w:val="24"/>
                <w:szCs w:val="24"/>
              </w:rPr>
              <w:t>в т</w:t>
            </w:r>
            <w:r>
              <w:rPr>
                <w:color w:val="000000"/>
                <w:sz w:val="24"/>
                <w:szCs w:val="24"/>
              </w:rPr>
              <w:t xml:space="preserve">ом </w:t>
            </w:r>
            <w:r w:rsidRPr="0003772B">
              <w:rPr>
                <w:color w:val="000000"/>
                <w:sz w:val="24"/>
                <w:szCs w:val="24"/>
              </w:rPr>
              <w:t>ч</w:t>
            </w:r>
            <w:r>
              <w:rPr>
                <w:color w:val="000000"/>
                <w:sz w:val="24"/>
                <w:szCs w:val="24"/>
              </w:rPr>
              <w:t>исле</w:t>
            </w:r>
            <w:r w:rsidRPr="0003772B">
              <w:rPr>
                <w:color w:val="000000"/>
                <w:sz w:val="24"/>
                <w:szCs w:val="24"/>
              </w:rPr>
              <w:t xml:space="preserve"> </w:t>
            </w:r>
            <w:r w:rsidR="000E62AB" w:rsidRPr="0003772B">
              <w:rPr>
                <w:color w:val="000000"/>
                <w:sz w:val="24"/>
                <w:szCs w:val="24"/>
              </w:rPr>
              <w:t>бе</w:t>
            </w:r>
            <w:r w:rsidR="000E62AB" w:rsidRPr="0003772B">
              <w:rPr>
                <w:color w:val="000000"/>
                <w:sz w:val="24"/>
                <w:szCs w:val="24"/>
              </w:rPr>
              <w:t>з</w:t>
            </w:r>
            <w:r w:rsidR="000E62AB" w:rsidRPr="0003772B">
              <w:rPr>
                <w:color w:val="000000"/>
                <w:sz w:val="24"/>
                <w:szCs w:val="24"/>
              </w:rPr>
              <w:t>возмездные п</w:t>
            </w:r>
            <w:r w:rsidR="000E62AB" w:rsidRPr="0003772B">
              <w:rPr>
                <w:color w:val="000000"/>
                <w:sz w:val="24"/>
                <w:szCs w:val="24"/>
              </w:rPr>
              <w:t>о</w:t>
            </w:r>
            <w:r w:rsidR="000E62AB" w:rsidRPr="0003772B">
              <w:rPr>
                <w:color w:val="000000"/>
                <w:sz w:val="24"/>
                <w:szCs w:val="24"/>
              </w:rPr>
              <w:t>ступления от ф</w:t>
            </w:r>
            <w:r w:rsidR="000E62AB" w:rsidRPr="0003772B">
              <w:rPr>
                <w:color w:val="000000"/>
                <w:sz w:val="24"/>
                <w:szCs w:val="24"/>
              </w:rPr>
              <w:t>и</w:t>
            </w:r>
            <w:r w:rsidR="000E62AB" w:rsidRPr="0003772B">
              <w:rPr>
                <w:color w:val="000000"/>
                <w:sz w:val="24"/>
                <w:szCs w:val="24"/>
              </w:rPr>
              <w:t>зических и юр</w:t>
            </w:r>
            <w:r w:rsidR="000E62AB" w:rsidRPr="0003772B">
              <w:rPr>
                <w:color w:val="000000"/>
                <w:sz w:val="24"/>
                <w:szCs w:val="24"/>
              </w:rPr>
              <w:t>и</w:t>
            </w:r>
            <w:r w:rsidR="000E62AB" w:rsidRPr="0003772B">
              <w:rPr>
                <w:color w:val="000000"/>
                <w:sz w:val="24"/>
                <w:szCs w:val="24"/>
              </w:rPr>
              <w:t>дических лиц</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315"/>
          <w:jc w:val="center"/>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jc w:val="center"/>
              <w:rPr>
                <w:color w:val="000000"/>
                <w:sz w:val="24"/>
                <w:szCs w:val="24"/>
              </w:rPr>
            </w:pPr>
            <w:r w:rsidRPr="0003772B">
              <w:rPr>
                <w:color w:val="000000"/>
                <w:sz w:val="24"/>
                <w:szCs w:val="24"/>
              </w:rPr>
              <w:t> </w:t>
            </w:r>
          </w:p>
        </w:tc>
        <w:tc>
          <w:tcPr>
            <w:tcW w:w="1274" w:type="dxa"/>
            <w:tcBorders>
              <w:top w:val="single" w:sz="4" w:space="0" w:color="auto"/>
              <w:left w:val="nil"/>
              <w:bottom w:val="single" w:sz="4" w:space="0" w:color="auto"/>
              <w:right w:val="single" w:sz="4" w:space="0" w:color="auto"/>
            </w:tcBorders>
            <w:shd w:val="clear" w:color="auto" w:fill="auto"/>
            <w:hideMark/>
          </w:tcPr>
          <w:p w:rsidR="000E62AB" w:rsidRPr="0003772B" w:rsidRDefault="009C6F7C" w:rsidP="009C6F7C">
            <w:pPr>
              <w:jc w:val="center"/>
              <w:rPr>
                <w:b/>
                <w:bCs/>
                <w:color w:val="000000"/>
                <w:sz w:val="24"/>
                <w:szCs w:val="24"/>
              </w:rPr>
            </w:pPr>
            <w:r>
              <w:rPr>
                <w:b/>
                <w:bCs/>
                <w:color w:val="000000"/>
                <w:sz w:val="24"/>
                <w:szCs w:val="24"/>
              </w:rPr>
              <w:t>С.</w:t>
            </w:r>
            <w:r w:rsidR="000E62AB" w:rsidRPr="0003772B">
              <w:rPr>
                <w:b/>
                <w:bCs/>
                <w:color w:val="000000"/>
                <w:sz w:val="24"/>
                <w:szCs w:val="24"/>
              </w:rPr>
              <w:t xml:space="preserve"> Покур</w:t>
            </w:r>
          </w:p>
        </w:tc>
        <w:tc>
          <w:tcPr>
            <w:tcW w:w="1135" w:type="dxa"/>
            <w:tcBorders>
              <w:top w:val="single" w:sz="4" w:space="0" w:color="auto"/>
              <w:left w:val="nil"/>
              <w:bottom w:val="single" w:sz="4" w:space="0" w:color="auto"/>
              <w:right w:val="single" w:sz="4" w:space="0" w:color="auto"/>
            </w:tcBorders>
            <w:shd w:val="clear" w:color="auto" w:fill="auto"/>
            <w:hideMark/>
          </w:tcPr>
          <w:p w:rsidR="000E62AB" w:rsidRPr="0003772B" w:rsidRDefault="000E62AB" w:rsidP="00B37063">
            <w:pPr>
              <w:jc w:val="center"/>
              <w:rPr>
                <w:color w:val="000000"/>
                <w:sz w:val="24"/>
                <w:szCs w:val="24"/>
              </w:rPr>
            </w:pPr>
            <w:r w:rsidRPr="0003772B">
              <w:rPr>
                <w:color w:val="000000"/>
                <w:sz w:val="24"/>
                <w:szCs w:val="24"/>
              </w:rPr>
              <w:t> </w:t>
            </w: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315"/>
          <w:jc w:val="center"/>
        </w:trPr>
        <w:tc>
          <w:tcPr>
            <w:tcW w:w="580" w:type="dxa"/>
            <w:vMerge w:val="restart"/>
            <w:tcBorders>
              <w:top w:val="nil"/>
              <w:left w:val="single" w:sz="4" w:space="0" w:color="auto"/>
              <w:bottom w:val="single" w:sz="4" w:space="0" w:color="000000"/>
              <w:right w:val="single" w:sz="4" w:space="0" w:color="auto"/>
            </w:tcBorders>
            <w:shd w:val="clear" w:color="auto" w:fill="auto"/>
            <w:vAlign w:val="center"/>
            <w:hideMark/>
          </w:tcPr>
          <w:p w:rsidR="000E62AB" w:rsidRPr="0003772B" w:rsidRDefault="000E62AB" w:rsidP="00B37063">
            <w:pPr>
              <w:jc w:val="center"/>
              <w:rPr>
                <w:color w:val="000000"/>
                <w:sz w:val="24"/>
                <w:szCs w:val="24"/>
              </w:rPr>
            </w:pPr>
            <w:r w:rsidRPr="0003772B">
              <w:rPr>
                <w:color w:val="000000"/>
                <w:sz w:val="24"/>
                <w:szCs w:val="24"/>
              </w:rPr>
              <w:t>4.1.9.</w:t>
            </w:r>
          </w:p>
        </w:tc>
        <w:tc>
          <w:tcPr>
            <w:tcW w:w="1274" w:type="dxa"/>
            <w:vMerge w:val="restart"/>
            <w:tcBorders>
              <w:top w:val="nil"/>
              <w:left w:val="single" w:sz="4" w:space="0" w:color="auto"/>
              <w:bottom w:val="single" w:sz="4" w:space="0" w:color="000000"/>
              <w:right w:val="single" w:sz="4" w:space="0" w:color="auto"/>
            </w:tcBorders>
            <w:shd w:val="clear" w:color="auto" w:fill="auto"/>
            <w:hideMark/>
          </w:tcPr>
          <w:p w:rsidR="000E62AB" w:rsidRPr="0003772B" w:rsidRDefault="00094A0C" w:rsidP="00B37063">
            <w:pPr>
              <w:jc w:val="center"/>
              <w:rPr>
                <w:color w:val="000000"/>
                <w:sz w:val="24"/>
                <w:szCs w:val="24"/>
              </w:rPr>
            </w:pPr>
            <w:r>
              <w:rPr>
                <w:color w:val="000000"/>
                <w:sz w:val="24"/>
                <w:szCs w:val="24"/>
              </w:rPr>
              <w:t>Ж</w:t>
            </w:r>
            <w:r w:rsidR="000E62AB" w:rsidRPr="0003772B">
              <w:rPr>
                <w:color w:val="000000"/>
                <w:sz w:val="24"/>
                <w:szCs w:val="24"/>
              </w:rPr>
              <w:t>илой дом по ул. Це</w:t>
            </w:r>
            <w:r w:rsidR="000E62AB" w:rsidRPr="0003772B">
              <w:rPr>
                <w:color w:val="000000"/>
                <w:sz w:val="24"/>
                <w:szCs w:val="24"/>
              </w:rPr>
              <w:t>н</w:t>
            </w:r>
            <w:r w:rsidR="000E62AB" w:rsidRPr="0003772B">
              <w:rPr>
                <w:color w:val="000000"/>
                <w:sz w:val="24"/>
                <w:szCs w:val="24"/>
              </w:rPr>
              <w:t>тральной, д. 41</w:t>
            </w:r>
          </w:p>
        </w:tc>
        <w:tc>
          <w:tcPr>
            <w:tcW w:w="1135" w:type="dxa"/>
            <w:vMerge w:val="restart"/>
            <w:tcBorders>
              <w:top w:val="nil"/>
              <w:left w:val="single" w:sz="4" w:space="0" w:color="auto"/>
              <w:bottom w:val="single" w:sz="4" w:space="0" w:color="auto"/>
              <w:right w:val="single" w:sz="4" w:space="0" w:color="auto"/>
            </w:tcBorders>
            <w:shd w:val="clear" w:color="auto" w:fill="auto"/>
            <w:hideMark/>
          </w:tcPr>
          <w:p w:rsidR="000E62AB" w:rsidRPr="0003772B" w:rsidRDefault="000E62AB" w:rsidP="00094A0C">
            <w:pPr>
              <w:jc w:val="center"/>
              <w:rPr>
                <w:color w:val="000000"/>
                <w:sz w:val="24"/>
                <w:szCs w:val="24"/>
              </w:rPr>
            </w:pPr>
            <w:r w:rsidRPr="0003772B">
              <w:rPr>
                <w:color w:val="000000"/>
                <w:sz w:val="24"/>
                <w:szCs w:val="24"/>
              </w:rPr>
              <w:t>муниц</w:t>
            </w:r>
            <w:r w:rsidRPr="0003772B">
              <w:rPr>
                <w:color w:val="000000"/>
                <w:sz w:val="24"/>
                <w:szCs w:val="24"/>
              </w:rPr>
              <w:t>и</w:t>
            </w:r>
            <w:r w:rsidRPr="0003772B">
              <w:rPr>
                <w:color w:val="000000"/>
                <w:sz w:val="24"/>
                <w:szCs w:val="24"/>
              </w:rPr>
              <w:t>пальное казенное учре</w:t>
            </w:r>
            <w:r w:rsidR="00094A0C">
              <w:rPr>
                <w:color w:val="000000"/>
                <w:sz w:val="24"/>
                <w:szCs w:val="24"/>
              </w:rPr>
              <w:t>ж</w:t>
            </w:r>
            <w:r w:rsidR="00094A0C">
              <w:rPr>
                <w:color w:val="000000"/>
                <w:sz w:val="24"/>
                <w:szCs w:val="24"/>
              </w:rPr>
              <w:t>дение «</w:t>
            </w:r>
            <w:r w:rsidRPr="0003772B">
              <w:rPr>
                <w:color w:val="000000"/>
                <w:sz w:val="24"/>
                <w:szCs w:val="24"/>
              </w:rPr>
              <w:t>Упра</w:t>
            </w:r>
            <w:r w:rsidRPr="0003772B">
              <w:rPr>
                <w:color w:val="000000"/>
                <w:sz w:val="24"/>
                <w:szCs w:val="24"/>
              </w:rPr>
              <w:t>в</w:t>
            </w:r>
            <w:r w:rsidRPr="0003772B">
              <w:rPr>
                <w:color w:val="000000"/>
                <w:sz w:val="24"/>
                <w:szCs w:val="24"/>
              </w:rPr>
              <w:lastRenderedPageBreak/>
              <w:t>ление кап</w:t>
            </w:r>
            <w:r w:rsidRPr="0003772B">
              <w:rPr>
                <w:color w:val="000000"/>
                <w:sz w:val="24"/>
                <w:szCs w:val="24"/>
              </w:rPr>
              <w:t>и</w:t>
            </w:r>
            <w:r w:rsidRPr="0003772B">
              <w:rPr>
                <w:color w:val="000000"/>
                <w:sz w:val="24"/>
                <w:szCs w:val="24"/>
              </w:rPr>
              <w:t>тального стро</w:t>
            </w:r>
            <w:r w:rsidRPr="0003772B">
              <w:rPr>
                <w:color w:val="000000"/>
                <w:sz w:val="24"/>
                <w:szCs w:val="24"/>
              </w:rPr>
              <w:t>и</w:t>
            </w:r>
            <w:r w:rsidRPr="0003772B">
              <w:rPr>
                <w:color w:val="000000"/>
                <w:sz w:val="24"/>
                <w:szCs w:val="24"/>
              </w:rPr>
              <w:t>тельства по з</w:t>
            </w:r>
            <w:r w:rsidRPr="0003772B">
              <w:rPr>
                <w:color w:val="000000"/>
                <w:sz w:val="24"/>
                <w:szCs w:val="24"/>
              </w:rPr>
              <w:t>а</w:t>
            </w:r>
            <w:r w:rsidRPr="0003772B">
              <w:rPr>
                <w:color w:val="000000"/>
                <w:sz w:val="24"/>
                <w:szCs w:val="24"/>
              </w:rPr>
              <w:t>стройке Нижн</w:t>
            </w:r>
            <w:r w:rsidRPr="0003772B">
              <w:rPr>
                <w:color w:val="000000"/>
                <w:sz w:val="24"/>
                <w:szCs w:val="24"/>
              </w:rPr>
              <w:t>е</w:t>
            </w:r>
            <w:r w:rsidRPr="0003772B">
              <w:rPr>
                <w:color w:val="000000"/>
                <w:sz w:val="24"/>
                <w:szCs w:val="24"/>
              </w:rPr>
              <w:t>варто</w:t>
            </w:r>
            <w:r w:rsidRPr="0003772B">
              <w:rPr>
                <w:color w:val="000000"/>
                <w:sz w:val="24"/>
                <w:szCs w:val="24"/>
              </w:rPr>
              <w:t>в</w:t>
            </w:r>
            <w:r w:rsidRPr="0003772B">
              <w:rPr>
                <w:color w:val="000000"/>
                <w:sz w:val="24"/>
                <w:szCs w:val="24"/>
              </w:rPr>
              <w:t>ского района</w:t>
            </w:r>
            <w:r w:rsidR="00094A0C">
              <w:rPr>
                <w:color w:val="000000"/>
                <w:sz w:val="24"/>
                <w:szCs w:val="24"/>
              </w:rPr>
              <w:t>»</w:t>
            </w:r>
          </w:p>
        </w:tc>
        <w:tc>
          <w:tcPr>
            <w:tcW w:w="2129" w:type="dxa"/>
            <w:gridSpan w:val="8"/>
            <w:tcBorders>
              <w:top w:val="nil"/>
              <w:left w:val="nil"/>
              <w:bottom w:val="single" w:sz="4" w:space="0" w:color="auto"/>
              <w:right w:val="single" w:sz="4" w:space="0" w:color="auto"/>
            </w:tcBorders>
            <w:shd w:val="clear" w:color="auto" w:fill="auto"/>
            <w:vAlign w:val="center"/>
            <w:hideMark/>
          </w:tcPr>
          <w:p w:rsidR="000E62AB" w:rsidRPr="0003772B" w:rsidRDefault="00094A0C" w:rsidP="00B37063">
            <w:pPr>
              <w:rPr>
                <w:color w:val="000000"/>
                <w:sz w:val="24"/>
                <w:szCs w:val="24"/>
              </w:rPr>
            </w:pPr>
            <w:r>
              <w:rPr>
                <w:color w:val="000000"/>
                <w:sz w:val="24"/>
                <w:szCs w:val="24"/>
              </w:rPr>
              <w:lastRenderedPageBreak/>
              <w:t>в</w:t>
            </w:r>
            <w:r w:rsidR="000E62AB" w:rsidRPr="0003772B">
              <w:rPr>
                <w:color w:val="000000"/>
                <w:sz w:val="24"/>
                <w:szCs w:val="24"/>
              </w:rPr>
              <w:t>сего</w:t>
            </w:r>
          </w:p>
        </w:tc>
        <w:tc>
          <w:tcPr>
            <w:tcW w:w="136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339"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5"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r>
      <w:tr w:rsidR="000E62AB" w:rsidRPr="0003772B" w:rsidTr="00AC5672">
        <w:trPr>
          <w:trHeight w:val="315"/>
          <w:jc w:val="center"/>
        </w:trPr>
        <w:tc>
          <w:tcPr>
            <w:tcW w:w="580" w:type="dxa"/>
            <w:vMerge/>
            <w:tcBorders>
              <w:top w:val="nil"/>
              <w:left w:val="single" w:sz="4" w:space="0" w:color="auto"/>
              <w:bottom w:val="single" w:sz="4" w:space="0" w:color="000000"/>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nil"/>
              <w:left w:val="single" w:sz="4" w:space="0" w:color="auto"/>
              <w:bottom w:val="single" w:sz="4" w:space="0" w:color="000000"/>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федеральный бюджет</w:t>
            </w:r>
          </w:p>
        </w:tc>
        <w:tc>
          <w:tcPr>
            <w:tcW w:w="136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39"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315"/>
          <w:jc w:val="center"/>
        </w:trPr>
        <w:tc>
          <w:tcPr>
            <w:tcW w:w="580" w:type="dxa"/>
            <w:vMerge/>
            <w:tcBorders>
              <w:top w:val="nil"/>
              <w:left w:val="single" w:sz="4" w:space="0" w:color="auto"/>
              <w:bottom w:val="single" w:sz="4" w:space="0" w:color="000000"/>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nil"/>
              <w:left w:val="single" w:sz="4" w:space="0" w:color="auto"/>
              <w:bottom w:val="single" w:sz="4" w:space="0" w:color="000000"/>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бюджет автоно</w:t>
            </w:r>
            <w:r w:rsidRPr="0003772B">
              <w:rPr>
                <w:color w:val="000000"/>
                <w:sz w:val="24"/>
                <w:szCs w:val="24"/>
              </w:rPr>
              <w:t>м</w:t>
            </w:r>
            <w:r w:rsidRPr="0003772B">
              <w:rPr>
                <w:color w:val="000000"/>
                <w:sz w:val="24"/>
                <w:szCs w:val="24"/>
              </w:rPr>
              <w:t>ного округа</w:t>
            </w:r>
          </w:p>
        </w:tc>
        <w:tc>
          <w:tcPr>
            <w:tcW w:w="136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39"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315"/>
          <w:jc w:val="center"/>
        </w:trPr>
        <w:tc>
          <w:tcPr>
            <w:tcW w:w="580" w:type="dxa"/>
            <w:vMerge/>
            <w:tcBorders>
              <w:top w:val="nil"/>
              <w:left w:val="single" w:sz="4" w:space="0" w:color="auto"/>
              <w:bottom w:val="single" w:sz="4" w:space="0" w:color="000000"/>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nil"/>
              <w:left w:val="single" w:sz="4" w:space="0" w:color="auto"/>
              <w:bottom w:val="single" w:sz="4" w:space="0" w:color="000000"/>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бюджет района</w:t>
            </w:r>
          </w:p>
        </w:tc>
        <w:tc>
          <w:tcPr>
            <w:tcW w:w="136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39"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315"/>
          <w:jc w:val="center"/>
        </w:trPr>
        <w:tc>
          <w:tcPr>
            <w:tcW w:w="580" w:type="dxa"/>
            <w:vMerge/>
            <w:tcBorders>
              <w:top w:val="nil"/>
              <w:left w:val="single" w:sz="4" w:space="0" w:color="auto"/>
              <w:bottom w:val="single" w:sz="4" w:space="0" w:color="000000"/>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nil"/>
              <w:left w:val="single" w:sz="4" w:space="0" w:color="auto"/>
              <w:bottom w:val="single" w:sz="4" w:space="0" w:color="000000"/>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бюджет посел</w:t>
            </w:r>
            <w:r w:rsidRPr="0003772B">
              <w:rPr>
                <w:color w:val="000000"/>
                <w:sz w:val="24"/>
                <w:szCs w:val="24"/>
              </w:rPr>
              <w:t>е</w:t>
            </w:r>
            <w:r w:rsidRPr="0003772B">
              <w:rPr>
                <w:color w:val="000000"/>
                <w:sz w:val="24"/>
                <w:szCs w:val="24"/>
              </w:rPr>
              <w:t>ний</w:t>
            </w:r>
          </w:p>
        </w:tc>
        <w:tc>
          <w:tcPr>
            <w:tcW w:w="136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39"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945"/>
          <w:jc w:val="center"/>
        </w:trPr>
        <w:tc>
          <w:tcPr>
            <w:tcW w:w="580"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nil"/>
              <w:left w:val="nil"/>
              <w:bottom w:val="single" w:sz="4" w:space="0" w:color="auto"/>
              <w:right w:val="single" w:sz="4" w:space="0" w:color="auto"/>
            </w:tcBorders>
            <w:shd w:val="clear" w:color="auto" w:fill="auto"/>
            <w:vAlign w:val="center"/>
            <w:hideMark/>
          </w:tcPr>
          <w:p w:rsidR="000E62AB" w:rsidRPr="0003772B" w:rsidRDefault="00094A0C" w:rsidP="00B37063">
            <w:pPr>
              <w:rPr>
                <w:color w:val="000000"/>
                <w:sz w:val="24"/>
                <w:szCs w:val="24"/>
              </w:rPr>
            </w:pPr>
            <w:r w:rsidRPr="0003772B">
              <w:rPr>
                <w:color w:val="000000"/>
                <w:sz w:val="24"/>
                <w:szCs w:val="24"/>
              </w:rPr>
              <w:t>в т</w:t>
            </w:r>
            <w:r>
              <w:rPr>
                <w:color w:val="000000"/>
                <w:sz w:val="24"/>
                <w:szCs w:val="24"/>
              </w:rPr>
              <w:t xml:space="preserve">ом </w:t>
            </w:r>
            <w:r w:rsidRPr="0003772B">
              <w:rPr>
                <w:color w:val="000000"/>
                <w:sz w:val="24"/>
                <w:szCs w:val="24"/>
              </w:rPr>
              <w:t>ч</w:t>
            </w:r>
            <w:r>
              <w:rPr>
                <w:color w:val="000000"/>
                <w:sz w:val="24"/>
                <w:szCs w:val="24"/>
              </w:rPr>
              <w:t>исле</w:t>
            </w:r>
            <w:r w:rsidRPr="0003772B">
              <w:rPr>
                <w:color w:val="000000"/>
                <w:sz w:val="24"/>
                <w:szCs w:val="24"/>
              </w:rPr>
              <w:t xml:space="preserve"> </w:t>
            </w:r>
            <w:r w:rsidR="000E62AB" w:rsidRPr="0003772B">
              <w:rPr>
                <w:color w:val="000000"/>
                <w:sz w:val="24"/>
                <w:szCs w:val="24"/>
              </w:rPr>
              <w:t>бе</w:t>
            </w:r>
            <w:r w:rsidR="000E62AB" w:rsidRPr="0003772B">
              <w:rPr>
                <w:color w:val="000000"/>
                <w:sz w:val="24"/>
                <w:szCs w:val="24"/>
              </w:rPr>
              <w:t>з</w:t>
            </w:r>
            <w:r w:rsidR="000E62AB" w:rsidRPr="0003772B">
              <w:rPr>
                <w:color w:val="000000"/>
                <w:sz w:val="24"/>
                <w:szCs w:val="24"/>
              </w:rPr>
              <w:t>возмездные п</w:t>
            </w:r>
            <w:r w:rsidR="000E62AB" w:rsidRPr="0003772B">
              <w:rPr>
                <w:color w:val="000000"/>
                <w:sz w:val="24"/>
                <w:szCs w:val="24"/>
              </w:rPr>
              <w:t>о</w:t>
            </w:r>
            <w:r w:rsidR="000E62AB" w:rsidRPr="0003772B">
              <w:rPr>
                <w:color w:val="000000"/>
                <w:sz w:val="24"/>
                <w:szCs w:val="24"/>
              </w:rPr>
              <w:t>ступления от ф</w:t>
            </w:r>
            <w:r w:rsidR="000E62AB" w:rsidRPr="0003772B">
              <w:rPr>
                <w:color w:val="000000"/>
                <w:sz w:val="24"/>
                <w:szCs w:val="24"/>
              </w:rPr>
              <w:t>и</w:t>
            </w:r>
            <w:r w:rsidR="000E62AB" w:rsidRPr="0003772B">
              <w:rPr>
                <w:color w:val="000000"/>
                <w:sz w:val="24"/>
                <w:szCs w:val="24"/>
              </w:rPr>
              <w:t>зических и юр</w:t>
            </w:r>
            <w:r w:rsidR="000E62AB" w:rsidRPr="0003772B">
              <w:rPr>
                <w:color w:val="000000"/>
                <w:sz w:val="24"/>
                <w:szCs w:val="24"/>
              </w:rPr>
              <w:t>и</w:t>
            </w:r>
            <w:r w:rsidR="000E62AB" w:rsidRPr="0003772B">
              <w:rPr>
                <w:color w:val="000000"/>
                <w:sz w:val="24"/>
                <w:szCs w:val="24"/>
              </w:rPr>
              <w:t>дических лиц</w:t>
            </w:r>
          </w:p>
        </w:tc>
        <w:tc>
          <w:tcPr>
            <w:tcW w:w="136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39"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315"/>
          <w:jc w:val="center"/>
        </w:trPr>
        <w:tc>
          <w:tcPr>
            <w:tcW w:w="5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jc w:val="center"/>
              <w:rPr>
                <w:color w:val="000000"/>
                <w:sz w:val="24"/>
                <w:szCs w:val="24"/>
              </w:rPr>
            </w:pPr>
            <w:r w:rsidRPr="0003772B">
              <w:rPr>
                <w:color w:val="000000"/>
                <w:sz w:val="24"/>
                <w:szCs w:val="24"/>
              </w:rPr>
              <w:t>4.1.10.</w:t>
            </w:r>
          </w:p>
        </w:tc>
        <w:tc>
          <w:tcPr>
            <w:tcW w:w="127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E62AB" w:rsidRPr="0003772B" w:rsidRDefault="00094A0C" w:rsidP="00B37063">
            <w:pPr>
              <w:jc w:val="center"/>
              <w:rPr>
                <w:color w:val="000000"/>
                <w:sz w:val="24"/>
                <w:szCs w:val="24"/>
              </w:rPr>
            </w:pPr>
            <w:r>
              <w:rPr>
                <w:color w:val="000000"/>
                <w:sz w:val="24"/>
                <w:szCs w:val="24"/>
              </w:rPr>
              <w:t>Ж</w:t>
            </w:r>
            <w:r w:rsidR="000E62AB" w:rsidRPr="0003772B">
              <w:rPr>
                <w:color w:val="000000"/>
                <w:sz w:val="24"/>
                <w:szCs w:val="24"/>
              </w:rPr>
              <w:t>илой дом по ул. Це</w:t>
            </w:r>
            <w:r w:rsidR="000E62AB" w:rsidRPr="0003772B">
              <w:rPr>
                <w:color w:val="000000"/>
                <w:sz w:val="24"/>
                <w:szCs w:val="24"/>
              </w:rPr>
              <w:t>н</w:t>
            </w:r>
            <w:r w:rsidR="000E62AB" w:rsidRPr="0003772B">
              <w:rPr>
                <w:color w:val="000000"/>
                <w:sz w:val="24"/>
                <w:szCs w:val="24"/>
              </w:rPr>
              <w:t>тральной, д. 24</w:t>
            </w:r>
          </w:p>
        </w:tc>
        <w:tc>
          <w:tcPr>
            <w:tcW w:w="1135"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E62AB" w:rsidRPr="0003772B" w:rsidRDefault="000E62AB" w:rsidP="00B37063">
            <w:pPr>
              <w:jc w:val="center"/>
              <w:rPr>
                <w:color w:val="000000"/>
                <w:sz w:val="24"/>
                <w:szCs w:val="24"/>
              </w:rPr>
            </w:pPr>
            <w:r w:rsidRPr="0003772B">
              <w:rPr>
                <w:color w:val="000000"/>
                <w:sz w:val="24"/>
                <w:szCs w:val="24"/>
              </w:rPr>
              <w:t>муниц</w:t>
            </w:r>
            <w:r w:rsidRPr="0003772B">
              <w:rPr>
                <w:color w:val="000000"/>
                <w:sz w:val="24"/>
                <w:szCs w:val="24"/>
              </w:rPr>
              <w:t>и</w:t>
            </w:r>
            <w:r w:rsidRPr="0003772B">
              <w:rPr>
                <w:color w:val="000000"/>
                <w:sz w:val="24"/>
                <w:szCs w:val="24"/>
              </w:rPr>
              <w:t>пальное казенное учре</w:t>
            </w:r>
            <w:r w:rsidR="00094A0C">
              <w:rPr>
                <w:color w:val="000000"/>
                <w:sz w:val="24"/>
                <w:szCs w:val="24"/>
              </w:rPr>
              <w:t>ж</w:t>
            </w:r>
            <w:r w:rsidR="00094A0C">
              <w:rPr>
                <w:color w:val="000000"/>
                <w:sz w:val="24"/>
                <w:szCs w:val="24"/>
              </w:rPr>
              <w:t>дение «</w:t>
            </w:r>
            <w:r w:rsidRPr="0003772B">
              <w:rPr>
                <w:color w:val="000000"/>
                <w:sz w:val="24"/>
                <w:szCs w:val="24"/>
              </w:rPr>
              <w:t>Упра</w:t>
            </w:r>
            <w:r w:rsidRPr="0003772B">
              <w:rPr>
                <w:color w:val="000000"/>
                <w:sz w:val="24"/>
                <w:szCs w:val="24"/>
              </w:rPr>
              <w:t>в</w:t>
            </w:r>
            <w:r w:rsidRPr="0003772B">
              <w:rPr>
                <w:color w:val="000000"/>
                <w:sz w:val="24"/>
                <w:szCs w:val="24"/>
              </w:rPr>
              <w:t>ление кап</w:t>
            </w:r>
            <w:r w:rsidRPr="0003772B">
              <w:rPr>
                <w:color w:val="000000"/>
                <w:sz w:val="24"/>
                <w:szCs w:val="24"/>
              </w:rPr>
              <w:t>и</w:t>
            </w:r>
            <w:r w:rsidRPr="0003772B">
              <w:rPr>
                <w:color w:val="000000"/>
                <w:sz w:val="24"/>
                <w:szCs w:val="24"/>
              </w:rPr>
              <w:t>тального стро</w:t>
            </w:r>
            <w:r w:rsidRPr="0003772B">
              <w:rPr>
                <w:color w:val="000000"/>
                <w:sz w:val="24"/>
                <w:szCs w:val="24"/>
              </w:rPr>
              <w:t>и</w:t>
            </w:r>
            <w:r w:rsidRPr="0003772B">
              <w:rPr>
                <w:color w:val="000000"/>
                <w:sz w:val="24"/>
                <w:szCs w:val="24"/>
              </w:rPr>
              <w:t>тельства по з</w:t>
            </w:r>
            <w:r w:rsidRPr="0003772B">
              <w:rPr>
                <w:color w:val="000000"/>
                <w:sz w:val="24"/>
                <w:szCs w:val="24"/>
              </w:rPr>
              <w:t>а</w:t>
            </w:r>
            <w:r w:rsidRPr="0003772B">
              <w:rPr>
                <w:color w:val="000000"/>
                <w:sz w:val="24"/>
                <w:szCs w:val="24"/>
              </w:rPr>
              <w:t>стройке Нижн</w:t>
            </w:r>
            <w:r w:rsidRPr="0003772B">
              <w:rPr>
                <w:color w:val="000000"/>
                <w:sz w:val="24"/>
                <w:szCs w:val="24"/>
              </w:rPr>
              <w:t>е</w:t>
            </w:r>
            <w:r w:rsidRPr="0003772B">
              <w:rPr>
                <w:color w:val="000000"/>
                <w:sz w:val="24"/>
                <w:szCs w:val="24"/>
              </w:rPr>
              <w:t>варто</w:t>
            </w:r>
            <w:r w:rsidRPr="0003772B">
              <w:rPr>
                <w:color w:val="000000"/>
                <w:sz w:val="24"/>
                <w:szCs w:val="24"/>
              </w:rPr>
              <w:t>в</w:t>
            </w:r>
            <w:r w:rsidR="00094A0C">
              <w:rPr>
                <w:color w:val="000000"/>
                <w:sz w:val="24"/>
                <w:szCs w:val="24"/>
              </w:rPr>
              <w:t>ского района»</w:t>
            </w: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94A0C" w:rsidP="00B37063">
            <w:pPr>
              <w:rPr>
                <w:color w:val="000000"/>
                <w:sz w:val="24"/>
                <w:szCs w:val="24"/>
              </w:rPr>
            </w:pPr>
            <w:r>
              <w:rPr>
                <w:color w:val="000000"/>
                <w:sz w:val="24"/>
                <w:szCs w:val="24"/>
              </w:rPr>
              <w:t>в</w:t>
            </w:r>
            <w:r w:rsidR="000E62AB" w:rsidRPr="0003772B">
              <w:rPr>
                <w:color w:val="000000"/>
                <w:sz w:val="24"/>
                <w:szCs w:val="24"/>
              </w:rPr>
              <w:t>сего</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r>
      <w:tr w:rsidR="000E62AB" w:rsidRPr="0003772B" w:rsidTr="00AC5672">
        <w:trPr>
          <w:trHeight w:val="315"/>
          <w:jc w:val="center"/>
        </w:trPr>
        <w:tc>
          <w:tcPr>
            <w:tcW w:w="580"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федеральный бюджет</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315"/>
          <w:jc w:val="center"/>
        </w:trPr>
        <w:tc>
          <w:tcPr>
            <w:tcW w:w="580"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бюджет автоно</w:t>
            </w:r>
            <w:r w:rsidRPr="0003772B">
              <w:rPr>
                <w:color w:val="000000"/>
                <w:sz w:val="24"/>
                <w:szCs w:val="24"/>
              </w:rPr>
              <w:t>м</w:t>
            </w:r>
            <w:r w:rsidRPr="0003772B">
              <w:rPr>
                <w:color w:val="000000"/>
                <w:sz w:val="24"/>
                <w:szCs w:val="24"/>
              </w:rPr>
              <w:t>ного округа</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315"/>
          <w:jc w:val="center"/>
        </w:trPr>
        <w:tc>
          <w:tcPr>
            <w:tcW w:w="580"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бюджет района</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315"/>
          <w:jc w:val="center"/>
        </w:trPr>
        <w:tc>
          <w:tcPr>
            <w:tcW w:w="580"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бюджет посел</w:t>
            </w:r>
            <w:r w:rsidRPr="0003772B">
              <w:rPr>
                <w:color w:val="000000"/>
                <w:sz w:val="24"/>
                <w:szCs w:val="24"/>
              </w:rPr>
              <w:t>е</w:t>
            </w:r>
            <w:r w:rsidRPr="0003772B">
              <w:rPr>
                <w:color w:val="000000"/>
                <w:sz w:val="24"/>
                <w:szCs w:val="24"/>
              </w:rPr>
              <w:t>ний</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945"/>
          <w:jc w:val="center"/>
        </w:trPr>
        <w:tc>
          <w:tcPr>
            <w:tcW w:w="580"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94A0C" w:rsidP="00B37063">
            <w:pPr>
              <w:rPr>
                <w:color w:val="000000"/>
                <w:sz w:val="24"/>
                <w:szCs w:val="24"/>
              </w:rPr>
            </w:pPr>
            <w:r w:rsidRPr="0003772B">
              <w:rPr>
                <w:color w:val="000000"/>
                <w:sz w:val="24"/>
                <w:szCs w:val="24"/>
              </w:rPr>
              <w:t>в т</w:t>
            </w:r>
            <w:r>
              <w:rPr>
                <w:color w:val="000000"/>
                <w:sz w:val="24"/>
                <w:szCs w:val="24"/>
              </w:rPr>
              <w:t xml:space="preserve">ом </w:t>
            </w:r>
            <w:r w:rsidRPr="0003772B">
              <w:rPr>
                <w:color w:val="000000"/>
                <w:sz w:val="24"/>
                <w:szCs w:val="24"/>
              </w:rPr>
              <w:t>ч</w:t>
            </w:r>
            <w:r>
              <w:rPr>
                <w:color w:val="000000"/>
                <w:sz w:val="24"/>
                <w:szCs w:val="24"/>
              </w:rPr>
              <w:t>исле</w:t>
            </w:r>
            <w:r w:rsidRPr="0003772B">
              <w:rPr>
                <w:color w:val="000000"/>
                <w:sz w:val="24"/>
                <w:szCs w:val="24"/>
              </w:rPr>
              <w:t xml:space="preserve"> </w:t>
            </w:r>
            <w:r w:rsidR="000E62AB" w:rsidRPr="0003772B">
              <w:rPr>
                <w:color w:val="000000"/>
                <w:sz w:val="24"/>
                <w:szCs w:val="24"/>
              </w:rPr>
              <w:t>бе</w:t>
            </w:r>
            <w:r w:rsidR="000E62AB" w:rsidRPr="0003772B">
              <w:rPr>
                <w:color w:val="000000"/>
                <w:sz w:val="24"/>
                <w:szCs w:val="24"/>
              </w:rPr>
              <w:t>з</w:t>
            </w:r>
            <w:r w:rsidR="000E62AB" w:rsidRPr="0003772B">
              <w:rPr>
                <w:color w:val="000000"/>
                <w:sz w:val="24"/>
                <w:szCs w:val="24"/>
              </w:rPr>
              <w:t>возмездные п</w:t>
            </w:r>
            <w:r w:rsidR="000E62AB" w:rsidRPr="0003772B">
              <w:rPr>
                <w:color w:val="000000"/>
                <w:sz w:val="24"/>
                <w:szCs w:val="24"/>
              </w:rPr>
              <w:t>о</w:t>
            </w:r>
            <w:r w:rsidR="000E62AB" w:rsidRPr="0003772B">
              <w:rPr>
                <w:color w:val="000000"/>
                <w:sz w:val="24"/>
                <w:szCs w:val="24"/>
              </w:rPr>
              <w:t>ступления от ф</w:t>
            </w:r>
            <w:r w:rsidR="000E62AB" w:rsidRPr="0003772B">
              <w:rPr>
                <w:color w:val="000000"/>
                <w:sz w:val="24"/>
                <w:szCs w:val="24"/>
              </w:rPr>
              <w:t>и</w:t>
            </w:r>
            <w:r w:rsidR="000E62AB" w:rsidRPr="0003772B">
              <w:rPr>
                <w:color w:val="000000"/>
                <w:sz w:val="24"/>
                <w:szCs w:val="24"/>
              </w:rPr>
              <w:t>зических и юр</w:t>
            </w:r>
            <w:r w:rsidR="000E62AB" w:rsidRPr="0003772B">
              <w:rPr>
                <w:color w:val="000000"/>
                <w:sz w:val="24"/>
                <w:szCs w:val="24"/>
              </w:rPr>
              <w:t>и</w:t>
            </w:r>
            <w:r w:rsidR="000E62AB" w:rsidRPr="0003772B">
              <w:rPr>
                <w:color w:val="000000"/>
                <w:sz w:val="24"/>
                <w:szCs w:val="24"/>
              </w:rPr>
              <w:t>дических лиц</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315"/>
          <w:jc w:val="center"/>
        </w:trPr>
        <w:tc>
          <w:tcPr>
            <w:tcW w:w="5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jc w:val="center"/>
              <w:rPr>
                <w:color w:val="000000"/>
                <w:sz w:val="24"/>
                <w:szCs w:val="24"/>
              </w:rPr>
            </w:pPr>
            <w:r w:rsidRPr="0003772B">
              <w:rPr>
                <w:color w:val="000000"/>
                <w:sz w:val="24"/>
                <w:szCs w:val="24"/>
              </w:rPr>
              <w:t>4.1.11.</w:t>
            </w:r>
          </w:p>
        </w:tc>
        <w:tc>
          <w:tcPr>
            <w:tcW w:w="127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E62AB" w:rsidRPr="0003772B" w:rsidRDefault="00094A0C" w:rsidP="00B37063">
            <w:pPr>
              <w:jc w:val="center"/>
              <w:rPr>
                <w:color w:val="000000"/>
                <w:sz w:val="24"/>
                <w:szCs w:val="24"/>
              </w:rPr>
            </w:pPr>
            <w:r>
              <w:rPr>
                <w:color w:val="000000"/>
                <w:sz w:val="24"/>
                <w:szCs w:val="24"/>
              </w:rPr>
              <w:t>Ж</w:t>
            </w:r>
            <w:r w:rsidR="000E62AB" w:rsidRPr="0003772B">
              <w:rPr>
                <w:color w:val="000000"/>
                <w:sz w:val="24"/>
                <w:szCs w:val="24"/>
              </w:rPr>
              <w:t>илой дом по ул. Кие</w:t>
            </w:r>
            <w:r w:rsidR="000E62AB" w:rsidRPr="0003772B">
              <w:rPr>
                <w:color w:val="000000"/>
                <w:sz w:val="24"/>
                <w:szCs w:val="24"/>
              </w:rPr>
              <w:t>в</w:t>
            </w:r>
            <w:r w:rsidR="000E62AB" w:rsidRPr="0003772B">
              <w:rPr>
                <w:color w:val="000000"/>
                <w:sz w:val="24"/>
                <w:szCs w:val="24"/>
              </w:rPr>
              <w:t>ской, д. 2</w:t>
            </w:r>
          </w:p>
        </w:tc>
        <w:tc>
          <w:tcPr>
            <w:tcW w:w="1135"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E62AB" w:rsidRPr="0003772B" w:rsidRDefault="000E62AB" w:rsidP="00094A0C">
            <w:pPr>
              <w:jc w:val="center"/>
              <w:rPr>
                <w:color w:val="000000"/>
                <w:sz w:val="24"/>
                <w:szCs w:val="24"/>
              </w:rPr>
            </w:pPr>
            <w:r w:rsidRPr="0003772B">
              <w:rPr>
                <w:color w:val="000000"/>
                <w:sz w:val="24"/>
                <w:szCs w:val="24"/>
              </w:rPr>
              <w:t>муниц</w:t>
            </w:r>
            <w:r w:rsidRPr="0003772B">
              <w:rPr>
                <w:color w:val="000000"/>
                <w:sz w:val="24"/>
                <w:szCs w:val="24"/>
              </w:rPr>
              <w:t>и</w:t>
            </w:r>
            <w:r w:rsidRPr="0003772B">
              <w:rPr>
                <w:color w:val="000000"/>
                <w:sz w:val="24"/>
                <w:szCs w:val="24"/>
              </w:rPr>
              <w:t>пальное казенное учре</w:t>
            </w:r>
            <w:r w:rsidRPr="0003772B">
              <w:rPr>
                <w:color w:val="000000"/>
                <w:sz w:val="24"/>
                <w:szCs w:val="24"/>
              </w:rPr>
              <w:t>ж</w:t>
            </w:r>
            <w:r w:rsidRPr="0003772B">
              <w:rPr>
                <w:color w:val="000000"/>
                <w:sz w:val="24"/>
                <w:szCs w:val="24"/>
              </w:rPr>
              <w:t>дени</w:t>
            </w:r>
            <w:r w:rsidR="00094A0C">
              <w:rPr>
                <w:color w:val="000000"/>
                <w:sz w:val="24"/>
                <w:szCs w:val="24"/>
              </w:rPr>
              <w:t>е «</w:t>
            </w:r>
            <w:r w:rsidRPr="0003772B">
              <w:rPr>
                <w:color w:val="000000"/>
                <w:sz w:val="24"/>
                <w:szCs w:val="24"/>
              </w:rPr>
              <w:t>Упра</w:t>
            </w:r>
            <w:r w:rsidRPr="0003772B">
              <w:rPr>
                <w:color w:val="000000"/>
                <w:sz w:val="24"/>
                <w:szCs w:val="24"/>
              </w:rPr>
              <w:t>в</w:t>
            </w:r>
            <w:r w:rsidRPr="0003772B">
              <w:rPr>
                <w:color w:val="000000"/>
                <w:sz w:val="24"/>
                <w:szCs w:val="24"/>
              </w:rPr>
              <w:lastRenderedPageBreak/>
              <w:t>ление кап</w:t>
            </w:r>
            <w:r w:rsidRPr="0003772B">
              <w:rPr>
                <w:color w:val="000000"/>
                <w:sz w:val="24"/>
                <w:szCs w:val="24"/>
              </w:rPr>
              <w:t>и</w:t>
            </w:r>
            <w:r w:rsidRPr="0003772B">
              <w:rPr>
                <w:color w:val="000000"/>
                <w:sz w:val="24"/>
                <w:szCs w:val="24"/>
              </w:rPr>
              <w:t>тального стро</w:t>
            </w:r>
            <w:r w:rsidRPr="0003772B">
              <w:rPr>
                <w:color w:val="000000"/>
                <w:sz w:val="24"/>
                <w:szCs w:val="24"/>
              </w:rPr>
              <w:t>и</w:t>
            </w:r>
            <w:r w:rsidRPr="0003772B">
              <w:rPr>
                <w:color w:val="000000"/>
                <w:sz w:val="24"/>
                <w:szCs w:val="24"/>
              </w:rPr>
              <w:t>тельства по з</w:t>
            </w:r>
            <w:r w:rsidRPr="0003772B">
              <w:rPr>
                <w:color w:val="000000"/>
                <w:sz w:val="24"/>
                <w:szCs w:val="24"/>
              </w:rPr>
              <w:t>а</w:t>
            </w:r>
            <w:r w:rsidRPr="0003772B">
              <w:rPr>
                <w:color w:val="000000"/>
                <w:sz w:val="24"/>
                <w:szCs w:val="24"/>
              </w:rPr>
              <w:t>стройке Нижн</w:t>
            </w:r>
            <w:r w:rsidRPr="0003772B">
              <w:rPr>
                <w:color w:val="000000"/>
                <w:sz w:val="24"/>
                <w:szCs w:val="24"/>
              </w:rPr>
              <w:t>е</w:t>
            </w:r>
            <w:r w:rsidRPr="0003772B">
              <w:rPr>
                <w:color w:val="000000"/>
                <w:sz w:val="24"/>
                <w:szCs w:val="24"/>
              </w:rPr>
              <w:t>варто</w:t>
            </w:r>
            <w:r w:rsidRPr="0003772B">
              <w:rPr>
                <w:color w:val="000000"/>
                <w:sz w:val="24"/>
                <w:szCs w:val="24"/>
              </w:rPr>
              <w:t>в</w:t>
            </w:r>
            <w:r w:rsidRPr="0003772B">
              <w:rPr>
                <w:color w:val="000000"/>
                <w:sz w:val="24"/>
                <w:szCs w:val="24"/>
              </w:rPr>
              <w:t>ского района</w:t>
            </w:r>
            <w:r w:rsidR="00094A0C">
              <w:rPr>
                <w:color w:val="000000"/>
                <w:sz w:val="24"/>
                <w:szCs w:val="24"/>
              </w:rPr>
              <w:t>»</w:t>
            </w: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94A0C" w:rsidP="00B37063">
            <w:pPr>
              <w:rPr>
                <w:color w:val="000000"/>
                <w:sz w:val="24"/>
                <w:szCs w:val="24"/>
              </w:rPr>
            </w:pPr>
            <w:r>
              <w:rPr>
                <w:color w:val="000000"/>
                <w:sz w:val="24"/>
                <w:szCs w:val="24"/>
              </w:rPr>
              <w:lastRenderedPageBreak/>
              <w:t>в</w:t>
            </w:r>
            <w:r w:rsidR="000E62AB" w:rsidRPr="0003772B">
              <w:rPr>
                <w:color w:val="000000"/>
                <w:sz w:val="24"/>
                <w:szCs w:val="24"/>
              </w:rPr>
              <w:t>сего</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2 269,13</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2 269,13</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r>
      <w:tr w:rsidR="000E62AB" w:rsidRPr="0003772B" w:rsidTr="00AC5672">
        <w:trPr>
          <w:trHeight w:val="315"/>
          <w:jc w:val="center"/>
        </w:trPr>
        <w:tc>
          <w:tcPr>
            <w:tcW w:w="580"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федеральный бюджет</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315"/>
          <w:jc w:val="center"/>
        </w:trPr>
        <w:tc>
          <w:tcPr>
            <w:tcW w:w="580" w:type="dxa"/>
            <w:vMerge/>
            <w:tcBorders>
              <w:top w:val="single" w:sz="4" w:space="0" w:color="auto"/>
              <w:left w:val="single" w:sz="4" w:space="0" w:color="auto"/>
              <w:bottom w:val="single" w:sz="4" w:space="0" w:color="000000"/>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single" w:sz="4" w:space="0" w:color="auto"/>
              <w:left w:val="single" w:sz="4" w:space="0" w:color="auto"/>
              <w:bottom w:val="single" w:sz="4" w:space="0" w:color="000000"/>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бюджет автоно</w:t>
            </w:r>
            <w:r w:rsidRPr="0003772B">
              <w:rPr>
                <w:color w:val="000000"/>
                <w:sz w:val="24"/>
                <w:szCs w:val="24"/>
              </w:rPr>
              <w:t>м</w:t>
            </w:r>
            <w:r w:rsidRPr="0003772B">
              <w:rPr>
                <w:color w:val="000000"/>
                <w:sz w:val="24"/>
                <w:szCs w:val="24"/>
              </w:rPr>
              <w:t>ного округа</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315"/>
          <w:jc w:val="center"/>
        </w:trPr>
        <w:tc>
          <w:tcPr>
            <w:tcW w:w="580" w:type="dxa"/>
            <w:vMerge/>
            <w:tcBorders>
              <w:top w:val="nil"/>
              <w:left w:val="single" w:sz="4" w:space="0" w:color="auto"/>
              <w:bottom w:val="single" w:sz="4" w:space="0" w:color="000000"/>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nil"/>
              <w:left w:val="single" w:sz="4" w:space="0" w:color="auto"/>
              <w:bottom w:val="single" w:sz="4" w:space="0" w:color="000000"/>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бюджет района</w:t>
            </w:r>
          </w:p>
        </w:tc>
        <w:tc>
          <w:tcPr>
            <w:tcW w:w="136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2 269,13</w:t>
            </w:r>
          </w:p>
        </w:tc>
        <w:tc>
          <w:tcPr>
            <w:tcW w:w="170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2 269,13</w:t>
            </w:r>
          </w:p>
        </w:tc>
        <w:tc>
          <w:tcPr>
            <w:tcW w:w="1339"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315"/>
          <w:jc w:val="center"/>
        </w:trPr>
        <w:tc>
          <w:tcPr>
            <w:tcW w:w="580" w:type="dxa"/>
            <w:vMerge/>
            <w:tcBorders>
              <w:top w:val="nil"/>
              <w:left w:val="single" w:sz="4" w:space="0" w:color="auto"/>
              <w:bottom w:val="single" w:sz="4" w:space="0" w:color="000000"/>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nil"/>
              <w:left w:val="single" w:sz="4" w:space="0" w:color="auto"/>
              <w:bottom w:val="single" w:sz="4" w:space="0" w:color="000000"/>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бюджет посел</w:t>
            </w:r>
            <w:r w:rsidRPr="0003772B">
              <w:rPr>
                <w:color w:val="000000"/>
                <w:sz w:val="24"/>
                <w:szCs w:val="24"/>
              </w:rPr>
              <w:t>е</w:t>
            </w:r>
            <w:r w:rsidRPr="0003772B">
              <w:rPr>
                <w:color w:val="000000"/>
                <w:sz w:val="24"/>
                <w:szCs w:val="24"/>
              </w:rPr>
              <w:t>ний</w:t>
            </w:r>
          </w:p>
        </w:tc>
        <w:tc>
          <w:tcPr>
            <w:tcW w:w="136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39"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945"/>
          <w:jc w:val="center"/>
        </w:trPr>
        <w:tc>
          <w:tcPr>
            <w:tcW w:w="580"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nil"/>
              <w:left w:val="nil"/>
              <w:bottom w:val="single" w:sz="4" w:space="0" w:color="auto"/>
              <w:right w:val="single" w:sz="4" w:space="0" w:color="auto"/>
            </w:tcBorders>
            <w:shd w:val="clear" w:color="auto" w:fill="auto"/>
            <w:vAlign w:val="center"/>
            <w:hideMark/>
          </w:tcPr>
          <w:p w:rsidR="000E62AB" w:rsidRPr="0003772B" w:rsidRDefault="00094A0C" w:rsidP="00B37063">
            <w:pPr>
              <w:rPr>
                <w:color w:val="000000"/>
                <w:sz w:val="24"/>
                <w:szCs w:val="24"/>
              </w:rPr>
            </w:pPr>
            <w:r w:rsidRPr="0003772B">
              <w:rPr>
                <w:color w:val="000000"/>
                <w:sz w:val="24"/>
                <w:szCs w:val="24"/>
              </w:rPr>
              <w:t>в т</w:t>
            </w:r>
            <w:r>
              <w:rPr>
                <w:color w:val="000000"/>
                <w:sz w:val="24"/>
                <w:szCs w:val="24"/>
              </w:rPr>
              <w:t xml:space="preserve">ом </w:t>
            </w:r>
            <w:r w:rsidRPr="0003772B">
              <w:rPr>
                <w:color w:val="000000"/>
                <w:sz w:val="24"/>
                <w:szCs w:val="24"/>
              </w:rPr>
              <w:t>ч</w:t>
            </w:r>
            <w:r>
              <w:rPr>
                <w:color w:val="000000"/>
                <w:sz w:val="24"/>
                <w:szCs w:val="24"/>
              </w:rPr>
              <w:t>исле</w:t>
            </w:r>
            <w:r w:rsidRPr="0003772B">
              <w:rPr>
                <w:color w:val="000000"/>
                <w:sz w:val="24"/>
                <w:szCs w:val="24"/>
              </w:rPr>
              <w:t xml:space="preserve"> </w:t>
            </w:r>
            <w:r w:rsidR="000E62AB" w:rsidRPr="0003772B">
              <w:rPr>
                <w:color w:val="000000"/>
                <w:sz w:val="24"/>
                <w:szCs w:val="24"/>
              </w:rPr>
              <w:t>бе</w:t>
            </w:r>
            <w:r w:rsidR="000E62AB" w:rsidRPr="0003772B">
              <w:rPr>
                <w:color w:val="000000"/>
                <w:sz w:val="24"/>
                <w:szCs w:val="24"/>
              </w:rPr>
              <w:t>з</w:t>
            </w:r>
            <w:r w:rsidR="000E62AB" w:rsidRPr="0003772B">
              <w:rPr>
                <w:color w:val="000000"/>
                <w:sz w:val="24"/>
                <w:szCs w:val="24"/>
              </w:rPr>
              <w:t>возмездные п</w:t>
            </w:r>
            <w:r w:rsidR="000E62AB" w:rsidRPr="0003772B">
              <w:rPr>
                <w:color w:val="000000"/>
                <w:sz w:val="24"/>
                <w:szCs w:val="24"/>
              </w:rPr>
              <w:t>о</w:t>
            </w:r>
            <w:r w:rsidR="000E62AB" w:rsidRPr="0003772B">
              <w:rPr>
                <w:color w:val="000000"/>
                <w:sz w:val="24"/>
                <w:szCs w:val="24"/>
              </w:rPr>
              <w:t>ступления от ф</w:t>
            </w:r>
            <w:r w:rsidR="000E62AB" w:rsidRPr="0003772B">
              <w:rPr>
                <w:color w:val="000000"/>
                <w:sz w:val="24"/>
                <w:szCs w:val="24"/>
              </w:rPr>
              <w:t>и</w:t>
            </w:r>
            <w:r w:rsidR="000E62AB" w:rsidRPr="0003772B">
              <w:rPr>
                <w:color w:val="000000"/>
                <w:sz w:val="24"/>
                <w:szCs w:val="24"/>
              </w:rPr>
              <w:t>зических и юр</w:t>
            </w:r>
            <w:r w:rsidR="000E62AB" w:rsidRPr="0003772B">
              <w:rPr>
                <w:color w:val="000000"/>
                <w:sz w:val="24"/>
                <w:szCs w:val="24"/>
              </w:rPr>
              <w:t>и</w:t>
            </w:r>
            <w:r w:rsidR="000E62AB" w:rsidRPr="0003772B">
              <w:rPr>
                <w:color w:val="000000"/>
                <w:sz w:val="24"/>
                <w:szCs w:val="24"/>
              </w:rPr>
              <w:t>дических лиц</w:t>
            </w:r>
          </w:p>
        </w:tc>
        <w:tc>
          <w:tcPr>
            <w:tcW w:w="136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39"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315"/>
          <w:jc w:val="center"/>
        </w:trPr>
        <w:tc>
          <w:tcPr>
            <w:tcW w:w="5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jc w:val="center"/>
              <w:rPr>
                <w:color w:val="000000"/>
                <w:sz w:val="24"/>
                <w:szCs w:val="24"/>
              </w:rPr>
            </w:pPr>
            <w:r w:rsidRPr="0003772B">
              <w:rPr>
                <w:color w:val="000000"/>
                <w:sz w:val="24"/>
                <w:szCs w:val="24"/>
              </w:rPr>
              <w:t>4.1.12.</w:t>
            </w:r>
          </w:p>
        </w:tc>
        <w:tc>
          <w:tcPr>
            <w:tcW w:w="127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E62AB" w:rsidRPr="0003772B" w:rsidRDefault="000E62AB" w:rsidP="00B37063">
            <w:pPr>
              <w:jc w:val="center"/>
              <w:rPr>
                <w:color w:val="000000"/>
                <w:sz w:val="24"/>
                <w:szCs w:val="24"/>
              </w:rPr>
            </w:pPr>
            <w:r w:rsidRPr="0003772B">
              <w:rPr>
                <w:color w:val="000000"/>
                <w:sz w:val="24"/>
                <w:szCs w:val="24"/>
              </w:rPr>
              <w:t>2-кварти</w:t>
            </w:r>
            <w:r w:rsidRPr="0003772B">
              <w:rPr>
                <w:color w:val="000000"/>
                <w:sz w:val="24"/>
                <w:szCs w:val="24"/>
              </w:rPr>
              <w:t>р</w:t>
            </w:r>
            <w:r w:rsidRPr="0003772B">
              <w:rPr>
                <w:color w:val="000000"/>
                <w:sz w:val="24"/>
                <w:szCs w:val="24"/>
              </w:rPr>
              <w:t>ный ж</w:t>
            </w:r>
            <w:r w:rsidRPr="0003772B">
              <w:rPr>
                <w:color w:val="000000"/>
                <w:sz w:val="24"/>
                <w:szCs w:val="24"/>
              </w:rPr>
              <w:t>и</w:t>
            </w:r>
            <w:r w:rsidRPr="0003772B">
              <w:rPr>
                <w:color w:val="000000"/>
                <w:sz w:val="24"/>
                <w:szCs w:val="24"/>
              </w:rPr>
              <w:t>лой дом по ул. Киевской, д. 11</w:t>
            </w:r>
          </w:p>
        </w:tc>
        <w:tc>
          <w:tcPr>
            <w:tcW w:w="1135"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E62AB" w:rsidRPr="0003772B" w:rsidRDefault="000E62AB" w:rsidP="00094A0C">
            <w:pPr>
              <w:jc w:val="center"/>
              <w:rPr>
                <w:color w:val="000000"/>
                <w:sz w:val="24"/>
                <w:szCs w:val="24"/>
              </w:rPr>
            </w:pPr>
            <w:r w:rsidRPr="0003772B">
              <w:rPr>
                <w:color w:val="000000"/>
                <w:sz w:val="24"/>
                <w:szCs w:val="24"/>
              </w:rPr>
              <w:t>муниц</w:t>
            </w:r>
            <w:r w:rsidRPr="0003772B">
              <w:rPr>
                <w:color w:val="000000"/>
                <w:sz w:val="24"/>
                <w:szCs w:val="24"/>
              </w:rPr>
              <w:t>и</w:t>
            </w:r>
            <w:r w:rsidRPr="0003772B">
              <w:rPr>
                <w:color w:val="000000"/>
                <w:sz w:val="24"/>
                <w:szCs w:val="24"/>
              </w:rPr>
              <w:t>пальное казенное учре</w:t>
            </w:r>
            <w:r w:rsidR="00094A0C">
              <w:rPr>
                <w:color w:val="000000"/>
                <w:sz w:val="24"/>
                <w:szCs w:val="24"/>
              </w:rPr>
              <w:t>ж</w:t>
            </w:r>
            <w:r w:rsidR="00094A0C">
              <w:rPr>
                <w:color w:val="000000"/>
                <w:sz w:val="24"/>
                <w:szCs w:val="24"/>
              </w:rPr>
              <w:t>дение «</w:t>
            </w:r>
            <w:r w:rsidRPr="0003772B">
              <w:rPr>
                <w:color w:val="000000"/>
                <w:sz w:val="24"/>
                <w:szCs w:val="24"/>
              </w:rPr>
              <w:t>Упра</w:t>
            </w:r>
            <w:r w:rsidRPr="0003772B">
              <w:rPr>
                <w:color w:val="000000"/>
                <w:sz w:val="24"/>
                <w:szCs w:val="24"/>
              </w:rPr>
              <w:t>в</w:t>
            </w:r>
            <w:r w:rsidRPr="0003772B">
              <w:rPr>
                <w:color w:val="000000"/>
                <w:sz w:val="24"/>
                <w:szCs w:val="24"/>
              </w:rPr>
              <w:t>ление кап</w:t>
            </w:r>
            <w:r w:rsidRPr="0003772B">
              <w:rPr>
                <w:color w:val="000000"/>
                <w:sz w:val="24"/>
                <w:szCs w:val="24"/>
              </w:rPr>
              <w:t>и</w:t>
            </w:r>
            <w:r w:rsidRPr="0003772B">
              <w:rPr>
                <w:color w:val="000000"/>
                <w:sz w:val="24"/>
                <w:szCs w:val="24"/>
              </w:rPr>
              <w:t>тального стро</w:t>
            </w:r>
            <w:r w:rsidRPr="0003772B">
              <w:rPr>
                <w:color w:val="000000"/>
                <w:sz w:val="24"/>
                <w:szCs w:val="24"/>
              </w:rPr>
              <w:t>и</w:t>
            </w:r>
            <w:r w:rsidRPr="0003772B">
              <w:rPr>
                <w:color w:val="000000"/>
                <w:sz w:val="24"/>
                <w:szCs w:val="24"/>
              </w:rPr>
              <w:t>тельства по з</w:t>
            </w:r>
            <w:r w:rsidRPr="0003772B">
              <w:rPr>
                <w:color w:val="000000"/>
                <w:sz w:val="24"/>
                <w:szCs w:val="24"/>
              </w:rPr>
              <w:t>а</w:t>
            </w:r>
            <w:r w:rsidRPr="0003772B">
              <w:rPr>
                <w:color w:val="000000"/>
                <w:sz w:val="24"/>
                <w:szCs w:val="24"/>
              </w:rPr>
              <w:t>стройке Нижн</w:t>
            </w:r>
            <w:r w:rsidRPr="0003772B">
              <w:rPr>
                <w:color w:val="000000"/>
                <w:sz w:val="24"/>
                <w:szCs w:val="24"/>
              </w:rPr>
              <w:t>е</w:t>
            </w:r>
            <w:r w:rsidRPr="0003772B">
              <w:rPr>
                <w:color w:val="000000"/>
                <w:sz w:val="24"/>
                <w:szCs w:val="24"/>
              </w:rPr>
              <w:t>варто</w:t>
            </w:r>
            <w:r w:rsidRPr="0003772B">
              <w:rPr>
                <w:color w:val="000000"/>
                <w:sz w:val="24"/>
                <w:szCs w:val="24"/>
              </w:rPr>
              <w:t>в</w:t>
            </w:r>
            <w:r w:rsidRPr="0003772B">
              <w:rPr>
                <w:color w:val="000000"/>
                <w:sz w:val="24"/>
                <w:szCs w:val="24"/>
              </w:rPr>
              <w:t>ского района</w:t>
            </w:r>
            <w:r w:rsidR="00094A0C">
              <w:rPr>
                <w:color w:val="000000"/>
                <w:sz w:val="24"/>
                <w:szCs w:val="24"/>
              </w:rPr>
              <w:t>»</w:t>
            </w: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94A0C" w:rsidP="00B37063">
            <w:pPr>
              <w:rPr>
                <w:color w:val="000000"/>
                <w:sz w:val="24"/>
                <w:szCs w:val="24"/>
              </w:rPr>
            </w:pPr>
            <w:r>
              <w:rPr>
                <w:color w:val="000000"/>
                <w:sz w:val="24"/>
                <w:szCs w:val="24"/>
              </w:rPr>
              <w:t>в</w:t>
            </w:r>
            <w:r w:rsidR="000E62AB" w:rsidRPr="0003772B">
              <w:rPr>
                <w:color w:val="000000"/>
                <w:sz w:val="24"/>
                <w:szCs w:val="24"/>
              </w:rPr>
              <w:t>сего</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6 662,62</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6 662,62</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r>
      <w:tr w:rsidR="000E62AB" w:rsidRPr="0003772B" w:rsidTr="00AC5672">
        <w:trPr>
          <w:trHeight w:val="315"/>
          <w:jc w:val="center"/>
        </w:trPr>
        <w:tc>
          <w:tcPr>
            <w:tcW w:w="580"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федеральный бюджет</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315"/>
          <w:jc w:val="center"/>
        </w:trPr>
        <w:tc>
          <w:tcPr>
            <w:tcW w:w="580"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бюджет автоно</w:t>
            </w:r>
            <w:r w:rsidRPr="0003772B">
              <w:rPr>
                <w:color w:val="000000"/>
                <w:sz w:val="24"/>
                <w:szCs w:val="24"/>
              </w:rPr>
              <w:t>м</w:t>
            </w:r>
            <w:r w:rsidRPr="0003772B">
              <w:rPr>
                <w:color w:val="000000"/>
                <w:sz w:val="24"/>
                <w:szCs w:val="24"/>
              </w:rPr>
              <w:t>ного округа</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315"/>
          <w:jc w:val="center"/>
        </w:trPr>
        <w:tc>
          <w:tcPr>
            <w:tcW w:w="580"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бюджет района</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6 662,62</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6 662,62</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315"/>
          <w:jc w:val="center"/>
        </w:trPr>
        <w:tc>
          <w:tcPr>
            <w:tcW w:w="580"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бюджет посел</w:t>
            </w:r>
            <w:r w:rsidRPr="0003772B">
              <w:rPr>
                <w:color w:val="000000"/>
                <w:sz w:val="24"/>
                <w:szCs w:val="24"/>
              </w:rPr>
              <w:t>е</w:t>
            </w:r>
            <w:r w:rsidRPr="0003772B">
              <w:rPr>
                <w:color w:val="000000"/>
                <w:sz w:val="24"/>
                <w:szCs w:val="24"/>
              </w:rPr>
              <w:t>ний</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945"/>
          <w:jc w:val="center"/>
        </w:trPr>
        <w:tc>
          <w:tcPr>
            <w:tcW w:w="580"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94A0C" w:rsidP="00B37063">
            <w:pPr>
              <w:rPr>
                <w:color w:val="000000"/>
                <w:sz w:val="24"/>
                <w:szCs w:val="24"/>
              </w:rPr>
            </w:pPr>
            <w:r w:rsidRPr="0003772B">
              <w:rPr>
                <w:color w:val="000000"/>
                <w:sz w:val="24"/>
                <w:szCs w:val="24"/>
              </w:rPr>
              <w:t>в т</w:t>
            </w:r>
            <w:r>
              <w:rPr>
                <w:color w:val="000000"/>
                <w:sz w:val="24"/>
                <w:szCs w:val="24"/>
              </w:rPr>
              <w:t xml:space="preserve">ом </w:t>
            </w:r>
            <w:r w:rsidRPr="0003772B">
              <w:rPr>
                <w:color w:val="000000"/>
                <w:sz w:val="24"/>
                <w:szCs w:val="24"/>
              </w:rPr>
              <w:t>ч</w:t>
            </w:r>
            <w:r>
              <w:rPr>
                <w:color w:val="000000"/>
                <w:sz w:val="24"/>
                <w:szCs w:val="24"/>
              </w:rPr>
              <w:t>исле</w:t>
            </w:r>
            <w:r w:rsidRPr="0003772B">
              <w:rPr>
                <w:color w:val="000000"/>
                <w:sz w:val="24"/>
                <w:szCs w:val="24"/>
              </w:rPr>
              <w:t xml:space="preserve"> </w:t>
            </w:r>
            <w:r w:rsidR="000E62AB" w:rsidRPr="0003772B">
              <w:rPr>
                <w:color w:val="000000"/>
                <w:sz w:val="24"/>
                <w:szCs w:val="24"/>
              </w:rPr>
              <w:t>бе</w:t>
            </w:r>
            <w:r w:rsidR="000E62AB" w:rsidRPr="0003772B">
              <w:rPr>
                <w:color w:val="000000"/>
                <w:sz w:val="24"/>
                <w:szCs w:val="24"/>
              </w:rPr>
              <w:t>з</w:t>
            </w:r>
            <w:r w:rsidR="000E62AB" w:rsidRPr="0003772B">
              <w:rPr>
                <w:color w:val="000000"/>
                <w:sz w:val="24"/>
                <w:szCs w:val="24"/>
              </w:rPr>
              <w:t>возмездные п</w:t>
            </w:r>
            <w:r w:rsidR="000E62AB" w:rsidRPr="0003772B">
              <w:rPr>
                <w:color w:val="000000"/>
                <w:sz w:val="24"/>
                <w:szCs w:val="24"/>
              </w:rPr>
              <w:t>о</w:t>
            </w:r>
            <w:r w:rsidR="000E62AB" w:rsidRPr="0003772B">
              <w:rPr>
                <w:color w:val="000000"/>
                <w:sz w:val="24"/>
                <w:szCs w:val="24"/>
              </w:rPr>
              <w:t>ступления от ф</w:t>
            </w:r>
            <w:r w:rsidR="000E62AB" w:rsidRPr="0003772B">
              <w:rPr>
                <w:color w:val="000000"/>
                <w:sz w:val="24"/>
                <w:szCs w:val="24"/>
              </w:rPr>
              <w:t>и</w:t>
            </w:r>
            <w:r w:rsidR="000E62AB" w:rsidRPr="0003772B">
              <w:rPr>
                <w:color w:val="000000"/>
                <w:sz w:val="24"/>
                <w:szCs w:val="24"/>
              </w:rPr>
              <w:t>зических и юр</w:t>
            </w:r>
            <w:r w:rsidR="000E62AB" w:rsidRPr="0003772B">
              <w:rPr>
                <w:color w:val="000000"/>
                <w:sz w:val="24"/>
                <w:szCs w:val="24"/>
              </w:rPr>
              <w:t>и</w:t>
            </w:r>
            <w:r w:rsidR="000E62AB" w:rsidRPr="0003772B">
              <w:rPr>
                <w:color w:val="000000"/>
                <w:sz w:val="24"/>
                <w:szCs w:val="24"/>
              </w:rPr>
              <w:t>дических лиц</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315"/>
          <w:jc w:val="center"/>
        </w:trPr>
        <w:tc>
          <w:tcPr>
            <w:tcW w:w="5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jc w:val="center"/>
              <w:rPr>
                <w:color w:val="000000"/>
                <w:sz w:val="24"/>
                <w:szCs w:val="24"/>
              </w:rPr>
            </w:pPr>
            <w:r w:rsidRPr="0003772B">
              <w:rPr>
                <w:color w:val="000000"/>
                <w:sz w:val="24"/>
                <w:szCs w:val="24"/>
              </w:rPr>
              <w:t>4.1.13.</w:t>
            </w:r>
          </w:p>
        </w:tc>
        <w:tc>
          <w:tcPr>
            <w:tcW w:w="127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E62AB" w:rsidRPr="0003772B" w:rsidRDefault="000E62AB" w:rsidP="00B37063">
            <w:pPr>
              <w:jc w:val="center"/>
              <w:rPr>
                <w:color w:val="000000"/>
                <w:sz w:val="24"/>
                <w:szCs w:val="24"/>
              </w:rPr>
            </w:pPr>
            <w:r w:rsidRPr="0003772B">
              <w:rPr>
                <w:color w:val="000000"/>
                <w:sz w:val="24"/>
                <w:szCs w:val="24"/>
              </w:rPr>
              <w:t>2-кварти</w:t>
            </w:r>
            <w:r w:rsidRPr="0003772B">
              <w:rPr>
                <w:color w:val="000000"/>
                <w:sz w:val="24"/>
                <w:szCs w:val="24"/>
              </w:rPr>
              <w:t>р</w:t>
            </w:r>
            <w:r w:rsidRPr="0003772B">
              <w:rPr>
                <w:color w:val="000000"/>
                <w:sz w:val="24"/>
                <w:szCs w:val="24"/>
              </w:rPr>
              <w:t>ный ж</w:t>
            </w:r>
            <w:r w:rsidRPr="0003772B">
              <w:rPr>
                <w:color w:val="000000"/>
                <w:sz w:val="24"/>
                <w:szCs w:val="24"/>
              </w:rPr>
              <w:t>и</w:t>
            </w:r>
            <w:r w:rsidRPr="0003772B">
              <w:rPr>
                <w:color w:val="000000"/>
                <w:sz w:val="24"/>
                <w:szCs w:val="24"/>
              </w:rPr>
              <w:t xml:space="preserve">лой дом по ул. Киевской, </w:t>
            </w:r>
            <w:r w:rsidRPr="0003772B">
              <w:rPr>
                <w:color w:val="000000"/>
                <w:sz w:val="24"/>
                <w:szCs w:val="24"/>
              </w:rPr>
              <w:lastRenderedPageBreak/>
              <w:t>д. 9</w:t>
            </w:r>
          </w:p>
        </w:tc>
        <w:tc>
          <w:tcPr>
            <w:tcW w:w="1135"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E62AB" w:rsidRPr="0003772B" w:rsidRDefault="000E62AB" w:rsidP="00B37063">
            <w:pPr>
              <w:jc w:val="center"/>
              <w:rPr>
                <w:color w:val="000000"/>
                <w:sz w:val="24"/>
                <w:szCs w:val="24"/>
              </w:rPr>
            </w:pPr>
            <w:r w:rsidRPr="0003772B">
              <w:rPr>
                <w:color w:val="000000"/>
                <w:sz w:val="24"/>
                <w:szCs w:val="24"/>
              </w:rPr>
              <w:lastRenderedPageBreak/>
              <w:t>муниц</w:t>
            </w:r>
            <w:r w:rsidRPr="0003772B">
              <w:rPr>
                <w:color w:val="000000"/>
                <w:sz w:val="24"/>
                <w:szCs w:val="24"/>
              </w:rPr>
              <w:t>и</w:t>
            </w:r>
            <w:r w:rsidRPr="0003772B">
              <w:rPr>
                <w:color w:val="000000"/>
                <w:sz w:val="24"/>
                <w:szCs w:val="24"/>
              </w:rPr>
              <w:t>пальное казенное учре</w:t>
            </w:r>
            <w:r w:rsidR="00094A0C">
              <w:rPr>
                <w:color w:val="000000"/>
                <w:sz w:val="24"/>
                <w:szCs w:val="24"/>
              </w:rPr>
              <w:t>ж</w:t>
            </w:r>
            <w:r w:rsidR="00094A0C">
              <w:rPr>
                <w:color w:val="000000"/>
                <w:sz w:val="24"/>
                <w:szCs w:val="24"/>
              </w:rPr>
              <w:t>дение «</w:t>
            </w:r>
            <w:r w:rsidRPr="0003772B">
              <w:rPr>
                <w:color w:val="000000"/>
                <w:sz w:val="24"/>
                <w:szCs w:val="24"/>
              </w:rPr>
              <w:t>Упра</w:t>
            </w:r>
            <w:r w:rsidRPr="0003772B">
              <w:rPr>
                <w:color w:val="000000"/>
                <w:sz w:val="24"/>
                <w:szCs w:val="24"/>
              </w:rPr>
              <w:t>в</w:t>
            </w:r>
            <w:r w:rsidRPr="0003772B">
              <w:rPr>
                <w:color w:val="000000"/>
                <w:sz w:val="24"/>
                <w:szCs w:val="24"/>
              </w:rPr>
              <w:lastRenderedPageBreak/>
              <w:t>ление кап</w:t>
            </w:r>
            <w:r w:rsidRPr="0003772B">
              <w:rPr>
                <w:color w:val="000000"/>
                <w:sz w:val="24"/>
                <w:szCs w:val="24"/>
              </w:rPr>
              <w:t>и</w:t>
            </w:r>
            <w:r w:rsidRPr="0003772B">
              <w:rPr>
                <w:color w:val="000000"/>
                <w:sz w:val="24"/>
                <w:szCs w:val="24"/>
              </w:rPr>
              <w:t>тального стро</w:t>
            </w:r>
            <w:r w:rsidRPr="0003772B">
              <w:rPr>
                <w:color w:val="000000"/>
                <w:sz w:val="24"/>
                <w:szCs w:val="24"/>
              </w:rPr>
              <w:t>и</w:t>
            </w:r>
            <w:r w:rsidRPr="0003772B">
              <w:rPr>
                <w:color w:val="000000"/>
                <w:sz w:val="24"/>
                <w:szCs w:val="24"/>
              </w:rPr>
              <w:t>тельства по з</w:t>
            </w:r>
            <w:r w:rsidRPr="0003772B">
              <w:rPr>
                <w:color w:val="000000"/>
                <w:sz w:val="24"/>
                <w:szCs w:val="24"/>
              </w:rPr>
              <w:t>а</w:t>
            </w:r>
            <w:r w:rsidRPr="0003772B">
              <w:rPr>
                <w:color w:val="000000"/>
                <w:sz w:val="24"/>
                <w:szCs w:val="24"/>
              </w:rPr>
              <w:t>стройке Нижн</w:t>
            </w:r>
            <w:r w:rsidRPr="0003772B">
              <w:rPr>
                <w:color w:val="000000"/>
                <w:sz w:val="24"/>
                <w:szCs w:val="24"/>
              </w:rPr>
              <w:t>е</w:t>
            </w:r>
            <w:r w:rsidRPr="0003772B">
              <w:rPr>
                <w:color w:val="000000"/>
                <w:sz w:val="24"/>
                <w:szCs w:val="24"/>
              </w:rPr>
              <w:t>варто</w:t>
            </w:r>
            <w:r w:rsidRPr="0003772B">
              <w:rPr>
                <w:color w:val="000000"/>
                <w:sz w:val="24"/>
                <w:szCs w:val="24"/>
              </w:rPr>
              <w:t>в</w:t>
            </w:r>
            <w:r w:rsidR="00094A0C">
              <w:rPr>
                <w:color w:val="000000"/>
                <w:sz w:val="24"/>
                <w:szCs w:val="24"/>
              </w:rPr>
              <w:t>ского района»</w:t>
            </w: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94A0C" w:rsidP="00B37063">
            <w:pPr>
              <w:rPr>
                <w:color w:val="000000"/>
                <w:sz w:val="24"/>
                <w:szCs w:val="24"/>
              </w:rPr>
            </w:pPr>
            <w:r>
              <w:rPr>
                <w:color w:val="000000"/>
                <w:sz w:val="24"/>
                <w:szCs w:val="24"/>
              </w:rPr>
              <w:lastRenderedPageBreak/>
              <w:t>в</w:t>
            </w:r>
            <w:r w:rsidR="000E62AB" w:rsidRPr="0003772B">
              <w:rPr>
                <w:color w:val="000000"/>
                <w:sz w:val="24"/>
                <w:szCs w:val="24"/>
              </w:rPr>
              <w:t>сего</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10 048,06</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10 048,06</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r>
      <w:tr w:rsidR="000E62AB" w:rsidRPr="0003772B" w:rsidTr="00AC5672">
        <w:trPr>
          <w:trHeight w:val="315"/>
          <w:jc w:val="center"/>
        </w:trPr>
        <w:tc>
          <w:tcPr>
            <w:tcW w:w="580"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федеральный бюджет</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315"/>
          <w:jc w:val="center"/>
        </w:trPr>
        <w:tc>
          <w:tcPr>
            <w:tcW w:w="580" w:type="dxa"/>
            <w:vMerge/>
            <w:tcBorders>
              <w:top w:val="single" w:sz="4" w:space="0" w:color="auto"/>
              <w:left w:val="single" w:sz="4" w:space="0" w:color="auto"/>
              <w:bottom w:val="single" w:sz="4" w:space="0" w:color="000000"/>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single" w:sz="4" w:space="0" w:color="auto"/>
              <w:left w:val="single" w:sz="4" w:space="0" w:color="auto"/>
              <w:bottom w:val="single" w:sz="4" w:space="0" w:color="000000"/>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бюджет автоно</w:t>
            </w:r>
            <w:r w:rsidRPr="0003772B">
              <w:rPr>
                <w:color w:val="000000"/>
                <w:sz w:val="24"/>
                <w:szCs w:val="24"/>
              </w:rPr>
              <w:t>м</w:t>
            </w:r>
            <w:r w:rsidRPr="0003772B">
              <w:rPr>
                <w:color w:val="000000"/>
                <w:sz w:val="24"/>
                <w:szCs w:val="24"/>
              </w:rPr>
              <w:t>ного округа</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315"/>
          <w:jc w:val="center"/>
        </w:trPr>
        <w:tc>
          <w:tcPr>
            <w:tcW w:w="580" w:type="dxa"/>
            <w:vMerge/>
            <w:tcBorders>
              <w:top w:val="nil"/>
              <w:left w:val="single" w:sz="4" w:space="0" w:color="auto"/>
              <w:bottom w:val="single" w:sz="4" w:space="0" w:color="000000"/>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nil"/>
              <w:left w:val="single" w:sz="4" w:space="0" w:color="auto"/>
              <w:bottom w:val="single" w:sz="4" w:space="0" w:color="000000"/>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бюджет района</w:t>
            </w:r>
          </w:p>
        </w:tc>
        <w:tc>
          <w:tcPr>
            <w:tcW w:w="136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10 048,06</w:t>
            </w:r>
          </w:p>
        </w:tc>
        <w:tc>
          <w:tcPr>
            <w:tcW w:w="170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10 048,06</w:t>
            </w:r>
          </w:p>
        </w:tc>
        <w:tc>
          <w:tcPr>
            <w:tcW w:w="1339"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315"/>
          <w:jc w:val="center"/>
        </w:trPr>
        <w:tc>
          <w:tcPr>
            <w:tcW w:w="580" w:type="dxa"/>
            <w:vMerge/>
            <w:tcBorders>
              <w:top w:val="nil"/>
              <w:left w:val="single" w:sz="4" w:space="0" w:color="auto"/>
              <w:bottom w:val="single" w:sz="4" w:space="0" w:color="000000"/>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nil"/>
              <w:left w:val="single" w:sz="4" w:space="0" w:color="auto"/>
              <w:bottom w:val="single" w:sz="4" w:space="0" w:color="000000"/>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бюджет посел</w:t>
            </w:r>
            <w:r w:rsidRPr="0003772B">
              <w:rPr>
                <w:color w:val="000000"/>
                <w:sz w:val="24"/>
                <w:szCs w:val="24"/>
              </w:rPr>
              <w:t>е</w:t>
            </w:r>
            <w:r w:rsidRPr="0003772B">
              <w:rPr>
                <w:color w:val="000000"/>
                <w:sz w:val="24"/>
                <w:szCs w:val="24"/>
              </w:rPr>
              <w:t>ний</w:t>
            </w:r>
          </w:p>
        </w:tc>
        <w:tc>
          <w:tcPr>
            <w:tcW w:w="136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39"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945"/>
          <w:jc w:val="center"/>
        </w:trPr>
        <w:tc>
          <w:tcPr>
            <w:tcW w:w="580"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nil"/>
              <w:left w:val="nil"/>
              <w:bottom w:val="single" w:sz="4" w:space="0" w:color="auto"/>
              <w:right w:val="single" w:sz="4" w:space="0" w:color="auto"/>
            </w:tcBorders>
            <w:shd w:val="clear" w:color="auto" w:fill="auto"/>
            <w:vAlign w:val="center"/>
            <w:hideMark/>
          </w:tcPr>
          <w:p w:rsidR="000E62AB" w:rsidRPr="0003772B" w:rsidRDefault="00094A0C" w:rsidP="00B37063">
            <w:pPr>
              <w:rPr>
                <w:color w:val="000000"/>
                <w:sz w:val="24"/>
                <w:szCs w:val="24"/>
              </w:rPr>
            </w:pPr>
            <w:r w:rsidRPr="0003772B">
              <w:rPr>
                <w:color w:val="000000"/>
                <w:sz w:val="24"/>
                <w:szCs w:val="24"/>
              </w:rPr>
              <w:t>в т</w:t>
            </w:r>
            <w:r>
              <w:rPr>
                <w:color w:val="000000"/>
                <w:sz w:val="24"/>
                <w:szCs w:val="24"/>
              </w:rPr>
              <w:t xml:space="preserve">ом </w:t>
            </w:r>
            <w:r w:rsidRPr="0003772B">
              <w:rPr>
                <w:color w:val="000000"/>
                <w:sz w:val="24"/>
                <w:szCs w:val="24"/>
              </w:rPr>
              <w:t>ч</w:t>
            </w:r>
            <w:r>
              <w:rPr>
                <w:color w:val="000000"/>
                <w:sz w:val="24"/>
                <w:szCs w:val="24"/>
              </w:rPr>
              <w:t>исле</w:t>
            </w:r>
            <w:r w:rsidRPr="0003772B">
              <w:rPr>
                <w:color w:val="000000"/>
                <w:sz w:val="24"/>
                <w:szCs w:val="24"/>
              </w:rPr>
              <w:t xml:space="preserve"> </w:t>
            </w:r>
            <w:r w:rsidR="000E62AB" w:rsidRPr="0003772B">
              <w:rPr>
                <w:color w:val="000000"/>
                <w:sz w:val="24"/>
                <w:szCs w:val="24"/>
              </w:rPr>
              <w:t>бе</w:t>
            </w:r>
            <w:r w:rsidR="000E62AB" w:rsidRPr="0003772B">
              <w:rPr>
                <w:color w:val="000000"/>
                <w:sz w:val="24"/>
                <w:szCs w:val="24"/>
              </w:rPr>
              <w:t>з</w:t>
            </w:r>
            <w:r w:rsidR="000E62AB" w:rsidRPr="0003772B">
              <w:rPr>
                <w:color w:val="000000"/>
                <w:sz w:val="24"/>
                <w:szCs w:val="24"/>
              </w:rPr>
              <w:t>возмездные п</w:t>
            </w:r>
            <w:r w:rsidR="000E62AB" w:rsidRPr="0003772B">
              <w:rPr>
                <w:color w:val="000000"/>
                <w:sz w:val="24"/>
                <w:szCs w:val="24"/>
              </w:rPr>
              <w:t>о</w:t>
            </w:r>
            <w:r w:rsidR="000E62AB" w:rsidRPr="0003772B">
              <w:rPr>
                <w:color w:val="000000"/>
                <w:sz w:val="24"/>
                <w:szCs w:val="24"/>
              </w:rPr>
              <w:t>ступления от ф</w:t>
            </w:r>
            <w:r w:rsidR="000E62AB" w:rsidRPr="0003772B">
              <w:rPr>
                <w:color w:val="000000"/>
                <w:sz w:val="24"/>
                <w:szCs w:val="24"/>
              </w:rPr>
              <w:t>и</w:t>
            </w:r>
            <w:r w:rsidR="000E62AB" w:rsidRPr="0003772B">
              <w:rPr>
                <w:color w:val="000000"/>
                <w:sz w:val="24"/>
                <w:szCs w:val="24"/>
              </w:rPr>
              <w:t>зических и юр</w:t>
            </w:r>
            <w:r w:rsidR="000E62AB" w:rsidRPr="0003772B">
              <w:rPr>
                <w:color w:val="000000"/>
                <w:sz w:val="24"/>
                <w:szCs w:val="24"/>
              </w:rPr>
              <w:t>и</w:t>
            </w:r>
            <w:r w:rsidR="000E62AB" w:rsidRPr="0003772B">
              <w:rPr>
                <w:color w:val="000000"/>
                <w:sz w:val="24"/>
                <w:szCs w:val="24"/>
              </w:rPr>
              <w:t>дических лиц</w:t>
            </w:r>
          </w:p>
        </w:tc>
        <w:tc>
          <w:tcPr>
            <w:tcW w:w="136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39"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315"/>
          <w:jc w:val="center"/>
        </w:trPr>
        <w:tc>
          <w:tcPr>
            <w:tcW w:w="5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jc w:val="center"/>
              <w:rPr>
                <w:color w:val="000000"/>
                <w:sz w:val="24"/>
                <w:szCs w:val="24"/>
              </w:rPr>
            </w:pPr>
            <w:r w:rsidRPr="0003772B">
              <w:rPr>
                <w:color w:val="000000"/>
                <w:sz w:val="24"/>
                <w:szCs w:val="24"/>
              </w:rPr>
              <w:t>4.1.14.</w:t>
            </w:r>
          </w:p>
        </w:tc>
        <w:tc>
          <w:tcPr>
            <w:tcW w:w="127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E62AB" w:rsidRPr="0003772B" w:rsidRDefault="000E62AB" w:rsidP="00094A0C">
            <w:pPr>
              <w:jc w:val="center"/>
              <w:rPr>
                <w:color w:val="000000"/>
                <w:sz w:val="24"/>
                <w:szCs w:val="24"/>
              </w:rPr>
            </w:pPr>
            <w:r w:rsidRPr="0003772B">
              <w:rPr>
                <w:color w:val="000000"/>
                <w:sz w:val="24"/>
                <w:szCs w:val="24"/>
              </w:rPr>
              <w:t>Жилой дом по ул. С</w:t>
            </w:r>
            <w:r w:rsidRPr="0003772B">
              <w:rPr>
                <w:color w:val="000000"/>
                <w:sz w:val="24"/>
                <w:szCs w:val="24"/>
              </w:rPr>
              <w:t>о</w:t>
            </w:r>
            <w:r w:rsidRPr="0003772B">
              <w:rPr>
                <w:color w:val="000000"/>
                <w:sz w:val="24"/>
                <w:szCs w:val="24"/>
              </w:rPr>
              <w:t>ветской</w:t>
            </w:r>
            <w:r w:rsidR="00DA5020">
              <w:rPr>
                <w:color w:val="000000"/>
                <w:sz w:val="24"/>
                <w:szCs w:val="24"/>
              </w:rPr>
              <w:t>,</w:t>
            </w:r>
            <w:r w:rsidRPr="0003772B">
              <w:rPr>
                <w:color w:val="000000"/>
                <w:sz w:val="24"/>
                <w:szCs w:val="24"/>
              </w:rPr>
              <w:t xml:space="preserve"> д. 4 (Са</w:t>
            </w:r>
            <w:r w:rsidRPr="0003772B">
              <w:rPr>
                <w:color w:val="000000"/>
                <w:sz w:val="24"/>
                <w:szCs w:val="24"/>
              </w:rPr>
              <w:t>ф</w:t>
            </w:r>
            <w:r w:rsidRPr="0003772B">
              <w:rPr>
                <w:color w:val="000000"/>
                <w:sz w:val="24"/>
                <w:szCs w:val="24"/>
              </w:rPr>
              <w:t>ронова Н.М)</w:t>
            </w:r>
          </w:p>
        </w:tc>
        <w:tc>
          <w:tcPr>
            <w:tcW w:w="1135"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E62AB" w:rsidRPr="0003772B" w:rsidRDefault="000E62AB" w:rsidP="00094A0C">
            <w:pPr>
              <w:jc w:val="center"/>
              <w:rPr>
                <w:color w:val="000000"/>
                <w:sz w:val="24"/>
                <w:szCs w:val="24"/>
              </w:rPr>
            </w:pPr>
            <w:r w:rsidRPr="0003772B">
              <w:rPr>
                <w:color w:val="000000"/>
                <w:sz w:val="24"/>
                <w:szCs w:val="24"/>
              </w:rPr>
              <w:t>муниц</w:t>
            </w:r>
            <w:r w:rsidRPr="0003772B">
              <w:rPr>
                <w:color w:val="000000"/>
                <w:sz w:val="24"/>
                <w:szCs w:val="24"/>
              </w:rPr>
              <w:t>и</w:t>
            </w:r>
            <w:r w:rsidRPr="0003772B">
              <w:rPr>
                <w:color w:val="000000"/>
                <w:sz w:val="24"/>
                <w:szCs w:val="24"/>
              </w:rPr>
              <w:t>пальное казенное учре</w:t>
            </w:r>
            <w:r w:rsidR="00094A0C">
              <w:rPr>
                <w:color w:val="000000"/>
                <w:sz w:val="24"/>
                <w:szCs w:val="24"/>
              </w:rPr>
              <w:t>ж</w:t>
            </w:r>
            <w:r w:rsidR="00094A0C">
              <w:rPr>
                <w:color w:val="000000"/>
                <w:sz w:val="24"/>
                <w:szCs w:val="24"/>
              </w:rPr>
              <w:t>дение «</w:t>
            </w:r>
            <w:r w:rsidRPr="0003772B">
              <w:rPr>
                <w:color w:val="000000"/>
                <w:sz w:val="24"/>
                <w:szCs w:val="24"/>
              </w:rPr>
              <w:t>Упра</w:t>
            </w:r>
            <w:r w:rsidRPr="0003772B">
              <w:rPr>
                <w:color w:val="000000"/>
                <w:sz w:val="24"/>
                <w:szCs w:val="24"/>
              </w:rPr>
              <w:t>в</w:t>
            </w:r>
            <w:r w:rsidRPr="0003772B">
              <w:rPr>
                <w:color w:val="000000"/>
                <w:sz w:val="24"/>
                <w:szCs w:val="24"/>
              </w:rPr>
              <w:t>ление кап</w:t>
            </w:r>
            <w:r w:rsidRPr="0003772B">
              <w:rPr>
                <w:color w:val="000000"/>
                <w:sz w:val="24"/>
                <w:szCs w:val="24"/>
              </w:rPr>
              <w:t>и</w:t>
            </w:r>
            <w:r w:rsidRPr="0003772B">
              <w:rPr>
                <w:color w:val="000000"/>
                <w:sz w:val="24"/>
                <w:szCs w:val="24"/>
              </w:rPr>
              <w:t>тального стро</w:t>
            </w:r>
            <w:r w:rsidRPr="0003772B">
              <w:rPr>
                <w:color w:val="000000"/>
                <w:sz w:val="24"/>
                <w:szCs w:val="24"/>
              </w:rPr>
              <w:t>и</w:t>
            </w:r>
            <w:r w:rsidRPr="0003772B">
              <w:rPr>
                <w:color w:val="000000"/>
                <w:sz w:val="24"/>
                <w:szCs w:val="24"/>
              </w:rPr>
              <w:t>тельства по з</w:t>
            </w:r>
            <w:r w:rsidRPr="0003772B">
              <w:rPr>
                <w:color w:val="000000"/>
                <w:sz w:val="24"/>
                <w:szCs w:val="24"/>
              </w:rPr>
              <w:t>а</w:t>
            </w:r>
            <w:r w:rsidRPr="0003772B">
              <w:rPr>
                <w:color w:val="000000"/>
                <w:sz w:val="24"/>
                <w:szCs w:val="24"/>
              </w:rPr>
              <w:t>стройке Нижн</w:t>
            </w:r>
            <w:r w:rsidRPr="0003772B">
              <w:rPr>
                <w:color w:val="000000"/>
                <w:sz w:val="24"/>
                <w:szCs w:val="24"/>
              </w:rPr>
              <w:t>е</w:t>
            </w:r>
            <w:r w:rsidRPr="0003772B">
              <w:rPr>
                <w:color w:val="000000"/>
                <w:sz w:val="24"/>
                <w:szCs w:val="24"/>
              </w:rPr>
              <w:t>варто</w:t>
            </w:r>
            <w:r w:rsidRPr="0003772B">
              <w:rPr>
                <w:color w:val="000000"/>
                <w:sz w:val="24"/>
                <w:szCs w:val="24"/>
              </w:rPr>
              <w:t>в</w:t>
            </w:r>
            <w:r w:rsidRPr="0003772B">
              <w:rPr>
                <w:color w:val="000000"/>
                <w:sz w:val="24"/>
                <w:szCs w:val="24"/>
              </w:rPr>
              <w:t>ского района</w:t>
            </w:r>
            <w:r w:rsidR="00094A0C">
              <w:rPr>
                <w:color w:val="000000"/>
                <w:sz w:val="24"/>
                <w:szCs w:val="24"/>
              </w:rPr>
              <w:t>»</w:t>
            </w: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94A0C" w:rsidP="00B37063">
            <w:pPr>
              <w:rPr>
                <w:color w:val="000000"/>
                <w:sz w:val="24"/>
                <w:szCs w:val="24"/>
              </w:rPr>
            </w:pPr>
            <w:r>
              <w:rPr>
                <w:color w:val="000000"/>
                <w:sz w:val="24"/>
                <w:szCs w:val="24"/>
              </w:rPr>
              <w:t>в</w:t>
            </w:r>
            <w:r w:rsidR="000E62AB" w:rsidRPr="0003772B">
              <w:rPr>
                <w:color w:val="000000"/>
                <w:sz w:val="24"/>
                <w:szCs w:val="24"/>
              </w:rPr>
              <w:t>сего</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4 975,04</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4 975,04</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r>
      <w:tr w:rsidR="000E62AB" w:rsidRPr="0003772B" w:rsidTr="00AC5672">
        <w:trPr>
          <w:trHeight w:val="315"/>
          <w:jc w:val="center"/>
        </w:trPr>
        <w:tc>
          <w:tcPr>
            <w:tcW w:w="580"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федеральный бюджет</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315"/>
          <w:jc w:val="center"/>
        </w:trPr>
        <w:tc>
          <w:tcPr>
            <w:tcW w:w="580"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бюджет автоно</w:t>
            </w:r>
            <w:r w:rsidRPr="0003772B">
              <w:rPr>
                <w:color w:val="000000"/>
                <w:sz w:val="24"/>
                <w:szCs w:val="24"/>
              </w:rPr>
              <w:t>м</w:t>
            </w:r>
            <w:r w:rsidRPr="0003772B">
              <w:rPr>
                <w:color w:val="000000"/>
                <w:sz w:val="24"/>
                <w:szCs w:val="24"/>
              </w:rPr>
              <w:t>ного округа</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315"/>
          <w:jc w:val="center"/>
        </w:trPr>
        <w:tc>
          <w:tcPr>
            <w:tcW w:w="580"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бюджет района</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4 975,04</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4 975,04</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315"/>
          <w:jc w:val="center"/>
        </w:trPr>
        <w:tc>
          <w:tcPr>
            <w:tcW w:w="580"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бюджет посел</w:t>
            </w:r>
            <w:r w:rsidRPr="0003772B">
              <w:rPr>
                <w:color w:val="000000"/>
                <w:sz w:val="24"/>
                <w:szCs w:val="24"/>
              </w:rPr>
              <w:t>е</w:t>
            </w:r>
            <w:r w:rsidRPr="0003772B">
              <w:rPr>
                <w:color w:val="000000"/>
                <w:sz w:val="24"/>
                <w:szCs w:val="24"/>
              </w:rPr>
              <w:t>ний</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945"/>
          <w:jc w:val="center"/>
        </w:trPr>
        <w:tc>
          <w:tcPr>
            <w:tcW w:w="580"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94A0C" w:rsidP="00B37063">
            <w:pPr>
              <w:rPr>
                <w:color w:val="000000"/>
                <w:sz w:val="24"/>
                <w:szCs w:val="24"/>
              </w:rPr>
            </w:pPr>
            <w:r w:rsidRPr="0003772B">
              <w:rPr>
                <w:color w:val="000000"/>
                <w:sz w:val="24"/>
                <w:szCs w:val="24"/>
              </w:rPr>
              <w:t>в т</w:t>
            </w:r>
            <w:r>
              <w:rPr>
                <w:color w:val="000000"/>
                <w:sz w:val="24"/>
                <w:szCs w:val="24"/>
              </w:rPr>
              <w:t xml:space="preserve">ом </w:t>
            </w:r>
            <w:r w:rsidRPr="0003772B">
              <w:rPr>
                <w:color w:val="000000"/>
                <w:sz w:val="24"/>
                <w:szCs w:val="24"/>
              </w:rPr>
              <w:t>ч</w:t>
            </w:r>
            <w:r>
              <w:rPr>
                <w:color w:val="000000"/>
                <w:sz w:val="24"/>
                <w:szCs w:val="24"/>
              </w:rPr>
              <w:t>исле</w:t>
            </w:r>
            <w:r w:rsidRPr="0003772B">
              <w:rPr>
                <w:color w:val="000000"/>
                <w:sz w:val="24"/>
                <w:szCs w:val="24"/>
              </w:rPr>
              <w:t xml:space="preserve"> </w:t>
            </w:r>
            <w:r w:rsidR="000E62AB" w:rsidRPr="0003772B">
              <w:rPr>
                <w:color w:val="000000"/>
                <w:sz w:val="24"/>
                <w:szCs w:val="24"/>
              </w:rPr>
              <w:t>бе</w:t>
            </w:r>
            <w:r w:rsidR="000E62AB" w:rsidRPr="0003772B">
              <w:rPr>
                <w:color w:val="000000"/>
                <w:sz w:val="24"/>
                <w:szCs w:val="24"/>
              </w:rPr>
              <w:t>з</w:t>
            </w:r>
            <w:r w:rsidR="000E62AB" w:rsidRPr="0003772B">
              <w:rPr>
                <w:color w:val="000000"/>
                <w:sz w:val="24"/>
                <w:szCs w:val="24"/>
              </w:rPr>
              <w:t>возмездные п</w:t>
            </w:r>
            <w:r w:rsidR="000E62AB" w:rsidRPr="0003772B">
              <w:rPr>
                <w:color w:val="000000"/>
                <w:sz w:val="24"/>
                <w:szCs w:val="24"/>
              </w:rPr>
              <w:t>о</w:t>
            </w:r>
            <w:r w:rsidR="000E62AB" w:rsidRPr="0003772B">
              <w:rPr>
                <w:color w:val="000000"/>
                <w:sz w:val="24"/>
                <w:szCs w:val="24"/>
              </w:rPr>
              <w:t>ступления от ф</w:t>
            </w:r>
            <w:r w:rsidR="000E62AB" w:rsidRPr="0003772B">
              <w:rPr>
                <w:color w:val="000000"/>
                <w:sz w:val="24"/>
                <w:szCs w:val="24"/>
              </w:rPr>
              <w:t>и</w:t>
            </w:r>
            <w:r w:rsidR="000E62AB" w:rsidRPr="0003772B">
              <w:rPr>
                <w:color w:val="000000"/>
                <w:sz w:val="24"/>
                <w:szCs w:val="24"/>
              </w:rPr>
              <w:t>зических и юр</w:t>
            </w:r>
            <w:r w:rsidR="000E62AB" w:rsidRPr="0003772B">
              <w:rPr>
                <w:color w:val="000000"/>
                <w:sz w:val="24"/>
                <w:szCs w:val="24"/>
              </w:rPr>
              <w:t>и</w:t>
            </w:r>
            <w:r w:rsidR="000E62AB" w:rsidRPr="0003772B">
              <w:rPr>
                <w:color w:val="000000"/>
                <w:sz w:val="24"/>
                <w:szCs w:val="24"/>
              </w:rPr>
              <w:t>дических лиц</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4 975,04</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4 975,04</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315"/>
          <w:jc w:val="center"/>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jc w:val="center"/>
              <w:rPr>
                <w:color w:val="000000"/>
                <w:sz w:val="24"/>
                <w:szCs w:val="24"/>
              </w:rPr>
            </w:pPr>
            <w:r w:rsidRPr="0003772B">
              <w:rPr>
                <w:color w:val="000000"/>
                <w:sz w:val="24"/>
                <w:szCs w:val="24"/>
              </w:rPr>
              <w:t> </w:t>
            </w:r>
          </w:p>
        </w:tc>
        <w:tc>
          <w:tcPr>
            <w:tcW w:w="1274" w:type="dxa"/>
            <w:tcBorders>
              <w:top w:val="single" w:sz="4" w:space="0" w:color="auto"/>
              <w:left w:val="nil"/>
              <w:bottom w:val="single" w:sz="4" w:space="0" w:color="auto"/>
              <w:right w:val="single" w:sz="4" w:space="0" w:color="auto"/>
            </w:tcBorders>
            <w:shd w:val="clear" w:color="auto" w:fill="auto"/>
            <w:hideMark/>
          </w:tcPr>
          <w:p w:rsidR="000E62AB" w:rsidRPr="0003772B" w:rsidRDefault="00094A0C" w:rsidP="00B37063">
            <w:pPr>
              <w:jc w:val="center"/>
              <w:rPr>
                <w:b/>
                <w:bCs/>
                <w:color w:val="000000"/>
                <w:sz w:val="24"/>
                <w:szCs w:val="24"/>
              </w:rPr>
            </w:pPr>
            <w:r>
              <w:rPr>
                <w:b/>
                <w:bCs/>
                <w:color w:val="000000"/>
                <w:sz w:val="24"/>
                <w:szCs w:val="24"/>
              </w:rPr>
              <w:t>П</w:t>
            </w:r>
            <w:r w:rsidR="000E62AB" w:rsidRPr="0003772B">
              <w:rPr>
                <w:b/>
                <w:bCs/>
                <w:color w:val="000000"/>
                <w:sz w:val="24"/>
                <w:szCs w:val="24"/>
              </w:rPr>
              <w:t>. В</w:t>
            </w:r>
            <w:r w:rsidR="000E62AB" w:rsidRPr="0003772B">
              <w:rPr>
                <w:b/>
                <w:bCs/>
                <w:color w:val="000000"/>
                <w:sz w:val="24"/>
                <w:szCs w:val="24"/>
              </w:rPr>
              <w:t>а</w:t>
            </w:r>
            <w:r w:rsidR="000E62AB" w:rsidRPr="0003772B">
              <w:rPr>
                <w:b/>
                <w:bCs/>
                <w:color w:val="000000"/>
                <w:sz w:val="24"/>
                <w:szCs w:val="24"/>
              </w:rPr>
              <w:t>ховск</w:t>
            </w:r>
          </w:p>
        </w:tc>
        <w:tc>
          <w:tcPr>
            <w:tcW w:w="1135" w:type="dxa"/>
            <w:tcBorders>
              <w:top w:val="single" w:sz="4" w:space="0" w:color="auto"/>
              <w:left w:val="nil"/>
              <w:bottom w:val="single" w:sz="4" w:space="0" w:color="auto"/>
              <w:right w:val="single" w:sz="4" w:space="0" w:color="auto"/>
            </w:tcBorders>
            <w:shd w:val="clear" w:color="auto" w:fill="auto"/>
            <w:hideMark/>
          </w:tcPr>
          <w:p w:rsidR="000E62AB" w:rsidRPr="0003772B" w:rsidRDefault="000E62AB" w:rsidP="00B37063">
            <w:pPr>
              <w:jc w:val="center"/>
              <w:rPr>
                <w:color w:val="000000"/>
                <w:sz w:val="24"/>
                <w:szCs w:val="24"/>
              </w:rPr>
            </w:pPr>
            <w:r w:rsidRPr="0003772B">
              <w:rPr>
                <w:color w:val="000000"/>
                <w:sz w:val="24"/>
                <w:szCs w:val="24"/>
              </w:rPr>
              <w:t> </w:t>
            </w: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315"/>
          <w:jc w:val="center"/>
        </w:trPr>
        <w:tc>
          <w:tcPr>
            <w:tcW w:w="580" w:type="dxa"/>
            <w:vMerge w:val="restart"/>
            <w:tcBorders>
              <w:top w:val="nil"/>
              <w:left w:val="single" w:sz="4" w:space="0" w:color="auto"/>
              <w:bottom w:val="single" w:sz="4" w:space="0" w:color="000000"/>
              <w:right w:val="single" w:sz="4" w:space="0" w:color="auto"/>
            </w:tcBorders>
            <w:shd w:val="clear" w:color="auto" w:fill="auto"/>
            <w:vAlign w:val="center"/>
            <w:hideMark/>
          </w:tcPr>
          <w:p w:rsidR="000E62AB" w:rsidRPr="0003772B" w:rsidRDefault="000E62AB" w:rsidP="00B37063">
            <w:pPr>
              <w:jc w:val="center"/>
              <w:rPr>
                <w:color w:val="000000"/>
                <w:sz w:val="24"/>
                <w:szCs w:val="24"/>
              </w:rPr>
            </w:pPr>
            <w:r w:rsidRPr="0003772B">
              <w:rPr>
                <w:color w:val="000000"/>
                <w:sz w:val="24"/>
                <w:szCs w:val="24"/>
              </w:rPr>
              <w:t>4.1.15.</w:t>
            </w:r>
          </w:p>
        </w:tc>
        <w:tc>
          <w:tcPr>
            <w:tcW w:w="1274" w:type="dxa"/>
            <w:vMerge w:val="restart"/>
            <w:tcBorders>
              <w:top w:val="nil"/>
              <w:left w:val="single" w:sz="4" w:space="0" w:color="auto"/>
              <w:bottom w:val="single" w:sz="4" w:space="0" w:color="000000"/>
              <w:right w:val="single" w:sz="4" w:space="0" w:color="auto"/>
            </w:tcBorders>
            <w:shd w:val="clear" w:color="auto" w:fill="auto"/>
            <w:hideMark/>
          </w:tcPr>
          <w:p w:rsidR="000E62AB" w:rsidRPr="0003772B" w:rsidRDefault="00094A0C" w:rsidP="00B37063">
            <w:pPr>
              <w:jc w:val="center"/>
              <w:rPr>
                <w:color w:val="000000"/>
                <w:sz w:val="24"/>
                <w:szCs w:val="24"/>
              </w:rPr>
            </w:pPr>
            <w:r>
              <w:rPr>
                <w:color w:val="000000"/>
                <w:sz w:val="24"/>
                <w:szCs w:val="24"/>
              </w:rPr>
              <w:t>Ж</w:t>
            </w:r>
            <w:r w:rsidR="000E62AB" w:rsidRPr="0003772B">
              <w:rPr>
                <w:color w:val="000000"/>
                <w:sz w:val="24"/>
                <w:szCs w:val="24"/>
              </w:rPr>
              <w:t>илой дом по ул. Ге</w:t>
            </w:r>
            <w:r w:rsidR="000E62AB" w:rsidRPr="0003772B">
              <w:rPr>
                <w:color w:val="000000"/>
                <w:sz w:val="24"/>
                <w:szCs w:val="24"/>
              </w:rPr>
              <w:t>о</w:t>
            </w:r>
            <w:r w:rsidR="000E62AB" w:rsidRPr="0003772B">
              <w:rPr>
                <w:color w:val="000000"/>
                <w:sz w:val="24"/>
                <w:szCs w:val="24"/>
              </w:rPr>
              <w:t>логов, д. 3</w:t>
            </w:r>
          </w:p>
        </w:tc>
        <w:tc>
          <w:tcPr>
            <w:tcW w:w="1135" w:type="dxa"/>
            <w:vMerge w:val="restart"/>
            <w:tcBorders>
              <w:top w:val="nil"/>
              <w:left w:val="single" w:sz="4" w:space="0" w:color="auto"/>
              <w:bottom w:val="single" w:sz="4" w:space="0" w:color="auto"/>
              <w:right w:val="single" w:sz="4" w:space="0" w:color="auto"/>
            </w:tcBorders>
            <w:shd w:val="clear" w:color="auto" w:fill="auto"/>
            <w:hideMark/>
          </w:tcPr>
          <w:p w:rsidR="000E62AB" w:rsidRPr="0003772B" w:rsidRDefault="000E62AB" w:rsidP="00094A0C">
            <w:pPr>
              <w:jc w:val="center"/>
              <w:rPr>
                <w:color w:val="000000"/>
                <w:sz w:val="24"/>
                <w:szCs w:val="24"/>
              </w:rPr>
            </w:pPr>
            <w:r w:rsidRPr="0003772B">
              <w:rPr>
                <w:color w:val="000000"/>
                <w:sz w:val="24"/>
                <w:szCs w:val="24"/>
              </w:rPr>
              <w:t>муниц</w:t>
            </w:r>
            <w:r w:rsidRPr="0003772B">
              <w:rPr>
                <w:color w:val="000000"/>
                <w:sz w:val="24"/>
                <w:szCs w:val="24"/>
              </w:rPr>
              <w:t>и</w:t>
            </w:r>
            <w:r w:rsidRPr="0003772B">
              <w:rPr>
                <w:color w:val="000000"/>
                <w:sz w:val="24"/>
                <w:szCs w:val="24"/>
              </w:rPr>
              <w:t>пальное казенное учре</w:t>
            </w:r>
            <w:r w:rsidR="00094A0C">
              <w:rPr>
                <w:color w:val="000000"/>
                <w:sz w:val="24"/>
                <w:szCs w:val="24"/>
              </w:rPr>
              <w:t>ж</w:t>
            </w:r>
            <w:r w:rsidR="00094A0C">
              <w:rPr>
                <w:color w:val="000000"/>
                <w:sz w:val="24"/>
                <w:szCs w:val="24"/>
              </w:rPr>
              <w:lastRenderedPageBreak/>
              <w:t>дение «</w:t>
            </w:r>
            <w:r w:rsidRPr="0003772B">
              <w:rPr>
                <w:color w:val="000000"/>
                <w:sz w:val="24"/>
                <w:szCs w:val="24"/>
              </w:rPr>
              <w:t>Упра</w:t>
            </w:r>
            <w:r w:rsidRPr="0003772B">
              <w:rPr>
                <w:color w:val="000000"/>
                <w:sz w:val="24"/>
                <w:szCs w:val="24"/>
              </w:rPr>
              <w:t>в</w:t>
            </w:r>
            <w:r w:rsidRPr="0003772B">
              <w:rPr>
                <w:color w:val="000000"/>
                <w:sz w:val="24"/>
                <w:szCs w:val="24"/>
              </w:rPr>
              <w:t>ление кап</w:t>
            </w:r>
            <w:r w:rsidRPr="0003772B">
              <w:rPr>
                <w:color w:val="000000"/>
                <w:sz w:val="24"/>
                <w:szCs w:val="24"/>
              </w:rPr>
              <w:t>и</w:t>
            </w:r>
            <w:r w:rsidRPr="0003772B">
              <w:rPr>
                <w:color w:val="000000"/>
                <w:sz w:val="24"/>
                <w:szCs w:val="24"/>
              </w:rPr>
              <w:t>тального стро</w:t>
            </w:r>
            <w:r w:rsidRPr="0003772B">
              <w:rPr>
                <w:color w:val="000000"/>
                <w:sz w:val="24"/>
                <w:szCs w:val="24"/>
              </w:rPr>
              <w:t>и</w:t>
            </w:r>
            <w:r w:rsidRPr="0003772B">
              <w:rPr>
                <w:color w:val="000000"/>
                <w:sz w:val="24"/>
                <w:szCs w:val="24"/>
              </w:rPr>
              <w:t>тельства по з</w:t>
            </w:r>
            <w:r w:rsidRPr="0003772B">
              <w:rPr>
                <w:color w:val="000000"/>
                <w:sz w:val="24"/>
                <w:szCs w:val="24"/>
              </w:rPr>
              <w:t>а</w:t>
            </w:r>
            <w:r w:rsidRPr="0003772B">
              <w:rPr>
                <w:color w:val="000000"/>
                <w:sz w:val="24"/>
                <w:szCs w:val="24"/>
              </w:rPr>
              <w:t>стройке Нижн</w:t>
            </w:r>
            <w:r w:rsidRPr="0003772B">
              <w:rPr>
                <w:color w:val="000000"/>
                <w:sz w:val="24"/>
                <w:szCs w:val="24"/>
              </w:rPr>
              <w:t>е</w:t>
            </w:r>
            <w:r w:rsidRPr="0003772B">
              <w:rPr>
                <w:color w:val="000000"/>
                <w:sz w:val="24"/>
                <w:szCs w:val="24"/>
              </w:rPr>
              <w:t>варто</w:t>
            </w:r>
            <w:r w:rsidRPr="0003772B">
              <w:rPr>
                <w:color w:val="000000"/>
                <w:sz w:val="24"/>
                <w:szCs w:val="24"/>
              </w:rPr>
              <w:t>в</w:t>
            </w:r>
            <w:r w:rsidRPr="0003772B">
              <w:rPr>
                <w:color w:val="000000"/>
                <w:sz w:val="24"/>
                <w:szCs w:val="24"/>
              </w:rPr>
              <w:t>ского района</w:t>
            </w:r>
            <w:r w:rsidR="00094A0C">
              <w:rPr>
                <w:color w:val="000000"/>
                <w:sz w:val="24"/>
                <w:szCs w:val="24"/>
              </w:rPr>
              <w:t>»</w:t>
            </w:r>
          </w:p>
        </w:tc>
        <w:tc>
          <w:tcPr>
            <w:tcW w:w="2129" w:type="dxa"/>
            <w:gridSpan w:val="8"/>
            <w:tcBorders>
              <w:top w:val="nil"/>
              <w:left w:val="nil"/>
              <w:bottom w:val="single" w:sz="4" w:space="0" w:color="auto"/>
              <w:right w:val="single" w:sz="4" w:space="0" w:color="auto"/>
            </w:tcBorders>
            <w:shd w:val="clear" w:color="auto" w:fill="auto"/>
            <w:vAlign w:val="center"/>
            <w:hideMark/>
          </w:tcPr>
          <w:p w:rsidR="000E62AB" w:rsidRPr="0003772B" w:rsidRDefault="00094A0C" w:rsidP="00B37063">
            <w:pPr>
              <w:rPr>
                <w:color w:val="000000"/>
                <w:sz w:val="24"/>
                <w:szCs w:val="24"/>
              </w:rPr>
            </w:pPr>
            <w:r>
              <w:rPr>
                <w:color w:val="000000"/>
                <w:sz w:val="24"/>
                <w:szCs w:val="24"/>
              </w:rPr>
              <w:lastRenderedPageBreak/>
              <w:t>в</w:t>
            </w:r>
            <w:r w:rsidR="000E62AB" w:rsidRPr="0003772B">
              <w:rPr>
                <w:color w:val="000000"/>
                <w:sz w:val="24"/>
                <w:szCs w:val="24"/>
              </w:rPr>
              <w:t>сего</w:t>
            </w:r>
          </w:p>
        </w:tc>
        <w:tc>
          <w:tcPr>
            <w:tcW w:w="136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6 912,74</w:t>
            </w:r>
          </w:p>
        </w:tc>
        <w:tc>
          <w:tcPr>
            <w:tcW w:w="170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6 912,74</w:t>
            </w:r>
          </w:p>
        </w:tc>
        <w:tc>
          <w:tcPr>
            <w:tcW w:w="1339"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5"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r>
      <w:tr w:rsidR="000E62AB" w:rsidRPr="0003772B" w:rsidTr="00AC5672">
        <w:trPr>
          <w:trHeight w:val="315"/>
          <w:jc w:val="center"/>
        </w:trPr>
        <w:tc>
          <w:tcPr>
            <w:tcW w:w="580" w:type="dxa"/>
            <w:vMerge/>
            <w:tcBorders>
              <w:top w:val="nil"/>
              <w:left w:val="single" w:sz="4" w:space="0" w:color="auto"/>
              <w:bottom w:val="single" w:sz="4" w:space="0" w:color="000000"/>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nil"/>
              <w:left w:val="single" w:sz="4" w:space="0" w:color="auto"/>
              <w:bottom w:val="single" w:sz="4" w:space="0" w:color="000000"/>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федеральный бюджет</w:t>
            </w:r>
          </w:p>
        </w:tc>
        <w:tc>
          <w:tcPr>
            <w:tcW w:w="136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39"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315"/>
          <w:jc w:val="center"/>
        </w:trPr>
        <w:tc>
          <w:tcPr>
            <w:tcW w:w="580" w:type="dxa"/>
            <w:vMerge/>
            <w:tcBorders>
              <w:top w:val="nil"/>
              <w:left w:val="single" w:sz="4" w:space="0" w:color="auto"/>
              <w:bottom w:val="single" w:sz="4" w:space="0" w:color="000000"/>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nil"/>
              <w:left w:val="single" w:sz="4" w:space="0" w:color="auto"/>
              <w:bottom w:val="single" w:sz="4" w:space="0" w:color="000000"/>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бюджет автоно</w:t>
            </w:r>
            <w:r w:rsidRPr="0003772B">
              <w:rPr>
                <w:color w:val="000000"/>
                <w:sz w:val="24"/>
                <w:szCs w:val="24"/>
              </w:rPr>
              <w:t>м</w:t>
            </w:r>
            <w:r w:rsidRPr="0003772B">
              <w:rPr>
                <w:color w:val="000000"/>
                <w:sz w:val="24"/>
                <w:szCs w:val="24"/>
              </w:rPr>
              <w:lastRenderedPageBreak/>
              <w:t>ного округа</w:t>
            </w:r>
          </w:p>
        </w:tc>
        <w:tc>
          <w:tcPr>
            <w:tcW w:w="136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lastRenderedPageBreak/>
              <w:t>0,00</w:t>
            </w:r>
          </w:p>
        </w:tc>
        <w:tc>
          <w:tcPr>
            <w:tcW w:w="170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39"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315"/>
          <w:jc w:val="center"/>
        </w:trPr>
        <w:tc>
          <w:tcPr>
            <w:tcW w:w="580" w:type="dxa"/>
            <w:vMerge/>
            <w:tcBorders>
              <w:top w:val="nil"/>
              <w:left w:val="single" w:sz="4" w:space="0" w:color="auto"/>
              <w:bottom w:val="single" w:sz="4" w:space="0" w:color="000000"/>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nil"/>
              <w:left w:val="single" w:sz="4" w:space="0" w:color="auto"/>
              <w:bottom w:val="single" w:sz="4" w:space="0" w:color="000000"/>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бюджет района</w:t>
            </w:r>
          </w:p>
        </w:tc>
        <w:tc>
          <w:tcPr>
            <w:tcW w:w="136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6 912,74</w:t>
            </w:r>
          </w:p>
        </w:tc>
        <w:tc>
          <w:tcPr>
            <w:tcW w:w="170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6 912,74</w:t>
            </w:r>
          </w:p>
        </w:tc>
        <w:tc>
          <w:tcPr>
            <w:tcW w:w="1339"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315"/>
          <w:jc w:val="center"/>
        </w:trPr>
        <w:tc>
          <w:tcPr>
            <w:tcW w:w="580" w:type="dxa"/>
            <w:vMerge/>
            <w:tcBorders>
              <w:top w:val="nil"/>
              <w:left w:val="single" w:sz="4" w:space="0" w:color="auto"/>
              <w:bottom w:val="single" w:sz="4" w:space="0" w:color="000000"/>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nil"/>
              <w:left w:val="single" w:sz="4" w:space="0" w:color="auto"/>
              <w:bottom w:val="single" w:sz="4" w:space="0" w:color="000000"/>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бюджет посел</w:t>
            </w:r>
            <w:r w:rsidRPr="0003772B">
              <w:rPr>
                <w:color w:val="000000"/>
                <w:sz w:val="24"/>
                <w:szCs w:val="24"/>
              </w:rPr>
              <w:t>е</w:t>
            </w:r>
            <w:r w:rsidRPr="0003772B">
              <w:rPr>
                <w:color w:val="000000"/>
                <w:sz w:val="24"/>
                <w:szCs w:val="24"/>
              </w:rPr>
              <w:t>ний</w:t>
            </w:r>
          </w:p>
        </w:tc>
        <w:tc>
          <w:tcPr>
            <w:tcW w:w="136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39"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945"/>
          <w:jc w:val="center"/>
        </w:trPr>
        <w:tc>
          <w:tcPr>
            <w:tcW w:w="580" w:type="dxa"/>
            <w:vMerge/>
            <w:tcBorders>
              <w:top w:val="nil"/>
              <w:left w:val="single" w:sz="4" w:space="0" w:color="auto"/>
              <w:bottom w:val="single" w:sz="4" w:space="0" w:color="000000"/>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nil"/>
              <w:left w:val="single" w:sz="4" w:space="0" w:color="auto"/>
              <w:bottom w:val="single" w:sz="4" w:space="0" w:color="000000"/>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nil"/>
              <w:left w:val="nil"/>
              <w:bottom w:val="single" w:sz="4" w:space="0" w:color="auto"/>
              <w:right w:val="single" w:sz="4" w:space="0" w:color="auto"/>
            </w:tcBorders>
            <w:shd w:val="clear" w:color="auto" w:fill="auto"/>
            <w:vAlign w:val="center"/>
            <w:hideMark/>
          </w:tcPr>
          <w:p w:rsidR="000E62AB" w:rsidRPr="0003772B" w:rsidRDefault="00094A0C" w:rsidP="00B37063">
            <w:pPr>
              <w:rPr>
                <w:color w:val="000000"/>
                <w:sz w:val="24"/>
                <w:szCs w:val="24"/>
              </w:rPr>
            </w:pPr>
            <w:r w:rsidRPr="0003772B">
              <w:rPr>
                <w:color w:val="000000"/>
                <w:sz w:val="24"/>
                <w:szCs w:val="24"/>
              </w:rPr>
              <w:t>в т</w:t>
            </w:r>
            <w:r>
              <w:rPr>
                <w:color w:val="000000"/>
                <w:sz w:val="24"/>
                <w:szCs w:val="24"/>
              </w:rPr>
              <w:t xml:space="preserve">ом </w:t>
            </w:r>
            <w:r w:rsidRPr="0003772B">
              <w:rPr>
                <w:color w:val="000000"/>
                <w:sz w:val="24"/>
                <w:szCs w:val="24"/>
              </w:rPr>
              <w:t>ч</w:t>
            </w:r>
            <w:r>
              <w:rPr>
                <w:color w:val="000000"/>
                <w:sz w:val="24"/>
                <w:szCs w:val="24"/>
              </w:rPr>
              <w:t>исле</w:t>
            </w:r>
            <w:r w:rsidRPr="0003772B">
              <w:rPr>
                <w:color w:val="000000"/>
                <w:sz w:val="24"/>
                <w:szCs w:val="24"/>
              </w:rPr>
              <w:t xml:space="preserve"> </w:t>
            </w:r>
            <w:r w:rsidR="000E62AB" w:rsidRPr="0003772B">
              <w:rPr>
                <w:color w:val="000000"/>
                <w:sz w:val="24"/>
                <w:szCs w:val="24"/>
              </w:rPr>
              <w:t>бе</w:t>
            </w:r>
            <w:r w:rsidR="000E62AB" w:rsidRPr="0003772B">
              <w:rPr>
                <w:color w:val="000000"/>
                <w:sz w:val="24"/>
                <w:szCs w:val="24"/>
              </w:rPr>
              <w:t>з</w:t>
            </w:r>
            <w:r w:rsidR="000E62AB" w:rsidRPr="0003772B">
              <w:rPr>
                <w:color w:val="000000"/>
                <w:sz w:val="24"/>
                <w:szCs w:val="24"/>
              </w:rPr>
              <w:t>возмездные п</w:t>
            </w:r>
            <w:r w:rsidR="000E62AB" w:rsidRPr="0003772B">
              <w:rPr>
                <w:color w:val="000000"/>
                <w:sz w:val="24"/>
                <w:szCs w:val="24"/>
              </w:rPr>
              <w:t>о</w:t>
            </w:r>
            <w:r w:rsidR="000E62AB" w:rsidRPr="0003772B">
              <w:rPr>
                <w:color w:val="000000"/>
                <w:sz w:val="24"/>
                <w:szCs w:val="24"/>
              </w:rPr>
              <w:t>ступления от ф</w:t>
            </w:r>
            <w:r w:rsidR="000E62AB" w:rsidRPr="0003772B">
              <w:rPr>
                <w:color w:val="000000"/>
                <w:sz w:val="24"/>
                <w:szCs w:val="24"/>
              </w:rPr>
              <w:t>и</w:t>
            </w:r>
            <w:r w:rsidR="000E62AB" w:rsidRPr="0003772B">
              <w:rPr>
                <w:color w:val="000000"/>
                <w:sz w:val="24"/>
                <w:szCs w:val="24"/>
              </w:rPr>
              <w:t>зических и юр</w:t>
            </w:r>
            <w:r w:rsidR="000E62AB" w:rsidRPr="0003772B">
              <w:rPr>
                <w:color w:val="000000"/>
                <w:sz w:val="24"/>
                <w:szCs w:val="24"/>
              </w:rPr>
              <w:t>и</w:t>
            </w:r>
            <w:r w:rsidR="000E62AB" w:rsidRPr="0003772B">
              <w:rPr>
                <w:color w:val="000000"/>
                <w:sz w:val="24"/>
                <w:szCs w:val="24"/>
              </w:rPr>
              <w:t>дических лиц</w:t>
            </w:r>
          </w:p>
        </w:tc>
        <w:tc>
          <w:tcPr>
            <w:tcW w:w="136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39"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315"/>
          <w:jc w:val="center"/>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jc w:val="center"/>
              <w:rPr>
                <w:color w:val="000000"/>
                <w:sz w:val="24"/>
                <w:szCs w:val="24"/>
              </w:rPr>
            </w:pPr>
            <w:r w:rsidRPr="0003772B">
              <w:rPr>
                <w:color w:val="000000"/>
                <w:sz w:val="24"/>
                <w:szCs w:val="24"/>
              </w:rPr>
              <w:t> </w:t>
            </w:r>
          </w:p>
        </w:tc>
        <w:tc>
          <w:tcPr>
            <w:tcW w:w="1274" w:type="dxa"/>
            <w:tcBorders>
              <w:top w:val="nil"/>
              <w:left w:val="nil"/>
              <w:bottom w:val="single" w:sz="4" w:space="0" w:color="auto"/>
              <w:right w:val="single" w:sz="4" w:space="0" w:color="auto"/>
            </w:tcBorders>
            <w:shd w:val="clear" w:color="auto" w:fill="auto"/>
            <w:hideMark/>
          </w:tcPr>
          <w:p w:rsidR="000E62AB" w:rsidRPr="0003772B" w:rsidRDefault="00094A0C" w:rsidP="00B37063">
            <w:pPr>
              <w:jc w:val="center"/>
              <w:rPr>
                <w:b/>
                <w:bCs/>
                <w:color w:val="000000"/>
                <w:sz w:val="24"/>
                <w:szCs w:val="24"/>
              </w:rPr>
            </w:pPr>
            <w:r>
              <w:rPr>
                <w:b/>
                <w:bCs/>
                <w:color w:val="000000"/>
                <w:sz w:val="24"/>
                <w:szCs w:val="24"/>
              </w:rPr>
              <w:t>С</w:t>
            </w:r>
            <w:r w:rsidR="000E62AB" w:rsidRPr="0003772B">
              <w:rPr>
                <w:b/>
                <w:bCs/>
                <w:color w:val="000000"/>
                <w:sz w:val="24"/>
                <w:szCs w:val="24"/>
              </w:rPr>
              <w:t>. Варь</w:t>
            </w:r>
            <w:r w:rsidR="000E62AB" w:rsidRPr="0003772B">
              <w:rPr>
                <w:b/>
                <w:bCs/>
                <w:color w:val="000000"/>
                <w:sz w:val="24"/>
                <w:szCs w:val="24"/>
              </w:rPr>
              <w:t>е</w:t>
            </w:r>
            <w:r w:rsidR="000E62AB" w:rsidRPr="0003772B">
              <w:rPr>
                <w:b/>
                <w:bCs/>
                <w:color w:val="000000"/>
                <w:sz w:val="24"/>
                <w:szCs w:val="24"/>
              </w:rPr>
              <w:t>ган</w:t>
            </w:r>
          </w:p>
        </w:tc>
        <w:tc>
          <w:tcPr>
            <w:tcW w:w="1135" w:type="dxa"/>
            <w:tcBorders>
              <w:top w:val="nil"/>
              <w:left w:val="nil"/>
              <w:bottom w:val="single" w:sz="4" w:space="0" w:color="auto"/>
              <w:right w:val="single" w:sz="4" w:space="0" w:color="auto"/>
            </w:tcBorders>
            <w:shd w:val="clear" w:color="auto" w:fill="auto"/>
            <w:hideMark/>
          </w:tcPr>
          <w:p w:rsidR="000E62AB" w:rsidRPr="0003772B" w:rsidRDefault="000E62AB" w:rsidP="00B37063">
            <w:pPr>
              <w:jc w:val="center"/>
              <w:rPr>
                <w:color w:val="000000"/>
                <w:sz w:val="24"/>
                <w:szCs w:val="24"/>
              </w:rPr>
            </w:pPr>
            <w:r w:rsidRPr="0003772B">
              <w:rPr>
                <w:color w:val="000000"/>
                <w:sz w:val="24"/>
                <w:szCs w:val="24"/>
              </w:rPr>
              <w:t> </w:t>
            </w:r>
          </w:p>
        </w:tc>
        <w:tc>
          <w:tcPr>
            <w:tcW w:w="2129" w:type="dxa"/>
            <w:gridSpan w:val="8"/>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6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70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39"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315"/>
          <w:jc w:val="center"/>
        </w:trPr>
        <w:tc>
          <w:tcPr>
            <w:tcW w:w="5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jc w:val="center"/>
              <w:rPr>
                <w:color w:val="000000"/>
                <w:sz w:val="24"/>
                <w:szCs w:val="24"/>
              </w:rPr>
            </w:pPr>
            <w:r w:rsidRPr="0003772B">
              <w:rPr>
                <w:color w:val="000000"/>
                <w:sz w:val="24"/>
                <w:szCs w:val="24"/>
              </w:rPr>
              <w:t>4.1.16.</w:t>
            </w:r>
          </w:p>
        </w:tc>
        <w:tc>
          <w:tcPr>
            <w:tcW w:w="127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E62AB" w:rsidRPr="0003772B" w:rsidRDefault="000E62AB" w:rsidP="00B37063">
            <w:pPr>
              <w:jc w:val="center"/>
              <w:rPr>
                <w:color w:val="000000"/>
                <w:sz w:val="24"/>
                <w:szCs w:val="24"/>
              </w:rPr>
            </w:pPr>
            <w:r w:rsidRPr="0003772B">
              <w:rPr>
                <w:color w:val="000000"/>
                <w:sz w:val="24"/>
                <w:szCs w:val="24"/>
              </w:rPr>
              <w:t>Стро</w:t>
            </w:r>
            <w:r w:rsidRPr="0003772B">
              <w:rPr>
                <w:color w:val="000000"/>
                <w:sz w:val="24"/>
                <w:szCs w:val="24"/>
              </w:rPr>
              <w:t>и</w:t>
            </w:r>
            <w:r w:rsidRPr="0003772B">
              <w:rPr>
                <w:color w:val="000000"/>
                <w:sz w:val="24"/>
                <w:szCs w:val="24"/>
              </w:rPr>
              <w:t xml:space="preserve">тельство жилого дома ул. </w:t>
            </w:r>
            <w:proofErr w:type="gramStart"/>
            <w:r w:rsidRPr="0003772B">
              <w:rPr>
                <w:color w:val="000000"/>
                <w:sz w:val="24"/>
                <w:szCs w:val="24"/>
              </w:rPr>
              <w:t>Це</w:t>
            </w:r>
            <w:r w:rsidRPr="0003772B">
              <w:rPr>
                <w:color w:val="000000"/>
                <w:sz w:val="24"/>
                <w:szCs w:val="24"/>
              </w:rPr>
              <w:t>н</w:t>
            </w:r>
            <w:r w:rsidRPr="0003772B">
              <w:rPr>
                <w:color w:val="000000"/>
                <w:sz w:val="24"/>
                <w:szCs w:val="24"/>
              </w:rPr>
              <w:t>тральная</w:t>
            </w:r>
            <w:proofErr w:type="gramEnd"/>
            <w:r w:rsidR="00094A0C">
              <w:rPr>
                <w:color w:val="000000"/>
                <w:sz w:val="24"/>
                <w:szCs w:val="24"/>
              </w:rPr>
              <w:t>,</w:t>
            </w:r>
            <w:r w:rsidRPr="0003772B">
              <w:rPr>
                <w:color w:val="000000"/>
                <w:sz w:val="24"/>
                <w:szCs w:val="24"/>
              </w:rPr>
              <w:t xml:space="preserve"> д. 9</w:t>
            </w:r>
          </w:p>
        </w:tc>
        <w:tc>
          <w:tcPr>
            <w:tcW w:w="1135"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E62AB" w:rsidRPr="0003772B" w:rsidRDefault="000E62AB" w:rsidP="00094A0C">
            <w:pPr>
              <w:jc w:val="center"/>
              <w:rPr>
                <w:color w:val="000000"/>
                <w:sz w:val="24"/>
                <w:szCs w:val="24"/>
              </w:rPr>
            </w:pPr>
            <w:r w:rsidRPr="0003772B">
              <w:rPr>
                <w:color w:val="000000"/>
                <w:sz w:val="24"/>
                <w:szCs w:val="24"/>
              </w:rPr>
              <w:t>муниц</w:t>
            </w:r>
            <w:r w:rsidRPr="0003772B">
              <w:rPr>
                <w:color w:val="000000"/>
                <w:sz w:val="24"/>
                <w:szCs w:val="24"/>
              </w:rPr>
              <w:t>и</w:t>
            </w:r>
            <w:r w:rsidRPr="0003772B">
              <w:rPr>
                <w:color w:val="000000"/>
                <w:sz w:val="24"/>
                <w:szCs w:val="24"/>
              </w:rPr>
              <w:t>пальное казенное учре</w:t>
            </w:r>
            <w:r w:rsidR="00094A0C">
              <w:rPr>
                <w:color w:val="000000"/>
                <w:sz w:val="24"/>
                <w:szCs w:val="24"/>
              </w:rPr>
              <w:t>ж</w:t>
            </w:r>
            <w:r w:rsidR="00094A0C">
              <w:rPr>
                <w:color w:val="000000"/>
                <w:sz w:val="24"/>
                <w:szCs w:val="24"/>
              </w:rPr>
              <w:t>дение «</w:t>
            </w:r>
            <w:r w:rsidRPr="0003772B">
              <w:rPr>
                <w:color w:val="000000"/>
                <w:sz w:val="24"/>
                <w:szCs w:val="24"/>
              </w:rPr>
              <w:t>Упра</w:t>
            </w:r>
            <w:r w:rsidRPr="0003772B">
              <w:rPr>
                <w:color w:val="000000"/>
                <w:sz w:val="24"/>
                <w:szCs w:val="24"/>
              </w:rPr>
              <w:t>в</w:t>
            </w:r>
            <w:r w:rsidRPr="0003772B">
              <w:rPr>
                <w:color w:val="000000"/>
                <w:sz w:val="24"/>
                <w:szCs w:val="24"/>
              </w:rPr>
              <w:t>ление кап</w:t>
            </w:r>
            <w:r w:rsidRPr="0003772B">
              <w:rPr>
                <w:color w:val="000000"/>
                <w:sz w:val="24"/>
                <w:szCs w:val="24"/>
              </w:rPr>
              <w:t>и</w:t>
            </w:r>
            <w:r w:rsidRPr="0003772B">
              <w:rPr>
                <w:color w:val="000000"/>
                <w:sz w:val="24"/>
                <w:szCs w:val="24"/>
              </w:rPr>
              <w:t>тального стро</w:t>
            </w:r>
            <w:r w:rsidRPr="0003772B">
              <w:rPr>
                <w:color w:val="000000"/>
                <w:sz w:val="24"/>
                <w:szCs w:val="24"/>
              </w:rPr>
              <w:t>и</w:t>
            </w:r>
            <w:r w:rsidRPr="0003772B">
              <w:rPr>
                <w:color w:val="000000"/>
                <w:sz w:val="24"/>
                <w:szCs w:val="24"/>
              </w:rPr>
              <w:t>тельства по з</w:t>
            </w:r>
            <w:r w:rsidRPr="0003772B">
              <w:rPr>
                <w:color w:val="000000"/>
                <w:sz w:val="24"/>
                <w:szCs w:val="24"/>
              </w:rPr>
              <w:t>а</w:t>
            </w:r>
            <w:r w:rsidRPr="0003772B">
              <w:rPr>
                <w:color w:val="000000"/>
                <w:sz w:val="24"/>
                <w:szCs w:val="24"/>
              </w:rPr>
              <w:t>стройке Нижн</w:t>
            </w:r>
            <w:r w:rsidRPr="0003772B">
              <w:rPr>
                <w:color w:val="000000"/>
                <w:sz w:val="24"/>
                <w:szCs w:val="24"/>
              </w:rPr>
              <w:t>е</w:t>
            </w:r>
            <w:r w:rsidRPr="0003772B">
              <w:rPr>
                <w:color w:val="000000"/>
                <w:sz w:val="24"/>
                <w:szCs w:val="24"/>
              </w:rPr>
              <w:t>варто</w:t>
            </w:r>
            <w:r w:rsidRPr="0003772B">
              <w:rPr>
                <w:color w:val="000000"/>
                <w:sz w:val="24"/>
                <w:szCs w:val="24"/>
              </w:rPr>
              <w:t>в</w:t>
            </w:r>
            <w:r w:rsidRPr="0003772B">
              <w:rPr>
                <w:color w:val="000000"/>
                <w:sz w:val="24"/>
                <w:szCs w:val="24"/>
              </w:rPr>
              <w:t>ского района</w:t>
            </w:r>
            <w:r w:rsidR="00094A0C">
              <w:rPr>
                <w:color w:val="000000"/>
                <w:sz w:val="24"/>
                <w:szCs w:val="24"/>
              </w:rPr>
              <w:t>»</w:t>
            </w: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94A0C" w:rsidP="00B37063">
            <w:pPr>
              <w:rPr>
                <w:color w:val="000000"/>
                <w:sz w:val="24"/>
                <w:szCs w:val="24"/>
              </w:rPr>
            </w:pPr>
            <w:r>
              <w:rPr>
                <w:color w:val="000000"/>
                <w:sz w:val="24"/>
                <w:szCs w:val="24"/>
              </w:rPr>
              <w:t>в</w:t>
            </w:r>
            <w:r w:rsidR="000E62AB" w:rsidRPr="0003772B">
              <w:rPr>
                <w:color w:val="000000"/>
                <w:sz w:val="24"/>
                <w:szCs w:val="24"/>
              </w:rPr>
              <w:t>сего</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4 342,43</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4 342,43</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r>
      <w:tr w:rsidR="000E62AB" w:rsidRPr="0003772B" w:rsidTr="00AC5672">
        <w:trPr>
          <w:trHeight w:val="315"/>
          <w:jc w:val="center"/>
        </w:trPr>
        <w:tc>
          <w:tcPr>
            <w:tcW w:w="580"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федеральный бюджет</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315"/>
          <w:jc w:val="center"/>
        </w:trPr>
        <w:tc>
          <w:tcPr>
            <w:tcW w:w="580"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бюджет автоно</w:t>
            </w:r>
            <w:r w:rsidRPr="0003772B">
              <w:rPr>
                <w:color w:val="000000"/>
                <w:sz w:val="24"/>
                <w:szCs w:val="24"/>
              </w:rPr>
              <w:t>м</w:t>
            </w:r>
            <w:r w:rsidRPr="0003772B">
              <w:rPr>
                <w:color w:val="000000"/>
                <w:sz w:val="24"/>
                <w:szCs w:val="24"/>
              </w:rPr>
              <w:t>ного округа</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315"/>
          <w:jc w:val="center"/>
        </w:trPr>
        <w:tc>
          <w:tcPr>
            <w:tcW w:w="580"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бюджет района</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4 342,43</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4 342,43</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315"/>
          <w:jc w:val="center"/>
        </w:trPr>
        <w:tc>
          <w:tcPr>
            <w:tcW w:w="580"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бюджет посел</w:t>
            </w:r>
            <w:r w:rsidRPr="0003772B">
              <w:rPr>
                <w:color w:val="000000"/>
                <w:sz w:val="24"/>
                <w:szCs w:val="24"/>
              </w:rPr>
              <w:t>е</w:t>
            </w:r>
            <w:r w:rsidRPr="0003772B">
              <w:rPr>
                <w:color w:val="000000"/>
                <w:sz w:val="24"/>
                <w:szCs w:val="24"/>
              </w:rPr>
              <w:t>ний</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945"/>
          <w:jc w:val="center"/>
        </w:trPr>
        <w:tc>
          <w:tcPr>
            <w:tcW w:w="580" w:type="dxa"/>
            <w:vMerge/>
            <w:tcBorders>
              <w:top w:val="single" w:sz="4" w:space="0" w:color="auto"/>
              <w:left w:val="single" w:sz="4" w:space="0" w:color="auto"/>
              <w:bottom w:val="single" w:sz="4" w:space="0" w:color="000000"/>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single" w:sz="4" w:space="0" w:color="auto"/>
              <w:left w:val="single" w:sz="4" w:space="0" w:color="auto"/>
              <w:bottom w:val="single" w:sz="4" w:space="0" w:color="000000"/>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94A0C" w:rsidP="00B37063">
            <w:pPr>
              <w:rPr>
                <w:color w:val="000000"/>
                <w:sz w:val="24"/>
                <w:szCs w:val="24"/>
              </w:rPr>
            </w:pPr>
            <w:r w:rsidRPr="0003772B">
              <w:rPr>
                <w:color w:val="000000"/>
                <w:sz w:val="24"/>
                <w:szCs w:val="24"/>
              </w:rPr>
              <w:t>в т</w:t>
            </w:r>
            <w:r>
              <w:rPr>
                <w:color w:val="000000"/>
                <w:sz w:val="24"/>
                <w:szCs w:val="24"/>
              </w:rPr>
              <w:t xml:space="preserve">ом </w:t>
            </w:r>
            <w:r w:rsidRPr="0003772B">
              <w:rPr>
                <w:color w:val="000000"/>
                <w:sz w:val="24"/>
                <w:szCs w:val="24"/>
              </w:rPr>
              <w:t>ч</w:t>
            </w:r>
            <w:r>
              <w:rPr>
                <w:color w:val="000000"/>
                <w:sz w:val="24"/>
                <w:szCs w:val="24"/>
              </w:rPr>
              <w:t>исле</w:t>
            </w:r>
            <w:r w:rsidR="000E62AB" w:rsidRPr="0003772B">
              <w:rPr>
                <w:color w:val="000000"/>
                <w:sz w:val="24"/>
                <w:szCs w:val="24"/>
              </w:rPr>
              <w:t xml:space="preserve"> бе</w:t>
            </w:r>
            <w:r w:rsidR="000E62AB" w:rsidRPr="0003772B">
              <w:rPr>
                <w:color w:val="000000"/>
                <w:sz w:val="24"/>
                <w:szCs w:val="24"/>
              </w:rPr>
              <w:t>з</w:t>
            </w:r>
            <w:r w:rsidR="000E62AB" w:rsidRPr="0003772B">
              <w:rPr>
                <w:color w:val="000000"/>
                <w:sz w:val="24"/>
                <w:szCs w:val="24"/>
              </w:rPr>
              <w:t>возмездные п</w:t>
            </w:r>
            <w:r w:rsidR="000E62AB" w:rsidRPr="0003772B">
              <w:rPr>
                <w:color w:val="000000"/>
                <w:sz w:val="24"/>
                <w:szCs w:val="24"/>
              </w:rPr>
              <w:t>о</w:t>
            </w:r>
            <w:r w:rsidR="000E62AB" w:rsidRPr="0003772B">
              <w:rPr>
                <w:color w:val="000000"/>
                <w:sz w:val="24"/>
                <w:szCs w:val="24"/>
              </w:rPr>
              <w:t>ступления от ф</w:t>
            </w:r>
            <w:r w:rsidR="000E62AB" w:rsidRPr="0003772B">
              <w:rPr>
                <w:color w:val="000000"/>
                <w:sz w:val="24"/>
                <w:szCs w:val="24"/>
              </w:rPr>
              <w:t>и</w:t>
            </w:r>
            <w:r w:rsidR="000E62AB" w:rsidRPr="0003772B">
              <w:rPr>
                <w:color w:val="000000"/>
                <w:sz w:val="24"/>
                <w:szCs w:val="24"/>
              </w:rPr>
              <w:t>зических и юр</w:t>
            </w:r>
            <w:r w:rsidR="000E62AB" w:rsidRPr="0003772B">
              <w:rPr>
                <w:color w:val="000000"/>
                <w:sz w:val="24"/>
                <w:szCs w:val="24"/>
              </w:rPr>
              <w:t>и</w:t>
            </w:r>
            <w:r w:rsidR="000E62AB" w:rsidRPr="0003772B">
              <w:rPr>
                <w:color w:val="000000"/>
                <w:sz w:val="24"/>
                <w:szCs w:val="24"/>
              </w:rPr>
              <w:t>дических лиц</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24,97</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24,97</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315"/>
          <w:jc w:val="center"/>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jc w:val="center"/>
              <w:rPr>
                <w:color w:val="000000"/>
                <w:sz w:val="24"/>
                <w:szCs w:val="24"/>
              </w:rPr>
            </w:pPr>
            <w:r w:rsidRPr="0003772B">
              <w:rPr>
                <w:color w:val="000000"/>
                <w:sz w:val="24"/>
                <w:szCs w:val="24"/>
              </w:rPr>
              <w:t> </w:t>
            </w:r>
          </w:p>
        </w:tc>
        <w:tc>
          <w:tcPr>
            <w:tcW w:w="1274" w:type="dxa"/>
            <w:tcBorders>
              <w:top w:val="nil"/>
              <w:left w:val="nil"/>
              <w:bottom w:val="single" w:sz="4" w:space="0" w:color="auto"/>
              <w:right w:val="single" w:sz="4" w:space="0" w:color="auto"/>
            </w:tcBorders>
            <w:shd w:val="clear" w:color="auto" w:fill="auto"/>
            <w:hideMark/>
          </w:tcPr>
          <w:p w:rsidR="000E62AB" w:rsidRPr="0003772B" w:rsidRDefault="00094A0C" w:rsidP="00B37063">
            <w:pPr>
              <w:jc w:val="center"/>
              <w:rPr>
                <w:b/>
                <w:bCs/>
                <w:color w:val="000000"/>
                <w:sz w:val="24"/>
                <w:szCs w:val="24"/>
              </w:rPr>
            </w:pPr>
            <w:r>
              <w:rPr>
                <w:b/>
                <w:bCs/>
                <w:color w:val="000000"/>
                <w:sz w:val="24"/>
                <w:szCs w:val="24"/>
              </w:rPr>
              <w:t>С</w:t>
            </w:r>
            <w:r w:rsidR="000E62AB" w:rsidRPr="0003772B">
              <w:rPr>
                <w:b/>
                <w:bCs/>
                <w:color w:val="000000"/>
                <w:sz w:val="24"/>
                <w:szCs w:val="24"/>
              </w:rPr>
              <w:t>. Охт</w:t>
            </w:r>
            <w:r w:rsidR="000E62AB" w:rsidRPr="0003772B">
              <w:rPr>
                <w:b/>
                <w:bCs/>
                <w:color w:val="000000"/>
                <w:sz w:val="24"/>
                <w:szCs w:val="24"/>
              </w:rPr>
              <w:t>е</w:t>
            </w:r>
            <w:r w:rsidR="000E62AB" w:rsidRPr="0003772B">
              <w:rPr>
                <w:b/>
                <w:bCs/>
                <w:color w:val="000000"/>
                <w:sz w:val="24"/>
                <w:szCs w:val="24"/>
              </w:rPr>
              <w:t>урье</w:t>
            </w:r>
          </w:p>
        </w:tc>
        <w:tc>
          <w:tcPr>
            <w:tcW w:w="1135" w:type="dxa"/>
            <w:tcBorders>
              <w:top w:val="nil"/>
              <w:left w:val="nil"/>
              <w:bottom w:val="single" w:sz="4" w:space="0" w:color="auto"/>
              <w:right w:val="single" w:sz="4" w:space="0" w:color="auto"/>
            </w:tcBorders>
            <w:shd w:val="clear" w:color="auto" w:fill="auto"/>
            <w:hideMark/>
          </w:tcPr>
          <w:p w:rsidR="000E62AB" w:rsidRPr="0003772B" w:rsidRDefault="000E62AB" w:rsidP="00B37063">
            <w:pPr>
              <w:jc w:val="center"/>
              <w:rPr>
                <w:color w:val="000000"/>
                <w:sz w:val="24"/>
                <w:szCs w:val="24"/>
              </w:rPr>
            </w:pPr>
            <w:r w:rsidRPr="0003772B">
              <w:rPr>
                <w:color w:val="000000"/>
                <w:sz w:val="24"/>
                <w:szCs w:val="24"/>
              </w:rPr>
              <w:t> </w:t>
            </w:r>
          </w:p>
        </w:tc>
        <w:tc>
          <w:tcPr>
            <w:tcW w:w="2129" w:type="dxa"/>
            <w:gridSpan w:val="8"/>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6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70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39"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315"/>
          <w:jc w:val="center"/>
        </w:trPr>
        <w:tc>
          <w:tcPr>
            <w:tcW w:w="580" w:type="dxa"/>
            <w:vMerge w:val="restart"/>
            <w:tcBorders>
              <w:top w:val="nil"/>
              <w:left w:val="single" w:sz="4" w:space="0" w:color="auto"/>
              <w:bottom w:val="single" w:sz="4" w:space="0" w:color="000000"/>
              <w:right w:val="single" w:sz="4" w:space="0" w:color="auto"/>
            </w:tcBorders>
            <w:shd w:val="clear" w:color="auto" w:fill="auto"/>
            <w:vAlign w:val="center"/>
            <w:hideMark/>
          </w:tcPr>
          <w:p w:rsidR="000E62AB" w:rsidRPr="0003772B" w:rsidRDefault="000E62AB" w:rsidP="00B37063">
            <w:pPr>
              <w:jc w:val="center"/>
              <w:rPr>
                <w:color w:val="000000"/>
                <w:sz w:val="24"/>
                <w:szCs w:val="24"/>
              </w:rPr>
            </w:pPr>
            <w:r w:rsidRPr="0003772B">
              <w:rPr>
                <w:color w:val="000000"/>
                <w:sz w:val="24"/>
                <w:szCs w:val="24"/>
              </w:rPr>
              <w:lastRenderedPageBreak/>
              <w:t>4.1.17.</w:t>
            </w:r>
          </w:p>
        </w:tc>
        <w:tc>
          <w:tcPr>
            <w:tcW w:w="1274" w:type="dxa"/>
            <w:vMerge w:val="restart"/>
            <w:tcBorders>
              <w:top w:val="nil"/>
              <w:left w:val="single" w:sz="4" w:space="0" w:color="auto"/>
              <w:bottom w:val="single" w:sz="4" w:space="0" w:color="000000"/>
              <w:right w:val="single" w:sz="4" w:space="0" w:color="auto"/>
            </w:tcBorders>
            <w:shd w:val="clear" w:color="auto" w:fill="auto"/>
            <w:hideMark/>
          </w:tcPr>
          <w:p w:rsidR="000E62AB" w:rsidRPr="0003772B" w:rsidRDefault="00094A0C" w:rsidP="00B37063">
            <w:pPr>
              <w:jc w:val="center"/>
              <w:rPr>
                <w:color w:val="000000"/>
                <w:sz w:val="24"/>
                <w:szCs w:val="24"/>
              </w:rPr>
            </w:pPr>
            <w:r>
              <w:rPr>
                <w:color w:val="000000"/>
                <w:sz w:val="24"/>
                <w:szCs w:val="24"/>
              </w:rPr>
              <w:t>Ж</w:t>
            </w:r>
            <w:r w:rsidR="000E62AB" w:rsidRPr="0003772B">
              <w:rPr>
                <w:color w:val="000000"/>
                <w:sz w:val="24"/>
                <w:szCs w:val="24"/>
              </w:rPr>
              <w:t>илой дом по ул. Цв</w:t>
            </w:r>
            <w:r w:rsidR="000E62AB" w:rsidRPr="0003772B">
              <w:rPr>
                <w:color w:val="000000"/>
                <w:sz w:val="24"/>
                <w:szCs w:val="24"/>
              </w:rPr>
              <w:t>е</w:t>
            </w:r>
            <w:r w:rsidR="000E62AB" w:rsidRPr="0003772B">
              <w:rPr>
                <w:color w:val="000000"/>
                <w:sz w:val="24"/>
                <w:szCs w:val="24"/>
              </w:rPr>
              <w:t>точной, д. 4</w:t>
            </w:r>
          </w:p>
        </w:tc>
        <w:tc>
          <w:tcPr>
            <w:tcW w:w="1135" w:type="dxa"/>
            <w:vMerge w:val="restart"/>
            <w:tcBorders>
              <w:top w:val="nil"/>
              <w:left w:val="single" w:sz="4" w:space="0" w:color="auto"/>
              <w:bottom w:val="single" w:sz="4" w:space="0" w:color="auto"/>
              <w:right w:val="single" w:sz="4" w:space="0" w:color="auto"/>
            </w:tcBorders>
            <w:shd w:val="clear" w:color="auto" w:fill="auto"/>
            <w:hideMark/>
          </w:tcPr>
          <w:p w:rsidR="000E62AB" w:rsidRPr="0003772B" w:rsidRDefault="000E62AB" w:rsidP="00B37063">
            <w:pPr>
              <w:jc w:val="center"/>
              <w:rPr>
                <w:color w:val="000000"/>
                <w:sz w:val="24"/>
                <w:szCs w:val="24"/>
              </w:rPr>
            </w:pPr>
            <w:r w:rsidRPr="0003772B">
              <w:rPr>
                <w:color w:val="000000"/>
                <w:sz w:val="24"/>
                <w:szCs w:val="24"/>
              </w:rPr>
              <w:t>муниц</w:t>
            </w:r>
            <w:r w:rsidRPr="0003772B">
              <w:rPr>
                <w:color w:val="000000"/>
                <w:sz w:val="24"/>
                <w:szCs w:val="24"/>
              </w:rPr>
              <w:t>и</w:t>
            </w:r>
            <w:r w:rsidRPr="0003772B">
              <w:rPr>
                <w:color w:val="000000"/>
                <w:sz w:val="24"/>
                <w:szCs w:val="24"/>
              </w:rPr>
              <w:t>пальное казенное учре</w:t>
            </w:r>
            <w:r w:rsidR="00094A0C">
              <w:rPr>
                <w:color w:val="000000"/>
                <w:sz w:val="24"/>
                <w:szCs w:val="24"/>
              </w:rPr>
              <w:t>ж</w:t>
            </w:r>
            <w:r w:rsidR="00094A0C">
              <w:rPr>
                <w:color w:val="000000"/>
                <w:sz w:val="24"/>
                <w:szCs w:val="24"/>
              </w:rPr>
              <w:t>дение «</w:t>
            </w:r>
            <w:r w:rsidRPr="0003772B">
              <w:rPr>
                <w:color w:val="000000"/>
                <w:sz w:val="24"/>
                <w:szCs w:val="24"/>
              </w:rPr>
              <w:t>Упра</w:t>
            </w:r>
            <w:r w:rsidRPr="0003772B">
              <w:rPr>
                <w:color w:val="000000"/>
                <w:sz w:val="24"/>
                <w:szCs w:val="24"/>
              </w:rPr>
              <w:t>в</w:t>
            </w:r>
            <w:r w:rsidRPr="0003772B">
              <w:rPr>
                <w:color w:val="000000"/>
                <w:sz w:val="24"/>
                <w:szCs w:val="24"/>
              </w:rPr>
              <w:t>ление кап</w:t>
            </w:r>
            <w:r w:rsidRPr="0003772B">
              <w:rPr>
                <w:color w:val="000000"/>
                <w:sz w:val="24"/>
                <w:szCs w:val="24"/>
              </w:rPr>
              <w:t>и</w:t>
            </w:r>
            <w:r w:rsidRPr="0003772B">
              <w:rPr>
                <w:color w:val="000000"/>
                <w:sz w:val="24"/>
                <w:szCs w:val="24"/>
              </w:rPr>
              <w:t>тального стро</w:t>
            </w:r>
            <w:r w:rsidRPr="0003772B">
              <w:rPr>
                <w:color w:val="000000"/>
                <w:sz w:val="24"/>
                <w:szCs w:val="24"/>
              </w:rPr>
              <w:t>и</w:t>
            </w:r>
            <w:r w:rsidRPr="0003772B">
              <w:rPr>
                <w:color w:val="000000"/>
                <w:sz w:val="24"/>
                <w:szCs w:val="24"/>
              </w:rPr>
              <w:t>тельства по з</w:t>
            </w:r>
            <w:r w:rsidRPr="0003772B">
              <w:rPr>
                <w:color w:val="000000"/>
                <w:sz w:val="24"/>
                <w:szCs w:val="24"/>
              </w:rPr>
              <w:t>а</w:t>
            </w:r>
            <w:r w:rsidRPr="0003772B">
              <w:rPr>
                <w:color w:val="000000"/>
                <w:sz w:val="24"/>
                <w:szCs w:val="24"/>
              </w:rPr>
              <w:t>стройке Нижн</w:t>
            </w:r>
            <w:r w:rsidRPr="0003772B">
              <w:rPr>
                <w:color w:val="000000"/>
                <w:sz w:val="24"/>
                <w:szCs w:val="24"/>
              </w:rPr>
              <w:t>е</w:t>
            </w:r>
            <w:r w:rsidRPr="0003772B">
              <w:rPr>
                <w:color w:val="000000"/>
                <w:sz w:val="24"/>
                <w:szCs w:val="24"/>
              </w:rPr>
              <w:t>варто</w:t>
            </w:r>
            <w:r w:rsidRPr="0003772B">
              <w:rPr>
                <w:color w:val="000000"/>
                <w:sz w:val="24"/>
                <w:szCs w:val="24"/>
              </w:rPr>
              <w:t>в</w:t>
            </w:r>
            <w:r w:rsidR="00094A0C">
              <w:rPr>
                <w:color w:val="000000"/>
                <w:sz w:val="24"/>
                <w:szCs w:val="24"/>
              </w:rPr>
              <w:t>ского района»</w:t>
            </w:r>
          </w:p>
        </w:tc>
        <w:tc>
          <w:tcPr>
            <w:tcW w:w="2129" w:type="dxa"/>
            <w:gridSpan w:val="8"/>
            <w:tcBorders>
              <w:top w:val="nil"/>
              <w:left w:val="nil"/>
              <w:bottom w:val="single" w:sz="4" w:space="0" w:color="auto"/>
              <w:right w:val="single" w:sz="4" w:space="0" w:color="auto"/>
            </w:tcBorders>
            <w:shd w:val="clear" w:color="auto" w:fill="auto"/>
            <w:vAlign w:val="center"/>
            <w:hideMark/>
          </w:tcPr>
          <w:p w:rsidR="000E62AB" w:rsidRPr="0003772B" w:rsidRDefault="00094A0C" w:rsidP="00B37063">
            <w:pPr>
              <w:rPr>
                <w:color w:val="000000"/>
                <w:sz w:val="24"/>
                <w:szCs w:val="24"/>
              </w:rPr>
            </w:pPr>
            <w:r>
              <w:rPr>
                <w:color w:val="000000"/>
                <w:sz w:val="24"/>
                <w:szCs w:val="24"/>
              </w:rPr>
              <w:t>в</w:t>
            </w:r>
            <w:r w:rsidR="000E62AB" w:rsidRPr="0003772B">
              <w:rPr>
                <w:color w:val="000000"/>
                <w:sz w:val="24"/>
                <w:szCs w:val="24"/>
              </w:rPr>
              <w:t>сего</w:t>
            </w:r>
          </w:p>
        </w:tc>
        <w:tc>
          <w:tcPr>
            <w:tcW w:w="136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41,69</w:t>
            </w:r>
          </w:p>
        </w:tc>
        <w:tc>
          <w:tcPr>
            <w:tcW w:w="170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41,69</w:t>
            </w:r>
          </w:p>
        </w:tc>
        <w:tc>
          <w:tcPr>
            <w:tcW w:w="1339"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5"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r>
      <w:tr w:rsidR="000E62AB" w:rsidRPr="0003772B" w:rsidTr="00AC5672">
        <w:trPr>
          <w:trHeight w:val="315"/>
          <w:jc w:val="center"/>
        </w:trPr>
        <w:tc>
          <w:tcPr>
            <w:tcW w:w="580" w:type="dxa"/>
            <w:vMerge/>
            <w:tcBorders>
              <w:top w:val="nil"/>
              <w:left w:val="single" w:sz="4" w:space="0" w:color="auto"/>
              <w:bottom w:val="single" w:sz="4" w:space="0" w:color="000000"/>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nil"/>
              <w:left w:val="single" w:sz="4" w:space="0" w:color="auto"/>
              <w:bottom w:val="single" w:sz="4" w:space="0" w:color="000000"/>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федеральный бюджет</w:t>
            </w:r>
          </w:p>
        </w:tc>
        <w:tc>
          <w:tcPr>
            <w:tcW w:w="136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39"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315"/>
          <w:jc w:val="center"/>
        </w:trPr>
        <w:tc>
          <w:tcPr>
            <w:tcW w:w="580" w:type="dxa"/>
            <w:vMerge/>
            <w:tcBorders>
              <w:top w:val="nil"/>
              <w:left w:val="single" w:sz="4" w:space="0" w:color="auto"/>
              <w:bottom w:val="single" w:sz="4" w:space="0" w:color="000000"/>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nil"/>
              <w:left w:val="single" w:sz="4" w:space="0" w:color="auto"/>
              <w:bottom w:val="single" w:sz="4" w:space="0" w:color="000000"/>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бюджет автоно</w:t>
            </w:r>
            <w:r w:rsidRPr="0003772B">
              <w:rPr>
                <w:color w:val="000000"/>
                <w:sz w:val="24"/>
                <w:szCs w:val="24"/>
              </w:rPr>
              <w:t>м</w:t>
            </w:r>
            <w:r w:rsidRPr="0003772B">
              <w:rPr>
                <w:color w:val="000000"/>
                <w:sz w:val="24"/>
                <w:szCs w:val="24"/>
              </w:rPr>
              <w:t>ного округа</w:t>
            </w:r>
          </w:p>
        </w:tc>
        <w:tc>
          <w:tcPr>
            <w:tcW w:w="136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39"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315"/>
          <w:jc w:val="center"/>
        </w:trPr>
        <w:tc>
          <w:tcPr>
            <w:tcW w:w="580" w:type="dxa"/>
            <w:vMerge/>
            <w:tcBorders>
              <w:top w:val="nil"/>
              <w:left w:val="single" w:sz="4" w:space="0" w:color="auto"/>
              <w:bottom w:val="single" w:sz="4" w:space="0" w:color="000000"/>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nil"/>
              <w:left w:val="single" w:sz="4" w:space="0" w:color="auto"/>
              <w:bottom w:val="single" w:sz="4" w:space="0" w:color="000000"/>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бюджет района</w:t>
            </w:r>
          </w:p>
        </w:tc>
        <w:tc>
          <w:tcPr>
            <w:tcW w:w="136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41,69</w:t>
            </w:r>
          </w:p>
        </w:tc>
        <w:tc>
          <w:tcPr>
            <w:tcW w:w="170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41,69</w:t>
            </w:r>
          </w:p>
        </w:tc>
        <w:tc>
          <w:tcPr>
            <w:tcW w:w="1339"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315"/>
          <w:jc w:val="center"/>
        </w:trPr>
        <w:tc>
          <w:tcPr>
            <w:tcW w:w="580" w:type="dxa"/>
            <w:vMerge/>
            <w:tcBorders>
              <w:top w:val="nil"/>
              <w:left w:val="single" w:sz="4" w:space="0" w:color="auto"/>
              <w:bottom w:val="single" w:sz="4" w:space="0" w:color="000000"/>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nil"/>
              <w:left w:val="single" w:sz="4" w:space="0" w:color="auto"/>
              <w:bottom w:val="single" w:sz="4" w:space="0" w:color="000000"/>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бюджет посел</w:t>
            </w:r>
            <w:r w:rsidRPr="0003772B">
              <w:rPr>
                <w:color w:val="000000"/>
                <w:sz w:val="24"/>
                <w:szCs w:val="24"/>
              </w:rPr>
              <w:t>е</w:t>
            </w:r>
            <w:r w:rsidRPr="0003772B">
              <w:rPr>
                <w:color w:val="000000"/>
                <w:sz w:val="24"/>
                <w:szCs w:val="24"/>
              </w:rPr>
              <w:t>ний</w:t>
            </w:r>
          </w:p>
        </w:tc>
        <w:tc>
          <w:tcPr>
            <w:tcW w:w="136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39"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945"/>
          <w:jc w:val="center"/>
        </w:trPr>
        <w:tc>
          <w:tcPr>
            <w:tcW w:w="580"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nil"/>
              <w:left w:val="nil"/>
              <w:bottom w:val="single" w:sz="4" w:space="0" w:color="auto"/>
              <w:right w:val="single" w:sz="4" w:space="0" w:color="auto"/>
            </w:tcBorders>
            <w:shd w:val="clear" w:color="auto" w:fill="auto"/>
            <w:vAlign w:val="center"/>
            <w:hideMark/>
          </w:tcPr>
          <w:p w:rsidR="000E62AB" w:rsidRPr="0003772B" w:rsidRDefault="00094A0C" w:rsidP="00B37063">
            <w:pPr>
              <w:rPr>
                <w:color w:val="000000"/>
                <w:sz w:val="24"/>
                <w:szCs w:val="24"/>
              </w:rPr>
            </w:pPr>
            <w:r w:rsidRPr="0003772B">
              <w:rPr>
                <w:color w:val="000000"/>
                <w:sz w:val="24"/>
                <w:szCs w:val="24"/>
              </w:rPr>
              <w:t>в т</w:t>
            </w:r>
            <w:r>
              <w:rPr>
                <w:color w:val="000000"/>
                <w:sz w:val="24"/>
                <w:szCs w:val="24"/>
              </w:rPr>
              <w:t xml:space="preserve">ом </w:t>
            </w:r>
            <w:r w:rsidRPr="0003772B">
              <w:rPr>
                <w:color w:val="000000"/>
                <w:sz w:val="24"/>
                <w:szCs w:val="24"/>
              </w:rPr>
              <w:t>ч</w:t>
            </w:r>
            <w:r>
              <w:rPr>
                <w:color w:val="000000"/>
                <w:sz w:val="24"/>
                <w:szCs w:val="24"/>
              </w:rPr>
              <w:t>исле</w:t>
            </w:r>
            <w:r w:rsidRPr="0003772B">
              <w:rPr>
                <w:color w:val="000000"/>
                <w:sz w:val="24"/>
                <w:szCs w:val="24"/>
              </w:rPr>
              <w:t xml:space="preserve"> </w:t>
            </w:r>
            <w:r w:rsidR="000E62AB" w:rsidRPr="0003772B">
              <w:rPr>
                <w:color w:val="000000"/>
                <w:sz w:val="24"/>
                <w:szCs w:val="24"/>
              </w:rPr>
              <w:t>бе</w:t>
            </w:r>
            <w:r w:rsidR="000E62AB" w:rsidRPr="0003772B">
              <w:rPr>
                <w:color w:val="000000"/>
                <w:sz w:val="24"/>
                <w:szCs w:val="24"/>
              </w:rPr>
              <w:t>з</w:t>
            </w:r>
            <w:r w:rsidR="000E62AB" w:rsidRPr="0003772B">
              <w:rPr>
                <w:color w:val="000000"/>
                <w:sz w:val="24"/>
                <w:szCs w:val="24"/>
              </w:rPr>
              <w:t>возмездные п</w:t>
            </w:r>
            <w:r w:rsidR="000E62AB" w:rsidRPr="0003772B">
              <w:rPr>
                <w:color w:val="000000"/>
                <w:sz w:val="24"/>
                <w:szCs w:val="24"/>
              </w:rPr>
              <w:t>о</w:t>
            </w:r>
            <w:r w:rsidR="000E62AB" w:rsidRPr="0003772B">
              <w:rPr>
                <w:color w:val="000000"/>
                <w:sz w:val="24"/>
                <w:szCs w:val="24"/>
              </w:rPr>
              <w:t>ступления от ф</w:t>
            </w:r>
            <w:r w:rsidR="000E62AB" w:rsidRPr="0003772B">
              <w:rPr>
                <w:color w:val="000000"/>
                <w:sz w:val="24"/>
                <w:szCs w:val="24"/>
              </w:rPr>
              <w:t>и</w:t>
            </w:r>
            <w:r w:rsidR="000E62AB" w:rsidRPr="0003772B">
              <w:rPr>
                <w:color w:val="000000"/>
                <w:sz w:val="24"/>
                <w:szCs w:val="24"/>
              </w:rPr>
              <w:t>зических и юр</w:t>
            </w:r>
            <w:r w:rsidR="000E62AB" w:rsidRPr="0003772B">
              <w:rPr>
                <w:color w:val="000000"/>
                <w:sz w:val="24"/>
                <w:szCs w:val="24"/>
              </w:rPr>
              <w:t>и</w:t>
            </w:r>
            <w:r w:rsidR="000E62AB" w:rsidRPr="0003772B">
              <w:rPr>
                <w:color w:val="000000"/>
                <w:sz w:val="24"/>
                <w:szCs w:val="24"/>
              </w:rPr>
              <w:t>дических лиц</w:t>
            </w:r>
          </w:p>
        </w:tc>
        <w:tc>
          <w:tcPr>
            <w:tcW w:w="136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39"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315"/>
          <w:jc w:val="center"/>
        </w:trPr>
        <w:tc>
          <w:tcPr>
            <w:tcW w:w="5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jc w:val="center"/>
              <w:rPr>
                <w:color w:val="000000"/>
                <w:sz w:val="24"/>
                <w:szCs w:val="24"/>
              </w:rPr>
            </w:pPr>
            <w:r w:rsidRPr="0003772B">
              <w:rPr>
                <w:color w:val="000000"/>
                <w:sz w:val="24"/>
                <w:szCs w:val="24"/>
              </w:rPr>
              <w:t>4.1.18.</w:t>
            </w:r>
          </w:p>
        </w:tc>
        <w:tc>
          <w:tcPr>
            <w:tcW w:w="127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E62AB" w:rsidRPr="0003772B" w:rsidRDefault="00094A0C" w:rsidP="00B37063">
            <w:pPr>
              <w:jc w:val="center"/>
              <w:rPr>
                <w:color w:val="000000"/>
                <w:sz w:val="24"/>
                <w:szCs w:val="24"/>
              </w:rPr>
            </w:pPr>
            <w:r>
              <w:rPr>
                <w:color w:val="000000"/>
                <w:sz w:val="24"/>
                <w:szCs w:val="24"/>
              </w:rPr>
              <w:t>Ж</w:t>
            </w:r>
            <w:r w:rsidR="000E62AB" w:rsidRPr="0003772B">
              <w:rPr>
                <w:color w:val="000000"/>
                <w:sz w:val="24"/>
                <w:szCs w:val="24"/>
              </w:rPr>
              <w:t>илой дом по ул. Ле</w:t>
            </w:r>
            <w:r w:rsidR="000E62AB" w:rsidRPr="0003772B">
              <w:rPr>
                <w:color w:val="000000"/>
                <w:sz w:val="24"/>
                <w:szCs w:val="24"/>
              </w:rPr>
              <w:t>т</w:t>
            </w:r>
            <w:r w:rsidR="000E62AB" w:rsidRPr="0003772B">
              <w:rPr>
                <w:color w:val="000000"/>
                <w:sz w:val="24"/>
                <w:szCs w:val="24"/>
              </w:rPr>
              <w:t>ной, д. 14</w:t>
            </w:r>
          </w:p>
        </w:tc>
        <w:tc>
          <w:tcPr>
            <w:tcW w:w="1135"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E62AB" w:rsidRPr="0003772B" w:rsidRDefault="000E62AB" w:rsidP="00B37063">
            <w:pPr>
              <w:jc w:val="center"/>
              <w:rPr>
                <w:color w:val="000000"/>
                <w:sz w:val="24"/>
                <w:szCs w:val="24"/>
              </w:rPr>
            </w:pPr>
            <w:r w:rsidRPr="0003772B">
              <w:rPr>
                <w:color w:val="000000"/>
                <w:sz w:val="24"/>
                <w:szCs w:val="24"/>
              </w:rPr>
              <w:t>муниц</w:t>
            </w:r>
            <w:r w:rsidRPr="0003772B">
              <w:rPr>
                <w:color w:val="000000"/>
                <w:sz w:val="24"/>
                <w:szCs w:val="24"/>
              </w:rPr>
              <w:t>и</w:t>
            </w:r>
            <w:r w:rsidRPr="0003772B">
              <w:rPr>
                <w:color w:val="000000"/>
                <w:sz w:val="24"/>
                <w:szCs w:val="24"/>
              </w:rPr>
              <w:t>пальное казенное учре</w:t>
            </w:r>
            <w:r w:rsidR="00094A0C">
              <w:rPr>
                <w:color w:val="000000"/>
                <w:sz w:val="24"/>
                <w:szCs w:val="24"/>
              </w:rPr>
              <w:t>ж</w:t>
            </w:r>
            <w:r w:rsidR="00094A0C">
              <w:rPr>
                <w:color w:val="000000"/>
                <w:sz w:val="24"/>
                <w:szCs w:val="24"/>
              </w:rPr>
              <w:t>дение «</w:t>
            </w:r>
            <w:r w:rsidRPr="0003772B">
              <w:rPr>
                <w:color w:val="000000"/>
                <w:sz w:val="24"/>
                <w:szCs w:val="24"/>
              </w:rPr>
              <w:t>Упра</w:t>
            </w:r>
            <w:r w:rsidRPr="0003772B">
              <w:rPr>
                <w:color w:val="000000"/>
                <w:sz w:val="24"/>
                <w:szCs w:val="24"/>
              </w:rPr>
              <w:t>в</w:t>
            </w:r>
            <w:r w:rsidRPr="0003772B">
              <w:rPr>
                <w:color w:val="000000"/>
                <w:sz w:val="24"/>
                <w:szCs w:val="24"/>
              </w:rPr>
              <w:t>ление кап</w:t>
            </w:r>
            <w:r w:rsidRPr="0003772B">
              <w:rPr>
                <w:color w:val="000000"/>
                <w:sz w:val="24"/>
                <w:szCs w:val="24"/>
              </w:rPr>
              <w:t>и</w:t>
            </w:r>
            <w:r w:rsidRPr="0003772B">
              <w:rPr>
                <w:color w:val="000000"/>
                <w:sz w:val="24"/>
                <w:szCs w:val="24"/>
              </w:rPr>
              <w:t>тального стро</w:t>
            </w:r>
            <w:r w:rsidRPr="0003772B">
              <w:rPr>
                <w:color w:val="000000"/>
                <w:sz w:val="24"/>
                <w:szCs w:val="24"/>
              </w:rPr>
              <w:t>и</w:t>
            </w:r>
            <w:r w:rsidRPr="0003772B">
              <w:rPr>
                <w:color w:val="000000"/>
                <w:sz w:val="24"/>
                <w:szCs w:val="24"/>
              </w:rPr>
              <w:t>тельства по з</w:t>
            </w:r>
            <w:r w:rsidRPr="0003772B">
              <w:rPr>
                <w:color w:val="000000"/>
                <w:sz w:val="24"/>
                <w:szCs w:val="24"/>
              </w:rPr>
              <w:t>а</w:t>
            </w:r>
            <w:r w:rsidRPr="0003772B">
              <w:rPr>
                <w:color w:val="000000"/>
                <w:sz w:val="24"/>
                <w:szCs w:val="24"/>
              </w:rPr>
              <w:t>стройке Нижн</w:t>
            </w:r>
            <w:r w:rsidRPr="0003772B">
              <w:rPr>
                <w:color w:val="000000"/>
                <w:sz w:val="24"/>
                <w:szCs w:val="24"/>
              </w:rPr>
              <w:t>е</w:t>
            </w:r>
            <w:r w:rsidRPr="0003772B">
              <w:rPr>
                <w:color w:val="000000"/>
                <w:sz w:val="24"/>
                <w:szCs w:val="24"/>
              </w:rPr>
              <w:t>варто</w:t>
            </w:r>
            <w:r w:rsidRPr="0003772B">
              <w:rPr>
                <w:color w:val="000000"/>
                <w:sz w:val="24"/>
                <w:szCs w:val="24"/>
              </w:rPr>
              <w:t>в</w:t>
            </w:r>
            <w:r w:rsidR="00094A0C">
              <w:rPr>
                <w:color w:val="000000"/>
                <w:sz w:val="24"/>
                <w:szCs w:val="24"/>
              </w:rPr>
              <w:t>ского района»</w:t>
            </w: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94A0C" w:rsidP="00B37063">
            <w:pPr>
              <w:rPr>
                <w:color w:val="000000"/>
                <w:sz w:val="24"/>
                <w:szCs w:val="24"/>
              </w:rPr>
            </w:pPr>
            <w:r>
              <w:rPr>
                <w:color w:val="000000"/>
                <w:sz w:val="24"/>
                <w:szCs w:val="24"/>
              </w:rPr>
              <w:t>в</w:t>
            </w:r>
            <w:r w:rsidR="000E62AB" w:rsidRPr="0003772B">
              <w:rPr>
                <w:color w:val="000000"/>
                <w:sz w:val="24"/>
                <w:szCs w:val="24"/>
              </w:rPr>
              <w:t>сего</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825,99</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825,99</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r>
      <w:tr w:rsidR="000E62AB" w:rsidRPr="0003772B" w:rsidTr="00AC5672">
        <w:trPr>
          <w:trHeight w:val="315"/>
          <w:jc w:val="center"/>
        </w:trPr>
        <w:tc>
          <w:tcPr>
            <w:tcW w:w="580"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федеральный бюджет</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315"/>
          <w:jc w:val="center"/>
        </w:trPr>
        <w:tc>
          <w:tcPr>
            <w:tcW w:w="580"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бюджет автоно</w:t>
            </w:r>
            <w:r w:rsidRPr="0003772B">
              <w:rPr>
                <w:color w:val="000000"/>
                <w:sz w:val="24"/>
                <w:szCs w:val="24"/>
              </w:rPr>
              <w:t>м</w:t>
            </w:r>
            <w:r w:rsidRPr="0003772B">
              <w:rPr>
                <w:color w:val="000000"/>
                <w:sz w:val="24"/>
                <w:szCs w:val="24"/>
              </w:rPr>
              <w:t>ного округа</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315"/>
          <w:jc w:val="center"/>
        </w:trPr>
        <w:tc>
          <w:tcPr>
            <w:tcW w:w="580"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бюджет района</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825,99</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825,99</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315"/>
          <w:jc w:val="center"/>
        </w:trPr>
        <w:tc>
          <w:tcPr>
            <w:tcW w:w="580"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бюджет посел</w:t>
            </w:r>
            <w:r w:rsidRPr="0003772B">
              <w:rPr>
                <w:color w:val="000000"/>
                <w:sz w:val="24"/>
                <w:szCs w:val="24"/>
              </w:rPr>
              <w:t>е</w:t>
            </w:r>
            <w:r w:rsidRPr="0003772B">
              <w:rPr>
                <w:color w:val="000000"/>
                <w:sz w:val="24"/>
                <w:szCs w:val="24"/>
              </w:rPr>
              <w:t>ний</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945"/>
          <w:jc w:val="center"/>
        </w:trPr>
        <w:tc>
          <w:tcPr>
            <w:tcW w:w="580" w:type="dxa"/>
            <w:vMerge/>
            <w:tcBorders>
              <w:top w:val="single" w:sz="4" w:space="0" w:color="auto"/>
              <w:left w:val="single" w:sz="4" w:space="0" w:color="auto"/>
              <w:bottom w:val="single" w:sz="4" w:space="0" w:color="000000"/>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single" w:sz="4" w:space="0" w:color="auto"/>
              <w:left w:val="single" w:sz="4" w:space="0" w:color="auto"/>
              <w:bottom w:val="single" w:sz="4" w:space="0" w:color="000000"/>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94A0C" w:rsidP="00B37063">
            <w:pPr>
              <w:rPr>
                <w:color w:val="000000"/>
                <w:sz w:val="24"/>
                <w:szCs w:val="24"/>
              </w:rPr>
            </w:pPr>
            <w:r w:rsidRPr="0003772B">
              <w:rPr>
                <w:color w:val="000000"/>
                <w:sz w:val="24"/>
                <w:szCs w:val="24"/>
              </w:rPr>
              <w:t>в т</w:t>
            </w:r>
            <w:r>
              <w:rPr>
                <w:color w:val="000000"/>
                <w:sz w:val="24"/>
                <w:szCs w:val="24"/>
              </w:rPr>
              <w:t xml:space="preserve">ом </w:t>
            </w:r>
            <w:r w:rsidRPr="0003772B">
              <w:rPr>
                <w:color w:val="000000"/>
                <w:sz w:val="24"/>
                <w:szCs w:val="24"/>
              </w:rPr>
              <w:t>ч</w:t>
            </w:r>
            <w:r>
              <w:rPr>
                <w:color w:val="000000"/>
                <w:sz w:val="24"/>
                <w:szCs w:val="24"/>
              </w:rPr>
              <w:t>исле</w:t>
            </w:r>
            <w:r w:rsidRPr="0003772B">
              <w:rPr>
                <w:color w:val="000000"/>
                <w:sz w:val="24"/>
                <w:szCs w:val="24"/>
              </w:rPr>
              <w:t xml:space="preserve"> </w:t>
            </w:r>
            <w:r w:rsidR="000E62AB" w:rsidRPr="0003772B">
              <w:rPr>
                <w:color w:val="000000"/>
                <w:sz w:val="24"/>
                <w:szCs w:val="24"/>
              </w:rPr>
              <w:t>бе</w:t>
            </w:r>
            <w:r w:rsidR="000E62AB" w:rsidRPr="0003772B">
              <w:rPr>
                <w:color w:val="000000"/>
                <w:sz w:val="24"/>
                <w:szCs w:val="24"/>
              </w:rPr>
              <w:t>з</w:t>
            </w:r>
            <w:r w:rsidR="000E62AB" w:rsidRPr="0003772B">
              <w:rPr>
                <w:color w:val="000000"/>
                <w:sz w:val="24"/>
                <w:szCs w:val="24"/>
              </w:rPr>
              <w:t>возмездные п</w:t>
            </w:r>
            <w:r w:rsidR="000E62AB" w:rsidRPr="0003772B">
              <w:rPr>
                <w:color w:val="000000"/>
                <w:sz w:val="24"/>
                <w:szCs w:val="24"/>
              </w:rPr>
              <w:t>о</w:t>
            </w:r>
            <w:r w:rsidR="000E62AB" w:rsidRPr="0003772B">
              <w:rPr>
                <w:color w:val="000000"/>
                <w:sz w:val="24"/>
                <w:szCs w:val="24"/>
              </w:rPr>
              <w:t>ступления от ф</w:t>
            </w:r>
            <w:r w:rsidR="000E62AB" w:rsidRPr="0003772B">
              <w:rPr>
                <w:color w:val="000000"/>
                <w:sz w:val="24"/>
                <w:szCs w:val="24"/>
              </w:rPr>
              <w:t>и</w:t>
            </w:r>
            <w:r w:rsidR="000E62AB" w:rsidRPr="0003772B">
              <w:rPr>
                <w:color w:val="000000"/>
                <w:sz w:val="24"/>
                <w:szCs w:val="24"/>
              </w:rPr>
              <w:t>зических и юр</w:t>
            </w:r>
            <w:r w:rsidR="000E62AB" w:rsidRPr="0003772B">
              <w:rPr>
                <w:color w:val="000000"/>
                <w:sz w:val="24"/>
                <w:szCs w:val="24"/>
              </w:rPr>
              <w:t>и</w:t>
            </w:r>
            <w:r w:rsidR="000E62AB" w:rsidRPr="0003772B">
              <w:rPr>
                <w:color w:val="000000"/>
                <w:sz w:val="24"/>
                <w:szCs w:val="24"/>
              </w:rPr>
              <w:t>дических лиц</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315"/>
          <w:jc w:val="center"/>
        </w:trPr>
        <w:tc>
          <w:tcPr>
            <w:tcW w:w="580" w:type="dxa"/>
            <w:vMerge w:val="restart"/>
            <w:tcBorders>
              <w:top w:val="nil"/>
              <w:left w:val="single" w:sz="4" w:space="0" w:color="auto"/>
              <w:bottom w:val="single" w:sz="4" w:space="0" w:color="000000"/>
              <w:right w:val="single" w:sz="4" w:space="0" w:color="auto"/>
            </w:tcBorders>
            <w:shd w:val="clear" w:color="auto" w:fill="auto"/>
            <w:vAlign w:val="center"/>
            <w:hideMark/>
          </w:tcPr>
          <w:p w:rsidR="000E62AB" w:rsidRPr="0003772B" w:rsidRDefault="000E62AB" w:rsidP="00B37063">
            <w:pPr>
              <w:jc w:val="center"/>
              <w:rPr>
                <w:color w:val="000000"/>
                <w:sz w:val="24"/>
                <w:szCs w:val="24"/>
              </w:rPr>
            </w:pPr>
            <w:r w:rsidRPr="0003772B">
              <w:rPr>
                <w:color w:val="000000"/>
                <w:sz w:val="24"/>
                <w:szCs w:val="24"/>
              </w:rPr>
              <w:lastRenderedPageBreak/>
              <w:t>4.1.19.</w:t>
            </w:r>
          </w:p>
        </w:tc>
        <w:tc>
          <w:tcPr>
            <w:tcW w:w="1274" w:type="dxa"/>
            <w:vMerge w:val="restart"/>
            <w:tcBorders>
              <w:top w:val="nil"/>
              <w:left w:val="single" w:sz="4" w:space="0" w:color="auto"/>
              <w:bottom w:val="single" w:sz="4" w:space="0" w:color="000000"/>
              <w:right w:val="single" w:sz="4" w:space="0" w:color="auto"/>
            </w:tcBorders>
            <w:shd w:val="clear" w:color="auto" w:fill="auto"/>
            <w:hideMark/>
          </w:tcPr>
          <w:p w:rsidR="000E62AB" w:rsidRPr="0003772B" w:rsidRDefault="000E62AB" w:rsidP="00B37063">
            <w:pPr>
              <w:jc w:val="center"/>
              <w:rPr>
                <w:color w:val="000000"/>
                <w:sz w:val="24"/>
                <w:szCs w:val="24"/>
              </w:rPr>
            </w:pPr>
            <w:r w:rsidRPr="0003772B">
              <w:rPr>
                <w:color w:val="000000"/>
                <w:sz w:val="24"/>
                <w:szCs w:val="24"/>
              </w:rPr>
              <w:t>2-кварти</w:t>
            </w:r>
            <w:r w:rsidRPr="0003772B">
              <w:rPr>
                <w:color w:val="000000"/>
                <w:sz w:val="24"/>
                <w:szCs w:val="24"/>
              </w:rPr>
              <w:t>р</w:t>
            </w:r>
            <w:r w:rsidRPr="0003772B">
              <w:rPr>
                <w:color w:val="000000"/>
                <w:sz w:val="24"/>
                <w:szCs w:val="24"/>
              </w:rPr>
              <w:t>ный ж</w:t>
            </w:r>
            <w:r w:rsidRPr="0003772B">
              <w:rPr>
                <w:color w:val="000000"/>
                <w:sz w:val="24"/>
                <w:szCs w:val="24"/>
              </w:rPr>
              <w:t>и</w:t>
            </w:r>
            <w:r w:rsidRPr="0003772B">
              <w:rPr>
                <w:color w:val="000000"/>
                <w:sz w:val="24"/>
                <w:szCs w:val="24"/>
              </w:rPr>
              <w:t>лой дом по ул. Школ</w:t>
            </w:r>
            <w:r w:rsidRPr="0003772B">
              <w:rPr>
                <w:color w:val="000000"/>
                <w:sz w:val="24"/>
                <w:szCs w:val="24"/>
              </w:rPr>
              <w:t>ь</w:t>
            </w:r>
            <w:r w:rsidRPr="0003772B">
              <w:rPr>
                <w:color w:val="000000"/>
                <w:sz w:val="24"/>
                <w:szCs w:val="24"/>
              </w:rPr>
              <w:t>ной, д. 5</w:t>
            </w:r>
          </w:p>
        </w:tc>
        <w:tc>
          <w:tcPr>
            <w:tcW w:w="1135" w:type="dxa"/>
            <w:vMerge w:val="restart"/>
            <w:tcBorders>
              <w:top w:val="nil"/>
              <w:left w:val="single" w:sz="4" w:space="0" w:color="auto"/>
              <w:bottom w:val="single" w:sz="4" w:space="0" w:color="auto"/>
              <w:right w:val="single" w:sz="4" w:space="0" w:color="auto"/>
            </w:tcBorders>
            <w:shd w:val="clear" w:color="auto" w:fill="auto"/>
            <w:hideMark/>
          </w:tcPr>
          <w:p w:rsidR="000E62AB" w:rsidRPr="0003772B" w:rsidRDefault="000E62AB" w:rsidP="00094A0C">
            <w:pPr>
              <w:jc w:val="center"/>
              <w:rPr>
                <w:color w:val="000000"/>
                <w:sz w:val="24"/>
                <w:szCs w:val="24"/>
              </w:rPr>
            </w:pPr>
            <w:r w:rsidRPr="0003772B">
              <w:rPr>
                <w:color w:val="000000"/>
                <w:sz w:val="24"/>
                <w:szCs w:val="24"/>
              </w:rPr>
              <w:t>муниц</w:t>
            </w:r>
            <w:r w:rsidRPr="0003772B">
              <w:rPr>
                <w:color w:val="000000"/>
                <w:sz w:val="24"/>
                <w:szCs w:val="24"/>
              </w:rPr>
              <w:t>и</w:t>
            </w:r>
            <w:r w:rsidRPr="0003772B">
              <w:rPr>
                <w:color w:val="000000"/>
                <w:sz w:val="24"/>
                <w:szCs w:val="24"/>
              </w:rPr>
              <w:t>пальное казенное учре</w:t>
            </w:r>
            <w:r w:rsidR="00094A0C">
              <w:rPr>
                <w:color w:val="000000"/>
                <w:sz w:val="24"/>
                <w:szCs w:val="24"/>
              </w:rPr>
              <w:t>ж</w:t>
            </w:r>
            <w:r w:rsidR="00094A0C">
              <w:rPr>
                <w:color w:val="000000"/>
                <w:sz w:val="24"/>
                <w:szCs w:val="24"/>
              </w:rPr>
              <w:t>дение «</w:t>
            </w:r>
            <w:r w:rsidRPr="0003772B">
              <w:rPr>
                <w:color w:val="000000"/>
                <w:sz w:val="24"/>
                <w:szCs w:val="24"/>
              </w:rPr>
              <w:t>Упра</w:t>
            </w:r>
            <w:r w:rsidRPr="0003772B">
              <w:rPr>
                <w:color w:val="000000"/>
                <w:sz w:val="24"/>
                <w:szCs w:val="24"/>
              </w:rPr>
              <w:t>в</w:t>
            </w:r>
            <w:r w:rsidRPr="0003772B">
              <w:rPr>
                <w:color w:val="000000"/>
                <w:sz w:val="24"/>
                <w:szCs w:val="24"/>
              </w:rPr>
              <w:t>ление кап</w:t>
            </w:r>
            <w:r w:rsidRPr="0003772B">
              <w:rPr>
                <w:color w:val="000000"/>
                <w:sz w:val="24"/>
                <w:szCs w:val="24"/>
              </w:rPr>
              <w:t>и</w:t>
            </w:r>
            <w:r w:rsidRPr="0003772B">
              <w:rPr>
                <w:color w:val="000000"/>
                <w:sz w:val="24"/>
                <w:szCs w:val="24"/>
              </w:rPr>
              <w:t>тального стро</w:t>
            </w:r>
            <w:r w:rsidRPr="0003772B">
              <w:rPr>
                <w:color w:val="000000"/>
                <w:sz w:val="24"/>
                <w:szCs w:val="24"/>
              </w:rPr>
              <w:t>и</w:t>
            </w:r>
            <w:r w:rsidRPr="0003772B">
              <w:rPr>
                <w:color w:val="000000"/>
                <w:sz w:val="24"/>
                <w:szCs w:val="24"/>
              </w:rPr>
              <w:t>тельства по з</w:t>
            </w:r>
            <w:r w:rsidRPr="0003772B">
              <w:rPr>
                <w:color w:val="000000"/>
                <w:sz w:val="24"/>
                <w:szCs w:val="24"/>
              </w:rPr>
              <w:t>а</w:t>
            </w:r>
            <w:r w:rsidRPr="0003772B">
              <w:rPr>
                <w:color w:val="000000"/>
                <w:sz w:val="24"/>
                <w:szCs w:val="24"/>
              </w:rPr>
              <w:t>стройке Нижн</w:t>
            </w:r>
            <w:r w:rsidRPr="0003772B">
              <w:rPr>
                <w:color w:val="000000"/>
                <w:sz w:val="24"/>
                <w:szCs w:val="24"/>
              </w:rPr>
              <w:t>е</w:t>
            </w:r>
            <w:r w:rsidRPr="0003772B">
              <w:rPr>
                <w:color w:val="000000"/>
                <w:sz w:val="24"/>
                <w:szCs w:val="24"/>
              </w:rPr>
              <w:t>варто</w:t>
            </w:r>
            <w:r w:rsidRPr="0003772B">
              <w:rPr>
                <w:color w:val="000000"/>
                <w:sz w:val="24"/>
                <w:szCs w:val="24"/>
              </w:rPr>
              <w:t>в</w:t>
            </w:r>
            <w:r w:rsidRPr="0003772B">
              <w:rPr>
                <w:color w:val="000000"/>
                <w:sz w:val="24"/>
                <w:szCs w:val="24"/>
              </w:rPr>
              <w:t>ского района</w:t>
            </w:r>
            <w:r w:rsidR="00094A0C">
              <w:rPr>
                <w:color w:val="000000"/>
                <w:sz w:val="24"/>
                <w:szCs w:val="24"/>
              </w:rPr>
              <w:t>»</w:t>
            </w:r>
          </w:p>
        </w:tc>
        <w:tc>
          <w:tcPr>
            <w:tcW w:w="2129" w:type="dxa"/>
            <w:gridSpan w:val="8"/>
            <w:tcBorders>
              <w:top w:val="nil"/>
              <w:left w:val="nil"/>
              <w:bottom w:val="single" w:sz="4" w:space="0" w:color="auto"/>
              <w:right w:val="single" w:sz="4" w:space="0" w:color="auto"/>
            </w:tcBorders>
            <w:shd w:val="clear" w:color="auto" w:fill="auto"/>
            <w:vAlign w:val="center"/>
            <w:hideMark/>
          </w:tcPr>
          <w:p w:rsidR="000E62AB" w:rsidRPr="0003772B" w:rsidRDefault="00094A0C" w:rsidP="00B37063">
            <w:pPr>
              <w:rPr>
                <w:color w:val="000000"/>
                <w:sz w:val="24"/>
                <w:szCs w:val="24"/>
              </w:rPr>
            </w:pPr>
            <w:r>
              <w:rPr>
                <w:color w:val="000000"/>
                <w:sz w:val="24"/>
                <w:szCs w:val="24"/>
              </w:rPr>
              <w:t>в</w:t>
            </w:r>
            <w:r w:rsidR="000E62AB" w:rsidRPr="0003772B">
              <w:rPr>
                <w:color w:val="000000"/>
                <w:sz w:val="24"/>
                <w:szCs w:val="24"/>
              </w:rPr>
              <w:t>сего</w:t>
            </w:r>
          </w:p>
        </w:tc>
        <w:tc>
          <w:tcPr>
            <w:tcW w:w="136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906,66</w:t>
            </w:r>
          </w:p>
        </w:tc>
        <w:tc>
          <w:tcPr>
            <w:tcW w:w="170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906,66</w:t>
            </w:r>
          </w:p>
        </w:tc>
        <w:tc>
          <w:tcPr>
            <w:tcW w:w="1339"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5"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r>
      <w:tr w:rsidR="000E62AB" w:rsidRPr="0003772B" w:rsidTr="00AC5672">
        <w:trPr>
          <w:trHeight w:val="315"/>
          <w:jc w:val="center"/>
        </w:trPr>
        <w:tc>
          <w:tcPr>
            <w:tcW w:w="580" w:type="dxa"/>
            <w:vMerge/>
            <w:tcBorders>
              <w:top w:val="nil"/>
              <w:left w:val="single" w:sz="4" w:space="0" w:color="auto"/>
              <w:bottom w:val="single" w:sz="4" w:space="0" w:color="000000"/>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nil"/>
              <w:left w:val="single" w:sz="4" w:space="0" w:color="auto"/>
              <w:bottom w:val="single" w:sz="4" w:space="0" w:color="000000"/>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федеральный бюджет</w:t>
            </w:r>
          </w:p>
        </w:tc>
        <w:tc>
          <w:tcPr>
            <w:tcW w:w="136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39"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315"/>
          <w:jc w:val="center"/>
        </w:trPr>
        <w:tc>
          <w:tcPr>
            <w:tcW w:w="580" w:type="dxa"/>
            <w:vMerge/>
            <w:tcBorders>
              <w:top w:val="nil"/>
              <w:left w:val="single" w:sz="4" w:space="0" w:color="auto"/>
              <w:bottom w:val="single" w:sz="4" w:space="0" w:color="000000"/>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nil"/>
              <w:left w:val="single" w:sz="4" w:space="0" w:color="auto"/>
              <w:bottom w:val="single" w:sz="4" w:space="0" w:color="000000"/>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бюджет автоно</w:t>
            </w:r>
            <w:r w:rsidRPr="0003772B">
              <w:rPr>
                <w:color w:val="000000"/>
                <w:sz w:val="24"/>
                <w:szCs w:val="24"/>
              </w:rPr>
              <w:t>м</w:t>
            </w:r>
            <w:r w:rsidRPr="0003772B">
              <w:rPr>
                <w:color w:val="000000"/>
                <w:sz w:val="24"/>
                <w:szCs w:val="24"/>
              </w:rPr>
              <w:t>ного округа</w:t>
            </w:r>
          </w:p>
        </w:tc>
        <w:tc>
          <w:tcPr>
            <w:tcW w:w="136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39"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315"/>
          <w:jc w:val="center"/>
        </w:trPr>
        <w:tc>
          <w:tcPr>
            <w:tcW w:w="580" w:type="dxa"/>
            <w:vMerge/>
            <w:tcBorders>
              <w:top w:val="nil"/>
              <w:left w:val="single" w:sz="4" w:space="0" w:color="auto"/>
              <w:bottom w:val="single" w:sz="4" w:space="0" w:color="000000"/>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nil"/>
              <w:left w:val="single" w:sz="4" w:space="0" w:color="auto"/>
              <w:bottom w:val="single" w:sz="4" w:space="0" w:color="000000"/>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бюджет района</w:t>
            </w:r>
          </w:p>
        </w:tc>
        <w:tc>
          <w:tcPr>
            <w:tcW w:w="136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906,66</w:t>
            </w:r>
          </w:p>
        </w:tc>
        <w:tc>
          <w:tcPr>
            <w:tcW w:w="170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906,66</w:t>
            </w:r>
          </w:p>
        </w:tc>
        <w:tc>
          <w:tcPr>
            <w:tcW w:w="1339"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315"/>
          <w:jc w:val="center"/>
        </w:trPr>
        <w:tc>
          <w:tcPr>
            <w:tcW w:w="580" w:type="dxa"/>
            <w:vMerge/>
            <w:tcBorders>
              <w:top w:val="nil"/>
              <w:left w:val="single" w:sz="4" w:space="0" w:color="auto"/>
              <w:bottom w:val="single" w:sz="4" w:space="0" w:color="000000"/>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nil"/>
              <w:left w:val="single" w:sz="4" w:space="0" w:color="auto"/>
              <w:bottom w:val="single" w:sz="4" w:space="0" w:color="000000"/>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бюджет посел</w:t>
            </w:r>
            <w:r w:rsidRPr="0003772B">
              <w:rPr>
                <w:color w:val="000000"/>
                <w:sz w:val="24"/>
                <w:szCs w:val="24"/>
              </w:rPr>
              <w:t>е</w:t>
            </w:r>
            <w:r w:rsidRPr="0003772B">
              <w:rPr>
                <w:color w:val="000000"/>
                <w:sz w:val="24"/>
                <w:szCs w:val="24"/>
              </w:rPr>
              <w:t>ний</w:t>
            </w:r>
          </w:p>
        </w:tc>
        <w:tc>
          <w:tcPr>
            <w:tcW w:w="136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39"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945"/>
          <w:jc w:val="center"/>
        </w:trPr>
        <w:tc>
          <w:tcPr>
            <w:tcW w:w="580"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nil"/>
              <w:left w:val="nil"/>
              <w:bottom w:val="single" w:sz="4" w:space="0" w:color="auto"/>
              <w:right w:val="single" w:sz="4" w:space="0" w:color="auto"/>
            </w:tcBorders>
            <w:shd w:val="clear" w:color="auto" w:fill="auto"/>
            <w:vAlign w:val="center"/>
            <w:hideMark/>
          </w:tcPr>
          <w:p w:rsidR="000E62AB" w:rsidRPr="0003772B" w:rsidRDefault="00094A0C" w:rsidP="00B37063">
            <w:pPr>
              <w:rPr>
                <w:color w:val="000000"/>
                <w:sz w:val="24"/>
                <w:szCs w:val="24"/>
              </w:rPr>
            </w:pPr>
            <w:r w:rsidRPr="0003772B">
              <w:rPr>
                <w:color w:val="000000"/>
                <w:sz w:val="24"/>
                <w:szCs w:val="24"/>
              </w:rPr>
              <w:t>в т</w:t>
            </w:r>
            <w:r>
              <w:rPr>
                <w:color w:val="000000"/>
                <w:sz w:val="24"/>
                <w:szCs w:val="24"/>
              </w:rPr>
              <w:t xml:space="preserve">ом </w:t>
            </w:r>
            <w:r w:rsidRPr="0003772B">
              <w:rPr>
                <w:color w:val="000000"/>
                <w:sz w:val="24"/>
                <w:szCs w:val="24"/>
              </w:rPr>
              <w:t>ч</w:t>
            </w:r>
            <w:r>
              <w:rPr>
                <w:color w:val="000000"/>
                <w:sz w:val="24"/>
                <w:szCs w:val="24"/>
              </w:rPr>
              <w:t>исле</w:t>
            </w:r>
            <w:r w:rsidRPr="0003772B">
              <w:rPr>
                <w:color w:val="000000"/>
                <w:sz w:val="24"/>
                <w:szCs w:val="24"/>
              </w:rPr>
              <w:t xml:space="preserve"> </w:t>
            </w:r>
            <w:r w:rsidR="000E62AB" w:rsidRPr="0003772B">
              <w:rPr>
                <w:color w:val="000000"/>
                <w:sz w:val="24"/>
                <w:szCs w:val="24"/>
              </w:rPr>
              <w:t>бе</w:t>
            </w:r>
            <w:r w:rsidR="000E62AB" w:rsidRPr="0003772B">
              <w:rPr>
                <w:color w:val="000000"/>
                <w:sz w:val="24"/>
                <w:szCs w:val="24"/>
              </w:rPr>
              <w:t>з</w:t>
            </w:r>
            <w:r w:rsidR="000E62AB" w:rsidRPr="0003772B">
              <w:rPr>
                <w:color w:val="000000"/>
                <w:sz w:val="24"/>
                <w:szCs w:val="24"/>
              </w:rPr>
              <w:t>возмездные п</w:t>
            </w:r>
            <w:r w:rsidR="000E62AB" w:rsidRPr="0003772B">
              <w:rPr>
                <w:color w:val="000000"/>
                <w:sz w:val="24"/>
                <w:szCs w:val="24"/>
              </w:rPr>
              <w:t>о</w:t>
            </w:r>
            <w:r w:rsidR="000E62AB" w:rsidRPr="0003772B">
              <w:rPr>
                <w:color w:val="000000"/>
                <w:sz w:val="24"/>
                <w:szCs w:val="24"/>
              </w:rPr>
              <w:t>ступления от ф</w:t>
            </w:r>
            <w:r w:rsidR="000E62AB" w:rsidRPr="0003772B">
              <w:rPr>
                <w:color w:val="000000"/>
                <w:sz w:val="24"/>
                <w:szCs w:val="24"/>
              </w:rPr>
              <w:t>и</w:t>
            </w:r>
            <w:r w:rsidR="000E62AB" w:rsidRPr="0003772B">
              <w:rPr>
                <w:color w:val="000000"/>
                <w:sz w:val="24"/>
                <w:szCs w:val="24"/>
              </w:rPr>
              <w:t>зических и юр</w:t>
            </w:r>
            <w:r w:rsidR="000E62AB" w:rsidRPr="0003772B">
              <w:rPr>
                <w:color w:val="000000"/>
                <w:sz w:val="24"/>
                <w:szCs w:val="24"/>
              </w:rPr>
              <w:t>и</w:t>
            </w:r>
            <w:r w:rsidR="000E62AB" w:rsidRPr="0003772B">
              <w:rPr>
                <w:color w:val="000000"/>
                <w:sz w:val="24"/>
                <w:szCs w:val="24"/>
              </w:rPr>
              <w:t>дических лиц</w:t>
            </w:r>
          </w:p>
        </w:tc>
        <w:tc>
          <w:tcPr>
            <w:tcW w:w="136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39"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315"/>
          <w:jc w:val="center"/>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jc w:val="center"/>
              <w:rPr>
                <w:color w:val="000000"/>
                <w:sz w:val="24"/>
                <w:szCs w:val="24"/>
              </w:rPr>
            </w:pPr>
            <w:r w:rsidRPr="0003772B">
              <w:rPr>
                <w:color w:val="000000"/>
                <w:sz w:val="24"/>
                <w:szCs w:val="24"/>
              </w:rPr>
              <w:t> </w:t>
            </w:r>
          </w:p>
        </w:tc>
        <w:tc>
          <w:tcPr>
            <w:tcW w:w="1274" w:type="dxa"/>
            <w:tcBorders>
              <w:top w:val="single" w:sz="4" w:space="0" w:color="auto"/>
              <w:left w:val="nil"/>
              <w:bottom w:val="single" w:sz="4" w:space="0" w:color="auto"/>
              <w:right w:val="single" w:sz="4" w:space="0" w:color="auto"/>
            </w:tcBorders>
            <w:shd w:val="clear" w:color="auto" w:fill="auto"/>
            <w:hideMark/>
          </w:tcPr>
          <w:p w:rsidR="000E62AB" w:rsidRPr="0003772B" w:rsidRDefault="00094A0C" w:rsidP="00B37063">
            <w:pPr>
              <w:jc w:val="center"/>
              <w:rPr>
                <w:b/>
                <w:bCs/>
                <w:color w:val="000000"/>
                <w:sz w:val="24"/>
                <w:szCs w:val="24"/>
              </w:rPr>
            </w:pPr>
            <w:r>
              <w:rPr>
                <w:b/>
                <w:bCs/>
                <w:color w:val="000000"/>
                <w:sz w:val="24"/>
                <w:szCs w:val="24"/>
              </w:rPr>
              <w:t>П</w:t>
            </w:r>
            <w:r w:rsidR="000E62AB" w:rsidRPr="0003772B">
              <w:rPr>
                <w:b/>
                <w:bCs/>
                <w:color w:val="000000"/>
                <w:sz w:val="24"/>
                <w:szCs w:val="24"/>
              </w:rPr>
              <w:t>. За</w:t>
            </w:r>
            <w:r w:rsidR="000E62AB" w:rsidRPr="0003772B">
              <w:rPr>
                <w:b/>
                <w:bCs/>
                <w:color w:val="000000"/>
                <w:sz w:val="24"/>
                <w:szCs w:val="24"/>
              </w:rPr>
              <w:t>й</w:t>
            </w:r>
            <w:r w:rsidR="000E62AB" w:rsidRPr="0003772B">
              <w:rPr>
                <w:b/>
                <w:bCs/>
                <w:color w:val="000000"/>
                <w:sz w:val="24"/>
                <w:szCs w:val="24"/>
              </w:rPr>
              <w:t>цева Речка</w:t>
            </w:r>
          </w:p>
        </w:tc>
        <w:tc>
          <w:tcPr>
            <w:tcW w:w="1135" w:type="dxa"/>
            <w:tcBorders>
              <w:top w:val="single" w:sz="4" w:space="0" w:color="auto"/>
              <w:left w:val="nil"/>
              <w:bottom w:val="single" w:sz="4" w:space="0" w:color="auto"/>
              <w:right w:val="single" w:sz="4" w:space="0" w:color="auto"/>
            </w:tcBorders>
            <w:shd w:val="clear" w:color="auto" w:fill="auto"/>
            <w:hideMark/>
          </w:tcPr>
          <w:p w:rsidR="000E62AB" w:rsidRPr="0003772B" w:rsidRDefault="000E62AB" w:rsidP="00B37063">
            <w:pPr>
              <w:jc w:val="center"/>
              <w:rPr>
                <w:color w:val="000000"/>
                <w:sz w:val="24"/>
                <w:szCs w:val="24"/>
              </w:rPr>
            </w:pPr>
            <w:r w:rsidRPr="0003772B">
              <w:rPr>
                <w:color w:val="000000"/>
                <w:sz w:val="24"/>
                <w:szCs w:val="24"/>
              </w:rPr>
              <w:t> </w:t>
            </w: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315"/>
          <w:jc w:val="center"/>
        </w:trPr>
        <w:tc>
          <w:tcPr>
            <w:tcW w:w="5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jc w:val="center"/>
              <w:rPr>
                <w:color w:val="000000"/>
                <w:sz w:val="24"/>
                <w:szCs w:val="24"/>
              </w:rPr>
            </w:pPr>
            <w:r w:rsidRPr="0003772B">
              <w:rPr>
                <w:color w:val="000000"/>
                <w:sz w:val="24"/>
                <w:szCs w:val="24"/>
              </w:rPr>
              <w:t>4.1.20.</w:t>
            </w:r>
          </w:p>
        </w:tc>
        <w:tc>
          <w:tcPr>
            <w:tcW w:w="127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E62AB" w:rsidRPr="0003772B" w:rsidRDefault="00094A0C" w:rsidP="00B37063">
            <w:pPr>
              <w:jc w:val="center"/>
              <w:rPr>
                <w:color w:val="000000"/>
                <w:sz w:val="24"/>
                <w:szCs w:val="24"/>
              </w:rPr>
            </w:pPr>
            <w:r>
              <w:rPr>
                <w:color w:val="000000"/>
                <w:sz w:val="24"/>
                <w:szCs w:val="24"/>
              </w:rPr>
              <w:t>Ж</w:t>
            </w:r>
            <w:r w:rsidR="000E62AB" w:rsidRPr="0003772B">
              <w:rPr>
                <w:color w:val="000000"/>
                <w:sz w:val="24"/>
                <w:szCs w:val="24"/>
              </w:rPr>
              <w:t>илой дом по ул. Гаг</w:t>
            </w:r>
            <w:r w:rsidR="000E62AB" w:rsidRPr="0003772B">
              <w:rPr>
                <w:color w:val="000000"/>
                <w:sz w:val="24"/>
                <w:szCs w:val="24"/>
              </w:rPr>
              <w:t>а</w:t>
            </w:r>
            <w:r w:rsidR="000E62AB" w:rsidRPr="0003772B">
              <w:rPr>
                <w:color w:val="000000"/>
                <w:sz w:val="24"/>
                <w:szCs w:val="24"/>
              </w:rPr>
              <w:t>рина, д. 4</w:t>
            </w:r>
          </w:p>
        </w:tc>
        <w:tc>
          <w:tcPr>
            <w:tcW w:w="1135"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E62AB" w:rsidRPr="0003772B" w:rsidRDefault="000E62AB" w:rsidP="00094A0C">
            <w:pPr>
              <w:jc w:val="center"/>
              <w:rPr>
                <w:color w:val="000000"/>
                <w:sz w:val="24"/>
                <w:szCs w:val="24"/>
              </w:rPr>
            </w:pPr>
            <w:r w:rsidRPr="0003772B">
              <w:rPr>
                <w:color w:val="000000"/>
                <w:sz w:val="24"/>
                <w:szCs w:val="24"/>
              </w:rPr>
              <w:t>муниц</w:t>
            </w:r>
            <w:r w:rsidRPr="0003772B">
              <w:rPr>
                <w:color w:val="000000"/>
                <w:sz w:val="24"/>
                <w:szCs w:val="24"/>
              </w:rPr>
              <w:t>и</w:t>
            </w:r>
            <w:r w:rsidRPr="0003772B">
              <w:rPr>
                <w:color w:val="000000"/>
                <w:sz w:val="24"/>
                <w:szCs w:val="24"/>
              </w:rPr>
              <w:t>пальное казенное учре</w:t>
            </w:r>
            <w:r w:rsidR="00094A0C">
              <w:rPr>
                <w:color w:val="000000"/>
                <w:sz w:val="24"/>
                <w:szCs w:val="24"/>
              </w:rPr>
              <w:t>ж</w:t>
            </w:r>
            <w:r w:rsidR="00094A0C">
              <w:rPr>
                <w:color w:val="000000"/>
                <w:sz w:val="24"/>
                <w:szCs w:val="24"/>
              </w:rPr>
              <w:t>дение «</w:t>
            </w:r>
            <w:r w:rsidRPr="0003772B">
              <w:rPr>
                <w:color w:val="000000"/>
                <w:sz w:val="24"/>
                <w:szCs w:val="24"/>
              </w:rPr>
              <w:t>Упра</w:t>
            </w:r>
            <w:r w:rsidRPr="0003772B">
              <w:rPr>
                <w:color w:val="000000"/>
                <w:sz w:val="24"/>
                <w:szCs w:val="24"/>
              </w:rPr>
              <w:t>в</w:t>
            </w:r>
            <w:r w:rsidRPr="0003772B">
              <w:rPr>
                <w:color w:val="000000"/>
                <w:sz w:val="24"/>
                <w:szCs w:val="24"/>
              </w:rPr>
              <w:t>ление кап</w:t>
            </w:r>
            <w:r w:rsidRPr="0003772B">
              <w:rPr>
                <w:color w:val="000000"/>
                <w:sz w:val="24"/>
                <w:szCs w:val="24"/>
              </w:rPr>
              <w:t>и</w:t>
            </w:r>
            <w:r w:rsidRPr="0003772B">
              <w:rPr>
                <w:color w:val="000000"/>
                <w:sz w:val="24"/>
                <w:szCs w:val="24"/>
              </w:rPr>
              <w:t>тального стро</w:t>
            </w:r>
            <w:r w:rsidRPr="0003772B">
              <w:rPr>
                <w:color w:val="000000"/>
                <w:sz w:val="24"/>
                <w:szCs w:val="24"/>
              </w:rPr>
              <w:t>и</w:t>
            </w:r>
            <w:r w:rsidRPr="0003772B">
              <w:rPr>
                <w:color w:val="000000"/>
                <w:sz w:val="24"/>
                <w:szCs w:val="24"/>
              </w:rPr>
              <w:t>тельства по з</w:t>
            </w:r>
            <w:r w:rsidRPr="0003772B">
              <w:rPr>
                <w:color w:val="000000"/>
                <w:sz w:val="24"/>
                <w:szCs w:val="24"/>
              </w:rPr>
              <w:t>а</w:t>
            </w:r>
            <w:r w:rsidRPr="0003772B">
              <w:rPr>
                <w:color w:val="000000"/>
                <w:sz w:val="24"/>
                <w:szCs w:val="24"/>
              </w:rPr>
              <w:t>стройке Нижн</w:t>
            </w:r>
            <w:r w:rsidRPr="0003772B">
              <w:rPr>
                <w:color w:val="000000"/>
                <w:sz w:val="24"/>
                <w:szCs w:val="24"/>
              </w:rPr>
              <w:t>е</w:t>
            </w:r>
            <w:r w:rsidRPr="0003772B">
              <w:rPr>
                <w:color w:val="000000"/>
                <w:sz w:val="24"/>
                <w:szCs w:val="24"/>
              </w:rPr>
              <w:lastRenderedPageBreak/>
              <w:t>варто</w:t>
            </w:r>
            <w:r w:rsidRPr="0003772B">
              <w:rPr>
                <w:color w:val="000000"/>
                <w:sz w:val="24"/>
                <w:szCs w:val="24"/>
              </w:rPr>
              <w:t>в</w:t>
            </w:r>
            <w:r w:rsidRPr="0003772B">
              <w:rPr>
                <w:color w:val="000000"/>
                <w:sz w:val="24"/>
                <w:szCs w:val="24"/>
              </w:rPr>
              <w:t>ского района</w:t>
            </w:r>
            <w:r w:rsidR="00094A0C">
              <w:rPr>
                <w:color w:val="000000"/>
                <w:sz w:val="24"/>
                <w:szCs w:val="24"/>
              </w:rPr>
              <w:t>»</w:t>
            </w: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94A0C" w:rsidP="00B37063">
            <w:pPr>
              <w:rPr>
                <w:color w:val="000000"/>
                <w:sz w:val="24"/>
                <w:szCs w:val="24"/>
              </w:rPr>
            </w:pPr>
            <w:r>
              <w:rPr>
                <w:color w:val="000000"/>
                <w:sz w:val="24"/>
                <w:szCs w:val="24"/>
              </w:rPr>
              <w:lastRenderedPageBreak/>
              <w:t>в</w:t>
            </w:r>
            <w:r w:rsidR="000E62AB" w:rsidRPr="0003772B">
              <w:rPr>
                <w:color w:val="000000"/>
                <w:sz w:val="24"/>
                <w:szCs w:val="24"/>
              </w:rPr>
              <w:t>сего</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5 736,23</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5 736,23</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r>
      <w:tr w:rsidR="000E62AB" w:rsidRPr="0003772B" w:rsidTr="00AC5672">
        <w:trPr>
          <w:trHeight w:val="315"/>
          <w:jc w:val="center"/>
        </w:trPr>
        <w:tc>
          <w:tcPr>
            <w:tcW w:w="580"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федеральный бюджет</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315"/>
          <w:jc w:val="center"/>
        </w:trPr>
        <w:tc>
          <w:tcPr>
            <w:tcW w:w="580"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бюджет автоно</w:t>
            </w:r>
            <w:r w:rsidRPr="0003772B">
              <w:rPr>
                <w:color w:val="000000"/>
                <w:sz w:val="24"/>
                <w:szCs w:val="24"/>
              </w:rPr>
              <w:t>м</w:t>
            </w:r>
            <w:r w:rsidRPr="0003772B">
              <w:rPr>
                <w:color w:val="000000"/>
                <w:sz w:val="24"/>
                <w:szCs w:val="24"/>
              </w:rPr>
              <w:t>ного округа</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315"/>
          <w:jc w:val="center"/>
        </w:trPr>
        <w:tc>
          <w:tcPr>
            <w:tcW w:w="580"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бюджет района</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5 736,23</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5 736,23</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315"/>
          <w:jc w:val="center"/>
        </w:trPr>
        <w:tc>
          <w:tcPr>
            <w:tcW w:w="580" w:type="dxa"/>
            <w:vMerge/>
            <w:tcBorders>
              <w:top w:val="single" w:sz="4" w:space="0" w:color="auto"/>
              <w:left w:val="single" w:sz="4" w:space="0" w:color="auto"/>
              <w:bottom w:val="single" w:sz="4" w:space="0" w:color="000000"/>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single" w:sz="4" w:space="0" w:color="auto"/>
              <w:left w:val="single" w:sz="4" w:space="0" w:color="auto"/>
              <w:bottom w:val="single" w:sz="4" w:space="0" w:color="000000"/>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бюджет посел</w:t>
            </w:r>
            <w:r w:rsidRPr="0003772B">
              <w:rPr>
                <w:color w:val="000000"/>
                <w:sz w:val="24"/>
                <w:szCs w:val="24"/>
              </w:rPr>
              <w:t>е</w:t>
            </w:r>
            <w:r w:rsidRPr="0003772B">
              <w:rPr>
                <w:color w:val="000000"/>
                <w:sz w:val="24"/>
                <w:szCs w:val="24"/>
              </w:rPr>
              <w:t>ний</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945"/>
          <w:jc w:val="center"/>
        </w:trPr>
        <w:tc>
          <w:tcPr>
            <w:tcW w:w="580"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nil"/>
              <w:left w:val="nil"/>
              <w:bottom w:val="single" w:sz="4" w:space="0" w:color="auto"/>
              <w:right w:val="single" w:sz="4" w:space="0" w:color="auto"/>
            </w:tcBorders>
            <w:shd w:val="clear" w:color="auto" w:fill="auto"/>
            <w:vAlign w:val="center"/>
            <w:hideMark/>
          </w:tcPr>
          <w:p w:rsidR="000E62AB" w:rsidRPr="0003772B" w:rsidRDefault="00094A0C" w:rsidP="00B37063">
            <w:pPr>
              <w:rPr>
                <w:color w:val="000000"/>
                <w:sz w:val="24"/>
                <w:szCs w:val="24"/>
              </w:rPr>
            </w:pPr>
            <w:r w:rsidRPr="0003772B">
              <w:rPr>
                <w:color w:val="000000"/>
                <w:sz w:val="24"/>
                <w:szCs w:val="24"/>
              </w:rPr>
              <w:t>в т</w:t>
            </w:r>
            <w:r>
              <w:rPr>
                <w:color w:val="000000"/>
                <w:sz w:val="24"/>
                <w:szCs w:val="24"/>
              </w:rPr>
              <w:t xml:space="preserve">ом </w:t>
            </w:r>
            <w:r w:rsidRPr="0003772B">
              <w:rPr>
                <w:color w:val="000000"/>
                <w:sz w:val="24"/>
                <w:szCs w:val="24"/>
              </w:rPr>
              <w:t>ч</w:t>
            </w:r>
            <w:r>
              <w:rPr>
                <w:color w:val="000000"/>
                <w:sz w:val="24"/>
                <w:szCs w:val="24"/>
              </w:rPr>
              <w:t>исле</w:t>
            </w:r>
            <w:r w:rsidRPr="0003772B">
              <w:rPr>
                <w:color w:val="000000"/>
                <w:sz w:val="24"/>
                <w:szCs w:val="24"/>
              </w:rPr>
              <w:t xml:space="preserve"> </w:t>
            </w:r>
            <w:r w:rsidR="000E62AB" w:rsidRPr="0003772B">
              <w:rPr>
                <w:color w:val="000000"/>
                <w:sz w:val="24"/>
                <w:szCs w:val="24"/>
              </w:rPr>
              <w:t>бе</w:t>
            </w:r>
            <w:r w:rsidR="000E62AB" w:rsidRPr="0003772B">
              <w:rPr>
                <w:color w:val="000000"/>
                <w:sz w:val="24"/>
                <w:szCs w:val="24"/>
              </w:rPr>
              <w:t>з</w:t>
            </w:r>
            <w:r w:rsidR="000E62AB" w:rsidRPr="0003772B">
              <w:rPr>
                <w:color w:val="000000"/>
                <w:sz w:val="24"/>
                <w:szCs w:val="24"/>
              </w:rPr>
              <w:t>возмездные п</w:t>
            </w:r>
            <w:r w:rsidR="000E62AB" w:rsidRPr="0003772B">
              <w:rPr>
                <w:color w:val="000000"/>
                <w:sz w:val="24"/>
                <w:szCs w:val="24"/>
              </w:rPr>
              <w:t>о</w:t>
            </w:r>
            <w:r w:rsidR="000E62AB" w:rsidRPr="0003772B">
              <w:rPr>
                <w:color w:val="000000"/>
                <w:sz w:val="24"/>
                <w:szCs w:val="24"/>
              </w:rPr>
              <w:t>ступления от ф</w:t>
            </w:r>
            <w:r w:rsidR="000E62AB" w:rsidRPr="0003772B">
              <w:rPr>
                <w:color w:val="000000"/>
                <w:sz w:val="24"/>
                <w:szCs w:val="24"/>
              </w:rPr>
              <w:t>и</w:t>
            </w:r>
            <w:r w:rsidR="000E62AB" w:rsidRPr="0003772B">
              <w:rPr>
                <w:color w:val="000000"/>
                <w:sz w:val="24"/>
                <w:szCs w:val="24"/>
              </w:rPr>
              <w:t>зических и юр</w:t>
            </w:r>
            <w:r w:rsidR="000E62AB" w:rsidRPr="0003772B">
              <w:rPr>
                <w:color w:val="000000"/>
                <w:sz w:val="24"/>
                <w:szCs w:val="24"/>
              </w:rPr>
              <w:t>и</w:t>
            </w:r>
            <w:r w:rsidR="000E62AB" w:rsidRPr="0003772B">
              <w:rPr>
                <w:color w:val="000000"/>
                <w:sz w:val="24"/>
                <w:szCs w:val="24"/>
              </w:rPr>
              <w:t>дических лиц</w:t>
            </w:r>
          </w:p>
        </w:tc>
        <w:tc>
          <w:tcPr>
            <w:tcW w:w="136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39"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315"/>
          <w:jc w:val="center"/>
        </w:trPr>
        <w:tc>
          <w:tcPr>
            <w:tcW w:w="5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jc w:val="center"/>
              <w:rPr>
                <w:color w:val="000000"/>
                <w:sz w:val="24"/>
                <w:szCs w:val="24"/>
              </w:rPr>
            </w:pPr>
            <w:r w:rsidRPr="0003772B">
              <w:rPr>
                <w:color w:val="000000"/>
                <w:sz w:val="24"/>
                <w:szCs w:val="24"/>
              </w:rPr>
              <w:lastRenderedPageBreak/>
              <w:t>4.1.21.</w:t>
            </w:r>
          </w:p>
        </w:tc>
        <w:tc>
          <w:tcPr>
            <w:tcW w:w="127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E62AB" w:rsidRPr="0003772B" w:rsidRDefault="00094A0C" w:rsidP="00094A0C">
            <w:pPr>
              <w:jc w:val="center"/>
              <w:rPr>
                <w:color w:val="000000"/>
                <w:sz w:val="24"/>
                <w:szCs w:val="24"/>
              </w:rPr>
            </w:pPr>
            <w:r>
              <w:rPr>
                <w:color w:val="000000"/>
                <w:sz w:val="24"/>
                <w:szCs w:val="24"/>
              </w:rPr>
              <w:t>Ж</w:t>
            </w:r>
            <w:r w:rsidR="000E62AB" w:rsidRPr="0003772B">
              <w:rPr>
                <w:color w:val="000000"/>
                <w:sz w:val="24"/>
                <w:szCs w:val="24"/>
              </w:rPr>
              <w:t>илой дом по ул. Це</w:t>
            </w:r>
            <w:r w:rsidR="000E62AB" w:rsidRPr="0003772B">
              <w:rPr>
                <w:color w:val="000000"/>
                <w:sz w:val="24"/>
                <w:szCs w:val="24"/>
              </w:rPr>
              <w:t>н</w:t>
            </w:r>
            <w:r w:rsidR="000E62AB" w:rsidRPr="0003772B">
              <w:rPr>
                <w:color w:val="000000"/>
                <w:sz w:val="24"/>
                <w:szCs w:val="24"/>
              </w:rPr>
              <w:t>тральной, д. 14, кв</w:t>
            </w:r>
            <w:r>
              <w:rPr>
                <w:color w:val="000000"/>
                <w:sz w:val="24"/>
                <w:szCs w:val="24"/>
              </w:rPr>
              <w:t>.</w:t>
            </w:r>
            <w:r w:rsidR="000E62AB" w:rsidRPr="0003772B">
              <w:rPr>
                <w:color w:val="000000"/>
                <w:sz w:val="24"/>
                <w:szCs w:val="24"/>
              </w:rPr>
              <w:t xml:space="preserve"> 1</w:t>
            </w:r>
          </w:p>
        </w:tc>
        <w:tc>
          <w:tcPr>
            <w:tcW w:w="1135"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E62AB" w:rsidRPr="0003772B" w:rsidRDefault="000E62AB" w:rsidP="00094A0C">
            <w:pPr>
              <w:jc w:val="center"/>
              <w:rPr>
                <w:color w:val="000000"/>
                <w:sz w:val="24"/>
                <w:szCs w:val="24"/>
              </w:rPr>
            </w:pPr>
            <w:r w:rsidRPr="0003772B">
              <w:rPr>
                <w:color w:val="000000"/>
                <w:sz w:val="24"/>
                <w:szCs w:val="24"/>
              </w:rPr>
              <w:t>муниц</w:t>
            </w:r>
            <w:r w:rsidRPr="0003772B">
              <w:rPr>
                <w:color w:val="000000"/>
                <w:sz w:val="24"/>
                <w:szCs w:val="24"/>
              </w:rPr>
              <w:t>и</w:t>
            </w:r>
            <w:r w:rsidRPr="0003772B">
              <w:rPr>
                <w:color w:val="000000"/>
                <w:sz w:val="24"/>
                <w:szCs w:val="24"/>
              </w:rPr>
              <w:t>пальное казенное учре</w:t>
            </w:r>
            <w:r w:rsidR="00094A0C">
              <w:rPr>
                <w:color w:val="000000"/>
                <w:sz w:val="24"/>
                <w:szCs w:val="24"/>
              </w:rPr>
              <w:t>ж</w:t>
            </w:r>
            <w:r w:rsidR="00094A0C">
              <w:rPr>
                <w:color w:val="000000"/>
                <w:sz w:val="24"/>
                <w:szCs w:val="24"/>
              </w:rPr>
              <w:t>дение «</w:t>
            </w:r>
            <w:r w:rsidRPr="0003772B">
              <w:rPr>
                <w:color w:val="000000"/>
                <w:sz w:val="24"/>
                <w:szCs w:val="24"/>
              </w:rPr>
              <w:t>Упра</w:t>
            </w:r>
            <w:r w:rsidRPr="0003772B">
              <w:rPr>
                <w:color w:val="000000"/>
                <w:sz w:val="24"/>
                <w:szCs w:val="24"/>
              </w:rPr>
              <w:t>в</w:t>
            </w:r>
            <w:r w:rsidRPr="0003772B">
              <w:rPr>
                <w:color w:val="000000"/>
                <w:sz w:val="24"/>
                <w:szCs w:val="24"/>
              </w:rPr>
              <w:t>ление кап</w:t>
            </w:r>
            <w:r w:rsidRPr="0003772B">
              <w:rPr>
                <w:color w:val="000000"/>
                <w:sz w:val="24"/>
                <w:szCs w:val="24"/>
              </w:rPr>
              <w:t>и</w:t>
            </w:r>
            <w:r w:rsidRPr="0003772B">
              <w:rPr>
                <w:color w:val="000000"/>
                <w:sz w:val="24"/>
                <w:szCs w:val="24"/>
              </w:rPr>
              <w:t>тального стро</w:t>
            </w:r>
            <w:r w:rsidRPr="0003772B">
              <w:rPr>
                <w:color w:val="000000"/>
                <w:sz w:val="24"/>
                <w:szCs w:val="24"/>
              </w:rPr>
              <w:t>и</w:t>
            </w:r>
            <w:r w:rsidRPr="0003772B">
              <w:rPr>
                <w:color w:val="000000"/>
                <w:sz w:val="24"/>
                <w:szCs w:val="24"/>
              </w:rPr>
              <w:t>тельства по з</w:t>
            </w:r>
            <w:r w:rsidRPr="0003772B">
              <w:rPr>
                <w:color w:val="000000"/>
                <w:sz w:val="24"/>
                <w:szCs w:val="24"/>
              </w:rPr>
              <w:t>а</w:t>
            </w:r>
            <w:r w:rsidRPr="0003772B">
              <w:rPr>
                <w:color w:val="000000"/>
                <w:sz w:val="24"/>
                <w:szCs w:val="24"/>
              </w:rPr>
              <w:t>стройке Нижн</w:t>
            </w:r>
            <w:r w:rsidRPr="0003772B">
              <w:rPr>
                <w:color w:val="000000"/>
                <w:sz w:val="24"/>
                <w:szCs w:val="24"/>
              </w:rPr>
              <w:t>е</w:t>
            </w:r>
            <w:r w:rsidRPr="0003772B">
              <w:rPr>
                <w:color w:val="000000"/>
                <w:sz w:val="24"/>
                <w:szCs w:val="24"/>
              </w:rPr>
              <w:t>варто</w:t>
            </w:r>
            <w:r w:rsidRPr="0003772B">
              <w:rPr>
                <w:color w:val="000000"/>
                <w:sz w:val="24"/>
                <w:szCs w:val="24"/>
              </w:rPr>
              <w:t>в</w:t>
            </w:r>
            <w:r w:rsidRPr="0003772B">
              <w:rPr>
                <w:color w:val="000000"/>
                <w:sz w:val="24"/>
                <w:szCs w:val="24"/>
              </w:rPr>
              <w:t>ского района</w:t>
            </w:r>
            <w:r w:rsidR="00094A0C">
              <w:rPr>
                <w:color w:val="000000"/>
                <w:sz w:val="24"/>
                <w:szCs w:val="24"/>
              </w:rPr>
              <w:t>»</w:t>
            </w: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94A0C" w:rsidP="00B37063">
            <w:pPr>
              <w:rPr>
                <w:color w:val="000000"/>
                <w:sz w:val="24"/>
                <w:szCs w:val="24"/>
              </w:rPr>
            </w:pPr>
            <w:r>
              <w:rPr>
                <w:color w:val="000000"/>
                <w:sz w:val="24"/>
                <w:szCs w:val="24"/>
              </w:rPr>
              <w:t>в</w:t>
            </w:r>
            <w:r w:rsidR="000E62AB" w:rsidRPr="0003772B">
              <w:rPr>
                <w:color w:val="000000"/>
                <w:sz w:val="24"/>
                <w:szCs w:val="24"/>
              </w:rPr>
              <w:t>сего</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1 561,68</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1 561,68</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r>
      <w:tr w:rsidR="000E62AB" w:rsidRPr="0003772B" w:rsidTr="00AC5672">
        <w:trPr>
          <w:trHeight w:val="315"/>
          <w:jc w:val="center"/>
        </w:trPr>
        <w:tc>
          <w:tcPr>
            <w:tcW w:w="580"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федеральный бюджет</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315"/>
          <w:jc w:val="center"/>
        </w:trPr>
        <w:tc>
          <w:tcPr>
            <w:tcW w:w="580"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бюджет автоно</w:t>
            </w:r>
            <w:r w:rsidRPr="0003772B">
              <w:rPr>
                <w:color w:val="000000"/>
                <w:sz w:val="24"/>
                <w:szCs w:val="24"/>
              </w:rPr>
              <w:t>м</w:t>
            </w:r>
            <w:r w:rsidRPr="0003772B">
              <w:rPr>
                <w:color w:val="000000"/>
                <w:sz w:val="24"/>
                <w:szCs w:val="24"/>
              </w:rPr>
              <w:t>ного округа</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315"/>
          <w:jc w:val="center"/>
        </w:trPr>
        <w:tc>
          <w:tcPr>
            <w:tcW w:w="580"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бюджет района</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1 561,68</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1 561,68</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315"/>
          <w:jc w:val="center"/>
        </w:trPr>
        <w:tc>
          <w:tcPr>
            <w:tcW w:w="580"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бюджет посел</w:t>
            </w:r>
            <w:r w:rsidRPr="0003772B">
              <w:rPr>
                <w:color w:val="000000"/>
                <w:sz w:val="24"/>
                <w:szCs w:val="24"/>
              </w:rPr>
              <w:t>е</w:t>
            </w:r>
            <w:r w:rsidRPr="0003772B">
              <w:rPr>
                <w:color w:val="000000"/>
                <w:sz w:val="24"/>
                <w:szCs w:val="24"/>
              </w:rPr>
              <w:t>ний</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945"/>
          <w:jc w:val="center"/>
        </w:trPr>
        <w:tc>
          <w:tcPr>
            <w:tcW w:w="580"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94A0C" w:rsidP="00B37063">
            <w:pPr>
              <w:rPr>
                <w:color w:val="000000"/>
                <w:sz w:val="24"/>
                <w:szCs w:val="24"/>
              </w:rPr>
            </w:pPr>
            <w:r w:rsidRPr="0003772B">
              <w:rPr>
                <w:color w:val="000000"/>
                <w:sz w:val="24"/>
                <w:szCs w:val="24"/>
              </w:rPr>
              <w:t>в т</w:t>
            </w:r>
            <w:r>
              <w:rPr>
                <w:color w:val="000000"/>
                <w:sz w:val="24"/>
                <w:szCs w:val="24"/>
              </w:rPr>
              <w:t xml:space="preserve">ом </w:t>
            </w:r>
            <w:r w:rsidRPr="0003772B">
              <w:rPr>
                <w:color w:val="000000"/>
                <w:sz w:val="24"/>
                <w:szCs w:val="24"/>
              </w:rPr>
              <w:t>ч</w:t>
            </w:r>
            <w:r>
              <w:rPr>
                <w:color w:val="000000"/>
                <w:sz w:val="24"/>
                <w:szCs w:val="24"/>
              </w:rPr>
              <w:t>исле</w:t>
            </w:r>
            <w:r w:rsidRPr="0003772B">
              <w:rPr>
                <w:color w:val="000000"/>
                <w:sz w:val="24"/>
                <w:szCs w:val="24"/>
              </w:rPr>
              <w:t xml:space="preserve"> </w:t>
            </w:r>
            <w:r w:rsidR="000E62AB" w:rsidRPr="0003772B">
              <w:rPr>
                <w:color w:val="000000"/>
                <w:sz w:val="24"/>
                <w:szCs w:val="24"/>
              </w:rPr>
              <w:t>бе</w:t>
            </w:r>
            <w:r w:rsidR="000E62AB" w:rsidRPr="0003772B">
              <w:rPr>
                <w:color w:val="000000"/>
                <w:sz w:val="24"/>
                <w:szCs w:val="24"/>
              </w:rPr>
              <w:t>з</w:t>
            </w:r>
            <w:r w:rsidR="000E62AB" w:rsidRPr="0003772B">
              <w:rPr>
                <w:color w:val="000000"/>
                <w:sz w:val="24"/>
                <w:szCs w:val="24"/>
              </w:rPr>
              <w:t>возмездные п</w:t>
            </w:r>
            <w:r w:rsidR="000E62AB" w:rsidRPr="0003772B">
              <w:rPr>
                <w:color w:val="000000"/>
                <w:sz w:val="24"/>
                <w:szCs w:val="24"/>
              </w:rPr>
              <w:t>о</w:t>
            </w:r>
            <w:r w:rsidR="000E62AB" w:rsidRPr="0003772B">
              <w:rPr>
                <w:color w:val="000000"/>
                <w:sz w:val="24"/>
                <w:szCs w:val="24"/>
              </w:rPr>
              <w:t>ступления от ф</w:t>
            </w:r>
            <w:r w:rsidR="000E62AB" w:rsidRPr="0003772B">
              <w:rPr>
                <w:color w:val="000000"/>
                <w:sz w:val="24"/>
                <w:szCs w:val="24"/>
              </w:rPr>
              <w:t>и</w:t>
            </w:r>
            <w:r w:rsidR="000E62AB" w:rsidRPr="0003772B">
              <w:rPr>
                <w:color w:val="000000"/>
                <w:sz w:val="24"/>
                <w:szCs w:val="24"/>
              </w:rPr>
              <w:t>зических и юр</w:t>
            </w:r>
            <w:r w:rsidR="000E62AB" w:rsidRPr="0003772B">
              <w:rPr>
                <w:color w:val="000000"/>
                <w:sz w:val="24"/>
                <w:szCs w:val="24"/>
              </w:rPr>
              <w:t>и</w:t>
            </w:r>
            <w:r w:rsidR="000E62AB" w:rsidRPr="0003772B">
              <w:rPr>
                <w:color w:val="000000"/>
                <w:sz w:val="24"/>
                <w:szCs w:val="24"/>
              </w:rPr>
              <w:t>дических лиц</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315"/>
          <w:jc w:val="center"/>
        </w:trPr>
        <w:tc>
          <w:tcPr>
            <w:tcW w:w="5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jc w:val="center"/>
              <w:rPr>
                <w:color w:val="000000"/>
                <w:sz w:val="24"/>
                <w:szCs w:val="24"/>
              </w:rPr>
            </w:pPr>
            <w:r w:rsidRPr="0003772B">
              <w:rPr>
                <w:color w:val="000000"/>
                <w:sz w:val="24"/>
                <w:szCs w:val="24"/>
              </w:rPr>
              <w:t>4.1.22.</w:t>
            </w:r>
          </w:p>
        </w:tc>
        <w:tc>
          <w:tcPr>
            <w:tcW w:w="127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E62AB" w:rsidRPr="0003772B" w:rsidRDefault="00094A0C" w:rsidP="00B37063">
            <w:pPr>
              <w:jc w:val="center"/>
              <w:rPr>
                <w:color w:val="000000"/>
                <w:sz w:val="24"/>
                <w:szCs w:val="24"/>
              </w:rPr>
            </w:pPr>
            <w:r>
              <w:rPr>
                <w:color w:val="000000"/>
                <w:sz w:val="24"/>
                <w:szCs w:val="24"/>
              </w:rPr>
              <w:t>Ж</w:t>
            </w:r>
            <w:r w:rsidR="000E62AB" w:rsidRPr="0003772B">
              <w:rPr>
                <w:color w:val="000000"/>
                <w:sz w:val="24"/>
                <w:szCs w:val="24"/>
              </w:rPr>
              <w:t>илой дом по ул. Мира, д. 10</w:t>
            </w:r>
          </w:p>
        </w:tc>
        <w:tc>
          <w:tcPr>
            <w:tcW w:w="1135"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E62AB" w:rsidRPr="0003772B" w:rsidRDefault="000E62AB" w:rsidP="00094A0C">
            <w:pPr>
              <w:jc w:val="center"/>
              <w:rPr>
                <w:color w:val="000000"/>
                <w:sz w:val="24"/>
                <w:szCs w:val="24"/>
              </w:rPr>
            </w:pPr>
            <w:r w:rsidRPr="0003772B">
              <w:rPr>
                <w:color w:val="000000"/>
                <w:sz w:val="24"/>
                <w:szCs w:val="24"/>
              </w:rPr>
              <w:t>муниц</w:t>
            </w:r>
            <w:r w:rsidRPr="0003772B">
              <w:rPr>
                <w:color w:val="000000"/>
                <w:sz w:val="24"/>
                <w:szCs w:val="24"/>
              </w:rPr>
              <w:t>и</w:t>
            </w:r>
            <w:r w:rsidRPr="0003772B">
              <w:rPr>
                <w:color w:val="000000"/>
                <w:sz w:val="24"/>
                <w:szCs w:val="24"/>
              </w:rPr>
              <w:t>пальное казенное учре</w:t>
            </w:r>
            <w:r w:rsidR="00094A0C">
              <w:rPr>
                <w:color w:val="000000"/>
                <w:sz w:val="24"/>
                <w:szCs w:val="24"/>
              </w:rPr>
              <w:t>ж</w:t>
            </w:r>
            <w:r w:rsidR="00094A0C">
              <w:rPr>
                <w:color w:val="000000"/>
                <w:sz w:val="24"/>
                <w:szCs w:val="24"/>
              </w:rPr>
              <w:t>дение «</w:t>
            </w:r>
            <w:r w:rsidRPr="0003772B">
              <w:rPr>
                <w:color w:val="000000"/>
                <w:sz w:val="24"/>
                <w:szCs w:val="24"/>
              </w:rPr>
              <w:t>Упра</w:t>
            </w:r>
            <w:r w:rsidRPr="0003772B">
              <w:rPr>
                <w:color w:val="000000"/>
                <w:sz w:val="24"/>
                <w:szCs w:val="24"/>
              </w:rPr>
              <w:t>в</w:t>
            </w:r>
            <w:r w:rsidRPr="0003772B">
              <w:rPr>
                <w:color w:val="000000"/>
                <w:sz w:val="24"/>
                <w:szCs w:val="24"/>
              </w:rPr>
              <w:t>ление кап</w:t>
            </w:r>
            <w:r w:rsidRPr="0003772B">
              <w:rPr>
                <w:color w:val="000000"/>
                <w:sz w:val="24"/>
                <w:szCs w:val="24"/>
              </w:rPr>
              <w:t>и</w:t>
            </w:r>
            <w:r w:rsidRPr="0003772B">
              <w:rPr>
                <w:color w:val="000000"/>
                <w:sz w:val="24"/>
                <w:szCs w:val="24"/>
              </w:rPr>
              <w:t>тального стро</w:t>
            </w:r>
            <w:r w:rsidRPr="0003772B">
              <w:rPr>
                <w:color w:val="000000"/>
                <w:sz w:val="24"/>
                <w:szCs w:val="24"/>
              </w:rPr>
              <w:t>и</w:t>
            </w:r>
            <w:r w:rsidRPr="0003772B">
              <w:rPr>
                <w:color w:val="000000"/>
                <w:sz w:val="24"/>
                <w:szCs w:val="24"/>
              </w:rPr>
              <w:t>тельства по з</w:t>
            </w:r>
            <w:r w:rsidRPr="0003772B">
              <w:rPr>
                <w:color w:val="000000"/>
                <w:sz w:val="24"/>
                <w:szCs w:val="24"/>
              </w:rPr>
              <w:t>а</w:t>
            </w:r>
            <w:r w:rsidRPr="0003772B">
              <w:rPr>
                <w:color w:val="000000"/>
                <w:sz w:val="24"/>
                <w:szCs w:val="24"/>
              </w:rPr>
              <w:t>стройке Нижн</w:t>
            </w:r>
            <w:r w:rsidRPr="0003772B">
              <w:rPr>
                <w:color w:val="000000"/>
                <w:sz w:val="24"/>
                <w:szCs w:val="24"/>
              </w:rPr>
              <w:t>е</w:t>
            </w:r>
            <w:r w:rsidRPr="0003772B">
              <w:rPr>
                <w:color w:val="000000"/>
                <w:sz w:val="24"/>
                <w:szCs w:val="24"/>
              </w:rPr>
              <w:lastRenderedPageBreak/>
              <w:t>варто</w:t>
            </w:r>
            <w:r w:rsidRPr="0003772B">
              <w:rPr>
                <w:color w:val="000000"/>
                <w:sz w:val="24"/>
                <w:szCs w:val="24"/>
              </w:rPr>
              <w:t>в</w:t>
            </w:r>
            <w:r w:rsidRPr="0003772B">
              <w:rPr>
                <w:color w:val="000000"/>
                <w:sz w:val="24"/>
                <w:szCs w:val="24"/>
              </w:rPr>
              <w:t>ского района</w:t>
            </w:r>
            <w:r w:rsidR="00094A0C">
              <w:rPr>
                <w:color w:val="000000"/>
                <w:sz w:val="24"/>
                <w:szCs w:val="24"/>
              </w:rPr>
              <w:t>»</w:t>
            </w: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94A0C" w:rsidP="00B37063">
            <w:pPr>
              <w:rPr>
                <w:color w:val="000000"/>
                <w:sz w:val="24"/>
                <w:szCs w:val="24"/>
              </w:rPr>
            </w:pPr>
            <w:r>
              <w:rPr>
                <w:color w:val="000000"/>
                <w:sz w:val="24"/>
                <w:szCs w:val="24"/>
              </w:rPr>
              <w:lastRenderedPageBreak/>
              <w:t>в</w:t>
            </w:r>
            <w:r w:rsidR="000E62AB" w:rsidRPr="0003772B">
              <w:rPr>
                <w:color w:val="000000"/>
                <w:sz w:val="24"/>
                <w:szCs w:val="24"/>
              </w:rPr>
              <w:t>сего</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3 900,44</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3 900,44</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r>
      <w:tr w:rsidR="000E62AB" w:rsidRPr="0003772B" w:rsidTr="00AC5672">
        <w:trPr>
          <w:trHeight w:val="315"/>
          <w:jc w:val="center"/>
        </w:trPr>
        <w:tc>
          <w:tcPr>
            <w:tcW w:w="580"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федеральный бюджет</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315"/>
          <w:jc w:val="center"/>
        </w:trPr>
        <w:tc>
          <w:tcPr>
            <w:tcW w:w="580" w:type="dxa"/>
            <w:vMerge/>
            <w:tcBorders>
              <w:top w:val="single" w:sz="4" w:space="0" w:color="auto"/>
              <w:left w:val="single" w:sz="4" w:space="0" w:color="auto"/>
              <w:bottom w:val="single" w:sz="4" w:space="0" w:color="000000"/>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single" w:sz="4" w:space="0" w:color="auto"/>
              <w:left w:val="single" w:sz="4" w:space="0" w:color="auto"/>
              <w:bottom w:val="single" w:sz="4" w:space="0" w:color="000000"/>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бюджет автоно</w:t>
            </w:r>
            <w:r w:rsidRPr="0003772B">
              <w:rPr>
                <w:color w:val="000000"/>
                <w:sz w:val="24"/>
                <w:szCs w:val="24"/>
              </w:rPr>
              <w:t>м</w:t>
            </w:r>
            <w:r w:rsidRPr="0003772B">
              <w:rPr>
                <w:color w:val="000000"/>
                <w:sz w:val="24"/>
                <w:szCs w:val="24"/>
              </w:rPr>
              <w:t>ного округа</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315"/>
          <w:jc w:val="center"/>
        </w:trPr>
        <w:tc>
          <w:tcPr>
            <w:tcW w:w="580" w:type="dxa"/>
            <w:vMerge/>
            <w:tcBorders>
              <w:top w:val="nil"/>
              <w:left w:val="single" w:sz="4" w:space="0" w:color="auto"/>
              <w:bottom w:val="single" w:sz="4" w:space="0" w:color="000000"/>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nil"/>
              <w:left w:val="single" w:sz="4" w:space="0" w:color="auto"/>
              <w:bottom w:val="single" w:sz="4" w:space="0" w:color="000000"/>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бюджет района</w:t>
            </w:r>
          </w:p>
        </w:tc>
        <w:tc>
          <w:tcPr>
            <w:tcW w:w="136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3 900,44</w:t>
            </w:r>
          </w:p>
        </w:tc>
        <w:tc>
          <w:tcPr>
            <w:tcW w:w="170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3 900,44</w:t>
            </w:r>
          </w:p>
        </w:tc>
        <w:tc>
          <w:tcPr>
            <w:tcW w:w="1339"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315"/>
          <w:jc w:val="center"/>
        </w:trPr>
        <w:tc>
          <w:tcPr>
            <w:tcW w:w="580" w:type="dxa"/>
            <w:vMerge/>
            <w:tcBorders>
              <w:top w:val="nil"/>
              <w:left w:val="single" w:sz="4" w:space="0" w:color="auto"/>
              <w:bottom w:val="single" w:sz="4" w:space="0" w:color="000000"/>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nil"/>
              <w:left w:val="single" w:sz="4" w:space="0" w:color="auto"/>
              <w:bottom w:val="single" w:sz="4" w:space="0" w:color="000000"/>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бюджет посел</w:t>
            </w:r>
            <w:r w:rsidRPr="0003772B">
              <w:rPr>
                <w:color w:val="000000"/>
                <w:sz w:val="24"/>
                <w:szCs w:val="24"/>
              </w:rPr>
              <w:t>е</w:t>
            </w:r>
            <w:r w:rsidRPr="0003772B">
              <w:rPr>
                <w:color w:val="000000"/>
                <w:sz w:val="24"/>
                <w:szCs w:val="24"/>
              </w:rPr>
              <w:t>ний</w:t>
            </w:r>
          </w:p>
        </w:tc>
        <w:tc>
          <w:tcPr>
            <w:tcW w:w="136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39"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945"/>
          <w:jc w:val="center"/>
        </w:trPr>
        <w:tc>
          <w:tcPr>
            <w:tcW w:w="580"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nil"/>
              <w:left w:val="nil"/>
              <w:bottom w:val="single" w:sz="4" w:space="0" w:color="auto"/>
              <w:right w:val="single" w:sz="4" w:space="0" w:color="auto"/>
            </w:tcBorders>
            <w:shd w:val="clear" w:color="auto" w:fill="auto"/>
            <w:vAlign w:val="center"/>
            <w:hideMark/>
          </w:tcPr>
          <w:p w:rsidR="000E62AB" w:rsidRPr="0003772B" w:rsidRDefault="00094A0C" w:rsidP="00B37063">
            <w:pPr>
              <w:rPr>
                <w:color w:val="000000"/>
                <w:sz w:val="24"/>
                <w:szCs w:val="24"/>
              </w:rPr>
            </w:pPr>
            <w:r w:rsidRPr="0003772B">
              <w:rPr>
                <w:color w:val="000000"/>
                <w:sz w:val="24"/>
                <w:szCs w:val="24"/>
              </w:rPr>
              <w:t>в т</w:t>
            </w:r>
            <w:r>
              <w:rPr>
                <w:color w:val="000000"/>
                <w:sz w:val="24"/>
                <w:szCs w:val="24"/>
              </w:rPr>
              <w:t xml:space="preserve">ом </w:t>
            </w:r>
            <w:r w:rsidRPr="0003772B">
              <w:rPr>
                <w:color w:val="000000"/>
                <w:sz w:val="24"/>
                <w:szCs w:val="24"/>
              </w:rPr>
              <w:t>ч</w:t>
            </w:r>
            <w:r>
              <w:rPr>
                <w:color w:val="000000"/>
                <w:sz w:val="24"/>
                <w:szCs w:val="24"/>
              </w:rPr>
              <w:t>исле</w:t>
            </w:r>
            <w:r w:rsidRPr="0003772B">
              <w:rPr>
                <w:color w:val="000000"/>
                <w:sz w:val="24"/>
                <w:szCs w:val="24"/>
              </w:rPr>
              <w:t xml:space="preserve"> </w:t>
            </w:r>
            <w:r w:rsidR="000E62AB" w:rsidRPr="0003772B">
              <w:rPr>
                <w:color w:val="000000"/>
                <w:sz w:val="24"/>
                <w:szCs w:val="24"/>
              </w:rPr>
              <w:t>бе</w:t>
            </w:r>
            <w:r w:rsidR="000E62AB" w:rsidRPr="0003772B">
              <w:rPr>
                <w:color w:val="000000"/>
                <w:sz w:val="24"/>
                <w:szCs w:val="24"/>
              </w:rPr>
              <w:t>з</w:t>
            </w:r>
            <w:r w:rsidR="000E62AB" w:rsidRPr="0003772B">
              <w:rPr>
                <w:color w:val="000000"/>
                <w:sz w:val="24"/>
                <w:szCs w:val="24"/>
              </w:rPr>
              <w:t>возмездные п</w:t>
            </w:r>
            <w:r w:rsidR="000E62AB" w:rsidRPr="0003772B">
              <w:rPr>
                <w:color w:val="000000"/>
                <w:sz w:val="24"/>
                <w:szCs w:val="24"/>
              </w:rPr>
              <w:t>о</w:t>
            </w:r>
            <w:r w:rsidR="000E62AB" w:rsidRPr="0003772B">
              <w:rPr>
                <w:color w:val="000000"/>
                <w:sz w:val="24"/>
                <w:szCs w:val="24"/>
              </w:rPr>
              <w:t>ступления от ф</w:t>
            </w:r>
            <w:r w:rsidR="000E62AB" w:rsidRPr="0003772B">
              <w:rPr>
                <w:color w:val="000000"/>
                <w:sz w:val="24"/>
                <w:szCs w:val="24"/>
              </w:rPr>
              <w:t>и</w:t>
            </w:r>
            <w:r w:rsidR="000E62AB" w:rsidRPr="0003772B">
              <w:rPr>
                <w:color w:val="000000"/>
                <w:sz w:val="24"/>
                <w:szCs w:val="24"/>
              </w:rPr>
              <w:t>зических и юр</w:t>
            </w:r>
            <w:r w:rsidR="000E62AB" w:rsidRPr="0003772B">
              <w:rPr>
                <w:color w:val="000000"/>
                <w:sz w:val="24"/>
                <w:szCs w:val="24"/>
              </w:rPr>
              <w:t>и</w:t>
            </w:r>
            <w:r w:rsidR="000E62AB" w:rsidRPr="0003772B">
              <w:rPr>
                <w:color w:val="000000"/>
                <w:sz w:val="24"/>
                <w:szCs w:val="24"/>
              </w:rPr>
              <w:t>дических лиц</w:t>
            </w:r>
          </w:p>
        </w:tc>
        <w:tc>
          <w:tcPr>
            <w:tcW w:w="136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39"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315"/>
          <w:jc w:val="center"/>
        </w:trPr>
        <w:tc>
          <w:tcPr>
            <w:tcW w:w="5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jc w:val="center"/>
              <w:rPr>
                <w:color w:val="000000"/>
                <w:sz w:val="24"/>
                <w:szCs w:val="24"/>
              </w:rPr>
            </w:pPr>
            <w:r w:rsidRPr="0003772B">
              <w:rPr>
                <w:color w:val="000000"/>
                <w:sz w:val="24"/>
                <w:szCs w:val="24"/>
              </w:rPr>
              <w:lastRenderedPageBreak/>
              <w:t>4.1.23.</w:t>
            </w:r>
          </w:p>
        </w:tc>
        <w:tc>
          <w:tcPr>
            <w:tcW w:w="127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E62AB" w:rsidRPr="0003772B" w:rsidRDefault="00094A0C" w:rsidP="00B37063">
            <w:pPr>
              <w:jc w:val="center"/>
              <w:rPr>
                <w:color w:val="000000"/>
                <w:sz w:val="24"/>
                <w:szCs w:val="24"/>
              </w:rPr>
            </w:pPr>
            <w:r>
              <w:rPr>
                <w:color w:val="000000"/>
                <w:sz w:val="24"/>
                <w:szCs w:val="24"/>
              </w:rPr>
              <w:t>Ж</w:t>
            </w:r>
            <w:r w:rsidR="000E62AB" w:rsidRPr="0003772B">
              <w:rPr>
                <w:color w:val="000000"/>
                <w:sz w:val="24"/>
                <w:szCs w:val="24"/>
              </w:rPr>
              <w:t>илой дом по ул. Мира, д. 7</w:t>
            </w:r>
          </w:p>
        </w:tc>
        <w:tc>
          <w:tcPr>
            <w:tcW w:w="1135"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E62AB" w:rsidRPr="0003772B" w:rsidRDefault="000E62AB" w:rsidP="00094A0C">
            <w:pPr>
              <w:jc w:val="center"/>
              <w:rPr>
                <w:color w:val="000000"/>
                <w:sz w:val="24"/>
                <w:szCs w:val="24"/>
              </w:rPr>
            </w:pPr>
            <w:r w:rsidRPr="0003772B">
              <w:rPr>
                <w:color w:val="000000"/>
                <w:sz w:val="24"/>
                <w:szCs w:val="24"/>
              </w:rPr>
              <w:t>муниц</w:t>
            </w:r>
            <w:r w:rsidRPr="0003772B">
              <w:rPr>
                <w:color w:val="000000"/>
                <w:sz w:val="24"/>
                <w:szCs w:val="24"/>
              </w:rPr>
              <w:t>и</w:t>
            </w:r>
            <w:r w:rsidRPr="0003772B">
              <w:rPr>
                <w:color w:val="000000"/>
                <w:sz w:val="24"/>
                <w:szCs w:val="24"/>
              </w:rPr>
              <w:t>пальное казенное учре</w:t>
            </w:r>
            <w:r w:rsidRPr="0003772B">
              <w:rPr>
                <w:color w:val="000000"/>
                <w:sz w:val="24"/>
                <w:szCs w:val="24"/>
              </w:rPr>
              <w:t>ж</w:t>
            </w:r>
            <w:r w:rsidR="00094A0C">
              <w:rPr>
                <w:color w:val="000000"/>
                <w:sz w:val="24"/>
                <w:szCs w:val="24"/>
              </w:rPr>
              <w:t>дение «</w:t>
            </w:r>
            <w:r w:rsidRPr="0003772B">
              <w:rPr>
                <w:color w:val="000000"/>
                <w:sz w:val="24"/>
                <w:szCs w:val="24"/>
              </w:rPr>
              <w:t>Упра</w:t>
            </w:r>
            <w:r w:rsidRPr="0003772B">
              <w:rPr>
                <w:color w:val="000000"/>
                <w:sz w:val="24"/>
                <w:szCs w:val="24"/>
              </w:rPr>
              <w:t>в</w:t>
            </w:r>
            <w:r w:rsidRPr="0003772B">
              <w:rPr>
                <w:color w:val="000000"/>
                <w:sz w:val="24"/>
                <w:szCs w:val="24"/>
              </w:rPr>
              <w:t>ление кап</w:t>
            </w:r>
            <w:r w:rsidRPr="0003772B">
              <w:rPr>
                <w:color w:val="000000"/>
                <w:sz w:val="24"/>
                <w:szCs w:val="24"/>
              </w:rPr>
              <w:t>и</w:t>
            </w:r>
            <w:r w:rsidRPr="0003772B">
              <w:rPr>
                <w:color w:val="000000"/>
                <w:sz w:val="24"/>
                <w:szCs w:val="24"/>
              </w:rPr>
              <w:t>тального стро</w:t>
            </w:r>
            <w:r w:rsidRPr="0003772B">
              <w:rPr>
                <w:color w:val="000000"/>
                <w:sz w:val="24"/>
                <w:szCs w:val="24"/>
              </w:rPr>
              <w:t>и</w:t>
            </w:r>
            <w:r w:rsidRPr="0003772B">
              <w:rPr>
                <w:color w:val="000000"/>
                <w:sz w:val="24"/>
                <w:szCs w:val="24"/>
              </w:rPr>
              <w:t>тельства по з</w:t>
            </w:r>
            <w:r w:rsidRPr="0003772B">
              <w:rPr>
                <w:color w:val="000000"/>
                <w:sz w:val="24"/>
                <w:szCs w:val="24"/>
              </w:rPr>
              <w:t>а</w:t>
            </w:r>
            <w:r w:rsidRPr="0003772B">
              <w:rPr>
                <w:color w:val="000000"/>
                <w:sz w:val="24"/>
                <w:szCs w:val="24"/>
              </w:rPr>
              <w:t>стройке Нижн</w:t>
            </w:r>
            <w:r w:rsidRPr="0003772B">
              <w:rPr>
                <w:color w:val="000000"/>
                <w:sz w:val="24"/>
                <w:szCs w:val="24"/>
              </w:rPr>
              <w:t>е</w:t>
            </w:r>
            <w:r w:rsidRPr="0003772B">
              <w:rPr>
                <w:color w:val="000000"/>
                <w:sz w:val="24"/>
                <w:szCs w:val="24"/>
              </w:rPr>
              <w:t>варто</w:t>
            </w:r>
            <w:r w:rsidRPr="0003772B">
              <w:rPr>
                <w:color w:val="000000"/>
                <w:sz w:val="24"/>
                <w:szCs w:val="24"/>
              </w:rPr>
              <w:t>в</w:t>
            </w:r>
            <w:r w:rsidRPr="0003772B">
              <w:rPr>
                <w:color w:val="000000"/>
                <w:sz w:val="24"/>
                <w:szCs w:val="24"/>
              </w:rPr>
              <w:t>ского района</w:t>
            </w:r>
            <w:r w:rsidR="00094A0C">
              <w:rPr>
                <w:color w:val="000000"/>
                <w:sz w:val="24"/>
                <w:szCs w:val="24"/>
              </w:rPr>
              <w:t>»</w:t>
            </w: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94A0C" w:rsidP="00B37063">
            <w:pPr>
              <w:rPr>
                <w:color w:val="000000"/>
                <w:sz w:val="24"/>
                <w:szCs w:val="24"/>
              </w:rPr>
            </w:pPr>
            <w:r>
              <w:rPr>
                <w:color w:val="000000"/>
                <w:sz w:val="24"/>
                <w:szCs w:val="24"/>
              </w:rPr>
              <w:t>в</w:t>
            </w:r>
            <w:r w:rsidR="000E62AB" w:rsidRPr="0003772B">
              <w:rPr>
                <w:color w:val="000000"/>
                <w:sz w:val="24"/>
                <w:szCs w:val="24"/>
              </w:rPr>
              <w:t>сего</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33,32</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33,32</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r>
      <w:tr w:rsidR="000E62AB" w:rsidRPr="0003772B" w:rsidTr="00AC5672">
        <w:trPr>
          <w:trHeight w:val="315"/>
          <w:jc w:val="center"/>
        </w:trPr>
        <w:tc>
          <w:tcPr>
            <w:tcW w:w="580"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федеральный бюджет</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315"/>
          <w:jc w:val="center"/>
        </w:trPr>
        <w:tc>
          <w:tcPr>
            <w:tcW w:w="580"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бюджет автоно</w:t>
            </w:r>
            <w:r w:rsidRPr="0003772B">
              <w:rPr>
                <w:color w:val="000000"/>
                <w:sz w:val="24"/>
                <w:szCs w:val="24"/>
              </w:rPr>
              <w:t>м</w:t>
            </w:r>
            <w:r w:rsidRPr="0003772B">
              <w:rPr>
                <w:color w:val="000000"/>
                <w:sz w:val="24"/>
                <w:szCs w:val="24"/>
              </w:rPr>
              <w:t>ного округа</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315"/>
          <w:jc w:val="center"/>
        </w:trPr>
        <w:tc>
          <w:tcPr>
            <w:tcW w:w="580"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бюджет района</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33,32</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33,32</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315"/>
          <w:jc w:val="center"/>
        </w:trPr>
        <w:tc>
          <w:tcPr>
            <w:tcW w:w="580"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бюджет посел</w:t>
            </w:r>
            <w:r w:rsidRPr="0003772B">
              <w:rPr>
                <w:color w:val="000000"/>
                <w:sz w:val="24"/>
                <w:szCs w:val="24"/>
              </w:rPr>
              <w:t>е</w:t>
            </w:r>
            <w:r w:rsidRPr="0003772B">
              <w:rPr>
                <w:color w:val="000000"/>
                <w:sz w:val="24"/>
                <w:szCs w:val="24"/>
              </w:rPr>
              <w:t>ний</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945"/>
          <w:jc w:val="center"/>
        </w:trPr>
        <w:tc>
          <w:tcPr>
            <w:tcW w:w="580"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94A0C" w:rsidP="00B37063">
            <w:pPr>
              <w:rPr>
                <w:color w:val="000000"/>
                <w:sz w:val="24"/>
                <w:szCs w:val="24"/>
              </w:rPr>
            </w:pPr>
            <w:r w:rsidRPr="0003772B">
              <w:rPr>
                <w:color w:val="000000"/>
                <w:sz w:val="24"/>
                <w:szCs w:val="24"/>
              </w:rPr>
              <w:t>в т</w:t>
            </w:r>
            <w:r>
              <w:rPr>
                <w:color w:val="000000"/>
                <w:sz w:val="24"/>
                <w:szCs w:val="24"/>
              </w:rPr>
              <w:t xml:space="preserve">ом </w:t>
            </w:r>
            <w:r w:rsidRPr="0003772B">
              <w:rPr>
                <w:color w:val="000000"/>
                <w:sz w:val="24"/>
                <w:szCs w:val="24"/>
              </w:rPr>
              <w:t>ч</w:t>
            </w:r>
            <w:r>
              <w:rPr>
                <w:color w:val="000000"/>
                <w:sz w:val="24"/>
                <w:szCs w:val="24"/>
              </w:rPr>
              <w:t>исле</w:t>
            </w:r>
            <w:r w:rsidRPr="0003772B">
              <w:rPr>
                <w:color w:val="000000"/>
                <w:sz w:val="24"/>
                <w:szCs w:val="24"/>
              </w:rPr>
              <w:t xml:space="preserve"> </w:t>
            </w:r>
            <w:r w:rsidR="000E62AB" w:rsidRPr="0003772B">
              <w:rPr>
                <w:color w:val="000000"/>
                <w:sz w:val="24"/>
                <w:szCs w:val="24"/>
              </w:rPr>
              <w:t>бе</w:t>
            </w:r>
            <w:r w:rsidR="000E62AB" w:rsidRPr="0003772B">
              <w:rPr>
                <w:color w:val="000000"/>
                <w:sz w:val="24"/>
                <w:szCs w:val="24"/>
              </w:rPr>
              <w:t>з</w:t>
            </w:r>
            <w:r w:rsidR="000E62AB" w:rsidRPr="0003772B">
              <w:rPr>
                <w:color w:val="000000"/>
                <w:sz w:val="24"/>
                <w:szCs w:val="24"/>
              </w:rPr>
              <w:t>возмездные п</w:t>
            </w:r>
            <w:r w:rsidR="000E62AB" w:rsidRPr="0003772B">
              <w:rPr>
                <w:color w:val="000000"/>
                <w:sz w:val="24"/>
                <w:szCs w:val="24"/>
              </w:rPr>
              <w:t>о</w:t>
            </w:r>
            <w:r w:rsidR="000E62AB" w:rsidRPr="0003772B">
              <w:rPr>
                <w:color w:val="000000"/>
                <w:sz w:val="24"/>
                <w:szCs w:val="24"/>
              </w:rPr>
              <w:t>ступления от ф</w:t>
            </w:r>
            <w:r w:rsidR="000E62AB" w:rsidRPr="0003772B">
              <w:rPr>
                <w:color w:val="000000"/>
                <w:sz w:val="24"/>
                <w:szCs w:val="24"/>
              </w:rPr>
              <w:t>и</w:t>
            </w:r>
            <w:r w:rsidR="000E62AB" w:rsidRPr="0003772B">
              <w:rPr>
                <w:color w:val="000000"/>
                <w:sz w:val="24"/>
                <w:szCs w:val="24"/>
              </w:rPr>
              <w:t>зических и юр</w:t>
            </w:r>
            <w:r w:rsidR="000E62AB" w:rsidRPr="0003772B">
              <w:rPr>
                <w:color w:val="000000"/>
                <w:sz w:val="24"/>
                <w:szCs w:val="24"/>
              </w:rPr>
              <w:t>и</w:t>
            </w:r>
            <w:r w:rsidR="000E62AB" w:rsidRPr="0003772B">
              <w:rPr>
                <w:color w:val="000000"/>
                <w:sz w:val="24"/>
                <w:szCs w:val="24"/>
              </w:rPr>
              <w:t>дических лиц</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315"/>
          <w:jc w:val="center"/>
        </w:trPr>
        <w:tc>
          <w:tcPr>
            <w:tcW w:w="5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jc w:val="center"/>
              <w:rPr>
                <w:color w:val="000000"/>
                <w:sz w:val="24"/>
                <w:szCs w:val="24"/>
              </w:rPr>
            </w:pPr>
            <w:r w:rsidRPr="0003772B">
              <w:rPr>
                <w:color w:val="000000"/>
                <w:sz w:val="24"/>
                <w:szCs w:val="24"/>
              </w:rPr>
              <w:t>4.1.24.</w:t>
            </w:r>
          </w:p>
        </w:tc>
        <w:tc>
          <w:tcPr>
            <w:tcW w:w="127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E62AB" w:rsidRPr="0003772B" w:rsidRDefault="000E62AB" w:rsidP="00B37063">
            <w:pPr>
              <w:jc w:val="center"/>
              <w:rPr>
                <w:color w:val="000000"/>
                <w:sz w:val="24"/>
                <w:szCs w:val="24"/>
              </w:rPr>
            </w:pPr>
            <w:r w:rsidRPr="0003772B">
              <w:rPr>
                <w:color w:val="000000"/>
                <w:sz w:val="24"/>
                <w:szCs w:val="24"/>
              </w:rPr>
              <w:t>Подкл</w:t>
            </w:r>
            <w:r w:rsidRPr="0003772B">
              <w:rPr>
                <w:color w:val="000000"/>
                <w:sz w:val="24"/>
                <w:szCs w:val="24"/>
              </w:rPr>
              <w:t>ю</w:t>
            </w:r>
            <w:r w:rsidRPr="0003772B">
              <w:rPr>
                <w:color w:val="000000"/>
                <w:sz w:val="24"/>
                <w:szCs w:val="24"/>
              </w:rPr>
              <w:t>чение жилых домов к системе тепло-, вод</w:t>
            </w:r>
            <w:r w:rsidRPr="0003772B">
              <w:rPr>
                <w:color w:val="000000"/>
                <w:sz w:val="24"/>
                <w:szCs w:val="24"/>
              </w:rPr>
              <w:t>о</w:t>
            </w:r>
            <w:r w:rsidRPr="0003772B">
              <w:rPr>
                <w:color w:val="000000"/>
                <w:sz w:val="24"/>
                <w:szCs w:val="24"/>
              </w:rPr>
              <w:t>снабж</w:t>
            </w:r>
            <w:r w:rsidRPr="0003772B">
              <w:rPr>
                <w:color w:val="000000"/>
                <w:sz w:val="24"/>
                <w:szCs w:val="24"/>
              </w:rPr>
              <w:t>е</w:t>
            </w:r>
            <w:r w:rsidRPr="0003772B">
              <w:rPr>
                <w:color w:val="000000"/>
                <w:sz w:val="24"/>
                <w:szCs w:val="24"/>
              </w:rPr>
              <w:t xml:space="preserve">ния </w:t>
            </w:r>
          </w:p>
        </w:tc>
        <w:tc>
          <w:tcPr>
            <w:tcW w:w="1135"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E62AB" w:rsidRPr="0003772B" w:rsidRDefault="000E62AB" w:rsidP="00094A0C">
            <w:pPr>
              <w:jc w:val="center"/>
              <w:rPr>
                <w:color w:val="000000"/>
                <w:sz w:val="24"/>
                <w:szCs w:val="24"/>
              </w:rPr>
            </w:pPr>
            <w:r w:rsidRPr="0003772B">
              <w:rPr>
                <w:color w:val="000000"/>
                <w:sz w:val="24"/>
                <w:szCs w:val="24"/>
              </w:rPr>
              <w:t>муниц</w:t>
            </w:r>
            <w:r w:rsidRPr="0003772B">
              <w:rPr>
                <w:color w:val="000000"/>
                <w:sz w:val="24"/>
                <w:szCs w:val="24"/>
              </w:rPr>
              <w:t>и</w:t>
            </w:r>
            <w:r w:rsidRPr="0003772B">
              <w:rPr>
                <w:color w:val="000000"/>
                <w:sz w:val="24"/>
                <w:szCs w:val="24"/>
              </w:rPr>
              <w:t>пальное казенное учре</w:t>
            </w:r>
            <w:r w:rsidR="00094A0C">
              <w:rPr>
                <w:color w:val="000000"/>
                <w:sz w:val="24"/>
                <w:szCs w:val="24"/>
              </w:rPr>
              <w:t>ж</w:t>
            </w:r>
            <w:r w:rsidR="00094A0C">
              <w:rPr>
                <w:color w:val="000000"/>
                <w:sz w:val="24"/>
                <w:szCs w:val="24"/>
              </w:rPr>
              <w:t>дение «</w:t>
            </w:r>
            <w:r w:rsidRPr="0003772B">
              <w:rPr>
                <w:color w:val="000000"/>
                <w:sz w:val="24"/>
                <w:szCs w:val="24"/>
              </w:rPr>
              <w:t>Упра</w:t>
            </w:r>
            <w:r w:rsidRPr="0003772B">
              <w:rPr>
                <w:color w:val="000000"/>
                <w:sz w:val="24"/>
                <w:szCs w:val="24"/>
              </w:rPr>
              <w:t>в</w:t>
            </w:r>
            <w:r w:rsidRPr="0003772B">
              <w:rPr>
                <w:color w:val="000000"/>
                <w:sz w:val="24"/>
                <w:szCs w:val="24"/>
              </w:rPr>
              <w:t>ление кап</w:t>
            </w:r>
            <w:r w:rsidRPr="0003772B">
              <w:rPr>
                <w:color w:val="000000"/>
                <w:sz w:val="24"/>
                <w:szCs w:val="24"/>
              </w:rPr>
              <w:t>и</w:t>
            </w:r>
            <w:r w:rsidRPr="0003772B">
              <w:rPr>
                <w:color w:val="000000"/>
                <w:sz w:val="24"/>
                <w:szCs w:val="24"/>
              </w:rPr>
              <w:t>тального стро</w:t>
            </w:r>
            <w:r w:rsidRPr="0003772B">
              <w:rPr>
                <w:color w:val="000000"/>
                <w:sz w:val="24"/>
                <w:szCs w:val="24"/>
              </w:rPr>
              <w:t>и</w:t>
            </w:r>
            <w:r w:rsidRPr="0003772B">
              <w:rPr>
                <w:color w:val="000000"/>
                <w:sz w:val="24"/>
                <w:szCs w:val="24"/>
              </w:rPr>
              <w:t>тельства по з</w:t>
            </w:r>
            <w:r w:rsidRPr="0003772B">
              <w:rPr>
                <w:color w:val="000000"/>
                <w:sz w:val="24"/>
                <w:szCs w:val="24"/>
              </w:rPr>
              <w:t>а</w:t>
            </w:r>
            <w:r w:rsidRPr="0003772B">
              <w:rPr>
                <w:color w:val="000000"/>
                <w:sz w:val="24"/>
                <w:szCs w:val="24"/>
              </w:rPr>
              <w:t>стройке Нижн</w:t>
            </w:r>
            <w:r w:rsidRPr="0003772B">
              <w:rPr>
                <w:color w:val="000000"/>
                <w:sz w:val="24"/>
                <w:szCs w:val="24"/>
              </w:rPr>
              <w:t>е</w:t>
            </w:r>
            <w:r w:rsidRPr="0003772B">
              <w:rPr>
                <w:color w:val="000000"/>
                <w:sz w:val="24"/>
                <w:szCs w:val="24"/>
              </w:rPr>
              <w:lastRenderedPageBreak/>
              <w:t>варто</w:t>
            </w:r>
            <w:r w:rsidRPr="0003772B">
              <w:rPr>
                <w:color w:val="000000"/>
                <w:sz w:val="24"/>
                <w:szCs w:val="24"/>
              </w:rPr>
              <w:t>в</w:t>
            </w:r>
            <w:r w:rsidRPr="0003772B">
              <w:rPr>
                <w:color w:val="000000"/>
                <w:sz w:val="24"/>
                <w:szCs w:val="24"/>
              </w:rPr>
              <w:t>ского района</w:t>
            </w:r>
            <w:r w:rsidR="00094A0C">
              <w:rPr>
                <w:color w:val="000000"/>
                <w:sz w:val="24"/>
                <w:szCs w:val="24"/>
              </w:rPr>
              <w:t>»</w:t>
            </w: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94A0C" w:rsidP="00B37063">
            <w:pPr>
              <w:rPr>
                <w:color w:val="000000"/>
                <w:sz w:val="24"/>
                <w:szCs w:val="24"/>
              </w:rPr>
            </w:pPr>
            <w:r>
              <w:rPr>
                <w:color w:val="000000"/>
                <w:sz w:val="24"/>
                <w:szCs w:val="24"/>
              </w:rPr>
              <w:lastRenderedPageBreak/>
              <w:t>в</w:t>
            </w:r>
            <w:r w:rsidR="000E62AB" w:rsidRPr="0003772B">
              <w:rPr>
                <w:color w:val="000000"/>
                <w:sz w:val="24"/>
                <w:szCs w:val="24"/>
              </w:rPr>
              <w:t>сего</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2 003,80</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2 003,80</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r>
      <w:tr w:rsidR="000E62AB" w:rsidRPr="0003772B" w:rsidTr="00AC5672">
        <w:trPr>
          <w:trHeight w:val="315"/>
          <w:jc w:val="center"/>
        </w:trPr>
        <w:tc>
          <w:tcPr>
            <w:tcW w:w="580"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федеральный бюджет</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315"/>
          <w:jc w:val="center"/>
        </w:trPr>
        <w:tc>
          <w:tcPr>
            <w:tcW w:w="580" w:type="dxa"/>
            <w:vMerge/>
            <w:tcBorders>
              <w:top w:val="single" w:sz="4" w:space="0" w:color="auto"/>
              <w:left w:val="single" w:sz="4" w:space="0" w:color="auto"/>
              <w:bottom w:val="single" w:sz="4" w:space="0" w:color="000000"/>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single" w:sz="4" w:space="0" w:color="auto"/>
              <w:left w:val="single" w:sz="4" w:space="0" w:color="auto"/>
              <w:bottom w:val="single" w:sz="4" w:space="0" w:color="000000"/>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бюджет автоно</w:t>
            </w:r>
            <w:r w:rsidRPr="0003772B">
              <w:rPr>
                <w:color w:val="000000"/>
                <w:sz w:val="24"/>
                <w:szCs w:val="24"/>
              </w:rPr>
              <w:t>м</w:t>
            </w:r>
            <w:r w:rsidRPr="0003772B">
              <w:rPr>
                <w:color w:val="000000"/>
                <w:sz w:val="24"/>
                <w:szCs w:val="24"/>
              </w:rPr>
              <w:t>ного округа</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315"/>
          <w:jc w:val="center"/>
        </w:trPr>
        <w:tc>
          <w:tcPr>
            <w:tcW w:w="580" w:type="dxa"/>
            <w:vMerge/>
            <w:tcBorders>
              <w:top w:val="nil"/>
              <w:left w:val="single" w:sz="4" w:space="0" w:color="auto"/>
              <w:bottom w:val="single" w:sz="4" w:space="0" w:color="000000"/>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nil"/>
              <w:left w:val="single" w:sz="4" w:space="0" w:color="auto"/>
              <w:bottom w:val="single" w:sz="4" w:space="0" w:color="000000"/>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бюджет района</w:t>
            </w:r>
          </w:p>
        </w:tc>
        <w:tc>
          <w:tcPr>
            <w:tcW w:w="136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2 003,80</w:t>
            </w:r>
          </w:p>
        </w:tc>
        <w:tc>
          <w:tcPr>
            <w:tcW w:w="170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2 003,80</w:t>
            </w:r>
          </w:p>
        </w:tc>
        <w:tc>
          <w:tcPr>
            <w:tcW w:w="1339"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315"/>
          <w:jc w:val="center"/>
        </w:trPr>
        <w:tc>
          <w:tcPr>
            <w:tcW w:w="580" w:type="dxa"/>
            <w:vMerge/>
            <w:tcBorders>
              <w:top w:val="nil"/>
              <w:left w:val="single" w:sz="4" w:space="0" w:color="auto"/>
              <w:bottom w:val="single" w:sz="4" w:space="0" w:color="000000"/>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nil"/>
              <w:left w:val="single" w:sz="4" w:space="0" w:color="auto"/>
              <w:bottom w:val="single" w:sz="4" w:space="0" w:color="000000"/>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бюджет посел</w:t>
            </w:r>
            <w:r w:rsidRPr="0003772B">
              <w:rPr>
                <w:color w:val="000000"/>
                <w:sz w:val="24"/>
                <w:szCs w:val="24"/>
              </w:rPr>
              <w:t>е</w:t>
            </w:r>
            <w:r w:rsidRPr="0003772B">
              <w:rPr>
                <w:color w:val="000000"/>
                <w:sz w:val="24"/>
                <w:szCs w:val="24"/>
              </w:rPr>
              <w:t>ний</w:t>
            </w:r>
          </w:p>
        </w:tc>
        <w:tc>
          <w:tcPr>
            <w:tcW w:w="136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39"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945"/>
          <w:jc w:val="center"/>
        </w:trPr>
        <w:tc>
          <w:tcPr>
            <w:tcW w:w="580"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nil"/>
              <w:left w:val="nil"/>
              <w:bottom w:val="single" w:sz="4" w:space="0" w:color="auto"/>
              <w:right w:val="single" w:sz="4" w:space="0" w:color="auto"/>
            </w:tcBorders>
            <w:shd w:val="clear" w:color="auto" w:fill="auto"/>
            <w:vAlign w:val="center"/>
            <w:hideMark/>
          </w:tcPr>
          <w:p w:rsidR="000E62AB" w:rsidRPr="0003772B" w:rsidRDefault="00094A0C" w:rsidP="00B37063">
            <w:pPr>
              <w:rPr>
                <w:color w:val="000000"/>
                <w:sz w:val="24"/>
                <w:szCs w:val="24"/>
              </w:rPr>
            </w:pPr>
            <w:r w:rsidRPr="0003772B">
              <w:rPr>
                <w:color w:val="000000"/>
                <w:sz w:val="24"/>
                <w:szCs w:val="24"/>
              </w:rPr>
              <w:t>в т</w:t>
            </w:r>
            <w:r>
              <w:rPr>
                <w:color w:val="000000"/>
                <w:sz w:val="24"/>
                <w:szCs w:val="24"/>
              </w:rPr>
              <w:t xml:space="preserve">ом </w:t>
            </w:r>
            <w:r w:rsidRPr="0003772B">
              <w:rPr>
                <w:color w:val="000000"/>
                <w:sz w:val="24"/>
                <w:szCs w:val="24"/>
              </w:rPr>
              <w:t>ч</w:t>
            </w:r>
            <w:r>
              <w:rPr>
                <w:color w:val="000000"/>
                <w:sz w:val="24"/>
                <w:szCs w:val="24"/>
              </w:rPr>
              <w:t>исле</w:t>
            </w:r>
            <w:r w:rsidRPr="0003772B">
              <w:rPr>
                <w:color w:val="000000"/>
                <w:sz w:val="24"/>
                <w:szCs w:val="24"/>
              </w:rPr>
              <w:t xml:space="preserve"> </w:t>
            </w:r>
            <w:r w:rsidR="000E62AB" w:rsidRPr="0003772B">
              <w:rPr>
                <w:color w:val="000000"/>
                <w:sz w:val="24"/>
                <w:szCs w:val="24"/>
              </w:rPr>
              <w:t>бе</w:t>
            </w:r>
            <w:r w:rsidR="000E62AB" w:rsidRPr="0003772B">
              <w:rPr>
                <w:color w:val="000000"/>
                <w:sz w:val="24"/>
                <w:szCs w:val="24"/>
              </w:rPr>
              <w:t>з</w:t>
            </w:r>
            <w:r w:rsidR="000E62AB" w:rsidRPr="0003772B">
              <w:rPr>
                <w:color w:val="000000"/>
                <w:sz w:val="24"/>
                <w:szCs w:val="24"/>
              </w:rPr>
              <w:t>возмездные п</w:t>
            </w:r>
            <w:r w:rsidR="000E62AB" w:rsidRPr="0003772B">
              <w:rPr>
                <w:color w:val="000000"/>
                <w:sz w:val="24"/>
                <w:szCs w:val="24"/>
              </w:rPr>
              <w:t>о</w:t>
            </w:r>
            <w:r w:rsidR="000E62AB" w:rsidRPr="0003772B">
              <w:rPr>
                <w:color w:val="000000"/>
                <w:sz w:val="24"/>
                <w:szCs w:val="24"/>
              </w:rPr>
              <w:t>ступления от ф</w:t>
            </w:r>
            <w:r w:rsidR="000E62AB" w:rsidRPr="0003772B">
              <w:rPr>
                <w:color w:val="000000"/>
                <w:sz w:val="24"/>
                <w:szCs w:val="24"/>
              </w:rPr>
              <w:t>и</w:t>
            </w:r>
            <w:r w:rsidR="000E62AB" w:rsidRPr="0003772B">
              <w:rPr>
                <w:color w:val="000000"/>
                <w:sz w:val="24"/>
                <w:szCs w:val="24"/>
              </w:rPr>
              <w:t>зических и юр</w:t>
            </w:r>
            <w:r w:rsidR="000E62AB" w:rsidRPr="0003772B">
              <w:rPr>
                <w:color w:val="000000"/>
                <w:sz w:val="24"/>
                <w:szCs w:val="24"/>
              </w:rPr>
              <w:t>и</w:t>
            </w:r>
            <w:r w:rsidR="000E62AB" w:rsidRPr="0003772B">
              <w:rPr>
                <w:color w:val="000000"/>
                <w:sz w:val="24"/>
                <w:szCs w:val="24"/>
              </w:rPr>
              <w:t>дических лиц</w:t>
            </w:r>
          </w:p>
        </w:tc>
        <w:tc>
          <w:tcPr>
            <w:tcW w:w="136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39"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315"/>
          <w:jc w:val="center"/>
        </w:trPr>
        <w:tc>
          <w:tcPr>
            <w:tcW w:w="5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jc w:val="center"/>
              <w:rPr>
                <w:color w:val="000000"/>
                <w:sz w:val="24"/>
                <w:szCs w:val="24"/>
              </w:rPr>
            </w:pPr>
            <w:r w:rsidRPr="0003772B">
              <w:rPr>
                <w:color w:val="000000"/>
                <w:sz w:val="24"/>
                <w:szCs w:val="24"/>
              </w:rPr>
              <w:lastRenderedPageBreak/>
              <w:t>4.1.25.</w:t>
            </w:r>
          </w:p>
        </w:tc>
        <w:tc>
          <w:tcPr>
            <w:tcW w:w="127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E62AB" w:rsidRPr="0003772B" w:rsidRDefault="00094A0C" w:rsidP="00094A0C">
            <w:pPr>
              <w:jc w:val="center"/>
              <w:rPr>
                <w:color w:val="000000"/>
                <w:sz w:val="24"/>
                <w:szCs w:val="24"/>
              </w:rPr>
            </w:pPr>
            <w:r>
              <w:rPr>
                <w:color w:val="000000"/>
                <w:sz w:val="24"/>
                <w:szCs w:val="24"/>
              </w:rPr>
              <w:t>Ж</w:t>
            </w:r>
            <w:r w:rsidR="000E62AB" w:rsidRPr="0003772B">
              <w:rPr>
                <w:color w:val="000000"/>
                <w:sz w:val="24"/>
                <w:szCs w:val="24"/>
              </w:rPr>
              <w:t>илой дом по ул. О</w:t>
            </w:r>
            <w:r w:rsidR="000E62AB" w:rsidRPr="0003772B">
              <w:rPr>
                <w:color w:val="000000"/>
                <w:sz w:val="24"/>
                <w:szCs w:val="24"/>
              </w:rPr>
              <w:t>к</w:t>
            </w:r>
            <w:r w:rsidR="000E62AB" w:rsidRPr="0003772B">
              <w:rPr>
                <w:color w:val="000000"/>
                <w:sz w:val="24"/>
                <w:szCs w:val="24"/>
              </w:rPr>
              <w:t>тябр</w:t>
            </w:r>
            <w:r w:rsidR="000E62AB" w:rsidRPr="0003772B">
              <w:rPr>
                <w:color w:val="000000"/>
                <w:sz w:val="24"/>
                <w:szCs w:val="24"/>
              </w:rPr>
              <w:t>ь</w:t>
            </w:r>
            <w:r w:rsidR="000E62AB" w:rsidRPr="0003772B">
              <w:rPr>
                <w:color w:val="000000"/>
                <w:sz w:val="24"/>
                <w:szCs w:val="24"/>
              </w:rPr>
              <w:t>ск</w:t>
            </w:r>
            <w:r>
              <w:rPr>
                <w:color w:val="000000"/>
                <w:sz w:val="24"/>
                <w:szCs w:val="24"/>
              </w:rPr>
              <w:t>ой</w:t>
            </w:r>
            <w:r w:rsidR="000E62AB" w:rsidRPr="0003772B">
              <w:rPr>
                <w:color w:val="000000"/>
                <w:sz w:val="24"/>
                <w:szCs w:val="24"/>
              </w:rPr>
              <w:t>, д.</w:t>
            </w:r>
            <w:r>
              <w:rPr>
                <w:color w:val="000000"/>
                <w:sz w:val="24"/>
                <w:szCs w:val="24"/>
              </w:rPr>
              <w:t xml:space="preserve"> </w:t>
            </w:r>
            <w:r w:rsidR="000E62AB" w:rsidRPr="0003772B">
              <w:rPr>
                <w:color w:val="000000"/>
                <w:sz w:val="24"/>
                <w:szCs w:val="24"/>
              </w:rPr>
              <w:t>3</w:t>
            </w:r>
          </w:p>
        </w:tc>
        <w:tc>
          <w:tcPr>
            <w:tcW w:w="1135"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E62AB" w:rsidRPr="0003772B" w:rsidRDefault="000E62AB" w:rsidP="00B37063">
            <w:pPr>
              <w:jc w:val="center"/>
              <w:rPr>
                <w:color w:val="000000"/>
                <w:sz w:val="24"/>
                <w:szCs w:val="24"/>
              </w:rPr>
            </w:pPr>
            <w:r w:rsidRPr="0003772B">
              <w:rPr>
                <w:color w:val="000000"/>
                <w:sz w:val="24"/>
                <w:szCs w:val="24"/>
              </w:rPr>
              <w:t>муниц</w:t>
            </w:r>
            <w:r w:rsidRPr="0003772B">
              <w:rPr>
                <w:color w:val="000000"/>
                <w:sz w:val="24"/>
                <w:szCs w:val="24"/>
              </w:rPr>
              <w:t>и</w:t>
            </w:r>
            <w:r w:rsidRPr="0003772B">
              <w:rPr>
                <w:color w:val="000000"/>
                <w:sz w:val="24"/>
                <w:szCs w:val="24"/>
              </w:rPr>
              <w:t>пальное казенное учре</w:t>
            </w:r>
            <w:r w:rsidR="00094A0C">
              <w:rPr>
                <w:color w:val="000000"/>
                <w:sz w:val="24"/>
                <w:szCs w:val="24"/>
              </w:rPr>
              <w:t>ж</w:t>
            </w:r>
            <w:r w:rsidR="00094A0C">
              <w:rPr>
                <w:color w:val="000000"/>
                <w:sz w:val="24"/>
                <w:szCs w:val="24"/>
              </w:rPr>
              <w:t>дение «</w:t>
            </w:r>
            <w:r w:rsidRPr="0003772B">
              <w:rPr>
                <w:color w:val="000000"/>
                <w:sz w:val="24"/>
                <w:szCs w:val="24"/>
              </w:rPr>
              <w:t>Упра</w:t>
            </w:r>
            <w:r w:rsidRPr="0003772B">
              <w:rPr>
                <w:color w:val="000000"/>
                <w:sz w:val="24"/>
                <w:szCs w:val="24"/>
              </w:rPr>
              <w:t>в</w:t>
            </w:r>
            <w:r w:rsidRPr="0003772B">
              <w:rPr>
                <w:color w:val="000000"/>
                <w:sz w:val="24"/>
                <w:szCs w:val="24"/>
              </w:rPr>
              <w:t>ление кап</w:t>
            </w:r>
            <w:r w:rsidRPr="0003772B">
              <w:rPr>
                <w:color w:val="000000"/>
                <w:sz w:val="24"/>
                <w:szCs w:val="24"/>
              </w:rPr>
              <w:t>и</w:t>
            </w:r>
            <w:r w:rsidRPr="0003772B">
              <w:rPr>
                <w:color w:val="000000"/>
                <w:sz w:val="24"/>
                <w:szCs w:val="24"/>
              </w:rPr>
              <w:t>тального стро</w:t>
            </w:r>
            <w:r w:rsidRPr="0003772B">
              <w:rPr>
                <w:color w:val="000000"/>
                <w:sz w:val="24"/>
                <w:szCs w:val="24"/>
              </w:rPr>
              <w:t>и</w:t>
            </w:r>
            <w:r w:rsidRPr="0003772B">
              <w:rPr>
                <w:color w:val="000000"/>
                <w:sz w:val="24"/>
                <w:szCs w:val="24"/>
              </w:rPr>
              <w:t>тельства по з</w:t>
            </w:r>
            <w:r w:rsidRPr="0003772B">
              <w:rPr>
                <w:color w:val="000000"/>
                <w:sz w:val="24"/>
                <w:szCs w:val="24"/>
              </w:rPr>
              <w:t>а</w:t>
            </w:r>
            <w:r w:rsidRPr="0003772B">
              <w:rPr>
                <w:color w:val="000000"/>
                <w:sz w:val="24"/>
                <w:szCs w:val="24"/>
              </w:rPr>
              <w:t>стройке Нижн</w:t>
            </w:r>
            <w:r w:rsidRPr="0003772B">
              <w:rPr>
                <w:color w:val="000000"/>
                <w:sz w:val="24"/>
                <w:szCs w:val="24"/>
              </w:rPr>
              <w:t>е</w:t>
            </w:r>
            <w:r w:rsidRPr="0003772B">
              <w:rPr>
                <w:color w:val="000000"/>
                <w:sz w:val="24"/>
                <w:szCs w:val="24"/>
              </w:rPr>
              <w:t>варто</w:t>
            </w:r>
            <w:r w:rsidRPr="0003772B">
              <w:rPr>
                <w:color w:val="000000"/>
                <w:sz w:val="24"/>
                <w:szCs w:val="24"/>
              </w:rPr>
              <w:t>в</w:t>
            </w:r>
            <w:r w:rsidR="00094A0C">
              <w:rPr>
                <w:color w:val="000000"/>
                <w:sz w:val="24"/>
                <w:szCs w:val="24"/>
              </w:rPr>
              <w:t>ского района»</w:t>
            </w: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94A0C" w:rsidP="00B37063">
            <w:pPr>
              <w:rPr>
                <w:color w:val="000000"/>
                <w:sz w:val="24"/>
                <w:szCs w:val="24"/>
              </w:rPr>
            </w:pPr>
            <w:r>
              <w:rPr>
                <w:color w:val="000000"/>
                <w:sz w:val="24"/>
                <w:szCs w:val="24"/>
              </w:rPr>
              <w:t>в</w:t>
            </w:r>
            <w:r w:rsidR="000E62AB" w:rsidRPr="0003772B">
              <w:rPr>
                <w:color w:val="000000"/>
                <w:sz w:val="24"/>
                <w:szCs w:val="24"/>
              </w:rPr>
              <w:t>сего</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10 816,48</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10 816,48</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r>
      <w:tr w:rsidR="000E62AB" w:rsidRPr="0003772B" w:rsidTr="00AC5672">
        <w:trPr>
          <w:trHeight w:val="315"/>
          <w:jc w:val="center"/>
        </w:trPr>
        <w:tc>
          <w:tcPr>
            <w:tcW w:w="580"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федеральный бюджет</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315"/>
          <w:jc w:val="center"/>
        </w:trPr>
        <w:tc>
          <w:tcPr>
            <w:tcW w:w="580"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бюджет автоно</w:t>
            </w:r>
            <w:r w:rsidRPr="0003772B">
              <w:rPr>
                <w:color w:val="000000"/>
                <w:sz w:val="24"/>
                <w:szCs w:val="24"/>
              </w:rPr>
              <w:t>м</w:t>
            </w:r>
            <w:r w:rsidRPr="0003772B">
              <w:rPr>
                <w:color w:val="000000"/>
                <w:sz w:val="24"/>
                <w:szCs w:val="24"/>
              </w:rPr>
              <w:t>ного округа</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315"/>
          <w:jc w:val="center"/>
        </w:trPr>
        <w:tc>
          <w:tcPr>
            <w:tcW w:w="580"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бюджет района</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10 816,48</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10 816,48</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315"/>
          <w:jc w:val="center"/>
        </w:trPr>
        <w:tc>
          <w:tcPr>
            <w:tcW w:w="580"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бюджет посел</w:t>
            </w:r>
            <w:r w:rsidRPr="0003772B">
              <w:rPr>
                <w:color w:val="000000"/>
                <w:sz w:val="24"/>
                <w:szCs w:val="24"/>
              </w:rPr>
              <w:t>е</w:t>
            </w:r>
            <w:r w:rsidRPr="0003772B">
              <w:rPr>
                <w:color w:val="000000"/>
                <w:sz w:val="24"/>
                <w:szCs w:val="24"/>
              </w:rPr>
              <w:t>ний</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945"/>
          <w:jc w:val="center"/>
        </w:trPr>
        <w:tc>
          <w:tcPr>
            <w:tcW w:w="580"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94A0C" w:rsidP="00B37063">
            <w:pPr>
              <w:rPr>
                <w:color w:val="000000"/>
                <w:sz w:val="24"/>
                <w:szCs w:val="24"/>
              </w:rPr>
            </w:pPr>
            <w:r w:rsidRPr="0003772B">
              <w:rPr>
                <w:color w:val="000000"/>
                <w:sz w:val="24"/>
                <w:szCs w:val="24"/>
              </w:rPr>
              <w:t>в т</w:t>
            </w:r>
            <w:r>
              <w:rPr>
                <w:color w:val="000000"/>
                <w:sz w:val="24"/>
                <w:szCs w:val="24"/>
              </w:rPr>
              <w:t xml:space="preserve">ом </w:t>
            </w:r>
            <w:r w:rsidRPr="0003772B">
              <w:rPr>
                <w:color w:val="000000"/>
                <w:sz w:val="24"/>
                <w:szCs w:val="24"/>
              </w:rPr>
              <w:t>ч</w:t>
            </w:r>
            <w:r>
              <w:rPr>
                <w:color w:val="000000"/>
                <w:sz w:val="24"/>
                <w:szCs w:val="24"/>
              </w:rPr>
              <w:t>исле</w:t>
            </w:r>
            <w:r w:rsidRPr="0003772B">
              <w:rPr>
                <w:color w:val="000000"/>
                <w:sz w:val="24"/>
                <w:szCs w:val="24"/>
              </w:rPr>
              <w:t xml:space="preserve"> </w:t>
            </w:r>
            <w:r w:rsidR="000E62AB" w:rsidRPr="0003772B">
              <w:rPr>
                <w:color w:val="000000"/>
                <w:sz w:val="24"/>
                <w:szCs w:val="24"/>
              </w:rPr>
              <w:t>бе</w:t>
            </w:r>
            <w:r w:rsidR="000E62AB" w:rsidRPr="0003772B">
              <w:rPr>
                <w:color w:val="000000"/>
                <w:sz w:val="24"/>
                <w:szCs w:val="24"/>
              </w:rPr>
              <w:t>з</w:t>
            </w:r>
            <w:r w:rsidR="000E62AB" w:rsidRPr="0003772B">
              <w:rPr>
                <w:color w:val="000000"/>
                <w:sz w:val="24"/>
                <w:szCs w:val="24"/>
              </w:rPr>
              <w:t>возмездные п</w:t>
            </w:r>
            <w:r w:rsidR="000E62AB" w:rsidRPr="0003772B">
              <w:rPr>
                <w:color w:val="000000"/>
                <w:sz w:val="24"/>
                <w:szCs w:val="24"/>
              </w:rPr>
              <w:t>о</w:t>
            </w:r>
            <w:r w:rsidR="000E62AB" w:rsidRPr="0003772B">
              <w:rPr>
                <w:color w:val="000000"/>
                <w:sz w:val="24"/>
                <w:szCs w:val="24"/>
              </w:rPr>
              <w:t>ступления от ф</w:t>
            </w:r>
            <w:r w:rsidR="000E62AB" w:rsidRPr="0003772B">
              <w:rPr>
                <w:color w:val="000000"/>
                <w:sz w:val="24"/>
                <w:szCs w:val="24"/>
              </w:rPr>
              <w:t>и</w:t>
            </w:r>
            <w:r w:rsidR="000E62AB" w:rsidRPr="0003772B">
              <w:rPr>
                <w:color w:val="000000"/>
                <w:sz w:val="24"/>
                <w:szCs w:val="24"/>
              </w:rPr>
              <w:t>зических и юр</w:t>
            </w:r>
            <w:r w:rsidR="000E62AB" w:rsidRPr="0003772B">
              <w:rPr>
                <w:color w:val="000000"/>
                <w:sz w:val="24"/>
                <w:szCs w:val="24"/>
              </w:rPr>
              <w:t>и</w:t>
            </w:r>
            <w:r w:rsidR="000E62AB" w:rsidRPr="0003772B">
              <w:rPr>
                <w:color w:val="000000"/>
                <w:sz w:val="24"/>
                <w:szCs w:val="24"/>
              </w:rPr>
              <w:t>дических лиц</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315"/>
          <w:jc w:val="center"/>
        </w:trPr>
        <w:tc>
          <w:tcPr>
            <w:tcW w:w="5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jc w:val="center"/>
              <w:rPr>
                <w:color w:val="000000"/>
                <w:sz w:val="24"/>
                <w:szCs w:val="24"/>
              </w:rPr>
            </w:pPr>
            <w:r w:rsidRPr="0003772B">
              <w:rPr>
                <w:color w:val="000000"/>
                <w:sz w:val="24"/>
                <w:szCs w:val="24"/>
              </w:rPr>
              <w:t>4.1.26.</w:t>
            </w:r>
          </w:p>
        </w:tc>
        <w:tc>
          <w:tcPr>
            <w:tcW w:w="127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E62AB" w:rsidRPr="0003772B" w:rsidRDefault="000E62AB" w:rsidP="00094A0C">
            <w:pPr>
              <w:jc w:val="center"/>
              <w:rPr>
                <w:color w:val="000000"/>
                <w:sz w:val="24"/>
                <w:szCs w:val="24"/>
              </w:rPr>
            </w:pPr>
            <w:r w:rsidRPr="0003772B">
              <w:rPr>
                <w:color w:val="000000"/>
                <w:sz w:val="24"/>
                <w:szCs w:val="24"/>
              </w:rPr>
              <w:t>Подкл</w:t>
            </w:r>
            <w:r w:rsidRPr="0003772B">
              <w:rPr>
                <w:color w:val="000000"/>
                <w:sz w:val="24"/>
                <w:szCs w:val="24"/>
              </w:rPr>
              <w:t>ю</w:t>
            </w:r>
            <w:r w:rsidRPr="0003772B">
              <w:rPr>
                <w:color w:val="000000"/>
                <w:sz w:val="24"/>
                <w:szCs w:val="24"/>
              </w:rPr>
              <w:t xml:space="preserve">чение 4-х жилых домов к </w:t>
            </w:r>
            <w:proofErr w:type="spellStart"/>
            <w:r w:rsidRPr="0003772B">
              <w:rPr>
                <w:color w:val="000000"/>
                <w:sz w:val="24"/>
                <w:szCs w:val="24"/>
              </w:rPr>
              <w:t>электр</w:t>
            </w:r>
            <w:r w:rsidRPr="0003772B">
              <w:rPr>
                <w:color w:val="000000"/>
                <w:sz w:val="24"/>
                <w:szCs w:val="24"/>
              </w:rPr>
              <w:t>о</w:t>
            </w:r>
            <w:r w:rsidRPr="0003772B">
              <w:rPr>
                <w:color w:val="000000"/>
                <w:sz w:val="24"/>
                <w:szCs w:val="24"/>
              </w:rPr>
              <w:t>отопл</w:t>
            </w:r>
            <w:r w:rsidRPr="0003772B">
              <w:rPr>
                <w:color w:val="000000"/>
                <w:sz w:val="24"/>
                <w:szCs w:val="24"/>
              </w:rPr>
              <w:t>е</w:t>
            </w:r>
            <w:r w:rsidRPr="0003772B">
              <w:rPr>
                <w:color w:val="000000"/>
                <w:sz w:val="24"/>
                <w:szCs w:val="24"/>
              </w:rPr>
              <w:t>нию</w:t>
            </w:r>
            <w:proofErr w:type="spellEnd"/>
            <w:r w:rsidRPr="0003772B">
              <w:rPr>
                <w:color w:val="000000"/>
                <w:sz w:val="24"/>
                <w:szCs w:val="24"/>
              </w:rPr>
              <w:t xml:space="preserve"> по ул. Ос</w:t>
            </w:r>
            <w:r w:rsidRPr="0003772B">
              <w:rPr>
                <w:color w:val="000000"/>
                <w:sz w:val="24"/>
                <w:szCs w:val="24"/>
              </w:rPr>
              <w:t>т</w:t>
            </w:r>
            <w:r w:rsidRPr="0003772B">
              <w:rPr>
                <w:color w:val="000000"/>
                <w:sz w:val="24"/>
                <w:szCs w:val="24"/>
              </w:rPr>
              <w:t>ровн</w:t>
            </w:r>
            <w:r w:rsidR="00094A0C">
              <w:rPr>
                <w:color w:val="000000"/>
                <w:sz w:val="24"/>
                <w:szCs w:val="24"/>
              </w:rPr>
              <w:t>ой</w:t>
            </w:r>
          </w:p>
        </w:tc>
        <w:tc>
          <w:tcPr>
            <w:tcW w:w="1135"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E62AB" w:rsidRPr="0003772B" w:rsidRDefault="000E62AB" w:rsidP="00094A0C">
            <w:pPr>
              <w:jc w:val="center"/>
              <w:rPr>
                <w:color w:val="000000"/>
                <w:sz w:val="24"/>
                <w:szCs w:val="24"/>
              </w:rPr>
            </w:pPr>
            <w:r w:rsidRPr="0003772B">
              <w:rPr>
                <w:color w:val="000000"/>
                <w:sz w:val="24"/>
                <w:szCs w:val="24"/>
              </w:rPr>
              <w:t>муниц</w:t>
            </w:r>
            <w:r w:rsidRPr="0003772B">
              <w:rPr>
                <w:color w:val="000000"/>
                <w:sz w:val="24"/>
                <w:szCs w:val="24"/>
              </w:rPr>
              <w:t>и</w:t>
            </w:r>
            <w:r w:rsidRPr="0003772B">
              <w:rPr>
                <w:color w:val="000000"/>
                <w:sz w:val="24"/>
                <w:szCs w:val="24"/>
              </w:rPr>
              <w:t>пальное казенное учре</w:t>
            </w:r>
            <w:r w:rsidR="00094A0C">
              <w:rPr>
                <w:color w:val="000000"/>
                <w:sz w:val="24"/>
                <w:szCs w:val="24"/>
              </w:rPr>
              <w:t>ж</w:t>
            </w:r>
            <w:r w:rsidR="00094A0C">
              <w:rPr>
                <w:color w:val="000000"/>
                <w:sz w:val="24"/>
                <w:szCs w:val="24"/>
              </w:rPr>
              <w:t>дение «</w:t>
            </w:r>
            <w:r w:rsidRPr="0003772B">
              <w:rPr>
                <w:color w:val="000000"/>
                <w:sz w:val="24"/>
                <w:szCs w:val="24"/>
              </w:rPr>
              <w:t>Упра</w:t>
            </w:r>
            <w:r w:rsidRPr="0003772B">
              <w:rPr>
                <w:color w:val="000000"/>
                <w:sz w:val="24"/>
                <w:szCs w:val="24"/>
              </w:rPr>
              <w:t>в</w:t>
            </w:r>
            <w:r w:rsidRPr="0003772B">
              <w:rPr>
                <w:color w:val="000000"/>
                <w:sz w:val="24"/>
                <w:szCs w:val="24"/>
              </w:rPr>
              <w:t>ление кап</w:t>
            </w:r>
            <w:r w:rsidRPr="0003772B">
              <w:rPr>
                <w:color w:val="000000"/>
                <w:sz w:val="24"/>
                <w:szCs w:val="24"/>
              </w:rPr>
              <w:t>и</w:t>
            </w:r>
            <w:r w:rsidRPr="0003772B">
              <w:rPr>
                <w:color w:val="000000"/>
                <w:sz w:val="24"/>
                <w:szCs w:val="24"/>
              </w:rPr>
              <w:t>тального стро</w:t>
            </w:r>
            <w:r w:rsidRPr="0003772B">
              <w:rPr>
                <w:color w:val="000000"/>
                <w:sz w:val="24"/>
                <w:szCs w:val="24"/>
              </w:rPr>
              <w:t>и</w:t>
            </w:r>
            <w:r w:rsidRPr="0003772B">
              <w:rPr>
                <w:color w:val="000000"/>
                <w:sz w:val="24"/>
                <w:szCs w:val="24"/>
              </w:rPr>
              <w:t>тельства по з</w:t>
            </w:r>
            <w:r w:rsidRPr="0003772B">
              <w:rPr>
                <w:color w:val="000000"/>
                <w:sz w:val="24"/>
                <w:szCs w:val="24"/>
              </w:rPr>
              <w:t>а</w:t>
            </w:r>
            <w:r w:rsidRPr="0003772B">
              <w:rPr>
                <w:color w:val="000000"/>
                <w:sz w:val="24"/>
                <w:szCs w:val="24"/>
              </w:rPr>
              <w:t>стройке Нижн</w:t>
            </w:r>
            <w:r w:rsidRPr="0003772B">
              <w:rPr>
                <w:color w:val="000000"/>
                <w:sz w:val="24"/>
                <w:szCs w:val="24"/>
              </w:rPr>
              <w:t>е</w:t>
            </w:r>
            <w:r w:rsidRPr="0003772B">
              <w:rPr>
                <w:color w:val="000000"/>
                <w:sz w:val="24"/>
                <w:szCs w:val="24"/>
              </w:rPr>
              <w:lastRenderedPageBreak/>
              <w:t>варто</w:t>
            </w:r>
            <w:r w:rsidRPr="0003772B">
              <w:rPr>
                <w:color w:val="000000"/>
                <w:sz w:val="24"/>
                <w:szCs w:val="24"/>
              </w:rPr>
              <w:t>в</w:t>
            </w:r>
            <w:r w:rsidRPr="0003772B">
              <w:rPr>
                <w:color w:val="000000"/>
                <w:sz w:val="24"/>
                <w:szCs w:val="24"/>
              </w:rPr>
              <w:t>ского района</w:t>
            </w:r>
            <w:r w:rsidR="00094A0C">
              <w:rPr>
                <w:color w:val="000000"/>
                <w:sz w:val="24"/>
                <w:szCs w:val="24"/>
              </w:rPr>
              <w:t>»</w:t>
            </w: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94A0C" w:rsidP="00B37063">
            <w:pPr>
              <w:rPr>
                <w:color w:val="000000"/>
                <w:sz w:val="24"/>
                <w:szCs w:val="24"/>
              </w:rPr>
            </w:pPr>
            <w:r>
              <w:rPr>
                <w:color w:val="000000"/>
                <w:sz w:val="24"/>
                <w:szCs w:val="24"/>
              </w:rPr>
              <w:lastRenderedPageBreak/>
              <w:t>в</w:t>
            </w:r>
            <w:r w:rsidR="000E62AB" w:rsidRPr="0003772B">
              <w:rPr>
                <w:color w:val="000000"/>
                <w:sz w:val="24"/>
                <w:szCs w:val="24"/>
              </w:rPr>
              <w:t>сего</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564,33</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564,33</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r>
      <w:tr w:rsidR="000E62AB" w:rsidRPr="0003772B" w:rsidTr="00AC5672">
        <w:trPr>
          <w:trHeight w:val="315"/>
          <w:jc w:val="center"/>
        </w:trPr>
        <w:tc>
          <w:tcPr>
            <w:tcW w:w="580" w:type="dxa"/>
            <w:vMerge/>
            <w:tcBorders>
              <w:top w:val="single" w:sz="4" w:space="0" w:color="auto"/>
              <w:left w:val="single" w:sz="4" w:space="0" w:color="auto"/>
              <w:bottom w:val="single" w:sz="4" w:space="0" w:color="000000"/>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single" w:sz="4" w:space="0" w:color="auto"/>
              <w:left w:val="single" w:sz="4" w:space="0" w:color="auto"/>
              <w:bottom w:val="single" w:sz="4" w:space="0" w:color="000000"/>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федеральный бюджет</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315"/>
          <w:jc w:val="center"/>
        </w:trPr>
        <w:tc>
          <w:tcPr>
            <w:tcW w:w="580" w:type="dxa"/>
            <w:vMerge/>
            <w:tcBorders>
              <w:top w:val="nil"/>
              <w:left w:val="single" w:sz="4" w:space="0" w:color="auto"/>
              <w:bottom w:val="single" w:sz="4" w:space="0" w:color="000000"/>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nil"/>
              <w:left w:val="single" w:sz="4" w:space="0" w:color="auto"/>
              <w:bottom w:val="single" w:sz="4" w:space="0" w:color="000000"/>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бюджет автоно</w:t>
            </w:r>
            <w:r w:rsidRPr="0003772B">
              <w:rPr>
                <w:color w:val="000000"/>
                <w:sz w:val="24"/>
                <w:szCs w:val="24"/>
              </w:rPr>
              <w:t>м</w:t>
            </w:r>
            <w:r w:rsidRPr="0003772B">
              <w:rPr>
                <w:color w:val="000000"/>
                <w:sz w:val="24"/>
                <w:szCs w:val="24"/>
              </w:rPr>
              <w:t>ного округа</w:t>
            </w:r>
          </w:p>
        </w:tc>
        <w:tc>
          <w:tcPr>
            <w:tcW w:w="136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39"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315"/>
          <w:jc w:val="center"/>
        </w:trPr>
        <w:tc>
          <w:tcPr>
            <w:tcW w:w="580" w:type="dxa"/>
            <w:vMerge/>
            <w:tcBorders>
              <w:top w:val="nil"/>
              <w:left w:val="single" w:sz="4" w:space="0" w:color="auto"/>
              <w:bottom w:val="single" w:sz="4" w:space="0" w:color="000000"/>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nil"/>
              <w:left w:val="single" w:sz="4" w:space="0" w:color="auto"/>
              <w:bottom w:val="single" w:sz="4" w:space="0" w:color="000000"/>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бюджет района</w:t>
            </w:r>
          </w:p>
        </w:tc>
        <w:tc>
          <w:tcPr>
            <w:tcW w:w="136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564,33</w:t>
            </w:r>
          </w:p>
        </w:tc>
        <w:tc>
          <w:tcPr>
            <w:tcW w:w="170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564,33</w:t>
            </w:r>
          </w:p>
        </w:tc>
        <w:tc>
          <w:tcPr>
            <w:tcW w:w="1339"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315"/>
          <w:jc w:val="center"/>
        </w:trPr>
        <w:tc>
          <w:tcPr>
            <w:tcW w:w="580" w:type="dxa"/>
            <w:vMerge/>
            <w:tcBorders>
              <w:top w:val="nil"/>
              <w:left w:val="single" w:sz="4" w:space="0" w:color="auto"/>
              <w:bottom w:val="single" w:sz="4" w:space="0" w:color="000000"/>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nil"/>
              <w:left w:val="single" w:sz="4" w:space="0" w:color="auto"/>
              <w:bottom w:val="single" w:sz="4" w:space="0" w:color="000000"/>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бюджет посел</w:t>
            </w:r>
            <w:r w:rsidRPr="0003772B">
              <w:rPr>
                <w:color w:val="000000"/>
                <w:sz w:val="24"/>
                <w:szCs w:val="24"/>
              </w:rPr>
              <w:t>е</w:t>
            </w:r>
            <w:r w:rsidRPr="0003772B">
              <w:rPr>
                <w:color w:val="000000"/>
                <w:sz w:val="24"/>
                <w:szCs w:val="24"/>
              </w:rPr>
              <w:t>ний</w:t>
            </w:r>
          </w:p>
        </w:tc>
        <w:tc>
          <w:tcPr>
            <w:tcW w:w="136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39"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945"/>
          <w:jc w:val="center"/>
        </w:trPr>
        <w:tc>
          <w:tcPr>
            <w:tcW w:w="580"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nil"/>
              <w:left w:val="nil"/>
              <w:bottom w:val="single" w:sz="4" w:space="0" w:color="auto"/>
              <w:right w:val="single" w:sz="4" w:space="0" w:color="auto"/>
            </w:tcBorders>
            <w:shd w:val="clear" w:color="auto" w:fill="auto"/>
            <w:vAlign w:val="center"/>
            <w:hideMark/>
          </w:tcPr>
          <w:p w:rsidR="000E62AB" w:rsidRPr="0003772B" w:rsidRDefault="00094A0C" w:rsidP="00B37063">
            <w:pPr>
              <w:rPr>
                <w:color w:val="000000"/>
                <w:sz w:val="24"/>
                <w:szCs w:val="24"/>
              </w:rPr>
            </w:pPr>
            <w:r w:rsidRPr="0003772B">
              <w:rPr>
                <w:color w:val="000000"/>
                <w:sz w:val="24"/>
                <w:szCs w:val="24"/>
              </w:rPr>
              <w:t>в т</w:t>
            </w:r>
            <w:r>
              <w:rPr>
                <w:color w:val="000000"/>
                <w:sz w:val="24"/>
                <w:szCs w:val="24"/>
              </w:rPr>
              <w:t xml:space="preserve">ом </w:t>
            </w:r>
            <w:r w:rsidRPr="0003772B">
              <w:rPr>
                <w:color w:val="000000"/>
                <w:sz w:val="24"/>
                <w:szCs w:val="24"/>
              </w:rPr>
              <w:t>ч</w:t>
            </w:r>
            <w:r>
              <w:rPr>
                <w:color w:val="000000"/>
                <w:sz w:val="24"/>
                <w:szCs w:val="24"/>
              </w:rPr>
              <w:t>исле</w:t>
            </w:r>
            <w:r w:rsidRPr="0003772B">
              <w:rPr>
                <w:color w:val="000000"/>
                <w:sz w:val="24"/>
                <w:szCs w:val="24"/>
              </w:rPr>
              <w:t xml:space="preserve"> </w:t>
            </w:r>
            <w:r w:rsidR="000E62AB" w:rsidRPr="0003772B">
              <w:rPr>
                <w:color w:val="000000"/>
                <w:sz w:val="24"/>
                <w:szCs w:val="24"/>
              </w:rPr>
              <w:t>бе</w:t>
            </w:r>
            <w:r w:rsidR="000E62AB" w:rsidRPr="0003772B">
              <w:rPr>
                <w:color w:val="000000"/>
                <w:sz w:val="24"/>
                <w:szCs w:val="24"/>
              </w:rPr>
              <w:t>з</w:t>
            </w:r>
            <w:r w:rsidR="000E62AB" w:rsidRPr="0003772B">
              <w:rPr>
                <w:color w:val="000000"/>
                <w:sz w:val="24"/>
                <w:szCs w:val="24"/>
              </w:rPr>
              <w:t>возмездные п</w:t>
            </w:r>
            <w:r w:rsidR="000E62AB" w:rsidRPr="0003772B">
              <w:rPr>
                <w:color w:val="000000"/>
                <w:sz w:val="24"/>
                <w:szCs w:val="24"/>
              </w:rPr>
              <w:t>о</w:t>
            </w:r>
            <w:r w:rsidR="000E62AB" w:rsidRPr="0003772B">
              <w:rPr>
                <w:color w:val="000000"/>
                <w:sz w:val="24"/>
                <w:szCs w:val="24"/>
              </w:rPr>
              <w:t>ступления от ф</w:t>
            </w:r>
            <w:r w:rsidR="000E62AB" w:rsidRPr="0003772B">
              <w:rPr>
                <w:color w:val="000000"/>
                <w:sz w:val="24"/>
                <w:szCs w:val="24"/>
              </w:rPr>
              <w:t>и</w:t>
            </w:r>
            <w:r w:rsidR="000E62AB" w:rsidRPr="0003772B">
              <w:rPr>
                <w:color w:val="000000"/>
                <w:sz w:val="24"/>
                <w:szCs w:val="24"/>
              </w:rPr>
              <w:t>зических и юр</w:t>
            </w:r>
            <w:r w:rsidR="000E62AB" w:rsidRPr="0003772B">
              <w:rPr>
                <w:color w:val="000000"/>
                <w:sz w:val="24"/>
                <w:szCs w:val="24"/>
              </w:rPr>
              <w:t>и</w:t>
            </w:r>
            <w:r w:rsidR="000E62AB" w:rsidRPr="0003772B">
              <w:rPr>
                <w:color w:val="000000"/>
                <w:sz w:val="24"/>
                <w:szCs w:val="24"/>
              </w:rPr>
              <w:t>дических лиц</w:t>
            </w:r>
          </w:p>
        </w:tc>
        <w:tc>
          <w:tcPr>
            <w:tcW w:w="136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39"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315"/>
          <w:jc w:val="center"/>
        </w:trPr>
        <w:tc>
          <w:tcPr>
            <w:tcW w:w="5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jc w:val="center"/>
              <w:rPr>
                <w:color w:val="000000"/>
                <w:sz w:val="24"/>
                <w:szCs w:val="24"/>
              </w:rPr>
            </w:pPr>
            <w:r w:rsidRPr="0003772B">
              <w:rPr>
                <w:color w:val="000000"/>
                <w:sz w:val="24"/>
                <w:szCs w:val="24"/>
              </w:rPr>
              <w:lastRenderedPageBreak/>
              <w:t>4.1.27.</w:t>
            </w:r>
          </w:p>
        </w:tc>
        <w:tc>
          <w:tcPr>
            <w:tcW w:w="127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E62AB" w:rsidRPr="0003772B" w:rsidRDefault="000E62AB" w:rsidP="00094A0C">
            <w:pPr>
              <w:jc w:val="center"/>
              <w:rPr>
                <w:color w:val="000000"/>
                <w:sz w:val="24"/>
                <w:szCs w:val="24"/>
              </w:rPr>
            </w:pPr>
            <w:r w:rsidRPr="0003772B">
              <w:rPr>
                <w:color w:val="000000"/>
                <w:sz w:val="24"/>
                <w:szCs w:val="24"/>
              </w:rPr>
              <w:t>жилой дом по ул. По</w:t>
            </w:r>
            <w:r w:rsidRPr="0003772B">
              <w:rPr>
                <w:color w:val="000000"/>
                <w:sz w:val="24"/>
                <w:szCs w:val="24"/>
              </w:rPr>
              <w:t>ч</w:t>
            </w:r>
            <w:r w:rsidRPr="0003772B">
              <w:rPr>
                <w:color w:val="000000"/>
                <w:sz w:val="24"/>
                <w:szCs w:val="24"/>
              </w:rPr>
              <w:t>тов</w:t>
            </w:r>
            <w:r w:rsidR="00094A0C">
              <w:rPr>
                <w:color w:val="000000"/>
                <w:sz w:val="24"/>
                <w:szCs w:val="24"/>
              </w:rPr>
              <w:t>ой</w:t>
            </w:r>
            <w:r w:rsidRPr="0003772B">
              <w:rPr>
                <w:color w:val="000000"/>
                <w:sz w:val="24"/>
                <w:szCs w:val="24"/>
              </w:rPr>
              <w:t>, д. 9, кв</w:t>
            </w:r>
            <w:r w:rsidR="00AC5672">
              <w:rPr>
                <w:color w:val="000000"/>
                <w:sz w:val="24"/>
                <w:szCs w:val="24"/>
              </w:rPr>
              <w:t>.</w:t>
            </w:r>
            <w:r w:rsidRPr="0003772B">
              <w:rPr>
                <w:color w:val="000000"/>
                <w:sz w:val="24"/>
                <w:szCs w:val="24"/>
              </w:rPr>
              <w:t xml:space="preserve"> 16</w:t>
            </w:r>
          </w:p>
        </w:tc>
        <w:tc>
          <w:tcPr>
            <w:tcW w:w="1135"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E62AB" w:rsidRPr="0003772B" w:rsidRDefault="000E62AB" w:rsidP="00094A0C">
            <w:pPr>
              <w:jc w:val="center"/>
              <w:rPr>
                <w:color w:val="000000"/>
                <w:sz w:val="24"/>
                <w:szCs w:val="24"/>
              </w:rPr>
            </w:pPr>
            <w:r w:rsidRPr="0003772B">
              <w:rPr>
                <w:color w:val="000000"/>
                <w:sz w:val="24"/>
                <w:szCs w:val="24"/>
              </w:rPr>
              <w:t>муниц</w:t>
            </w:r>
            <w:r w:rsidRPr="0003772B">
              <w:rPr>
                <w:color w:val="000000"/>
                <w:sz w:val="24"/>
                <w:szCs w:val="24"/>
              </w:rPr>
              <w:t>и</w:t>
            </w:r>
            <w:r w:rsidRPr="0003772B">
              <w:rPr>
                <w:color w:val="000000"/>
                <w:sz w:val="24"/>
                <w:szCs w:val="24"/>
              </w:rPr>
              <w:t>пальное казенное учре</w:t>
            </w:r>
            <w:r w:rsidR="00094A0C">
              <w:rPr>
                <w:color w:val="000000"/>
                <w:sz w:val="24"/>
                <w:szCs w:val="24"/>
              </w:rPr>
              <w:t>ж</w:t>
            </w:r>
            <w:r w:rsidR="00094A0C">
              <w:rPr>
                <w:color w:val="000000"/>
                <w:sz w:val="24"/>
                <w:szCs w:val="24"/>
              </w:rPr>
              <w:t>дение «</w:t>
            </w:r>
            <w:r w:rsidRPr="0003772B">
              <w:rPr>
                <w:color w:val="000000"/>
                <w:sz w:val="24"/>
                <w:szCs w:val="24"/>
              </w:rPr>
              <w:t>Упра</w:t>
            </w:r>
            <w:r w:rsidRPr="0003772B">
              <w:rPr>
                <w:color w:val="000000"/>
                <w:sz w:val="24"/>
                <w:szCs w:val="24"/>
              </w:rPr>
              <w:t>в</w:t>
            </w:r>
            <w:r w:rsidRPr="0003772B">
              <w:rPr>
                <w:color w:val="000000"/>
                <w:sz w:val="24"/>
                <w:szCs w:val="24"/>
              </w:rPr>
              <w:t>ление кап</w:t>
            </w:r>
            <w:r w:rsidRPr="0003772B">
              <w:rPr>
                <w:color w:val="000000"/>
                <w:sz w:val="24"/>
                <w:szCs w:val="24"/>
              </w:rPr>
              <w:t>и</w:t>
            </w:r>
            <w:r w:rsidRPr="0003772B">
              <w:rPr>
                <w:color w:val="000000"/>
                <w:sz w:val="24"/>
                <w:szCs w:val="24"/>
              </w:rPr>
              <w:t>тального стро</w:t>
            </w:r>
            <w:r w:rsidRPr="0003772B">
              <w:rPr>
                <w:color w:val="000000"/>
                <w:sz w:val="24"/>
                <w:szCs w:val="24"/>
              </w:rPr>
              <w:t>и</w:t>
            </w:r>
            <w:r w:rsidRPr="0003772B">
              <w:rPr>
                <w:color w:val="000000"/>
                <w:sz w:val="24"/>
                <w:szCs w:val="24"/>
              </w:rPr>
              <w:t>тельства по з</w:t>
            </w:r>
            <w:r w:rsidRPr="0003772B">
              <w:rPr>
                <w:color w:val="000000"/>
                <w:sz w:val="24"/>
                <w:szCs w:val="24"/>
              </w:rPr>
              <w:t>а</w:t>
            </w:r>
            <w:r w:rsidRPr="0003772B">
              <w:rPr>
                <w:color w:val="000000"/>
                <w:sz w:val="24"/>
                <w:szCs w:val="24"/>
              </w:rPr>
              <w:t>стройке Нижн</w:t>
            </w:r>
            <w:r w:rsidRPr="0003772B">
              <w:rPr>
                <w:color w:val="000000"/>
                <w:sz w:val="24"/>
                <w:szCs w:val="24"/>
              </w:rPr>
              <w:t>е</w:t>
            </w:r>
            <w:r w:rsidRPr="0003772B">
              <w:rPr>
                <w:color w:val="000000"/>
                <w:sz w:val="24"/>
                <w:szCs w:val="24"/>
              </w:rPr>
              <w:t>варто</w:t>
            </w:r>
            <w:r w:rsidRPr="0003772B">
              <w:rPr>
                <w:color w:val="000000"/>
                <w:sz w:val="24"/>
                <w:szCs w:val="24"/>
              </w:rPr>
              <w:t>в</w:t>
            </w:r>
            <w:r w:rsidRPr="0003772B">
              <w:rPr>
                <w:color w:val="000000"/>
                <w:sz w:val="24"/>
                <w:szCs w:val="24"/>
              </w:rPr>
              <w:t>ского района</w:t>
            </w:r>
            <w:r w:rsidR="00094A0C">
              <w:rPr>
                <w:color w:val="000000"/>
                <w:sz w:val="24"/>
                <w:szCs w:val="24"/>
              </w:rPr>
              <w:t>»</w:t>
            </w: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94A0C" w:rsidP="00B37063">
            <w:pPr>
              <w:rPr>
                <w:color w:val="000000"/>
                <w:sz w:val="24"/>
                <w:szCs w:val="24"/>
              </w:rPr>
            </w:pPr>
            <w:r>
              <w:rPr>
                <w:color w:val="000000"/>
                <w:sz w:val="24"/>
                <w:szCs w:val="24"/>
              </w:rPr>
              <w:t>в</w:t>
            </w:r>
            <w:r w:rsidR="000E62AB" w:rsidRPr="0003772B">
              <w:rPr>
                <w:color w:val="000000"/>
                <w:sz w:val="24"/>
                <w:szCs w:val="24"/>
              </w:rPr>
              <w:t>сего</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146,27</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146,27</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r>
      <w:tr w:rsidR="000E62AB" w:rsidRPr="0003772B" w:rsidTr="00AC5672">
        <w:trPr>
          <w:trHeight w:val="315"/>
          <w:jc w:val="center"/>
        </w:trPr>
        <w:tc>
          <w:tcPr>
            <w:tcW w:w="580"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федеральный бюджет</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315"/>
          <w:jc w:val="center"/>
        </w:trPr>
        <w:tc>
          <w:tcPr>
            <w:tcW w:w="580"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бюджет автоно</w:t>
            </w:r>
            <w:r w:rsidRPr="0003772B">
              <w:rPr>
                <w:color w:val="000000"/>
                <w:sz w:val="24"/>
                <w:szCs w:val="24"/>
              </w:rPr>
              <w:t>м</w:t>
            </w:r>
            <w:r w:rsidRPr="0003772B">
              <w:rPr>
                <w:color w:val="000000"/>
                <w:sz w:val="24"/>
                <w:szCs w:val="24"/>
              </w:rPr>
              <w:t>ного округа</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315"/>
          <w:jc w:val="center"/>
        </w:trPr>
        <w:tc>
          <w:tcPr>
            <w:tcW w:w="580"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бюджет района</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146,27</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146,27</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315"/>
          <w:jc w:val="center"/>
        </w:trPr>
        <w:tc>
          <w:tcPr>
            <w:tcW w:w="580"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бюджет посел</w:t>
            </w:r>
            <w:r w:rsidRPr="0003772B">
              <w:rPr>
                <w:color w:val="000000"/>
                <w:sz w:val="24"/>
                <w:szCs w:val="24"/>
              </w:rPr>
              <w:t>е</w:t>
            </w:r>
            <w:r w:rsidRPr="0003772B">
              <w:rPr>
                <w:color w:val="000000"/>
                <w:sz w:val="24"/>
                <w:szCs w:val="24"/>
              </w:rPr>
              <w:t>ний</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945"/>
          <w:jc w:val="center"/>
        </w:trPr>
        <w:tc>
          <w:tcPr>
            <w:tcW w:w="580"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94A0C" w:rsidP="00B37063">
            <w:pPr>
              <w:rPr>
                <w:color w:val="000000"/>
                <w:sz w:val="24"/>
                <w:szCs w:val="24"/>
              </w:rPr>
            </w:pPr>
            <w:r w:rsidRPr="0003772B">
              <w:rPr>
                <w:color w:val="000000"/>
                <w:sz w:val="24"/>
                <w:szCs w:val="24"/>
              </w:rPr>
              <w:t>в т</w:t>
            </w:r>
            <w:r>
              <w:rPr>
                <w:color w:val="000000"/>
                <w:sz w:val="24"/>
                <w:szCs w:val="24"/>
              </w:rPr>
              <w:t xml:space="preserve">ом </w:t>
            </w:r>
            <w:r w:rsidRPr="0003772B">
              <w:rPr>
                <w:color w:val="000000"/>
                <w:sz w:val="24"/>
                <w:szCs w:val="24"/>
              </w:rPr>
              <w:t>ч</w:t>
            </w:r>
            <w:r>
              <w:rPr>
                <w:color w:val="000000"/>
                <w:sz w:val="24"/>
                <w:szCs w:val="24"/>
              </w:rPr>
              <w:t>исле</w:t>
            </w:r>
            <w:r w:rsidRPr="0003772B">
              <w:rPr>
                <w:color w:val="000000"/>
                <w:sz w:val="24"/>
                <w:szCs w:val="24"/>
              </w:rPr>
              <w:t xml:space="preserve"> </w:t>
            </w:r>
            <w:r w:rsidR="000E62AB" w:rsidRPr="0003772B">
              <w:rPr>
                <w:color w:val="000000"/>
                <w:sz w:val="24"/>
                <w:szCs w:val="24"/>
              </w:rPr>
              <w:t>бе</w:t>
            </w:r>
            <w:r w:rsidR="000E62AB" w:rsidRPr="0003772B">
              <w:rPr>
                <w:color w:val="000000"/>
                <w:sz w:val="24"/>
                <w:szCs w:val="24"/>
              </w:rPr>
              <w:t>з</w:t>
            </w:r>
            <w:r w:rsidR="000E62AB" w:rsidRPr="0003772B">
              <w:rPr>
                <w:color w:val="000000"/>
                <w:sz w:val="24"/>
                <w:szCs w:val="24"/>
              </w:rPr>
              <w:t>возмездные п</w:t>
            </w:r>
            <w:r w:rsidR="000E62AB" w:rsidRPr="0003772B">
              <w:rPr>
                <w:color w:val="000000"/>
                <w:sz w:val="24"/>
                <w:szCs w:val="24"/>
              </w:rPr>
              <w:t>о</w:t>
            </w:r>
            <w:r w:rsidR="000E62AB" w:rsidRPr="0003772B">
              <w:rPr>
                <w:color w:val="000000"/>
                <w:sz w:val="24"/>
                <w:szCs w:val="24"/>
              </w:rPr>
              <w:t>ступления от ф</w:t>
            </w:r>
            <w:r w:rsidR="000E62AB" w:rsidRPr="0003772B">
              <w:rPr>
                <w:color w:val="000000"/>
                <w:sz w:val="24"/>
                <w:szCs w:val="24"/>
              </w:rPr>
              <w:t>и</w:t>
            </w:r>
            <w:r w:rsidR="000E62AB" w:rsidRPr="0003772B">
              <w:rPr>
                <w:color w:val="000000"/>
                <w:sz w:val="24"/>
                <w:szCs w:val="24"/>
              </w:rPr>
              <w:t>зических и юр</w:t>
            </w:r>
            <w:r w:rsidR="000E62AB" w:rsidRPr="0003772B">
              <w:rPr>
                <w:color w:val="000000"/>
                <w:sz w:val="24"/>
                <w:szCs w:val="24"/>
              </w:rPr>
              <w:t>и</w:t>
            </w:r>
            <w:r w:rsidR="000E62AB" w:rsidRPr="0003772B">
              <w:rPr>
                <w:color w:val="000000"/>
                <w:sz w:val="24"/>
                <w:szCs w:val="24"/>
              </w:rPr>
              <w:t>дических лиц</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315"/>
          <w:jc w:val="center"/>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jc w:val="center"/>
              <w:rPr>
                <w:color w:val="000000"/>
                <w:sz w:val="24"/>
                <w:szCs w:val="24"/>
              </w:rPr>
            </w:pPr>
            <w:r w:rsidRPr="0003772B">
              <w:rPr>
                <w:color w:val="000000"/>
                <w:sz w:val="24"/>
                <w:szCs w:val="24"/>
              </w:rPr>
              <w:t> </w:t>
            </w:r>
          </w:p>
        </w:tc>
        <w:tc>
          <w:tcPr>
            <w:tcW w:w="1274" w:type="dxa"/>
            <w:tcBorders>
              <w:top w:val="single" w:sz="4" w:space="0" w:color="auto"/>
              <w:left w:val="nil"/>
              <w:bottom w:val="single" w:sz="4" w:space="0" w:color="auto"/>
              <w:right w:val="single" w:sz="4" w:space="0" w:color="auto"/>
            </w:tcBorders>
            <w:shd w:val="clear" w:color="auto" w:fill="auto"/>
            <w:hideMark/>
          </w:tcPr>
          <w:p w:rsidR="000E62AB" w:rsidRPr="0003772B" w:rsidRDefault="00094A0C" w:rsidP="00B37063">
            <w:pPr>
              <w:jc w:val="center"/>
              <w:rPr>
                <w:b/>
                <w:bCs/>
                <w:color w:val="000000"/>
                <w:sz w:val="24"/>
                <w:szCs w:val="24"/>
              </w:rPr>
            </w:pPr>
            <w:r>
              <w:rPr>
                <w:b/>
                <w:bCs/>
                <w:color w:val="000000"/>
                <w:sz w:val="24"/>
                <w:szCs w:val="24"/>
              </w:rPr>
              <w:t>Д</w:t>
            </w:r>
            <w:r w:rsidR="000E62AB" w:rsidRPr="0003772B">
              <w:rPr>
                <w:b/>
                <w:bCs/>
                <w:color w:val="000000"/>
                <w:sz w:val="24"/>
                <w:szCs w:val="24"/>
              </w:rPr>
              <w:t>. Вата</w:t>
            </w:r>
          </w:p>
        </w:tc>
        <w:tc>
          <w:tcPr>
            <w:tcW w:w="1135" w:type="dxa"/>
            <w:tcBorders>
              <w:top w:val="single" w:sz="4" w:space="0" w:color="auto"/>
              <w:left w:val="nil"/>
              <w:bottom w:val="single" w:sz="4" w:space="0" w:color="auto"/>
              <w:right w:val="single" w:sz="4" w:space="0" w:color="auto"/>
            </w:tcBorders>
            <w:shd w:val="clear" w:color="auto" w:fill="auto"/>
            <w:hideMark/>
          </w:tcPr>
          <w:p w:rsidR="000E62AB" w:rsidRPr="0003772B" w:rsidRDefault="000E62AB" w:rsidP="00B37063">
            <w:pPr>
              <w:jc w:val="center"/>
              <w:rPr>
                <w:color w:val="000000"/>
                <w:sz w:val="24"/>
                <w:szCs w:val="24"/>
              </w:rPr>
            </w:pPr>
            <w:r w:rsidRPr="0003772B">
              <w:rPr>
                <w:color w:val="000000"/>
                <w:sz w:val="24"/>
                <w:szCs w:val="24"/>
              </w:rPr>
              <w:t> </w:t>
            </w: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315"/>
          <w:jc w:val="center"/>
        </w:trPr>
        <w:tc>
          <w:tcPr>
            <w:tcW w:w="5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jc w:val="center"/>
              <w:rPr>
                <w:color w:val="000000"/>
                <w:sz w:val="24"/>
                <w:szCs w:val="24"/>
              </w:rPr>
            </w:pPr>
            <w:r w:rsidRPr="0003772B">
              <w:rPr>
                <w:color w:val="000000"/>
                <w:sz w:val="24"/>
                <w:szCs w:val="24"/>
              </w:rPr>
              <w:t>4.1.28.</w:t>
            </w:r>
          </w:p>
        </w:tc>
        <w:tc>
          <w:tcPr>
            <w:tcW w:w="127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E62AB" w:rsidRPr="0003772B" w:rsidRDefault="00094A0C" w:rsidP="00B37063">
            <w:pPr>
              <w:jc w:val="center"/>
              <w:rPr>
                <w:color w:val="000000"/>
                <w:sz w:val="24"/>
                <w:szCs w:val="24"/>
              </w:rPr>
            </w:pPr>
            <w:r>
              <w:rPr>
                <w:color w:val="000000"/>
                <w:sz w:val="24"/>
                <w:szCs w:val="24"/>
              </w:rPr>
              <w:t>Ж</w:t>
            </w:r>
            <w:r w:rsidR="000E62AB" w:rsidRPr="0003772B">
              <w:rPr>
                <w:color w:val="000000"/>
                <w:sz w:val="24"/>
                <w:szCs w:val="24"/>
              </w:rPr>
              <w:t>илой дом по ул. Ке</w:t>
            </w:r>
            <w:r w:rsidR="000E62AB" w:rsidRPr="0003772B">
              <w:rPr>
                <w:color w:val="000000"/>
                <w:sz w:val="24"/>
                <w:szCs w:val="24"/>
              </w:rPr>
              <w:t>д</w:t>
            </w:r>
            <w:r w:rsidR="000E62AB" w:rsidRPr="0003772B">
              <w:rPr>
                <w:color w:val="000000"/>
                <w:sz w:val="24"/>
                <w:szCs w:val="24"/>
              </w:rPr>
              <w:t>ровой, д. 14</w:t>
            </w:r>
          </w:p>
        </w:tc>
        <w:tc>
          <w:tcPr>
            <w:tcW w:w="1135"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E62AB" w:rsidRPr="0003772B" w:rsidRDefault="000E62AB" w:rsidP="006F4CFD">
            <w:pPr>
              <w:jc w:val="center"/>
              <w:rPr>
                <w:color w:val="000000"/>
                <w:sz w:val="24"/>
                <w:szCs w:val="24"/>
              </w:rPr>
            </w:pPr>
            <w:r w:rsidRPr="0003772B">
              <w:rPr>
                <w:color w:val="000000"/>
                <w:sz w:val="24"/>
                <w:szCs w:val="24"/>
              </w:rPr>
              <w:t>муниц</w:t>
            </w:r>
            <w:r w:rsidRPr="0003772B">
              <w:rPr>
                <w:color w:val="000000"/>
                <w:sz w:val="24"/>
                <w:szCs w:val="24"/>
              </w:rPr>
              <w:t>и</w:t>
            </w:r>
            <w:r w:rsidRPr="0003772B">
              <w:rPr>
                <w:color w:val="000000"/>
                <w:sz w:val="24"/>
                <w:szCs w:val="24"/>
              </w:rPr>
              <w:t>пальное казенное учре</w:t>
            </w:r>
            <w:r w:rsidR="006F4CFD">
              <w:rPr>
                <w:color w:val="000000"/>
                <w:sz w:val="24"/>
                <w:szCs w:val="24"/>
              </w:rPr>
              <w:t>ж</w:t>
            </w:r>
            <w:r w:rsidR="006F4CFD">
              <w:rPr>
                <w:color w:val="000000"/>
                <w:sz w:val="24"/>
                <w:szCs w:val="24"/>
              </w:rPr>
              <w:t>дение «</w:t>
            </w:r>
            <w:r w:rsidRPr="0003772B">
              <w:rPr>
                <w:color w:val="000000"/>
                <w:sz w:val="24"/>
                <w:szCs w:val="24"/>
              </w:rPr>
              <w:t>Упра</w:t>
            </w:r>
            <w:r w:rsidRPr="0003772B">
              <w:rPr>
                <w:color w:val="000000"/>
                <w:sz w:val="24"/>
                <w:szCs w:val="24"/>
              </w:rPr>
              <w:t>в</w:t>
            </w:r>
            <w:r w:rsidRPr="0003772B">
              <w:rPr>
                <w:color w:val="000000"/>
                <w:sz w:val="24"/>
                <w:szCs w:val="24"/>
              </w:rPr>
              <w:t>ление кап</w:t>
            </w:r>
            <w:r w:rsidRPr="0003772B">
              <w:rPr>
                <w:color w:val="000000"/>
                <w:sz w:val="24"/>
                <w:szCs w:val="24"/>
              </w:rPr>
              <w:t>и</w:t>
            </w:r>
            <w:r w:rsidRPr="0003772B">
              <w:rPr>
                <w:color w:val="000000"/>
                <w:sz w:val="24"/>
                <w:szCs w:val="24"/>
              </w:rPr>
              <w:t>тального стро</w:t>
            </w:r>
            <w:r w:rsidRPr="0003772B">
              <w:rPr>
                <w:color w:val="000000"/>
                <w:sz w:val="24"/>
                <w:szCs w:val="24"/>
              </w:rPr>
              <w:t>и</w:t>
            </w:r>
            <w:r w:rsidRPr="0003772B">
              <w:rPr>
                <w:color w:val="000000"/>
                <w:sz w:val="24"/>
                <w:szCs w:val="24"/>
              </w:rPr>
              <w:t>тельства по з</w:t>
            </w:r>
            <w:r w:rsidRPr="0003772B">
              <w:rPr>
                <w:color w:val="000000"/>
                <w:sz w:val="24"/>
                <w:szCs w:val="24"/>
              </w:rPr>
              <w:t>а</w:t>
            </w:r>
            <w:r w:rsidRPr="0003772B">
              <w:rPr>
                <w:color w:val="000000"/>
                <w:sz w:val="24"/>
                <w:szCs w:val="24"/>
              </w:rPr>
              <w:t xml:space="preserve">стройке </w:t>
            </w:r>
            <w:r w:rsidRPr="0003772B">
              <w:rPr>
                <w:color w:val="000000"/>
                <w:sz w:val="24"/>
                <w:szCs w:val="24"/>
              </w:rPr>
              <w:lastRenderedPageBreak/>
              <w:t>Нижн</w:t>
            </w:r>
            <w:r w:rsidRPr="0003772B">
              <w:rPr>
                <w:color w:val="000000"/>
                <w:sz w:val="24"/>
                <w:szCs w:val="24"/>
              </w:rPr>
              <w:t>е</w:t>
            </w:r>
            <w:r w:rsidRPr="0003772B">
              <w:rPr>
                <w:color w:val="000000"/>
                <w:sz w:val="24"/>
                <w:szCs w:val="24"/>
              </w:rPr>
              <w:t>варто</w:t>
            </w:r>
            <w:r w:rsidRPr="0003772B">
              <w:rPr>
                <w:color w:val="000000"/>
                <w:sz w:val="24"/>
                <w:szCs w:val="24"/>
              </w:rPr>
              <w:t>в</w:t>
            </w:r>
            <w:r w:rsidRPr="0003772B">
              <w:rPr>
                <w:color w:val="000000"/>
                <w:sz w:val="24"/>
                <w:szCs w:val="24"/>
              </w:rPr>
              <w:t>ского района</w:t>
            </w:r>
            <w:r w:rsidR="006F4CFD">
              <w:rPr>
                <w:color w:val="000000"/>
                <w:sz w:val="24"/>
                <w:szCs w:val="24"/>
              </w:rPr>
              <w:t>»</w:t>
            </w: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A72E9C" w:rsidP="00B37063">
            <w:pPr>
              <w:rPr>
                <w:color w:val="000000"/>
                <w:sz w:val="24"/>
                <w:szCs w:val="24"/>
              </w:rPr>
            </w:pPr>
            <w:r>
              <w:rPr>
                <w:color w:val="000000"/>
                <w:sz w:val="24"/>
                <w:szCs w:val="24"/>
              </w:rPr>
              <w:lastRenderedPageBreak/>
              <w:t>в</w:t>
            </w:r>
            <w:r w:rsidR="000E62AB" w:rsidRPr="0003772B">
              <w:rPr>
                <w:color w:val="000000"/>
                <w:sz w:val="24"/>
                <w:szCs w:val="24"/>
              </w:rPr>
              <w:t>сего</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9 959,79</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9 959,79</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r>
      <w:tr w:rsidR="000E62AB" w:rsidRPr="0003772B" w:rsidTr="00AC5672">
        <w:trPr>
          <w:trHeight w:val="315"/>
          <w:jc w:val="center"/>
        </w:trPr>
        <w:tc>
          <w:tcPr>
            <w:tcW w:w="580" w:type="dxa"/>
            <w:vMerge/>
            <w:tcBorders>
              <w:top w:val="single" w:sz="4" w:space="0" w:color="auto"/>
              <w:left w:val="single" w:sz="4" w:space="0" w:color="auto"/>
              <w:bottom w:val="single" w:sz="4" w:space="0" w:color="000000"/>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single" w:sz="4" w:space="0" w:color="auto"/>
              <w:left w:val="single" w:sz="4" w:space="0" w:color="auto"/>
              <w:bottom w:val="single" w:sz="4" w:space="0" w:color="000000"/>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федеральный бюджет</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315"/>
          <w:jc w:val="center"/>
        </w:trPr>
        <w:tc>
          <w:tcPr>
            <w:tcW w:w="580" w:type="dxa"/>
            <w:vMerge/>
            <w:tcBorders>
              <w:top w:val="nil"/>
              <w:left w:val="single" w:sz="4" w:space="0" w:color="auto"/>
              <w:bottom w:val="single" w:sz="4" w:space="0" w:color="000000"/>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nil"/>
              <w:left w:val="single" w:sz="4" w:space="0" w:color="auto"/>
              <w:bottom w:val="single" w:sz="4" w:space="0" w:color="000000"/>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бюджет автоно</w:t>
            </w:r>
            <w:r w:rsidRPr="0003772B">
              <w:rPr>
                <w:color w:val="000000"/>
                <w:sz w:val="24"/>
                <w:szCs w:val="24"/>
              </w:rPr>
              <w:t>м</w:t>
            </w:r>
            <w:r w:rsidRPr="0003772B">
              <w:rPr>
                <w:color w:val="000000"/>
                <w:sz w:val="24"/>
                <w:szCs w:val="24"/>
              </w:rPr>
              <w:t>ного округа</w:t>
            </w:r>
          </w:p>
        </w:tc>
        <w:tc>
          <w:tcPr>
            <w:tcW w:w="136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39"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315"/>
          <w:jc w:val="center"/>
        </w:trPr>
        <w:tc>
          <w:tcPr>
            <w:tcW w:w="580" w:type="dxa"/>
            <w:vMerge/>
            <w:tcBorders>
              <w:top w:val="nil"/>
              <w:left w:val="single" w:sz="4" w:space="0" w:color="auto"/>
              <w:bottom w:val="single" w:sz="4" w:space="0" w:color="000000"/>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nil"/>
              <w:left w:val="single" w:sz="4" w:space="0" w:color="auto"/>
              <w:bottom w:val="single" w:sz="4" w:space="0" w:color="000000"/>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бюджет района</w:t>
            </w:r>
          </w:p>
        </w:tc>
        <w:tc>
          <w:tcPr>
            <w:tcW w:w="136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9 959,79</w:t>
            </w:r>
          </w:p>
        </w:tc>
        <w:tc>
          <w:tcPr>
            <w:tcW w:w="170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9 959,79</w:t>
            </w:r>
          </w:p>
        </w:tc>
        <w:tc>
          <w:tcPr>
            <w:tcW w:w="1339"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315"/>
          <w:jc w:val="center"/>
        </w:trPr>
        <w:tc>
          <w:tcPr>
            <w:tcW w:w="580" w:type="dxa"/>
            <w:vMerge/>
            <w:tcBorders>
              <w:top w:val="nil"/>
              <w:left w:val="single" w:sz="4" w:space="0" w:color="auto"/>
              <w:bottom w:val="single" w:sz="4" w:space="0" w:color="000000"/>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nil"/>
              <w:left w:val="single" w:sz="4" w:space="0" w:color="auto"/>
              <w:bottom w:val="single" w:sz="4" w:space="0" w:color="000000"/>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бюджет посел</w:t>
            </w:r>
            <w:r w:rsidRPr="0003772B">
              <w:rPr>
                <w:color w:val="000000"/>
                <w:sz w:val="24"/>
                <w:szCs w:val="24"/>
              </w:rPr>
              <w:t>е</w:t>
            </w:r>
            <w:r w:rsidRPr="0003772B">
              <w:rPr>
                <w:color w:val="000000"/>
                <w:sz w:val="24"/>
                <w:szCs w:val="24"/>
              </w:rPr>
              <w:t>ний</w:t>
            </w:r>
          </w:p>
        </w:tc>
        <w:tc>
          <w:tcPr>
            <w:tcW w:w="136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39"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945"/>
          <w:jc w:val="center"/>
        </w:trPr>
        <w:tc>
          <w:tcPr>
            <w:tcW w:w="580"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nil"/>
              <w:left w:val="nil"/>
              <w:bottom w:val="single" w:sz="4" w:space="0" w:color="auto"/>
              <w:right w:val="single" w:sz="4" w:space="0" w:color="auto"/>
            </w:tcBorders>
            <w:shd w:val="clear" w:color="auto" w:fill="auto"/>
            <w:vAlign w:val="center"/>
            <w:hideMark/>
          </w:tcPr>
          <w:p w:rsidR="000E62AB" w:rsidRPr="0003772B" w:rsidRDefault="006F4CFD" w:rsidP="00B37063">
            <w:pPr>
              <w:rPr>
                <w:color w:val="000000"/>
                <w:sz w:val="24"/>
                <w:szCs w:val="24"/>
              </w:rPr>
            </w:pPr>
            <w:r w:rsidRPr="0003772B">
              <w:rPr>
                <w:color w:val="000000"/>
                <w:sz w:val="24"/>
                <w:szCs w:val="24"/>
              </w:rPr>
              <w:t>в т</w:t>
            </w:r>
            <w:r>
              <w:rPr>
                <w:color w:val="000000"/>
                <w:sz w:val="24"/>
                <w:szCs w:val="24"/>
              </w:rPr>
              <w:t xml:space="preserve">ом </w:t>
            </w:r>
            <w:r w:rsidRPr="0003772B">
              <w:rPr>
                <w:color w:val="000000"/>
                <w:sz w:val="24"/>
                <w:szCs w:val="24"/>
              </w:rPr>
              <w:t>ч</w:t>
            </w:r>
            <w:r>
              <w:rPr>
                <w:color w:val="000000"/>
                <w:sz w:val="24"/>
                <w:szCs w:val="24"/>
              </w:rPr>
              <w:t>исле</w:t>
            </w:r>
            <w:r w:rsidRPr="0003772B">
              <w:rPr>
                <w:color w:val="000000"/>
                <w:sz w:val="24"/>
                <w:szCs w:val="24"/>
              </w:rPr>
              <w:t xml:space="preserve"> </w:t>
            </w:r>
            <w:r w:rsidR="000E62AB" w:rsidRPr="0003772B">
              <w:rPr>
                <w:color w:val="000000"/>
                <w:sz w:val="24"/>
                <w:szCs w:val="24"/>
              </w:rPr>
              <w:t>бе</w:t>
            </w:r>
            <w:r w:rsidR="000E62AB" w:rsidRPr="0003772B">
              <w:rPr>
                <w:color w:val="000000"/>
                <w:sz w:val="24"/>
                <w:szCs w:val="24"/>
              </w:rPr>
              <w:t>з</w:t>
            </w:r>
            <w:r w:rsidR="000E62AB" w:rsidRPr="0003772B">
              <w:rPr>
                <w:color w:val="000000"/>
                <w:sz w:val="24"/>
                <w:szCs w:val="24"/>
              </w:rPr>
              <w:t>возмездные п</w:t>
            </w:r>
            <w:r w:rsidR="000E62AB" w:rsidRPr="0003772B">
              <w:rPr>
                <w:color w:val="000000"/>
                <w:sz w:val="24"/>
                <w:szCs w:val="24"/>
              </w:rPr>
              <w:t>о</w:t>
            </w:r>
            <w:r w:rsidR="000E62AB" w:rsidRPr="0003772B">
              <w:rPr>
                <w:color w:val="000000"/>
                <w:sz w:val="24"/>
                <w:szCs w:val="24"/>
              </w:rPr>
              <w:t>ступления от ф</w:t>
            </w:r>
            <w:r w:rsidR="000E62AB" w:rsidRPr="0003772B">
              <w:rPr>
                <w:color w:val="000000"/>
                <w:sz w:val="24"/>
                <w:szCs w:val="24"/>
              </w:rPr>
              <w:t>и</w:t>
            </w:r>
            <w:r w:rsidR="000E62AB" w:rsidRPr="0003772B">
              <w:rPr>
                <w:color w:val="000000"/>
                <w:sz w:val="24"/>
                <w:szCs w:val="24"/>
              </w:rPr>
              <w:t>зических и юр</w:t>
            </w:r>
            <w:r w:rsidR="000E62AB" w:rsidRPr="0003772B">
              <w:rPr>
                <w:color w:val="000000"/>
                <w:sz w:val="24"/>
                <w:szCs w:val="24"/>
              </w:rPr>
              <w:t>и</w:t>
            </w:r>
            <w:r w:rsidR="000E62AB" w:rsidRPr="0003772B">
              <w:rPr>
                <w:color w:val="000000"/>
                <w:sz w:val="24"/>
                <w:szCs w:val="24"/>
              </w:rPr>
              <w:lastRenderedPageBreak/>
              <w:t>дических лиц</w:t>
            </w:r>
          </w:p>
        </w:tc>
        <w:tc>
          <w:tcPr>
            <w:tcW w:w="136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lastRenderedPageBreak/>
              <w:t>0,00</w:t>
            </w:r>
          </w:p>
        </w:tc>
        <w:tc>
          <w:tcPr>
            <w:tcW w:w="170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39"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315"/>
          <w:jc w:val="center"/>
        </w:trPr>
        <w:tc>
          <w:tcPr>
            <w:tcW w:w="5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jc w:val="center"/>
              <w:rPr>
                <w:color w:val="000000"/>
                <w:sz w:val="24"/>
                <w:szCs w:val="24"/>
              </w:rPr>
            </w:pPr>
            <w:r w:rsidRPr="0003772B">
              <w:rPr>
                <w:color w:val="000000"/>
                <w:sz w:val="24"/>
                <w:szCs w:val="24"/>
              </w:rPr>
              <w:lastRenderedPageBreak/>
              <w:t>4.1.29.</w:t>
            </w:r>
          </w:p>
        </w:tc>
        <w:tc>
          <w:tcPr>
            <w:tcW w:w="127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E62AB" w:rsidRPr="0003772B" w:rsidRDefault="000E62AB" w:rsidP="00B37063">
            <w:pPr>
              <w:jc w:val="center"/>
              <w:rPr>
                <w:color w:val="000000"/>
                <w:sz w:val="24"/>
                <w:szCs w:val="24"/>
              </w:rPr>
            </w:pPr>
            <w:r w:rsidRPr="0003772B">
              <w:rPr>
                <w:color w:val="000000"/>
                <w:sz w:val="24"/>
                <w:szCs w:val="24"/>
              </w:rPr>
              <w:t>2-кварти</w:t>
            </w:r>
            <w:r w:rsidRPr="0003772B">
              <w:rPr>
                <w:color w:val="000000"/>
                <w:sz w:val="24"/>
                <w:szCs w:val="24"/>
              </w:rPr>
              <w:t>р</w:t>
            </w:r>
            <w:r w:rsidRPr="0003772B">
              <w:rPr>
                <w:color w:val="000000"/>
                <w:sz w:val="24"/>
                <w:szCs w:val="24"/>
              </w:rPr>
              <w:t>ный ж</w:t>
            </w:r>
            <w:r w:rsidRPr="0003772B">
              <w:rPr>
                <w:color w:val="000000"/>
                <w:sz w:val="24"/>
                <w:szCs w:val="24"/>
              </w:rPr>
              <w:t>и</w:t>
            </w:r>
            <w:r w:rsidRPr="0003772B">
              <w:rPr>
                <w:color w:val="000000"/>
                <w:sz w:val="24"/>
                <w:szCs w:val="24"/>
              </w:rPr>
              <w:t>лой дом по ул. Лесной, д. 4 (с ус</w:t>
            </w:r>
            <w:r w:rsidRPr="0003772B">
              <w:rPr>
                <w:color w:val="000000"/>
                <w:sz w:val="24"/>
                <w:szCs w:val="24"/>
              </w:rPr>
              <w:t>т</w:t>
            </w:r>
            <w:r w:rsidRPr="0003772B">
              <w:rPr>
                <w:color w:val="000000"/>
                <w:sz w:val="24"/>
                <w:szCs w:val="24"/>
              </w:rPr>
              <w:t>ройством и монт</w:t>
            </w:r>
            <w:r w:rsidRPr="0003772B">
              <w:rPr>
                <w:color w:val="000000"/>
                <w:sz w:val="24"/>
                <w:szCs w:val="24"/>
              </w:rPr>
              <w:t>а</w:t>
            </w:r>
            <w:r w:rsidRPr="0003772B">
              <w:rPr>
                <w:color w:val="000000"/>
                <w:sz w:val="24"/>
                <w:szCs w:val="24"/>
              </w:rPr>
              <w:t>жом си</w:t>
            </w:r>
            <w:r w:rsidRPr="0003772B">
              <w:rPr>
                <w:color w:val="000000"/>
                <w:sz w:val="24"/>
                <w:szCs w:val="24"/>
              </w:rPr>
              <w:t>с</w:t>
            </w:r>
            <w:r w:rsidRPr="0003772B">
              <w:rPr>
                <w:color w:val="000000"/>
                <w:sz w:val="24"/>
                <w:szCs w:val="24"/>
              </w:rPr>
              <w:t>темы а</w:t>
            </w:r>
            <w:r w:rsidRPr="0003772B">
              <w:rPr>
                <w:color w:val="000000"/>
                <w:sz w:val="24"/>
                <w:szCs w:val="24"/>
              </w:rPr>
              <w:t>в</w:t>
            </w:r>
            <w:r w:rsidRPr="0003772B">
              <w:rPr>
                <w:color w:val="000000"/>
                <w:sz w:val="24"/>
                <w:szCs w:val="24"/>
              </w:rPr>
              <w:t>тономн</w:t>
            </w:r>
            <w:r w:rsidRPr="0003772B">
              <w:rPr>
                <w:color w:val="000000"/>
                <w:sz w:val="24"/>
                <w:szCs w:val="24"/>
              </w:rPr>
              <w:t>о</w:t>
            </w:r>
            <w:r w:rsidRPr="0003772B">
              <w:rPr>
                <w:color w:val="000000"/>
                <w:sz w:val="24"/>
                <w:szCs w:val="24"/>
              </w:rPr>
              <w:t>го газ</w:t>
            </w:r>
            <w:r w:rsidRPr="0003772B">
              <w:rPr>
                <w:color w:val="000000"/>
                <w:sz w:val="24"/>
                <w:szCs w:val="24"/>
              </w:rPr>
              <w:t>о</w:t>
            </w:r>
            <w:r w:rsidRPr="0003772B">
              <w:rPr>
                <w:color w:val="000000"/>
                <w:sz w:val="24"/>
                <w:szCs w:val="24"/>
              </w:rPr>
              <w:t>снабж</w:t>
            </w:r>
            <w:r w:rsidRPr="0003772B">
              <w:rPr>
                <w:color w:val="000000"/>
                <w:sz w:val="24"/>
                <w:szCs w:val="24"/>
              </w:rPr>
              <w:t>е</w:t>
            </w:r>
            <w:r w:rsidRPr="0003772B">
              <w:rPr>
                <w:color w:val="000000"/>
                <w:sz w:val="24"/>
                <w:szCs w:val="24"/>
              </w:rPr>
              <w:t>ния)</w:t>
            </w:r>
          </w:p>
        </w:tc>
        <w:tc>
          <w:tcPr>
            <w:tcW w:w="1135"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E62AB" w:rsidRPr="0003772B" w:rsidRDefault="000E62AB" w:rsidP="006F4CFD">
            <w:pPr>
              <w:jc w:val="center"/>
              <w:rPr>
                <w:color w:val="000000"/>
                <w:sz w:val="24"/>
                <w:szCs w:val="24"/>
              </w:rPr>
            </w:pPr>
            <w:r w:rsidRPr="0003772B">
              <w:rPr>
                <w:color w:val="000000"/>
                <w:sz w:val="24"/>
                <w:szCs w:val="24"/>
              </w:rPr>
              <w:t>муниц</w:t>
            </w:r>
            <w:r w:rsidRPr="0003772B">
              <w:rPr>
                <w:color w:val="000000"/>
                <w:sz w:val="24"/>
                <w:szCs w:val="24"/>
              </w:rPr>
              <w:t>и</w:t>
            </w:r>
            <w:r w:rsidRPr="0003772B">
              <w:rPr>
                <w:color w:val="000000"/>
                <w:sz w:val="24"/>
                <w:szCs w:val="24"/>
              </w:rPr>
              <w:t>пальное казенное учре</w:t>
            </w:r>
            <w:r w:rsidR="006F4CFD">
              <w:rPr>
                <w:color w:val="000000"/>
                <w:sz w:val="24"/>
                <w:szCs w:val="24"/>
              </w:rPr>
              <w:t>ж</w:t>
            </w:r>
            <w:r w:rsidR="006F4CFD">
              <w:rPr>
                <w:color w:val="000000"/>
                <w:sz w:val="24"/>
                <w:szCs w:val="24"/>
              </w:rPr>
              <w:t>дение «</w:t>
            </w:r>
            <w:r w:rsidRPr="0003772B">
              <w:rPr>
                <w:color w:val="000000"/>
                <w:sz w:val="24"/>
                <w:szCs w:val="24"/>
              </w:rPr>
              <w:t>Упра</w:t>
            </w:r>
            <w:r w:rsidRPr="0003772B">
              <w:rPr>
                <w:color w:val="000000"/>
                <w:sz w:val="24"/>
                <w:szCs w:val="24"/>
              </w:rPr>
              <w:t>в</w:t>
            </w:r>
            <w:r w:rsidRPr="0003772B">
              <w:rPr>
                <w:color w:val="000000"/>
                <w:sz w:val="24"/>
                <w:szCs w:val="24"/>
              </w:rPr>
              <w:t>ление кап</w:t>
            </w:r>
            <w:r w:rsidRPr="0003772B">
              <w:rPr>
                <w:color w:val="000000"/>
                <w:sz w:val="24"/>
                <w:szCs w:val="24"/>
              </w:rPr>
              <w:t>и</w:t>
            </w:r>
            <w:r w:rsidRPr="0003772B">
              <w:rPr>
                <w:color w:val="000000"/>
                <w:sz w:val="24"/>
                <w:szCs w:val="24"/>
              </w:rPr>
              <w:t>тального стро</w:t>
            </w:r>
            <w:r w:rsidRPr="0003772B">
              <w:rPr>
                <w:color w:val="000000"/>
                <w:sz w:val="24"/>
                <w:szCs w:val="24"/>
              </w:rPr>
              <w:t>и</w:t>
            </w:r>
            <w:r w:rsidRPr="0003772B">
              <w:rPr>
                <w:color w:val="000000"/>
                <w:sz w:val="24"/>
                <w:szCs w:val="24"/>
              </w:rPr>
              <w:t>тельства по з</w:t>
            </w:r>
            <w:r w:rsidRPr="0003772B">
              <w:rPr>
                <w:color w:val="000000"/>
                <w:sz w:val="24"/>
                <w:szCs w:val="24"/>
              </w:rPr>
              <w:t>а</w:t>
            </w:r>
            <w:r w:rsidRPr="0003772B">
              <w:rPr>
                <w:color w:val="000000"/>
                <w:sz w:val="24"/>
                <w:szCs w:val="24"/>
              </w:rPr>
              <w:t>стройке Нижн</w:t>
            </w:r>
            <w:r w:rsidRPr="0003772B">
              <w:rPr>
                <w:color w:val="000000"/>
                <w:sz w:val="24"/>
                <w:szCs w:val="24"/>
              </w:rPr>
              <w:t>е</w:t>
            </w:r>
            <w:r w:rsidRPr="0003772B">
              <w:rPr>
                <w:color w:val="000000"/>
                <w:sz w:val="24"/>
                <w:szCs w:val="24"/>
              </w:rPr>
              <w:t>варто</w:t>
            </w:r>
            <w:r w:rsidRPr="0003772B">
              <w:rPr>
                <w:color w:val="000000"/>
                <w:sz w:val="24"/>
                <w:szCs w:val="24"/>
              </w:rPr>
              <w:t>в</w:t>
            </w:r>
            <w:r w:rsidRPr="0003772B">
              <w:rPr>
                <w:color w:val="000000"/>
                <w:sz w:val="24"/>
                <w:szCs w:val="24"/>
              </w:rPr>
              <w:t>ского района</w:t>
            </w:r>
            <w:r w:rsidR="006F4CFD">
              <w:rPr>
                <w:color w:val="000000"/>
                <w:sz w:val="24"/>
                <w:szCs w:val="24"/>
              </w:rPr>
              <w:t>»</w:t>
            </w: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6F4CFD" w:rsidP="00B37063">
            <w:pPr>
              <w:rPr>
                <w:color w:val="000000"/>
                <w:sz w:val="24"/>
                <w:szCs w:val="24"/>
              </w:rPr>
            </w:pPr>
            <w:r>
              <w:rPr>
                <w:color w:val="000000"/>
                <w:sz w:val="24"/>
                <w:szCs w:val="24"/>
              </w:rPr>
              <w:t>в</w:t>
            </w:r>
            <w:r w:rsidR="000E62AB" w:rsidRPr="0003772B">
              <w:rPr>
                <w:color w:val="000000"/>
                <w:sz w:val="24"/>
                <w:szCs w:val="24"/>
              </w:rPr>
              <w:t>сего</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9 042,90</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9 042,90</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r>
      <w:tr w:rsidR="000E62AB" w:rsidRPr="0003772B" w:rsidTr="00AC5672">
        <w:trPr>
          <w:trHeight w:val="315"/>
          <w:jc w:val="center"/>
        </w:trPr>
        <w:tc>
          <w:tcPr>
            <w:tcW w:w="580"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федеральный бюджет</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315"/>
          <w:jc w:val="center"/>
        </w:trPr>
        <w:tc>
          <w:tcPr>
            <w:tcW w:w="580"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бюджет автоно</w:t>
            </w:r>
            <w:r w:rsidRPr="0003772B">
              <w:rPr>
                <w:color w:val="000000"/>
                <w:sz w:val="24"/>
                <w:szCs w:val="24"/>
              </w:rPr>
              <w:t>м</w:t>
            </w:r>
            <w:r w:rsidRPr="0003772B">
              <w:rPr>
                <w:color w:val="000000"/>
                <w:sz w:val="24"/>
                <w:szCs w:val="24"/>
              </w:rPr>
              <w:t>ного округа</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315"/>
          <w:jc w:val="center"/>
        </w:trPr>
        <w:tc>
          <w:tcPr>
            <w:tcW w:w="580"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бюджет района</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9 042,90</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9 042,90</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315"/>
          <w:jc w:val="center"/>
        </w:trPr>
        <w:tc>
          <w:tcPr>
            <w:tcW w:w="580"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бюджет посел</w:t>
            </w:r>
            <w:r w:rsidRPr="0003772B">
              <w:rPr>
                <w:color w:val="000000"/>
                <w:sz w:val="24"/>
                <w:szCs w:val="24"/>
              </w:rPr>
              <w:t>е</w:t>
            </w:r>
            <w:r w:rsidRPr="0003772B">
              <w:rPr>
                <w:color w:val="000000"/>
                <w:sz w:val="24"/>
                <w:szCs w:val="24"/>
              </w:rPr>
              <w:t>ний</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945"/>
          <w:jc w:val="center"/>
        </w:trPr>
        <w:tc>
          <w:tcPr>
            <w:tcW w:w="580"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6F4CFD" w:rsidP="00B37063">
            <w:pPr>
              <w:rPr>
                <w:color w:val="000000"/>
                <w:sz w:val="24"/>
                <w:szCs w:val="24"/>
              </w:rPr>
            </w:pPr>
            <w:r w:rsidRPr="0003772B">
              <w:rPr>
                <w:color w:val="000000"/>
                <w:sz w:val="24"/>
                <w:szCs w:val="24"/>
              </w:rPr>
              <w:t>в т</w:t>
            </w:r>
            <w:r>
              <w:rPr>
                <w:color w:val="000000"/>
                <w:sz w:val="24"/>
                <w:szCs w:val="24"/>
              </w:rPr>
              <w:t xml:space="preserve">ом </w:t>
            </w:r>
            <w:r w:rsidRPr="0003772B">
              <w:rPr>
                <w:color w:val="000000"/>
                <w:sz w:val="24"/>
                <w:szCs w:val="24"/>
              </w:rPr>
              <w:t>ч</w:t>
            </w:r>
            <w:r>
              <w:rPr>
                <w:color w:val="000000"/>
                <w:sz w:val="24"/>
                <w:szCs w:val="24"/>
              </w:rPr>
              <w:t>исле</w:t>
            </w:r>
            <w:r w:rsidRPr="0003772B">
              <w:rPr>
                <w:color w:val="000000"/>
                <w:sz w:val="24"/>
                <w:szCs w:val="24"/>
              </w:rPr>
              <w:t xml:space="preserve"> </w:t>
            </w:r>
            <w:r w:rsidR="000E62AB" w:rsidRPr="0003772B">
              <w:rPr>
                <w:color w:val="000000"/>
                <w:sz w:val="24"/>
                <w:szCs w:val="24"/>
              </w:rPr>
              <w:t>бе</w:t>
            </w:r>
            <w:r w:rsidR="000E62AB" w:rsidRPr="0003772B">
              <w:rPr>
                <w:color w:val="000000"/>
                <w:sz w:val="24"/>
                <w:szCs w:val="24"/>
              </w:rPr>
              <w:t>з</w:t>
            </w:r>
            <w:r w:rsidR="000E62AB" w:rsidRPr="0003772B">
              <w:rPr>
                <w:color w:val="000000"/>
                <w:sz w:val="24"/>
                <w:szCs w:val="24"/>
              </w:rPr>
              <w:t>возмездные п</w:t>
            </w:r>
            <w:r w:rsidR="000E62AB" w:rsidRPr="0003772B">
              <w:rPr>
                <w:color w:val="000000"/>
                <w:sz w:val="24"/>
                <w:szCs w:val="24"/>
              </w:rPr>
              <w:t>о</w:t>
            </w:r>
            <w:r w:rsidR="000E62AB" w:rsidRPr="0003772B">
              <w:rPr>
                <w:color w:val="000000"/>
                <w:sz w:val="24"/>
                <w:szCs w:val="24"/>
              </w:rPr>
              <w:t>ступления от ф</w:t>
            </w:r>
            <w:r w:rsidR="000E62AB" w:rsidRPr="0003772B">
              <w:rPr>
                <w:color w:val="000000"/>
                <w:sz w:val="24"/>
                <w:szCs w:val="24"/>
              </w:rPr>
              <w:t>и</w:t>
            </w:r>
            <w:r w:rsidR="000E62AB" w:rsidRPr="0003772B">
              <w:rPr>
                <w:color w:val="000000"/>
                <w:sz w:val="24"/>
                <w:szCs w:val="24"/>
              </w:rPr>
              <w:t>зических и юр</w:t>
            </w:r>
            <w:r w:rsidR="000E62AB" w:rsidRPr="0003772B">
              <w:rPr>
                <w:color w:val="000000"/>
                <w:sz w:val="24"/>
                <w:szCs w:val="24"/>
              </w:rPr>
              <w:t>и</w:t>
            </w:r>
            <w:r w:rsidR="000E62AB" w:rsidRPr="0003772B">
              <w:rPr>
                <w:color w:val="000000"/>
                <w:sz w:val="24"/>
                <w:szCs w:val="24"/>
              </w:rPr>
              <w:t>дических лиц</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315"/>
          <w:jc w:val="center"/>
        </w:trPr>
        <w:tc>
          <w:tcPr>
            <w:tcW w:w="5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jc w:val="center"/>
              <w:rPr>
                <w:color w:val="000000"/>
                <w:sz w:val="24"/>
                <w:szCs w:val="24"/>
              </w:rPr>
            </w:pPr>
            <w:r w:rsidRPr="0003772B">
              <w:rPr>
                <w:color w:val="000000"/>
                <w:sz w:val="24"/>
                <w:szCs w:val="24"/>
              </w:rPr>
              <w:t>4.1.30.</w:t>
            </w:r>
          </w:p>
        </w:tc>
        <w:tc>
          <w:tcPr>
            <w:tcW w:w="127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E62AB" w:rsidRPr="0003772B" w:rsidRDefault="000E62AB" w:rsidP="00B37063">
            <w:pPr>
              <w:jc w:val="center"/>
              <w:rPr>
                <w:color w:val="000000"/>
                <w:sz w:val="24"/>
                <w:szCs w:val="24"/>
              </w:rPr>
            </w:pPr>
            <w:r w:rsidRPr="0003772B">
              <w:rPr>
                <w:color w:val="000000"/>
                <w:sz w:val="24"/>
                <w:szCs w:val="24"/>
              </w:rPr>
              <w:t>жилой дом по ул. Бер</w:t>
            </w:r>
            <w:r w:rsidRPr="0003772B">
              <w:rPr>
                <w:color w:val="000000"/>
                <w:sz w:val="24"/>
                <w:szCs w:val="24"/>
              </w:rPr>
              <w:t>е</w:t>
            </w:r>
            <w:r w:rsidRPr="0003772B">
              <w:rPr>
                <w:color w:val="000000"/>
                <w:sz w:val="24"/>
                <w:szCs w:val="24"/>
              </w:rPr>
              <w:t>говой, д. 26</w:t>
            </w:r>
          </w:p>
        </w:tc>
        <w:tc>
          <w:tcPr>
            <w:tcW w:w="1135"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E62AB" w:rsidRPr="0003772B" w:rsidRDefault="000E62AB" w:rsidP="006F4CFD">
            <w:pPr>
              <w:jc w:val="center"/>
              <w:rPr>
                <w:color w:val="000000"/>
                <w:sz w:val="24"/>
                <w:szCs w:val="24"/>
              </w:rPr>
            </w:pPr>
            <w:r w:rsidRPr="0003772B">
              <w:rPr>
                <w:color w:val="000000"/>
                <w:sz w:val="24"/>
                <w:szCs w:val="24"/>
              </w:rPr>
              <w:t>муниц</w:t>
            </w:r>
            <w:r w:rsidRPr="0003772B">
              <w:rPr>
                <w:color w:val="000000"/>
                <w:sz w:val="24"/>
                <w:szCs w:val="24"/>
              </w:rPr>
              <w:t>и</w:t>
            </w:r>
            <w:r w:rsidRPr="0003772B">
              <w:rPr>
                <w:color w:val="000000"/>
                <w:sz w:val="24"/>
                <w:szCs w:val="24"/>
              </w:rPr>
              <w:t>пальное казенное учре</w:t>
            </w:r>
            <w:r w:rsidR="006F4CFD">
              <w:rPr>
                <w:color w:val="000000"/>
                <w:sz w:val="24"/>
                <w:szCs w:val="24"/>
              </w:rPr>
              <w:t>ж</w:t>
            </w:r>
            <w:r w:rsidR="006F4CFD">
              <w:rPr>
                <w:color w:val="000000"/>
                <w:sz w:val="24"/>
                <w:szCs w:val="24"/>
              </w:rPr>
              <w:t>дение «</w:t>
            </w:r>
            <w:r w:rsidRPr="0003772B">
              <w:rPr>
                <w:color w:val="000000"/>
                <w:sz w:val="24"/>
                <w:szCs w:val="24"/>
              </w:rPr>
              <w:t>Упра</w:t>
            </w:r>
            <w:r w:rsidRPr="0003772B">
              <w:rPr>
                <w:color w:val="000000"/>
                <w:sz w:val="24"/>
                <w:szCs w:val="24"/>
              </w:rPr>
              <w:t>в</w:t>
            </w:r>
            <w:r w:rsidRPr="0003772B">
              <w:rPr>
                <w:color w:val="000000"/>
                <w:sz w:val="24"/>
                <w:szCs w:val="24"/>
              </w:rPr>
              <w:t>ление кап</w:t>
            </w:r>
            <w:r w:rsidRPr="0003772B">
              <w:rPr>
                <w:color w:val="000000"/>
                <w:sz w:val="24"/>
                <w:szCs w:val="24"/>
              </w:rPr>
              <w:t>и</w:t>
            </w:r>
            <w:r w:rsidRPr="0003772B">
              <w:rPr>
                <w:color w:val="000000"/>
                <w:sz w:val="24"/>
                <w:szCs w:val="24"/>
              </w:rPr>
              <w:t>тального стро</w:t>
            </w:r>
            <w:r w:rsidRPr="0003772B">
              <w:rPr>
                <w:color w:val="000000"/>
                <w:sz w:val="24"/>
                <w:szCs w:val="24"/>
              </w:rPr>
              <w:t>и</w:t>
            </w:r>
            <w:r w:rsidRPr="0003772B">
              <w:rPr>
                <w:color w:val="000000"/>
                <w:sz w:val="24"/>
                <w:szCs w:val="24"/>
              </w:rPr>
              <w:t>тельства по з</w:t>
            </w:r>
            <w:r w:rsidRPr="0003772B">
              <w:rPr>
                <w:color w:val="000000"/>
                <w:sz w:val="24"/>
                <w:szCs w:val="24"/>
              </w:rPr>
              <w:t>а</w:t>
            </w:r>
            <w:r w:rsidRPr="0003772B">
              <w:rPr>
                <w:color w:val="000000"/>
                <w:sz w:val="24"/>
                <w:szCs w:val="24"/>
              </w:rPr>
              <w:t xml:space="preserve">стройке </w:t>
            </w:r>
            <w:r w:rsidRPr="0003772B">
              <w:rPr>
                <w:color w:val="000000"/>
                <w:sz w:val="24"/>
                <w:szCs w:val="24"/>
              </w:rPr>
              <w:lastRenderedPageBreak/>
              <w:t>Нижн</w:t>
            </w:r>
            <w:r w:rsidRPr="0003772B">
              <w:rPr>
                <w:color w:val="000000"/>
                <w:sz w:val="24"/>
                <w:szCs w:val="24"/>
              </w:rPr>
              <w:t>е</w:t>
            </w:r>
            <w:r w:rsidRPr="0003772B">
              <w:rPr>
                <w:color w:val="000000"/>
                <w:sz w:val="24"/>
                <w:szCs w:val="24"/>
              </w:rPr>
              <w:t>варто</w:t>
            </w:r>
            <w:r w:rsidRPr="0003772B">
              <w:rPr>
                <w:color w:val="000000"/>
                <w:sz w:val="24"/>
                <w:szCs w:val="24"/>
              </w:rPr>
              <w:t>в</w:t>
            </w:r>
            <w:r w:rsidRPr="0003772B">
              <w:rPr>
                <w:color w:val="000000"/>
                <w:sz w:val="24"/>
                <w:szCs w:val="24"/>
              </w:rPr>
              <w:t>ского района</w:t>
            </w:r>
            <w:r w:rsidR="006F4CFD">
              <w:rPr>
                <w:color w:val="000000"/>
                <w:sz w:val="24"/>
                <w:szCs w:val="24"/>
              </w:rPr>
              <w:t>»</w:t>
            </w: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6F4CFD" w:rsidP="00B37063">
            <w:pPr>
              <w:rPr>
                <w:color w:val="000000"/>
                <w:sz w:val="24"/>
                <w:szCs w:val="24"/>
              </w:rPr>
            </w:pPr>
            <w:r>
              <w:rPr>
                <w:color w:val="000000"/>
                <w:sz w:val="24"/>
                <w:szCs w:val="24"/>
              </w:rPr>
              <w:lastRenderedPageBreak/>
              <w:t>в</w:t>
            </w:r>
            <w:r w:rsidR="000E62AB" w:rsidRPr="0003772B">
              <w:rPr>
                <w:color w:val="000000"/>
                <w:sz w:val="24"/>
                <w:szCs w:val="24"/>
              </w:rPr>
              <w:t>сего</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66,87</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66,87</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r>
      <w:tr w:rsidR="000E62AB" w:rsidRPr="0003772B" w:rsidTr="00AC5672">
        <w:trPr>
          <w:trHeight w:val="315"/>
          <w:jc w:val="center"/>
        </w:trPr>
        <w:tc>
          <w:tcPr>
            <w:tcW w:w="580"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федеральный бюджет</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315"/>
          <w:jc w:val="center"/>
        </w:trPr>
        <w:tc>
          <w:tcPr>
            <w:tcW w:w="580"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бюджет автоно</w:t>
            </w:r>
            <w:r w:rsidRPr="0003772B">
              <w:rPr>
                <w:color w:val="000000"/>
                <w:sz w:val="24"/>
                <w:szCs w:val="24"/>
              </w:rPr>
              <w:t>м</w:t>
            </w:r>
            <w:r w:rsidRPr="0003772B">
              <w:rPr>
                <w:color w:val="000000"/>
                <w:sz w:val="24"/>
                <w:szCs w:val="24"/>
              </w:rPr>
              <w:t>ного округа</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315"/>
          <w:jc w:val="center"/>
        </w:trPr>
        <w:tc>
          <w:tcPr>
            <w:tcW w:w="580"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бюджет района</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66,87</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66,87</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315"/>
          <w:jc w:val="center"/>
        </w:trPr>
        <w:tc>
          <w:tcPr>
            <w:tcW w:w="580" w:type="dxa"/>
            <w:vMerge/>
            <w:tcBorders>
              <w:top w:val="single" w:sz="4" w:space="0" w:color="auto"/>
              <w:left w:val="single" w:sz="4" w:space="0" w:color="auto"/>
              <w:bottom w:val="single" w:sz="4" w:space="0" w:color="000000"/>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single" w:sz="4" w:space="0" w:color="auto"/>
              <w:left w:val="single" w:sz="4" w:space="0" w:color="auto"/>
              <w:bottom w:val="single" w:sz="4" w:space="0" w:color="000000"/>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бюджет посел</w:t>
            </w:r>
            <w:r w:rsidRPr="0003772B">
              <w:rPr>
                <w:color w:val="000000"/>
                <w:sz w:val="24"/>
                <w:szCs w:val="24"/>
              </w:rPr>
              <w:t>е</w:t>
            </w:r>
            <w:r w:rsidRPr="0003772B">
              <w:rPr>
                <w:color w:val="000000"/>
                <w:sz w:val="24"/>
                <w:szCs w:val="24"/>
              </w:rPr>
              <w:t>ний</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945"/>
          <w:jc w:val="center"/>
        </w:trPr>
        <w:tc>
          <w:tcPr>
            <w:tcW w:w="580"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nil"/>
              <w:left w:val="nil"/>
              <w:bottom w:val="single" w:sz="4" w:space="0" w:color="auto"/>
              <w:right w:val="single" w:sz="4" w:space="0" w:color="auto"/>
            </w:tcBorders>
            <w:shd w:val="clear" w:color="auto" w:fill="auto"/>
            <w:vAlign w:val="center"/>
            <w:hideMark/>
          </w:tcPr>
          <w:p w:rsidR="000E62AB" w:rsidRPr="0003772B" w:rsidRDefault="006F4CFD" w:rsidP="00B37063">
            <w:pPr>
              <w:rPr>
                <w:color w:val="000000"/>
                <w:sz w:val="24"/>
                <w:szCs w:val="24"/>
              </w:rPr>
            </w:pPr>
            <w:r w:rsidRPr="0003772B">
              <w:rPr>
                <w:color w:val="000000"/>
                <w:sz w:val="24"/>
                <w:szCs w:val="24"/>
              </w:rPr>
              <w:t>в т</w:t>
            </w:r>
            <w:r>
              <w:rPr>
                <w:color w:val="000000"/>
                <w:sz w:val="24"/>
                <w:szCs w:val="24"/>
              </w:rPr>
              <w:t xml:space="preserve">ом </w:t>
            </w:r>
            <w:r w:rsidRPr="0003772B">
              <w:rPr>
                <w:color w:val="000000"/>
                <w:sz w:val="24"/>
                <w:szCs w:val="24"/>
              </w:rPr>
              <w:t>ч</w:t>
            </w:r>
            <w:r>
              <w:rPr>
                <w:color w:val="000000"/>
                <w:sz w:val="24"/>
                <w:szCs w:val="24"/>
              </w:rPr>
              <w:t>исле</w:t>
            </w:r>
            <w:r w:rsidRPr="0003772B">
              <w:rPr>
                <w:color w:val="000000"/>
                <w:sz w:val="24"/>
                <w:szCs w:val="24"/>
              </w:rPr>
              <w:t xml:space="preserve"> </w:t>
            </w:r>
            <w:r w:rsidR="000E62AB" w:rsidRPr="0003772B">
              <w:rPr>
                <w:color w:val="000000"/>
                <w:sz w:val="24"/>
                <w:szCs w:val="24"/>
              </w:rPr>
              <w:t>бе</w:t>
            </w:r>
            <w:r w:rsidR="000E62AB" w:rsidRPr="0003772B">
              <w:rPr>
                <w:color w:val="000000"/>
                <w:sz w:val="24"/>
                <w:szCs w:val="24"/>
              </w:rPr>
              <w:t>з</w:t>
            </w:r>
            <w:r w:rsidR="000E62AB" w:rsidRPr="0003772B">
              <w:rPr>
                <w:color w:val="000000"/>
                <w:sz w:val="24"/>
                <w:szCs w:val="24"/>
              </w:rPr>
              <w:t>возмездные п</w:t>
            </w:r>
            <w:r w:rsidR="000E62AB" w:rsidRPr="0003772B">
              <w:rPr>
                <w:color w:val="000000"/>
                <w:sz w:val="24"/>
                <w:szCs w:val="24"/>
              </w:rPr>
              <w:t>о</w:t>
            </w:r>
            <w:r w:rsidR="000E62AB" w:rsidRPr="0003772B">
              <w:rPr>
                <w:color w:val="000000"/>
                <w:sz w:val="24"/>
                <w:szCs w:val="24"/>
              </w:rPr>
              <w:t>ступления от ф</w:t>
            </w:r>
            <w:r w:rsidR="000E62AB" w:rsidRPr="0003772B">
              <w:rPr>
                <w:color w:val="000000"/>
                <w:sz w:val="24"/>
                <w:szCs w:val="24"/>
              </w:rPr>
              <w:t>и</w:t>
            </w:r>
            <w:r w:rsidR="000E62AB" w:rsidRPr="0003772B">
              <w:rPr>
                <w:color w:val="000000"/>
                <w:sz w:val="24"/>
                <w:szCs w:val="24"/>
              </w:rPr>
              <w:t>зических и юр</w:t>
            </w:r>
            <w:r w:rsidR="000E62AB" w:rsidRPr="0003772B">
              <w:rPr>
                <w:color w:val="000000"/>
                <w:sz w:val="24"/>
                <w:szCs w:val="24"/>
              </w:rPr>
              <w:t>и</w:t>
            </w:r>
            <w:r w:rsidR="000E62AB" w:rsidRPr="0003772B">
              <w:rPr>
                <w:color w:val="000000"/>
                <w:sz w:val="24"/>
                <w:szCs w:val="24"/>
              </w:rPr>
              <w:t>дических лиц</w:t>
            </w:r>
          </w:p>
        </w:tc>
        <w:tc>
          <w:tcPr>
            <w:tcW w:w="136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39"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315"/>
          <w:jc w:val="center"/>
        </w:trPr>
        <w:tc>
          <w:tcPr>
            <w:tcW w:w="5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jc w:val="center"/>
              <w:rPr>
                <w:color w:val="000000"/>
                <w:sz w:val="24"/>
                <w:szCs w:val="24"/>
              </w:rPr>
            </w:pPr>
            <w:r w:rsidRPr="0003772B">
              <w:rPr>
                <w:color w:val="000000"/>
                <w:sz w:val="24"/>
                <w:szCs w:val="24"/>
              </w:rPr>
              <w:lastRenderedPageBreak/>
              <w:t>4.1.31.</w:t>
            </w:r>
          </w:p>
        </w:tc>
        <w:tc>
          <w:tcPr>
            <w:tcW w:w="127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E62AB" w:rsidRPr="0003772B" w:rsidRDefault="000E62AB" w:rsidP="00B37063">
            <w:pPr>
              <w:jc w:val="center"/>
              <w:rPr>
                <w:color w:val="000000"/>
                <w:sz w:val="24"/>
                <w:szCs w:val="24"/>
              </w:rPr>
            </w:pPr>
            <w:r w:rsidRPr="0003772B">
              <w:rPr>
                <w:color w:val="000000"/>
                <w:sz w:val="24"/>
                <w:szCs w:val="24"/>
              </w:rPr>
              <w:t>жилой дом по ул. Ле</w:t>
            </w:r>
            <w:r w:rsidRPr="0003772B">
              <w:rPr>
                <w:color w:val="000000"/>
                <w:sz w:val="24"/>
                <w:szCs w:val="24"/>
              </w:rPr>
              <w:t>с</w:t>
            </w:r>
            <w:r w:rsidRPr="0003772B">
              <w:rPr>
                <w:color w:val="000000"/>
                <w:sz w:val="24"/>
                <w:szCs w:val="24"/>
              </w:rPr>
              <w:t>ной, д. 14</w:t>
            </w:r>
          </w:p>
        </w:tc>
        <w:tc>
          <w:tcPr>
            <w:tcW w:w="1135"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E62AB" w:rsidRPr="0003772B" w:rsidRDefault="000E62AB" w:rsidP="00B37063">
            <w:pPr>
              <w:jc w:val="center"/>
              <w:rPr>
                <w:color w:val="000000"/>
                <w:sz w:val="24"/>
                <w:szCs w:val="24"/>
              </w:rPr>
            </w:pPr>
            <w:r w:rsidRPr="0003772B">
              <w:rPr>
                <w:color w:val="000000"/>
                <w:sz w:val="24"/>
                <w:szCs w:val="24"/>
              </w:rPr>
              <w:t>муниц</w:t>
            </w:r>
            <w:r w:rsidRPr="0003772B">
              <w:rPr>
                <w:color w:val="000000"/>
                <w:sz w:val="24"/>
                <w:szCs w:val="24"/>
              </w:rPr>
              <w:t>и</w:t>
            </w:r>
            <w:r w:rsidRPr="0003772B">
              <w:rPr>
                <w:color w:val="000000"/>
                <w:sz w:val="24"/>
                <w:szCs w:val="24"/>
              </w:rPr>
              <w:t>пальное казенное учре</w:t>
            </w:r>
            <w:r w:rsidR="006F4CFD">
              <w:rPr>
                <w:color w:val="000000"/>
                <w:sz w:val="24"/>
                <w:szCs w:val="24"/>
              </w:rPr>
              <w:t>ж</w:t>
            </w:r>
            <w:r w:rsidR="006F4CFD">
              <w:rPr>
                <w:color w:val="000000"/>
                <w:sz w:val="24"/>
                <w:szCs w:val="24"/>
              </w:rPr>
              <w:t>дение «</w:t>
            </w:r>
            <w:r w:rsidRPr="0003772B">
              <w:rPr>
                <w:color w:val="000000"/>
                <w:sz w:val="24"/>
                <w:szCs w:val="24"/>
              </w:rPr>
              <w:t>Упра</w:t>
            </w:r>
            <w:r w:rsidRPr="0003772B">
              <w:rPr>
                <w:color w:val="000000"/>
                <w:sz w:val="24"/>
                <w:szCs w:val="24"/>
              </w:rPr>
              <w:t>в</w:t>
            </w:r>
            <w:r w:rsidRPr="0003772B">
              <w:rPr>
                <w:color w:val="000000"/>
                <w:sz w:val="24"/>
                <w:szCs w:val="24"/>
              </w:rPr>
              <w:t>ление кап</w:t>
            </w:r>
            <w:r w:rsidRPr="0003772B">
              <w:rPr>
                <w:color w:val="000000"/>
                <w:sz w:val="24"/>
                <w:szCs w:val="24"/>
              </w:rPr>
              <w:t>и</w:t>
            </w:r>
            <w:r w:rsidRPr="0003772B">
              <w:rPr>
                <w:color w:val="000000"/>
                <w:sz w:val="24"/>
                <w:szCs w:val="24"/>
              </w:rPr>
              <w:t>тального стро</w:t>
            </w:r>
            <w:r w:rsidRPr="0003772B">
              <w:rPr>
                <w:color w:val="000000"/>
                <w:sz w:val="24"/>
                <w:szCs w:val="24"/>
              </w:rPr>
              <w:t>и</w:t>
            </w:r>
            <w:r w:rsidRPr="0003772B">
              <w:rPr>
                <w:color w:val="000000"/>
                <w:sz w:val="24"/>
                <w:szCs w:val="24"/>
              </w:rPr>
              <w:t>тельства по з</w:t>
            </w:r>
            <w:r w:rsidRPr="0003772B">
              <w:rPr>
                <w:color w:val="000000"/>
                <w:sz w:val="24"/>
                <w:szCs w:val="24"/>
              </w:rPr>
              <w:t>а</w:t>
            </w:r>
            <w:r w:rsidRPr="0003772B">
              <w:rPr>
                <w:color w:val="000000"/>
                <w:sz w:val="24"/>
                <w:szCs w:val="24"/>
              </w:rPr>
              <w:t>стройке Нижн</w:t>
            </w:r>
            <w:r w:rsidRPr="0003772B">
              <w:rPr>
                <w:color w:val="000000"/>
                <w:sz w:val="24"/>
                <w:szCs w:val="24"/>
              </w:rPr>
              <w:t>е</w:t>
            </w:r>
            <w:r w:rsidRPr="0003772B">
              <w:rPr>
                <w:color w:val="000000"/>
                <w:sz w:val="24"/>
                <w:szCs w:val="24"/>
              </w:rPr>
              <w:t>варто</w:t>
            </w:r>
            <w:r w:rsidRPr="0003772B">
              <w:rPr>
                <w:color w:val="000000"/>
                <w:sz w:val="24"/>
                <w:szCs w:val="24"/>
              </w:rPr>
              <w:t>в</w:t>
            </w:r>
            <w:r w:rsidR="006F4CFD">
              <w:rPr>
                <w:color w:val="000000"/>
                <w:sz w:val="24"/>
                <w:szCs w:val="24"/>
              </w:rPr>
              <w:t>ского района»</w:t>
            </w: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6F4CFD" w:rsidP="00B37063">
            <w:pPr>
              <w:rPr>
                <w:color w:val="000000"/>
                <w:sz w:val="24"/>
                <w:szCs w:val="24"/>
              </w:rPr>
            </w:pPr>
            <w:r>
              <w:rPr>
                <w:color w:val="000000"/>
                <w:sz w:val="24"/>
                <w:szCs w:val="24"/>
              </w:rPr>
              <w:t>в</w:t>
            </w:r>
            <w:r w:rsidR="000E62AB" w:rsidRPr="0003772B">
              <w:rPr>
                <w:color w:val="000000"/>
                <w:sz w:val="24"/>
                <w:szCs w:val="24"/>
              </w:rPr>
              <w:t>сего</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14 200,00</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14 200,00</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r>
      <w:tr w:rsidR="000E62AB" w:rsidRPr="0003772B" w:rsidTr="00AC5672">
        <w:trPr>
          <w:trHeight w:val="315"/>
          <w:jc w:val="center"/>
        </w:trPr>
        <w:tc>
          <w:tcPr>
            <w:tcW w:w="580"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федеральный бюджет</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315"/>
          <w:jc w:val="center"/>
        </w:trPr>
        <w:tc>
          <w:tcPr>
            <w:tcW w:w="580"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бюджет автоно</w:t>
            </w:r>
            <w:r w:rsidRPr="0003772B">
              <w:rPr>
                <w:color w:val="000000"/>
                <w:sz w:val="24"/>
                <w:szCs w:val="24"/>
              </w:rPr>
              <w:t>м</w:t>
            </w:r>
            <w:r w:rsidRPr="0003772B">
              <w:rPr>
                <w:color w:val="000000"/>
                <w:sz w:val="24"/>
                <w:szCs w:val="24"/>
              </w:rPr>
              <w:t>ного округа</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315"/>
          <w:jc w:val="center"/>
        </w:trPr>
        <w:tc>
          <w:tcPr>
            <w:tcW w:w="580"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бюджет района</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14 200,00</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14 200,00</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315"/>
          <w:jc w:val="center"/>
        </w:trPr>
        <w:tc>
          <w:tcPr>
            <w:tcW w:w="580"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бюджет посел</w:t>
            </w:r>
            <w:r w:rsidRPr="0003772B">
              <w:rPr>
                <w:color w:val="000000"/>
                <w:sz w:val="24"/>
                <w:szCs w:val="24"/>
              </w:rPr>
              <w:t>е</w:t>
            </w:r>
            <w:r w:rsidRPr="0003772B">
              <w:rPr>
                <w:color w:val="000000"/>
                <w:sz w:val="24"/>
                <w:szCs w:val="24"/>
              </w:rPr>
              <w:t>ний</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945"/>
          <w:jc w:val="center"/>
        </w:trPr>
        <w:tc>
          <w:tcPr>
            <w:tcW w:w="580"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6F4CFD" w:rsidP="00B37063">
            <w:pPr>
              <w:rPr>
                <w:color w:val="000000"/>
                <w:sz w:val="24"/>
                <w:szCs w:val="24"/>
              </w:rPr>
            </w:pPr>
            <w:r w:rsidRPr="0003772B">
              <w:rPr>
                <w:color w:val="000000"/>
                <w:sz w:val="24"/>
                <w:szCs w:val="24"/>
              </w:rPr>
              <w:t>в т</w:t>
            </w:r>
            <w:r>
              <w:rPr>
                <w:color w:val="000000"/>
                <w:sz w:val="24"/>
                <w:szCs w:val="24"/>
              </w:rPr>
              <w:t xml:space="preserve">ом </w:t>
            </w:r>
            <w:r w:rsidRPr="0003772B">
              <w:rPr>
                <w:color w:val="000000"/>
                <w:sz w:val="24"/>
                <w:szCs w:val="24"/>
              </w:rPr>
              <w:t>ч</w:t>
            </w:r>
            <w:r>
              <w:rPr>
                <w:color w:val="000000"/>
                <w:sz w:val="24"/>
                <w:szCs w:val="24"/>
              </w:rPr>
              <w:t>исле</w:t>
            </w:r>
            <w:r w:rsidRPr="0003772B">
              <w:rPr>
                <w:color w:val="000000"/>
                <w:sz w:val="24"/>
                <w:szCs w:val="24"/>
              </w:rPr>
              <w:t xml:space="preserve"> </w:t>
            </w:r>
            <w:r w:rsidR="000E62AB" w:rsidRPr="0003772B">
              <w:rPr>
                <w:color w:val="000000"/>
                <w:sz w:val="24"/>
                <w:szCs w:val="24"/>
              </w:rPr>
              <w:t>бе</w:t>
            </w:r>
            <w:r w:rsidR="000E62AB" w:rsidRPr="0003772B">
              <w:rPr>
                <w:color w:val="000000"/>
                <w:sz w:val="24"/>
                <w:szCs w:val="24"/>
              </w:rPr>
              <w:t>з</w:t>
            </w:r>
            <w:r w:rsidR="000E62AB" w:rsidRPr="0003772B">
              <w:rPr>
                <w:color w:val="000000"/>
                <w:sz w:val="24"/>
                <w:szCs w:val="24"/>
              </w:rPr>
              <w:t>возмездные п</w:t>
            </w:r>
            <w:r w:rsidR="000E62AB" w:rsidRPr="0003772B">
              <w:rPr>
                <w:color w:val="000000"/>
                <w:sz w:val="24"/>
                <w:szCs w:val="24"/>
              </w:rPr>
              <w:t>о</w:t>
            </w:r>
            <w:r w:rsidR="000E62AB" w:rsidRPr="0003772B">
              <w:rPr>
                <w:color w:val="000000"/>
                <w:sz w:val="24"/>
                <w:szCs w:val="24"/>
              </w:rPr>
              <w:t>ступления от ф</w:t>
            </w:r>
            <w:r w:rsidR="000E62AB" w:rsidRPr="0003772B">
              <w:rPr>
                <w:color w:val="000000"/>
                <w:sz w:val="24"/>
                <w:szCs w:val="24"/>
              </w:rPr>
              <w:t>и</w:t>
            </w:r>
            <w:r w:rsidR="000E62AB" w:rsidRPr="0003772B">
              <w:rPr>
                <w:color w:val="000000"/>
                <w:sz w:val="24"/>
                <w:szCs w:val="24"/>
              </w:rPr>
              <w:t>зических и юр</w:t>
            </w:r>
            <w:r w:rsidR="000E62AB" w:rsidRPr="0003772B">
              <w:rPr>
                <w:color w:val="000000"/>
                <w:sz w:val="24"/>
                <w:szCs w:val="24"/>
              </w:rPr>
              <w:t>и</w:t>
            </w:r>
            <w:r w:rsidR="000E62AB" w:rsidRPr="0003772B">
              <w:rPr>
                <w:color w:val="000000"/>
                <w:sz w:val="24"/>
                <w:szCs w:val="24"/>
              </w:rPr>
              <w:t>дических лиц</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315"/>
          <w:jc w:val="center"/>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jc w:val="center"/>
              <w:rPr>
                <w:color w:val="000000"/>
                <w:sz w:val="24"/>
                <w:szCs w:val="24"/>
              </w:rPr>
            </w:pPr>
            <w:r w:rsidRPr="0003772B">
              <w:rPr>
                <w:color w:val="000000"/>
                <w:sz w:val="24"/>
                <w:szCs w:val="24"/>
              </w:rPr>
              <w:t> </w:t>
            </w:r>
          </w:p>
        </w:tc>
        <w:tc>
          <w:tcPr>
            <w:tcW w:w="1274" w:type="dxa"/>
            <w:tcBorders>
              <w:top w:val="single" w:sz="4" w:space="0" w:color="auto"/>
              <w:left w:val="nil"/>
              <w:bottom w:val="single" w:sz="4" w:space="0" w:color="auto"/>
              <w:right w:val="single" w:sz="4" w:space="0" w:color="auto"/>
            </w:tcBorders>
            <w:shd w:val="clear" w:color="auto" w:fill="auto"/>
            <w:hideMark/>
          </w:tcPr>
          <w:p w:rsidR="000E62AB" w:rsidRPr="0003772B" w:rsidRDefault="006F4CFD" w:rsidP="00B37063">
            <w:pPr>
              <w:jc w:val="center"/>
              <w:rPr>
                <w:b/>
                <w:bCs/>
                <w:color w:val="000000"/>
                <w:sz w:val="24"/>
                <w:szCs w:val="24"/>
              </w:rPr>
            </w:pPr>
            <w:r>
              <w:rPr>
                <w:b/>
                <w:bCs/>
                <w:color w:val="000000"/>
                <w:sz w:val="24"/>
                <w:szCs w:val="24"/>
              </w:rPr>
              <w:t>П</w:t>
            </w:r>
            <w:r w:rsidR="000E62AB" w:rsidRPr="0003772B">
              <w:rPr>
                <w:b/>
                <w:bCs/>
                <w:color w:val="000000"/>
                <w:sz w:val="24"/>
                <w:szCs w:val="24"/>
              </w:rPr>
              <w:t>гт. Н</w:t>
            </w:r>
            <w:r w:rsidR="000E62AB" w:rsidRPr="0003772B">
              <w:rPr>
                <w:b/>
                <w:bCs/>
                <w:color w:val="000000"/>
                <w:sz w:val="24"/>
                <w:szCs w:val="24"/>
              </w:rPr>
              <w:t>о</w:t>
            </w:r>
            <w:r w:rsidR="000E62AB" w:rsidRPr="0003772B">
              <w:rPr>
                <w:b/>
                <w:bCs/>
                <w:color w:val="000000"/>
                <w:sz w:val="24"/>
                <w:szCs w:val="24"/>
              </w:rPr>
              <w:t>воаганск</w:t>
            </w:r>
          </w:p>
        </w:tc>
        <w:tc>
          <w:tcPr>
            <w:tcW w:w="1135" w:type="dxa"/>
            <w:tcBorders>
              <w:top w:val="single" w:sz="4" w:space="0" w:color="auto"/>
              <w:left w:val="nil"/>
              <w:bottom w:val="single" w:sz="4" w:space="0" w:color="auto"/>
              <w:right w:val="single" w:sz="4" w:space="0" w:color="auto"/>
            </w:tcBorders>
            <w:shd w:val="clear" w:color="auto" w:fill="auto"/>
            <w:hideMark/>
          </w:tcPr>
          <w:p w:rsidR="000E62AB" w:rsidRPr="0003772B" w:rsidRDefault="000E62AB" w:rsidP="00B37063">
            <w:pPr>
              <w:jc w:val="center"/>
              <w:rPr>
                <w:color w:val="000000"/>
                <w:sz w:val="24"/>
                <w:szCs w:val="24"/>
              </w:rPr>
            </w:pPr>
            <w:r w:rsidRPr="0003772B">
              <w:rPr>
                <w:color w:val="000000"/>
                <w:sz w:val="24"/>
                <w:szCs w:val="24"/>
              </w:rPr>
              <w:t> </w:t>
            </w: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315"/>
          <w:jc w:val="center"/>
        </w:trPr>
        <w:tc>
          <w:tcPr>
            <w:tcW w:w="5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jc w:val="center"/>
              <w:rPr>
                <w:color w:val="000000"/>
                <w:sz w:val="24"/>
                <w:szCs w:val="24"/>
              </w:rPr>
            </w:pPr>
            <w:r w:rsidRPr="0003772B">
              <w:rPr>
                <w:color w:val="000000"/>
                <w:sz w:val="24"/>
                <w:szCs w:val="24"/>
              </w:rPr>
              <w:t>4.1.32.</w:t>
            </w:r>
          </w:p>
        </w:tc>
        <w:tc>
          <w:tcPr>
            <w:tcW w:w="127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E62AB" w:rsidRPr="0003772B" w:rsidRDefault="006F4CFD" w:rsidP="00B37063">
            <w:pPr>
              <w:jc w:val="center"/>
              <w:rPr>
                <w:color w:val="000000"/>
                <w:sz w:val="24"/>
                <w:szCs w:val="24"/>
              </w:rPr>
            </w:pPr>
            <w:r>
              <w:rPr>
                <w:color w:val="000000"/>
                <w:sz w:val="24"/>
                <w:szCs w:val="24"/>
              </w:rPr>
              <w:t>Ж</w:t>
            </w:r>
            <w:r w:rsidR="000E62AB" w:rsidRPr="0003772B">
              <w:rPr>
                <w:color w:val="000000"/>
                <w:sz w:val="24"/>
                <w:szCs w:val="24"/>
              </w:rPr>
              <w:t>илой дом по ул. Бер</w:t>
            </w:r>
            <w:r w:rsidR="000E62AB" w:rsidRPr="0003772B">
              <w:rPr>
                <w:color w:val="000000"/>
                <w:sz w:val="24"/>
                <w:szCs w:val="24"/>
              </w:rPr>
              <w:t>е</w:t>
            </w:r>
            <w:r w:rsidR="000E62AB" w:rsidRPr="0003772B">
              <w:rPr>
                <w:color w:val="000000"/>
                <w:sz w:val="24"/>
                <w:szCs w:val="24"/>
              </w:rPr>
              <w:t>говой, д. 15, кв. 1, 2</w:t>
            </w:r>
          </w:p>
        </w:tc>
        <w:tc>
          <w:tcPr>
            <w:tcW w:w="1135"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E62AB" w:rsidRPr="0003772B" w:rsidRDefault="000E62AB" w:rsidP="006F4CFD">
            <w:pPr>
              <w:jc w:val="center"/>
              <w:rPr>
                <w:color w:val="000000"/>
                <w:sz w:val="24"/>
                <w:szCs w:val="24"/>
              </w:rPr>
            </w:pPr>
            <w:r w:rsidRPr="0003772B">
              <w:rPr>
                <w:color w:val="000000"/>
                <w:sz w:val="24"/>
                <w:szCs w:val="24"/>
              </w:rPr>
              <w:t>муниц</w:t>
            </w:r>
            <w:r w:rsidRPr="0003772B">
              <w:rPr>
                <w:color w:val="000000"/>
                <w:sz w:val="24"/>
                <w:szCs w:val="24"/>
              </w:rPr>
              <w:t>и</w:t>
            </w:r>
            <w:r w:rsidRPr="0003772B">
              <w:rPr>
                <w:color w:val="000000"/>
                <w:sz w:val="24"/>
                <w:szCs w:val="24"/>
              </w:rPr>
              <w:t>пальное казенное учре</w:t>
            </w:r>
            <w:r w:rsidR="006F4CFD">
              <w:rPr>
                <w:color w:val="000000"/>
                <w:sz w:val="24"/>
                <w:szCs w:val="24"/>
              </w:rPr>
              <w:t>ж</w:t>
            </w:r>
            <w:r w:rsidR="006F4CFD">
              <w:rPr>
                <w:color w:val="000000"/>
                <w:sz w:val="24"/>
                <w:szCs w:val="24"/>
              </w:rPr>
              <w:t>дение «</w:t>
            </w:r>
            <w:r w:rsidRPr="0003772B">
              <w:rPr>
                <w:color w:val="000000"/>
                <w:sz w:val="24"/>
                <w:szCs w:val="24"/>
              </w:rPr>
              <w:t>Упра</w:t>
            </w:r>
            <w:r w:rsidRPr="0003772B">
              <w:rPr>
                <w:color w:val="000000"/>
                <w:sz w:val="24"/>
                <w:szCs w:val="24"/>
              </w:rPr>
              <w:t>в</w:t>
            </w:r>
            <w:r w:rsidRPr="0003772B">
              <w:rPr>
                <w:color w:val="000000"/>
                <w:sz w:val="24"/>
                <w:szCs w:val="24"/>
              </w:rPr>
              <w:t>ление кап</w:t>
            </w:r>
            <w:r w:rsidRPr="0003772B">
              <w:rPr>
                <w:color w:val="000000"/>
                <w:sz w:val="24"/>
                <w:szCs w:val="24"/>
              </w:rPr>
              <w:t>и</w:t>
            </w:r>
            <w:r w:rsidRPr="0003772B">
              <w:rPr>
                <w:color w:val="000000"/>
                <w:sz w:val="24"/>
                <w:szCs w:val="24"/>
              </w:rPr>
              <w:t>тального стро</w:t>
            </w:r>
            <w:r w:rsidRPr="0003772B">
              <w:rPr>
                <w:color w:val="000000"/>
                <w:sz w:val="24"/>
                <w:szCs w:val="24"/>
              </w:rPr>
              <w:t>и</w:t>
            </w:r>
            <w:r w:rsidRPr="0003772B">
              <w:rPr>
                <w:color w:val="000000"/>
                <w:sz w:val="24"/>
                <w:szCs w:val="24"/>
              </w:rPr>
              <w:t xml:space="preserve">тельства </w:t>
            </w:r>
            <w:r w:rsidRPr="0003772B">
              <w:rPr>
                <w:color w:val="000000"/>
                <w:sz w:val="24"/>
                <w:szCs w:val="24"/>
              </w:rPr>
              <w:lastRenderedPageBreak/>
              <w:t>по з</w:t>
            </w:r>
            <w:r w:rsidRPr="0003772B">
              <w:rPr>
                <w:color w:val="000000"/>
                <w:sz w:val="24"/>
                <w:szCs w:val="24"/>
              </w:rPr>
              <w:t>а</w:t>
            </w:r>
            <w:r w:rsidRPr="0003772B">
              <w:rPr>
                <w:color w:val="000000"/>
                <w:sz w:val="24"/>
                <w:szCs w:val="24"/>
              </w:rPr>
              <w:t>стройке Нижн</w:t>
            </w:r>
            <w:r w:rsidRPr="0003772B">
              <w:rPr>
                <w:color w:val="000000"/>
                <w:sz w:val="24"/>
                <w:szCs w:val="24"/>
              </w:rPr>
              <w:t>е</w:t>
            </w:r>
            <w:r w:rsidRPr="0003772B">
              <w:rPr>
                <w:color w:val="000000"/>
                <w:sz w:val="24"/>
                <w:szCs w:val="24"/>
              </w:rPr>
              <w:t>варто</w:t>
            </w:r>
            <w:r w:rsidRPr="0003772B">
              <w:rPr>
                <w:color w:val="000000"/>
                <w:sz w:val="24"/>
                <w:szCs w:val="24"/>
              </w:rPr>
              <w:t>в</w:t>
            </w:r>
            <w:r w:rsidRPr="0003772B">
              <w:rPr>
                <w:color w:val="000000"/>
                <w:sz w:val="24"/>
                <w:szCs w:val="24"/>
              </w:rPr>
              <w:t>ского района</w:t>
            </w:r>
            <w:r w:rsidR="006F4CFD">
              <w:rPr>
                <w:color w:val="000000"/>
                <w:sz w:val="24"/>
                <w:szCs w:val="24"/>
              </w:rPr>
              <w:t>»</w:t>
            </w: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6F4CFD" w:rsidP="00B37063">
            <w:pPr>
              <w:rPr>
                <w:color w:val="000000"/>
                <w:sz w:val="24"/>
                <w:szCs w:val="24"/>
              </w:rPr>
            </w:pPr>
            <w:r>
              <w:rPr>
                <w:color w:val="000000"/>
                <w:sz w:val="24"/>
                <w:szCs w:val="24"/>
              </w:rPr>
              <w:lastRenderedPageBreak/>
              <w:t>в</w:t>
            </w:r>
            <w:r w:rsidR="000E62AB" w:rsidRPr="0003772B">
              <w:rPr>
                <w:color w:val="000000"/>
                <w:sz w:val="24"/>
                <w:szCs w:val="24"/>
              </w:rPr>
              <w:t>сего</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4 780,00</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4 780,00</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r>
      <w:tr w:rsidR="000E62AB" w:rsidRPr="0003772B" w:rsidTr="00AC5672">
        <w:trPr>
          <w:trHeight w:val="315"/>
          <w:jc w:val="center"/>
        </w:trPr>
        <w:tc>
          <w:tcPr>
            <w:tcW w:w="580"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федеральный бюджет</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315"/>
          <w:jc w:val="center"/>
        </w:trPr>
        <w:tc>
          <w:tcPr>
            <w:tcW w:w="580" w:type="dxa"/>
            <w:vMerge/>
            <w:tcBorders>
              <w:top w:val="single" w:sz="4" w:space="0" w:color="auto"/>
              <w:left w:val="single" w:sz="4" w:space="0" w:color="auto"/>
              <w:bottom w:val="single" w:sz="4" w:space="0" w:color="000000"/>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single" w:sz="4" w:space="0" w:color="auto"/>
              <w:left w:val="single" w:sz="4" w:space="0" w:color="auto"/>
              <w:bottom w:val="single" w:sz="4" w:space="0" w:color="000000"/>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бюджет автоно</w:t>
            </w:r>
            <w:r w:rsidRPr="0003772B">
              <w:rPr>
                <w:color w:val="000000"/>
                <w:sz w:val="24"/>
                <w:szCs w:val="24"/>
              </w:rPr>
              <w:t>м</w:t>
            </w:r>
            <w:r w:rsidRPr="0003772B">
              <w:rPr>
                <w:color w:val="000000"/>
                <w:sz w:val="24"/>
                <w:szCs w:val="24"/>
              </w:rPr>
              <w:t>ного округа</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315"/>
          <w:jc w:val="center"/>
        </w:trPr>
        <w:tc>
          <w:tcPr>
            <w:tcW w:w="580" w:type="dxa"/>
            <w:vMerge/>
            <w:tcBorders>
              <w:top w:val="nil"/>
              <w:left w:val="single" w:sz="4" w:space="0" w:color="auto"/>
              <w:bottom w:val="single" w:sz="4" w:space="0" w:color="000000"/>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nil"/>
              <w:left w:val="single" w:sz="4" w:space="0" w:color="auto"/>
              <w:bottom w:val="single" w:sz="4" w:space="0" w:color="000000"/>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бюджет района</w:t>
            </w:r>
          </w:p>
        </w:tc>
        <w:tc>
          <w:tcPr>
            <w:tcW w:w="136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4 780,00</w:t>
            </w:r>
          </w:p>
        </w:tc>
        <w:tc>
          <w:tcPr>
            <w:tcW w:w="170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4 780,00</w:t>
            </w:r>
          </w:p>
        </w:tc>
        <w:tc>
          <w:tcPr>
            <w:tcW w:w="1339"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315"/>
          <w:jc w:val="center"/>
        </w:trPr>
        <w:tc>
          <w:tcPr>
            <w:tcW w:w="580" w:type="dxa"/>
            <w:vMerge/>
            <w:tcBorders>
              <w:top w:val="nil"/>
              <w:left w:val="single" w:sz="4" w:space="0" w:color="auto"/>
              <w:bottom w:val="single" w:sz="4" w:space="0" w:color="000000"/>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nil"/>
              <w:left w:val="single" w:sz="4" w:space="0" w:color="auto"/>
              <w:bottom w:val="single" w:sz="4" w:space="0" w:color="000000"/>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бюджет посел</w:t>
            </w:r>
            <w:r w:rsidRPr="0003772B">
              <w:rPr>
                <w:color w:val="000000"/>
                <w:sz w:val="24"/>
                <w:szCs w:val="24"/>
              </w:rPr>
              <w:t>е</w:t>
            </w:r>
            <w:r w:rsidRPr="0003772B">
              <w:rPr>
                <w:color w:val="000000"/>
                <w:sz w:val="24"/>
                <w:szCs w:val="24"/>
              </w:rPr>
              <w:t>ний</w:t>
            </w:r>
          </w:p>
        </w:tc>
        <w:tc>
          <w:tcPr>
            <w:tcW w:w="136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39"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630"/>
          <w:jc w:val="center"/>
        </w:trPr>
        <w:tc>
          <w:tcPr>
            <w:tcW w:w="580"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xml:space="preserve">безвозмездные поступления от физических и </w:t>
            </w:r>
            <w:r w:rsidRPr="0003772B">
              <w:rPr>
                <w:color w:val="000000"/>
                <w:sz w:val="24"/>
                <w:szCs w:val="24"/>
              </w:rPr>
              <w:lastRenderedPageBreak/>
              <w:t>юридических лиц</w:t>
            </w:r>
          </w:p>
        </w:tc>
        <w:tc>
          <w:tcPr>
            <w:tcW w:w="136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lastRenderedPageBreak/>
              <w:t>0,00</w:t>
            </w:r>
          </w:p>
        </w:tc>
        <w:tc>
          <w:tcPr>
            <w:tcW w:w="170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39"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315"/>
          <w:jc w:val="center"/>
        </w:trPr>
        <w:tc>
          <w:tcPr>
            <w:tcW w:w="5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jc w:val="center"/>
              <w:rPr>
                <w:color w:val="000000"/>
                <w:sz w:val="24"/>
                <w:szCs w:val="24"/>
              </w:rPr>
            </w:pPr>
            <w:r w:rsidRPr="0003772B">
              <w:rPr>
                <w:color w:val="000000"/>
                <w:sz w:val="24"/>
                <w:szCs w:val="24"/>
              </w:rPr>
              <w:lastRenderedPageBreak/>
              <w:t>4.1.33.</w:t>
            </w:r>
          </w:p>
        </w:tc>
        <w:tc>
          <w:tcPr>
            <w:tcW w:w="127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E62AB" w:rsidRPr="0003772B" w:rsidRDefault="000E62AB" w:rsidP="00B37063">
            <w:pPr>
              <w:jc w:val="center"/>
              <w:rPr>
                <w:color w:val="000000"/>
                <w:sz w:val="24"/>
                <w:szCs w:val="24"/>
              </w:rPr>
            </w:pPr>
            <w:r w:rsidRPr="0003772B">
              <w:rPr>
                <w:color w:val="000000"/>
                <w:sz w:val="24"/>
                <w:szCs w:val="24"/>
              </w:rPr>
              <w:t>жилой дом по ул. 70 лет Октября, д. 5</w:t>
            </w:r>
          </w:p>
        </w:tc>
        <w:tc>
          <w:tcPr>
            <w:tcW w:w="1135"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E62AB" w:rsidRPr="0003772B" w:rsidRDefault="000E62AB" w:rsidP="00C45B46">
            <w:pPr>
              <w:jc w:val="center"/>
              <w:rPr>
                <w:color w:val="000000"/>
                <w:sz w:val="24"/>
                <w:szCs w:val="24"/>
              </w:rPr>
            </w:pPr>
            <w:r w:rsidRPr="0003772B">
              <w:rPr>
                <w:color w:val="000000"/>
                <w:sz w:val="24"/>
                <w:szCs w:val="24"/>
              </w:rPr>
              <w:t>муниц</w:t>
            </w:r>
            <w:r w:rsidRPr="0003772B">
              <w:rPr>
                <w:color w:val="000000"/>
                <w:sz w:val="24"/>
                <w:szCs w:val="24"/>
              </w:rPr>
              <w:t>и</w:t>
            </w:r>
            <w:r w:rsidRPr="0003772B">
              <w:rPr>
                <w:color w:val="000000"/>
                <w:sz w:val="24"/>
                <w:szCs w:val="24"/>
              </w:rPr>
              <w:t>пальное казенное учре</w:t>
            </w:r>
            <w:r w:rsidR="00C45B46">
              <w:rPr>
                <w:color w:val="000000"/>
                <w:sz w:val="24"/>
                <w:szCs w:val="24"/>
              </w:rPr>
              <w:t>ж</w:t>
            </w:r>
            <w:r w:rsidR="00C45B46">
              <w:rPr>
                <w:color w:val="000000"/>
                <w:sz w:val="24"/>
                <w:szCs w:val="24"/>
              </w:rPr>
              <w:t>дение «</w:t>
            </w:r>
            <w:r w:rsidRPr="0003772B">
              <w:rPr>
                <w:color w:val="000000"/>
                <w:sz w:val="24"/>
                <w:szCs w:val="24"/>
              </w:rPr>
              <w:t>Упра</w:t>
            </w:r>
            <w:r w:rsidRPr="0003772B">
              <w:rPr>
                <w:color w:val="000000"/>
                <w:sz w:val="24"/>
                <w:szCs w:val="24"/>
              </w:rPr>
              <w:t>в</w:t>
            </w:r>
            <w:r w:rsidRPr="0003772B">
              <w:rPr>
                <w:color w:val="000000"/>
                <w:sz w:val="24"/>
                <w:szCs w:val="24"/>
              </w:rPr>
              <w:t>ление кап</w:t>
            </w:r>
            <w:r w:rsidRPr="0003772B">
              <w:rPr>
                <w:color w:val="000000"/>
                <w:sz w:val="24"/>
                <w:szCs w:val="24"/>
              </w:rPr>
              <w:t>и</w:t>
            </w:r>
            <w:r w:rsidRPr="0003772B">
              <w:rPr>
                <w:color w:val="000000"/>
                <w:sz w:val="24"/>
                <w:szCs w:val="24"/>
              </w:rPr>
              <w:t>тального стро</w:t>
            </w:r>
            <w:r w:rsidRPr="0003772B">
              <w:rPr>
                <w:color w:val="000000"/>
                <w:sz w:val="24"/>
                <w:szCs w:val="24"/>
              </w:rPr>
              <w:t>и</w:t>
            </w:r>
            <w:r w:rsidRPr="0003772B">
              <w:rPr>
                <w:color w:val="000000"/>
                <w:sz w:val="24"/>
                <w:szCs w:val="24"/>
              </w:rPr>
              <w:t>тельства по з</w:t>
            </w:r>
            <w:r w:rsidRPr="0003772B">
              <w:rPr>
                <w:color w:val="000000"/>
                <w:sz w:val="24"/>
                <w:szCs w:val="24"/>
              </w:rPr>
              <w:t>а</w:t>
            </w:r>
            <w:r w:rsidRPr="0003772B">
              <w:rPr>
                <w:color w:val="000000"/>
                <w:sz w:val="24"/>
                <w:szCs w:val="24"/>
              </w:rPr>
              <w:t>стройке Нижн</w:t>
            </w:r>
            <w:r w:rsidRPr="0003772B">
              <w:rPr>
                <w:color w:val="000000"/>
                <w:sz w:val="24"/>
                <w:szCs w:val="24"/>
              </w:rPr>
              <w:t>е</w:t>
            </w:r>
            <w:r w:rsidRPr="0003772B">
              <w:rPr>
                <w:color w:val="000000"/>
                <w:sz w:val="24"/>
                <w:szCs w:val="24"/>
              </w:rPr>
              <w:t>варто</w:t>
            </w:r>
            <w:r w:rsidRPr="0003772B">
              <w:rPr>
                <w:color w:val="000000"/>
                <w:sz w:val="24"/>
                <w:szCs w:val="24"/>
              </w:rPr>
              <w:t>в</w:t>
            </w:r>
            <w:r w:rsidRPr="0003772B">
              <w:rPr>
                <w:color w:val="000000"/>
                <w:sz w:val="24"/>
                <w:szCs w:val="24"/>
              </w:rPr>
              <w:t>ского района</w:t>
            </w:r>
            <w:r w:rsidR="00C45B46">
              <w:rPr>
                <w:color w:val="000000"/>
                <w:sz w:val="24"/>
                <w:szCs w:val="24"/>
              </w:rPr>
              <w:t>»</w:t>
            </w: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C45B46" w:rsidP="00B37063">
            <w:pPr>
              <w:rPr>
                <w:color w:val="000000"/>
                <w:sz w:val="24"/>
                <w:szCs w:val="24"/>
              </w:rPr>
            </w:pPr>
            <w:r>
              <w:rPr>
                <w:color w:val="000000"/>
                <w:sz w:val="24"/>
                <w:szCs w:val="24"/>
              </w:rPr>
              <w:t>в</w:t>
            </w:r>
            <w:r w:rsidR="000E62AB" w:rsidRPr="0003772B">
              <w:rPr>
                <w:color w:val="000000"/>
                <w:sz w:val="24"/>
                <w:szCs w:val="24"/>
              </w:rPr>
              <w:t>сего</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11 552,27</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11 552,27</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r>
      <w:tr w:rsidR="000E62AB" w:rsidRPr="0003772B" w:rsidTr="00AC5672">
        <w:trPr>
          <w:trHeight w:val="315"/>
          <w:jc w:val="center"/>
        </w:trPr>
        <w:tc>
          <w:tcPr>
            <w:tcW w:w="580"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федеральный бюджет</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315"/>
          <w:jc w:val="center"/>
        </w:trPr>
        <w:tc>
          <w:tcPr>
            <w:tcW w:w="580"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бюджет автоно</w:t>
            </w:r>
            <w:r w:rsidRPr="0003772B">
              <w:rPr>
                <w:color w:val="000000"/>
                <w:sz w:val="24"/>
                <w:szCs w:val="24"/>
              </w:rPr>
              <w:t>м</w:t>
            </w:r>
            <w:r w:rsidRPr="0003772B">
              <w:rPr>
                <w:color w:val="000000"/>
                <w:sz w:val="24"/>
                <w:szCs w:val="24"/>
              </w:rPr>
              <w:t>ного округа</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315"/>
          <w:jc w:val="center"/>
        </w:trPr>
        <w:tc>
          <w:tcPr>
            <w:tcW w:w="580"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бюджет района</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11 552,27</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11 552,27</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315"/>
          <w:jc w:val="center"/>
        </w:trPr>
        <w:tc>
          <w:tcPr>
            <w:tcW w:w="580"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бюджет посел</w:t>
            </w:r>
            <w:r w:rsidRPr="0003772B">
              <w:rPr>
                <w:color w:val="000000"/>
                <w:sz w:val="24"/>
                <w:szCs w:val="24"/>
              </w:rPr>
              <w:t>е</w:t>
            </w:r>
            <w:r w:rsidRPr="0003772B">
              <w:rPr>
                <w:color w:val="000000"/>
                <w:sz w:val="24"/>
                <w:szCs w:val="24"/>
              </w:rPr>
              <w:t>ний</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945"/>
          <w:jc w:val="center"/>
        </w:trPr>
        <w:tc>
          <w:tcPr>
            <w:tcW w:w="580"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C45B46" w:rsidP="00B37063">
            <w:pPr>
              <w:rPr>
                <w:color w:val="000000"/>
                <w:sz w:val="24"/>
                <w:szCs w:val="24"/>
              </w:rPr>
            </w:pPr>
            <w:r w:rsidRPr="0003772B">
              <w:rPr>
                <w:color w:val="000000"/>
                <w:sz w:val="24"/>
                <w:szCs w:val="24"/>
              </w:rPr>
              <w:t>в т</w:t>
            </w:r>
            <w:r>
              <w:rPr>
                <w:color w:val="000000"/>
                <w:sz w:val="24"/>
                <w:szCs w:val="24"/>
              </w:rPr>
              <w:t xml:space="preserve">ом </w:t>
            </w:r>
            <w:r w:rsidRPr="0003772B">
              <w:rPr>
                <w:color w:val="000000"/>
                <w:sz w:val="24"/>
                <w:szCs w:val="24"/>
              </w:rPr>
              <w:t>ч</w:t>
            </w:r>
            <w:r>
              <w:rPr>
                <w:color w:val="000000"/>
                <w:sz w:val="24"/>
                <w:szCs w:val="24"/>
              </w:rPr>
              <w:t>исле</w:t>
            </w:r>
            <w:r w:rsidRPr="0003772B">
              <w:rPr>
                <w:color w:val="000000"/>
                <w:sz w:val="24"/>
                <w:szCs w:val="24"/>
              </w:rPr>
              <w:t xml:space="preserve"> </w:t>
            </w:r>
            <w:r w:rsidR="000E62AB" w:rsidRPr="0003772B">
              <w:rPr>
                <w:color w:val="000000"/>
                <w:sz w:val="24"/>
                <w:szCs w:val="24"/>
              </w:rPr>
              <w:t>бе</w:t>
            </w:r>
            <w:r w:rsidR="000E62AB" w:rsidRPr="0003772B">
              <w:rPr>
                <w:color w:val="000000"/>
                <w:sz w:val="24"/>
                <w:szCs w:val="24"/>
              </w:rPr>
              <w:t>з</w:t>
            </w:r>
            <w:r w:rsidR="000E62AB" w:rsidRPr="0003772B">
              <w:rPr>
                <w:color w:val="000000"/>
                <w:sz w:val="24"/>
                <w:szCs w:val="24"/>
              </w:rPr>
              <w:t>возмездные п</w:t>
            </w:r>
            <w:r w:rsidR="000E62AB" w:rsidRPr="0003772B">
              <w:rPr>
                <w:color w:val="000000"/>
                <w:sz w:val="24"/>
                <w:szCs w:val="24"/>
              </w:rPr>
              <w:t>о</w:t>
            </w:r>
            <w:r w:rsidR="000E62AB" w:rsidRPr="0003772B">
              <w:rPr>
                <w:color w:val="000000"/>
                <w:sz w:val="24"/>
                <w:szCs w:val="24"/>
              </w:rPr>
              <w:t>ступления от ф</w:t>
            </w:r>
            <w:r w:rsidR="000E62AB" w:rsidRPr="0003772B">
              <w:rPr>
                <w:color w:val="000000"/>
                <w:sz w:val="24"/>
                <w:szCs w:val="24"/>
              </w:rPr>
              <w:t>и</w:t>
            </w:r>
            <w:r w:rsidR="000E62AB" w:rsidRPr="0003772B">
              <w:rPr>
                <w:color w:val="000000"/>
                <w:sz w:val="24"/>
                <w:szCs w:val="24"/>
              </w:rPr>
              <w:t>зических и юр</w:t>
            </w:r>
            <w:r w:rsidR="000E62AB" w:rsidRPr="0003772B">
              <w:rPr>
                <w:color w:val="000000"/>
                <w:sz w:val="24"/>
                <w:szCs w:val="24"/>
              </w:rPr>
              <w:t>и</w:t>
            </w:r>
            <w:r w:rsidR="000E62AB" w:rsidRPr="0003772B">
              <w:rPr>
                <w:color w:val="000000"/>
                <w:sz w:val="24"/>
                <w:szCs w:val="24"/>
              </w:rPr>
              <w:t>дических лиц</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315"/>
          <w:jc w:val="center"/>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jc w:val="center"/>
              <w:rPr>
                <w:color w:val="000000"/>
                <w:sz w:val="24"/>
                <w:szCs w:val="24"/>
              </w:rPr>
            </w:pPr>
            <w:r w:rsidRPr="0003772B">
              <w:rPr>
                <w:color w:val="000000"/>
                <w:sz w:val="24"/>
                <w:szCs w:val="24"/>
              </w:rPr>
              <w:t> </w:t>
            </w:r>
          </w:p>
        </w:tc>
        <w:tc>
          <w:tcPr>
            <w:tcW w:w="1274" w:type="dxa"/>
            <w:tcBorders>
              <w:top w:val="single" w:sz="4" w:space="0" w:color="auto"/>
              <w:left w:val="nil"/>
              <w:bottom w:val="single" w:sz="4" w:space="0" w:color="auto"/>
              <w:right w:val="single" w:sz="4" w:space="0" w:color="auto"/>
            </w:tcBorders>
            <w:shd w:val="clear" w:color="auto" w:fill="auto"/>
            <w:hideMark/>
          </w:tcPr>
          <w:p w:rsidR="000E62AB" w:rsidRPr="0003772B" w:rsidRDefault="00C45B46" w:rsidP="00B37063">
            <w:pPr>
              <w:jc w:val="center"/>
              <w:rPr>
                <w:b/>
                <w:bCs/>
                <w:color w:val="000000"/>
                <w:sz w:val="24"/>
                <w:szCs w:val="24"/>
              </w:rPr>
            </w:pPr>
            <w:r>
              <w:rPr>
                <w:b/>
                <w:bCs/>
                <w:color w:val="000000"/>
                <w:sz w:val="24"/>
                <w:szCs w:val="24"/>
              </w:rPr>
              <w:t>П</w:t>
            </w:r>
            <w:r w:rsidR="000E62AB" w:rsidRPr="0003772B">
              <w:rPr>
                <w:b/>
                <w:bCs/>
                <w:color w:val="000000"/>
                <w:sz w:val="24"/>
                <w:szCs w:val="24"/>
              </w:rPr>
              <w:t>гт. И</w:t>
            </w:r>
            <w:r w:rsidR="000E62AB" w:rsidRPr="0003772B">
              <w:rPr>
                <w:b/>
                <w:bCs/>
                <w:color w:val="000000"/>
                <w:sz w:val="24"/>
                <w:szCs w:val="24"/>
              </w:rPr>
              <w:t>з</w:t>
            </w:r>
            <w:r w:rsidR="000E62AB" w:rsidRPr="0003772B">
              <w:rPr>
                <w:b/>
                <w:bCs/>
                <w:color w:val="000000"/>
                <w:sz w:val="24"/>
                <w:szCs w:val="24"/>
              </w:rPr>
              <w:t>лучинск</w:t>
            </w:r>
          </w:p>
        </w:tc>
        <w:tc>
          <w:tcPr>
            <w:tcW w:w="1135" w:type="dxa"/>
            <w:tcBorders>
              <w:top w:val="single" w:sz="4" w:space="0" w:color="auto"/>
              <w:left w:val="nil"/>
              <w:bottom w:val="single" w:sz="4" w:space="0" w:color="auto"/>
              <w:right w:val="single" w:sz="4" w:space="0" w:color="auto"/>
            </w:tcBorders>
            <w:shd w:val="clear" w:color="auto" w:fill="auto"/>
            <w:hideMark/>
          </w:tcPr>
          <w:p w:rsidR="000E62AB" w:rsidRPr="0003772B" w:rsidRDefault="000E62AB" w:rsidP="00B37063">
            <w:pPr>
              <w:jc w:val="center"/>
              <w:rPr>
                <w:color w:val="000000"/>
                <w:sz w:val="24"/>
                <w:szCs w:val="24"/>
              </w:rPr>
            </w:pPr>
            <w:r w:rsidRPr="0003772B">
              <w:rPr>
                <w:color w:val="000000"/>
                <w:sz w:val="24"/>
                <w:szCs w:val="24"/>
              </w:rPr>
              <w:t> </w:t>
            </w: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315"/>
          <w:jc w:val="center"/>
        </w:trPr>
        <w:tc>
          <w:tcPr>
            <w:tcW w:w="580" w:type="dxa"/>
            <w:vMerge w:val="restart"/>
            <w:tcBorders>
              <w:top w:val="nil"/>
              <w:left w:val="single" w:sz="4" w:space="0" w:color="auto"/>
              <w:bottom w:val="single" w:sz="4" w:space="0" w:color="000000"/>
              <w:right w:val="single" w:sz="4" w:space="0" w:color="auto"/>
            </w:tcBorders>
            <w:shd w:val="clear" w:color="auto" w:fill="auto"/>
            <w:vAlign w:val="center"/>
            <w:hideMark/>
          </w:tcPr>
          <w:p w:rsidR="000E62AB" w:rsidRPr="0003772B" w:rsidRDefault="000E62AB" w:rsidP="00B37063">
            <w:pPr>
              <w:jc w:val="center"/>
              <w:rPr>
                <w:color w:val="000000"/>
                <w:sz w:val="24"/>
                <w:szCs w:val="24"/>
              </w:rPr>
            </w:pPr>
            <w:r w:rsidRPr="0003772B">
              <w:rPr>
                <w:color w:val="000000"/>
                <w:sz w:val="24"/>
                <w:szCs w:val="24"/>
              </w:rPr>
              <w:t>4.1.34.</w:t>
            </w:r>
          </w:p>
        </w:tc>
        <w:tc>
          <w:tcPr>
            <w:tcW w:w="1274" w:type="dxa"/>
            <w:vMerge w:val="restart"/>
            <w:tcBorders>
              <w:top w:val="nil"/>
              <w:left w:val="single" w:sz="4" w:space="0" w:color="auto"/>
              <w:bottom w:val="single" w:sz="4" w:space="0" w:color="000000"/>
              <w:right w:val="single" w:sz="4" w:space="0" w:color="auto"/>
            </w:tcBorders>
            <w:shd w:val="clear" w:color="auto" w:fill="auto"/>
            <w:hideMark/>
          </w:tcPr>
          <w:p w:rsidR="000E62AB" w:rsidRPr="0003772B" w:rsidRDefault="000E62AB" w:rsidP="00B37063">
            <w:pPr>
              <w:jc w:val="center"/>
              <w:rPr>
                <w:color w:val="000000"/>
                <w:sz w:val="24"/>
                <w:szCs w:val="24"/>
              </w:rPr>
            </w:pPr>
            <w:r w:rsidRPr="0003772B">
              <w:rPr>
                <w:color w:val="000000"/>
                <w:sz w:val="24"/>
                <w:szCs w:val="24"/>
              </w:rPr>
              <w:t>жилой дом по ул. Эне</w:t>
            </w:r>
            <w:r w:rsidRPr="0003772B">
              <w:rPr>
                <w:color w:val="000000"/>
                <w:sz w:val="24"/>
                <w:szCs w:val="24"/>
              </w:rPr>
              <w:t>р</w:t>
            </w:r>
            <w:r w:rsidRPr="0003772B">
              <w:rPr>
                <w:color w:val="000000"/>
                <w:sz w:val="24"/>
                <w:szCs w:val="24"/>
              </w:rPr>
              <w:t>гетиков, д.</w:t>
            </w:r>
            <w:r w:rsidR="00C45B46">
              <w:rPr>
                <w:color w:val="000000"/>
                <w:sz w:val="24"/>
                <w:szCs w:val="24"/>
              </w:rPr>
              <w:t xml:space="preserve"> </w:t>
            </w:r>
            <w:r w:rsidRPr="0003772B">
              <w:rPr>
                <w:color w:val="000000"/>
                <w:sz w:val="24"/>
                <w:szCs w:val="24"/>
              </w:rPr>
              <w:t>6 (р</w:t>
            </w:r>
            <w:r w:rsidRPr="0003772B">
              <w:rPr>
                <w:color w:val="000000"/>
                <w:sz w:val="24"/>
                <w:szCs w:val="24"/>
              </w:rPr>
              <w:t>е</w:t>
            </w:r>
            <w:r w:rsidRPr="0003772B">
              <w:rPr>
                <w:color w:val="000000"/>
                <w:sz w:val="24"/>
                <w:szCs w:val="24"/>
              </w:rPr>
              <w:t>монт крыльца)</w:t>
            </w:r>
          </w:p>
        </w:tc>
        <w:tc>
          <w:tcPr>
            <w:tcW w:w="1135" w:type="dxa"/>
            <w:vMerge w:val="restart"/>
            <w:tcBorders>
              <w:top w:val="nil"/>
              <w:left w:val="single" w:sz="4" w:space="0" w:color="auto"/>
              <w:bottom w:val="single" w:sz="4" w:space="0" w:color="auto"/>
              <w:right w:val="single" w:sz="4" w:space="0" w:color="auto"/>
            </w:tcBorders>
            <w:shd w:val="clear" w:color="auto" w:fill="auto"/>
            <w:hideMark/>
          </w:tcPr>
          <w:p w:rsidR="000E62AB" w:rsidRPr="0003772B" w:rsidRDefault="000E62AB" w:rsidP="00C45B46">
            <w:pPr>
              <w:jc w:val="center"/>
              <w:rPr>
                <w:color w:val="000000"/>
                <w:sz w:val="24"/>
                <w:szCs w:val="24"/>
              </w:rPr>
            </w:pPr>
            <w:r w:rsidRPr="0003772B">
              <w:rPr>
                <w:color w:val="000000"/>
                <w:sz w:val="24"/>
                <w:szCs w:val="24"/>
              </w:rPr>
              <w:t>муниц</w:t>
            </w:r>
            <w:r w:rsidRPr="0003772B">
              <w:rPr>
                <w:color w:val="000000"/>
                <w:sz w:val="24"/>
                <w:szCs w:val="24"/>
              </w:rPr>
              <w:t>и</w:t>
            </w:r>
            <w:r w:rsidRPr="0003772B">
              <w:rPr>
                <w:color w:val="000000"/>
                <w:sz w:val="24"/>
                <w:szCs w:val="24"/>
              </w:rPr>
              <w:t>пальное казенное учре</w:t>
            </w:r>
            <w:r w:rsidR="00C45B46">
              <w:rPr>
                <w:color w:val="000000"/>
                <w:sz w:val="24"/>
                <w:szCs w:val="24"/>
              </w:rPr>
              <w:t>ж</w:t>
            </w:r>
            <w:r w:rsidR="00C45B46">
              <w:rPr>
                <w:color w:val="000000"/>
                <w:sz w:val="24"/>
                <w:szCs w:val="24"/>
              </w:rPr>
              <w:t>дение «</w:t>
            </w:r>
            <w:r w:rsidRPr="0003772B">
              <w:rPr>
                <w:color w:val="000000"/>
                <w:sz w:val="24"/>
                <w:szCs w:val="24"/>
              </w:rPr>
              <w:t>Упра</w:t>
            </w:r>
            <w:r w:rsidRPr="0003772B">
              <w:rPr>
                <w:color w:val="000000"/>
                <w:sz w:val="24"/>
                <w:szCs w:val="24"/>
              </w:rPr>
              <w:t>в</w:t>
            </w:r>
            <w:r w:rsidRPr="0003772B">
              <w:rPr>
                <w:color w:val="000000"/>
                <w:sz w:val="24"/>
                <w:szCs w:val="24"/>
              </w:rPr>
              <w:t>ление кап</w:t>
            </w:r>
            <w:r w:rsidRPr="0003772B">
              <w:rPr>
                <w:color w:val="000000"/>
                <w:sz w:val="24"/>
                <w:szCs w:val="24"/>
              </w:rPr>
              <w:t>и</w:t>
            </w:r>
            <w:r w:rsidRPr="0003772B">
              <w:rPr>
                <w:color w:val="000000"/>
                <w:sz w:val="24"/>
                <w:szCs w:val="24"/>
              </w:rPr>
              <w:lastRenderedPageBreak/>
              <w:t>тального стро</w:t>
            </w:r>
            <w:r w:rsidRPr="0003772B">
              <w:rPr>
                <w:color w:val="000000"/>
                <w:sz w:val="24"/>
                <w:szCs w:val="24"/>
              </w:rPr>
              <w:t>и</w:t>
            </w:r>
            <w:r w:rsidRPr="0003772B">
              <w:rPr>
                <w:color w:val="000000"/>
                <w:sz w:val="24"/>
                <w:szCs w:val="24"/>
              </w:rPr>
              <w:t>тельства по з</w:t>
            </w:r>
            <w:r w:rsidRPr="0003772B">
              <w:rPr>
                <w:color w:val="000000"/>
                <w:sz w:val="24"/>
                <w:szCs w:val="24"/>
              </w:rPr>
              <w:t>а</w:t>
            </w:r>
            <w:r w:rsidRPr="0003772B">
              <w:rPr>
                <w:color w:val="000000"/>
                <w:sz w:val="24"/>
                <w:szCs w:val="24"/>
              </w:rPr>
              <w:t>стройке Нижн</w:t>
            </w:r>
            <w:r w:rsidRPr="0003772B">
              <w:rPr>
                <w:color w:val="000000"/>
                <w:sz w:val="24"/>
                <w:szCs w:val="24"/>
              </w:rPr>
              <w:t>е</w:t>
            </w:r>
            <w:r w:rsidRPr="0003772B">
              <w:rPr>
                <w:color w:val="000000"/>
                <w:sz w:val="24"/>
                <w:szCs w:val="24"/>
              </w:rPr>
              <w:t>варто</w:t>
            </w:r>
            <w:r w:rsidRPr="0003772B">
              <w:rPr>
                <w:color w:val="000000"/>
                <w:sz w:val="24"/>
                <w:szCs w:val="24"/>
              </w:rPr>
              <w:t>в</w:t>
            </w:r>
            <w:r w:rsidRPr="0003772B">
              <w:rPr>
                <w:color w:val="000000"/>
                <w:sz w:val="24"/>
                <w:szCs w:val="24"/>
              </w:rPr>
              <w:t>ского района</w:t>
            </w:r>
            <w:r w:rsidR="00C45B46">
              <w:rPr>
                <w:color w:val="000000"/>
                <w:sz w:val="24"/>
                <w:szCs w:val="24"/>
              </w:rPr>
              <w:t>»</w:t>
            </w:r>
          </w:p>
        </w:tc>
        <w:tc>
          <w:tcPr>
            <w:tcW w:w="2129" w:type="dxa"/>
            <w:gridSpan w:val="8"/>
            <w:tcBorders>
              <w:top w:val="nil"/>
              <w:left w:val="nil"/>
              <w:bottom w:val="single" w:sz="4" w:space="0" w:color="auto"/>
              <w:right w:val="single" w:sz="4" w:space="0" w:color="auto"/>
            </w:tcBorders>
            <w:shd w:val="clear" w:color="auto" w:fill="auto"/>
            <w:vAlign w:val="center"/>
            <w:hideMark/>
          </w:tcPr>
          <w:p w:rsidR="000E62AB" w:rsidRPr="0003772B" w:rsidRDefault="00C45B46" w:rsidP="00B37063">
            <w:pPr>
              <w:rPr>
                <w:color w:val="000000"/>
                <w:sz w:val="24"/>
                <w:szCs w:val="24"/>
              </w:rPr>
            </w:pPr>
            <w:r>
              <w:rPr>
                <w:color w:val="000000"/>
                <w:sz w:val="24"/>
                <w:szCs w:val="24"/>
              </w:rPr>
              <w:lastRenderedPageBreak/>
              <w:t>в</w:t>
            </w:r>
            <w:r w:rsidR="000E62AB" w:rsidRPr="0003772B">
              <w:rPr>
                <w:color w:val="000000"/>
                <w:sz w:val="24"/>
                <w:szCs w:val="24"/>
              </w:rPr>
              <w:t>сего</w:t>
            </w:r>
          </w:p>
        </w:tc>
        <w:tc>
          <w:tcPr>
            <w:tcW w:w="136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339"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5"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r>
      <w:tr w:rsidR="000E62AB" w:rsidRPr="0003772B" w:rsidTr="00AC5672">
        <w:trPr>
          <w:trHeight w:val="315"/>
          <w:jc w:val="center"/>
        </w:trPr>
        <w:tc>
          <w:tcPr>
            <w:tcW w:w="580" w:type="dxa"/>
            <w:vMerge/>
            <w:tcBorders>
              <w:top w:val="nil"/>
              <w:left w:val="single" w:sz="4" w:space="0" w:color="auto"/>
              <w:bottom w:val="single" w:sz="4" w:space="0" w:color="000000"/>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nil"/>
              <w:left w:val="single" w:sz="4" w:space="0" w:color="auto"/>
              <w:bottom w:val="single" w:sz="4" w:space="0" w:color="000000"/>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федеральный бюджет</w:t>
            </w:r>
          </w:p>
        </w:tc>
        <w:tc>
          <w:tcPr>
            <w:tcW w:w="136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39"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285"/>
          <w:jc w:val="center"/>
        </w:trPr>
        <w:tc>
          <w:tcPr>
            <w:tcW w:w="580" w:type="dxa"/>
            <w:vMerge/>
            <w:tcBorders>
              <w:top w:val="nil"/>
              <w:left w:val="single" w:sz="4" w:space="0" w:color="auto"/>
              <w:bottom w:val="single" w:sz="4" w:space="0" w:color="000000"/>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nil"/>
              <w:left w:val="single" w:sz="4" w:space="0" w:color="auto"/>
              <w:bottom w:val="single" w:sz="4" w:space="0" w:color="000000"/>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бюджет автоно</w:t>
            </w:r>
            <w:r w:rsidRPr="0003772B">
              <w:rPr>
                <w:color w:val="000000"/>
                <w:sz w:val="24"/>
                <w:szCs w:val="24"/>
              </w:rPr>
              <w:t>м</w:t>
            </w:r>
            <w:r w:rsidRPr="0003772B">
              <w:rPr>
                <w:color w:val="000000"/>
                <w:sz w:val="24"/>
                <w:szCs w:val="24"/>
              </w:rPr>
              <w:t>ного округа</w:t>
            </w:r>
          </w:p>
        </w:tc>
        <w:tc>
          <w:tcPr>
            <w:tcW w:w="136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39"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315"/>
          <w:jc w:val="center"/>
        </w:trPr>
        <w:tc>
          <w:tcPr>
            <w:tcW w:w="580" w:type="dxa"/>
            <w:vMerge/>
            <w:tcBorders>
              <w:top w:val="nil"/>
              <w:left w:val="single" w:sz="4" w:space="0" w:color="auto"/>
              <w:bottom w:val="single" w:sz="4" w:space="0" w:color="000000"/>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nil"/>
              <w:left w:val="single" w:sz="4" w:space="0" w:color="auto"/>
              <w:bottom w:val="single" w:sz="4" w:space="0" w:color="000000"/>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бюджет района</w:t>
            </w:r>
          </w:p>
        </w:tc>
        <w:tc>
          <w:tcPr>
            <w:tcW w:w="136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339"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315"/>
          <w:jc w:val="center"/>
        </w:trPr>
        <w:tc>
          <w:tcPr>
            <w:tcW w:w="580" w:type="dxa"/>
            <w:vMerge/>
            <w:tcBorders>
              <w:top w:val="nil"/>
              <w:left w:val="single" w:sz="4" w:space="0" w:color="auto"/>
              <w:bottom w:val="single" w:sz="4" w:space="0" w:color="000000"/>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nil"/>
              <w:left w:val="single" w:sz="4" w:space="0" w:color="auto"/>
              <w:bottom w:val="single" w:sz="4" w:space="0" w:color="000000"/>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бюджет посел</w:t>
            </w:r>
            <w:r w:rsidRPr="0003772B">
              <w:rPr>
                <w:color w:val="000000"/>
                <w:sz w:val="24"/>
                <w:szCs w:val="24"/>
              </w:rPr>
              <w:t>е</w:t>
            </w:r>
            <w:r w:rsidRPr="0003772B">
              <w:rPr>
                <w:color w:val="000000"/>
                <w:sz w:val="24"/>
                <w:szCs w:val="24"/>
              </w:rPr>
              <w:t>ний</w:t>
            </w:r>
          </w:p>
        </w:tc>
        <w:tc>
          <w:tcPr>
            <w:tcW w:w="136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39"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630"/>
          <w:jc w:val="center"/>
        </w:trPr>
        <w:tc>
          <w:tcPr>
            <w:tcW w:w="580" w:type="dxa"/>
            <w:vMerge/>
            <w:tcBorders>
              <w:top w:val="nil"/>
              <w:left w:val="single" w:sz="4" w:space="0" w:color="auto"/>
              <w:bottom w:val="single" w:sz="4" w:space="0" w:color="000000"/>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nil"/>
              <w:left w:val="single" w:sz="4" w:space="0" w:color="auto"/>
              <w:bottom w:val="single" w:sz="4" w:space="0" w:color="000000"/>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безвозмездные поступления от физических и юридических лиц</w:t>
            </w:r>
          </w:p>
        </w:tc>
        <w:tc>
          <w:tcPr>
            <w:tcW w:w="136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39"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315"/>
          <w:jc w:val="center"/>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jc w:val="center"/>
              <w:rPr>
                <w:color w:val="000000"/>
                <w:sz w:val="24"/>
                <w:szCs w:val="24"/>
              </w:rPr>
            </w:pPr>
            <w:r w:rsidRPr="0003772B">
              <w:rPr>
                <w:color w:val="000000"/>
                <w:sz w:val="24"/>
                <w:szCs w:val="24"/>
              </w:rPr>
              <w:lastRenderedPageBreak/>
              <w:t> </w:t>
            </w:r>
          </w:p>
        </w:tc>
        <w:tc>
          <w:tcPr>
            <w:tcW w:w="1274" w:type="dxa"/>
            <w:tcBorders>
              <w:top w:val="nil"/>
              <w:left w:val="nil"/>
              <w:bottom w:val="single" w:sz="4" w:space="0" w:color="auto"/>
              <w:right w:val="single" w:sz="4" w:space="0" w:color="auto"/>
            </w:tcBorders>
            <w:shd w:val="clear" w:color="auto" w:fill="auto"/>
            <w:hideMark/>
          </w:tcPr>
          <w:p w:rsidR="000E62AB" w:rsidRPr="0003772B" w:rsidRDefault="00F30884" w:rsidP="00B37063">
            <w:pPr>
              <w:jc w:val="center"/>
              <w:rPr>
                <w:b/>
                <w:bCs/>
                <w:color w:val="000000"/>
                <w:sz w:val="24"/>
                <w:szCs w:val="24"/>
              </w:rPr>
            </w:pPr>
            <w:r>
              <w:rPr>
                <w:b/>
                <w:bCs/>
                <w:color w:val="000000"/>
                <w:sz w:val="24"/>
                <w:szCs w:val="24"/>
              </w:rPr>
              <w:t>С</w:t>
            </w:r>
            <w:r w:rsidR="000E62AB" w:rsidRPr="0003772B">
              <w:rPr>
                <w:b/>
                <w:bCs/>
                <w:color w:val="000000"/>
                <w:sz w:val="24"/>
                <w:szCs w:val="24"/>
              </w:rPr>
              <w:t>. Бол</w:t>
            </w:r>
            <w:r w:rsidR="000E62AB" w:rsidRPr="0003772B">
              <w:rPr>
                <w:b/>
                <w:bCs/>
                <w:color w:val="000000"/>
                <w:sz w:val="24"/>
                <w:szCs w:val="24"/>
              </w:rPr>
              <w:t>ь</w:t>
            </w:r>
            <w:r w:rsidR="000E62AB" w:rsidRPr="0003772B">
              <w:rPr>
                <w:b/>
                <w:bCs/>
                <w:color w:val="000000"/>
                <w:sz w:val="24"/>
                <w:szCs w:val="24"/>
              </w:rPr>
              <w:t>шетарх</w:t>
            </w:r>
            <w:r w:rsidR="000E62AB" w:rsidRPr="0003772B">
              <w:rPr>
                <w:b/>
                <w:bCs/>
                <w:color w:val="000000"/>
                <w:sz w:val="24"/>
                <w:szCs w:val="24"/>
              </w:rPr>
              <w:t>о</w:t>
            </w:r>
            <w:r w:rsidR="000E62AB" w:rsidRPr="0003772B">
              <w:rPr>
                <w:b/>
                <w:bCs/>
                <w:color w:val="000000"/>
                <w:sz w:val="24"/>
                <w:szCs w:val="24"/>
              </w:rPr>
              <w:t>во</w:t>
            </w:r>
          </w:p>
        </w:tc>
        <w:tc>
          <w:tcPr>
            <w:tcW w:w="1135" w:type="dxa"/>
            <w:tcBorders>
              <w:top w:val="nil"/>
              <w:left w:val="nil"/>
              <w:bottom w:val="single" w:sz="4" w:space="0" w:color="auto"/>
              <w:right w:val="single" w:sz="4" w:space="0" w:color="auto"/>
            </w:tcBorders>
            <w:shd w:val="clear" w:color="auto" w:fill="auto"/>
            <w:hideMark/>
          </w:tcPr>
          <w:p w:rsidR="000E62AB" w:rsidRPr="0003772B" w:rsidRDefault="000E62AB" w:rsidP="00B37063">
            <w:pPr>
              <w:jc w:val="center"/>
              <w:rPr>
                <w:color w:val="000000"/>
                <w:sz w:val="24"/>
                <w:szCs w:val="24"/>
              </w:rPr>
            </w:pPr>
            <w:r w:rsidRPr="0003772B">
              <w:rPr>
                <w:color w:val="000000"/>
                <w:sz w:val="24"/>
                <w:szCs w:val="24"/>
              </w:rPr>
              <w:t> </w:t>
            </w:r>
          </w:p>
        </w:tc>
        <w:tc>
          <w:tcPr>
            <w:tcW w:w="2129" w:type="dxa"/>
            <w:gridSpan w:val="8"/>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6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70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39"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315"/>
          <w:jc w:val="center"/>
        </w:trPr>
        <w:tc>
          <w:tcPr>
            <w:tcW w:w="5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jc w:val="center"/>
              <w:rPr>
                <w:color w:val="000000"/>
                <w:sz w:val="24"/>
                <w:szCs w:val="24"/>
              </w:rPr>
            </w:pPr>
            <w:r w:rsidRPr="0003772B">
              <w:rPr>
                <w:color w:val="000000"/>
                <w:sz w:val="24"/>
                <w:szCs w:val="24"/>
              </w:rPr>
              <w:t>4.1.35.</w:t>
            </w:r>
          </w:p>
        </w:tc>
        <w:tc>
          <w:tcPr>
            <w:tcW w:w="127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E62AB" w:rsidRPr="0003772B" w:rsidRDefault="00F30884" w:rsidP="00B37063">
            <w:pPr>
              <w:jc w:val="center"/>
              <w:rPr>
                <w:color w:val="000000"/>
                <w:sz w:val="24"/>
                <w:szCs w:val="24"/>
              </w:rPr>
            </w:pPr>
            <w:r>
              <w:rPr>
                <w:color w:val="000000"/>
                <w:sz w:val="24"/>
                <w:szCs w:val="24"/>
              </w:rPr>
              <w:t>Ж</w:t>
            </w:r>
            <w:r w:rsidR="000E62AB" w:rsidRPr="0003772B">
              <w:rPr>
                <w:color w:val="000000"/>
                <w:sz w:val="24"/>
                <w:szCs w:val="24"/>
              </w:rPr>
              <w:t>илой дом по ул. Н</w:t>
            </w:r>
            <w:r w:rsidR="000E62AB" w:rsidRPr="0003772B">
              <w:rPr>
                <w:color w:val="000000"/>
                <w:sz w:val="24"/>
                <w:szCs w:val="24"/>
              </w:rPr>
              <w:t>о</w:t>
            </w:r>
            <w:r w:rsidR="000E62AB" w:rsidRPr="0003772B">
              <w:rPr>
                <w:color w:val="000000"/>
                <w:sz w:val="24"/>
                <w:szCs w:val="24"/>
              </w:rPr>
              <w:t>вой, д. 18</w:t>
            </w:r>
          </w:p>
        </w:tc>
        <w:tc>
          <w:tcPr>
            <w:tcW w:w="1135"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E62AB" w:rsidRPr="0003772B" w:rsidRDefault="000E62AB" w:rsidP="00F30884">
            <w:pPr>
              <w:jc w:val="center"/>
              <w:rPr>
                <w:color w:val="000000"/>
                <w:sz w:val="24"/>
                <w:szCs w:val="24"/>
              </w:rPr>
            </w:pPr>
            <w:r w:rsidRPr="0003772B">
              <w:rPr>
                <w:color w:val="000000"/>
                <w:sz w:val="24"/>
                <w:szCs w:val="24"/>
              </w:rPr>
              <w:t>муниц</w:t>
            </w:r>
            <w:r w:rsidRPr="0003772B">
              <w:rPr>
                <w:color w:val="000000"/>
                <w:sz w:val="24"/>
                <w:szCs w:val="24"/>
              </w:rPr>
              <w:t>и</w:t>
            </w:r>
            <w:r w:rsidRPr="0003772B">
              <w:rPr>
                <w:color w:val="000000"/>
                <w:sz w:val="24"/>
                <w:szCs w:val="24"/>
              </w:rPr>
              <w:t>пальное казенное учре</w:t>
            </w:r>
            <w:r w:rsidRPr="0003772B">
              <w:rPr>
                <w:color w:val="000000"/>
                <w:sz w:val="24"/>
                <w:szCs w:val="24"/>
              </w:rPr>
              <w:t>ж</w:t>
            </w:r>
            <w:r w:rsidRPr="0003772B">
              <w:rPr>
                <w:color w:val="000000"/>
                <w:sz w:val="24"/>
                <w:szCs w:val="24"/>
              </w:rPr>
              <w:t xml:space="preserve">дение </w:t>
            </w:r>
            <w:r w:rsidR="00F30884">
              <w:rPr>
                <w:color w:val="000000"/>
                <w:sz w:val="24"/>
                <w:szCs w:val="24"/>
              </w:rPr>
              <w:t>«</w:t>
            </w:r>
            <w:r w:rsidRPr="0003772B">
              <w:rPr>
                <w:color w:val="000000"/>
                <w:sz w:val="24"/>
                <w:szCs w:val="24"/>
              </w:rPr>
              <w:t>Упра</w:t>
            </w:r>
            <w:r w:rsidRPr="0003772B">
              <w:rPr>
                <w:color w:val="000000"/>
                <w:sz w:val="24"/>
                <w:szCs w:val="24"/>
              </w:rPr>
              <w:t>в</w:t>
            </w:r>
            <w:r w:rsidRPr="0003772B">
              <w:rPr>
                <w:color w:val="000000"/>
                <w:sz w:val="24"/>
                <w:szCs w:val="24"/>
              </w:rPr>
              <w:t>ление кап</w:t>
            </w:r>
            <w:r w:rsidRPr="0003772B">
              <w:rPr>
                <w:color w:val="000000"/>
                <w:sz w:val="24"/>
                <w:szCs w:val="24"/>
              </w:rPr>
              <w:t>и</w:t>
            </w:r>
            <w:r w:rsidRPr="0003772B">
              <w:rPr>
                <w:color w:val="000000"/>
                <w:sz w:val="24"/>
                <w:szCs w:val="24"/>
              </w:rPr>
              <w:t>тального стро</w:t>
            </w:r>
            <w:r w:rsidRPr="0003772B">
              <w:rPr>
                <w:color w:val="000000"/>
                <w:sz w:val="24"/>
                <w:szCs w:val="24"/>
              </w:rPr>
              <w:t>и</w:t>
            </w:r>
            <w:r w:rsidRPr="0003772B">
              <w:rPr>
                <w:color w:val="000000"/>
                <w:sz w:val="24"/>
                <w:szCs w:val="24"/>
              </w:rPr>
              <w:t>тельства по з</w:t>
            </w:r>
            <w:r w:rsidRPr="0003772B">
              <w:rPr>
                <w:color w:val="000000"/>
                <w:sz w:val="24"/>
                <w:szCs w:val="24"/>
              </w:rPr>
              <w:t>а</w:t>
            </w:r>
            <w:r w:rsidRPr="0003772B">
              <w:rPr>
                <w:color w:val="000000"/>
                <w:sz w:val="24"/>
                <w:szCs w:val="24"/>
              </w:rPr>
              <w:t>стройке Нижн</w:t>
            </w:r>
            <w:r w:rsidRPr="0003772B">
              <w:rPr>
                <w:color w:val="000000"/>
                <w:sz w:val="24"/>
                <w:szCs w:val="24"/>
              </w:rPr>
              <w:t>е</w:t>
            </w:r>
            <w:r w:rsidRPr="0003772B">
              <w:rPr>
                <w:color w:val="000000"/>
                <w:sz w:val="24"/>
                <w:szCs w:val="24"/>
              </w:rPr>
              <w:t>варто</w:t>
            </w:r>
            <w:r w:rsidRPr="0003772B">
              <w:rPr>
                <w:color w:val="000000"/>
                <w:sz w:val="24"/>
                <w:szCs w:val="24"/>
              </w:rPr>
              <w:t>в</w:t>
            </w:r>
            <w:r w:rsidRPr="0003772B">
              <w:rPr>
                <w:color w:val="000000"/>
                <w:sz w:val="24"/>
                <w:szCs w:val="24"/>
              </w:rPr>
              <w:t>ского района</w:t>
            </w:r>
            <w:r w:rsidR="00F30884">
              <w:rPr>
                <w:color w:val="000000"/>
                <w:sz w:val="24"/>
                <w:szCs w:val="24"/>
              </w:rPr>
              <w:t>»</w:t>
            </w: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F30884" w:rsidP="00B37063">
            <w:pPr>
              <w:rPr>
                <w:color w:val="000000"/>
                <w:sz w:val="24"/>
                <w:szCs w:val="24"/>
              </w:rPr>
            </w:pPr>
            <w:r>
              <w:rPr>
                <w:color w:val="000000"/>
                <w:sz w:val="24"/>
                <w:szCs w:val="24"/>
              </w:rPr>
              <w:t>в</w:t>
            </w:r>
            <w:r w:rsidR="000E62AB" w:rsidRPr="0003772B">
              <w:rPr>
                <w:color w:val="000000"/>
                <w:sz w:val="24"/>
                <w:szCs w:val="24"/>
              </w:rPr>
              <w:t>сего</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5 891,82</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5 891,82</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r>
      <w:tr w:rsidR="000E62AB" w:rsidRPr="0003772B" w:rsidTr="00AC5672">
        <w:trPr>
          <w:trHeight w:val="315"/>
          <w:jc w:val="center"/>
        </w:trPr>
        <w:tc>
          <w:tcPr>
            <w:tcW w:w="580"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федеральный бюджет</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315"/>
          <w:jc w:val="center"/>
        </w:trPr>
        <w:tc>
          <w:tcPr>
            <w:tcW w:w="580"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бюджет автоно</w:t>
            </w:r>
            <w:r w:rsidRPr="0003772B">
              <w:rPr>
                <w:color w:val="000000"/>
                <w:sz w:val="24"/>
                <w:szCs w:val="24"/>
              </w:rPr>
              <w:t>м</w:t>
            </w:r>
            <w:r w:rsidRPr="0003772B">
              <w:rPr>
                <w:color w:val="000000"/>
                <w:sz w:val="24"/>
                <w:szCs w:val="24"/>
              </w:rPr>
              <w:t>ного округа</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315"/>
          <w:jc w:val="center"/>
        </w:trPr>
        <w:tc>
          <w:tcPr>
            <w:tcW w:w="580"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бюджет района</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5 891,82</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5 891,82</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315"/>
          <w:jc w:val="center"/>
        </w:trPr>
        <w:tc>
          <w:tcPr>
            <w:tcW w:w="580" w:type="dxa"/>
            <w:vMerge/>
            <w:tcBorders>
              <w:top w:val="single" w:sz="4" w:space="0" w:color="auto"/>
              <w:left w:val="single" w:sz="4" w:space="0" w:color="auto"/>
              <w:bottom w:val="single" w:sz="4" w:space="0" w:color="000000"/>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single" w:sz="4" w:space="0" w:color="auto"/>
              <w:left w:val="single" w:sz="4" w:space="0" w:color="auto"/>
              <w:bottom w:val="single" w:sz="4" w:space="0" w:color="000000"/>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бюджет посел</w:t>
            </w:r>
            <w:r w:rsidRPr="0003772B">
              <w:rPr>
                <w:color w:val="000000"/>
                <w:sz w:val="24"/>
                <w:szCs w:val="24"/>
              </w:rPr>
              <w:t>е</w:t>
            </w:r>
            <w:r w:rsidRPr="0003772B">
              <w:rPr>
                <w:color w:val="000000"/>
                <w:sz w:val="24"/>
                <w:szCs w:val="24"/>
              </w:rPr>
              <w:t>ний</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945"/>
          <w:jc w:val="center"/>
        </w:trPr>
        <w:tc>
          <w:tcPr>
            <w:tcW w:w="580" w:type="dxa"/>
            <w:vMerge/>
            <w:tcBorders>
              <w:top w:val="nil"/>
              <w:left w:val="single" w:sz="4" w:space="0" w:color="auto"/>
              <w:bottom w:val="single" w:sz="4" w:space="0" w:color="000000"/>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nil"/>
              <w:left w:val="single" w:sz="4" w:space="0" w:color="auto"/>
              <w:bottom w:val="single" w:sz="4" w:space="0" w:color="000000"/>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nil"/>
              <w:left w:val="nil"/>
              <w:bottom w:val="single" w:sz="4" w:space="0" w:color="auto"/>
              <w:right w:val="single" w:sz="4" w:space="0" w:color="auto"/>
            </w:tcBorders>
            <w:shd w:val="clear" w:color="auto" w:fill="auto"/>
            <w:vAlign w:val="center"/>
            <w:hideMark/>
          </w:tcPr>
          <w:p w:rsidR="000E62AB" w:rsidRPr="0003772B" w:rsidRDefault="00F30884" w:rsidP="00B37063">
            <w:pPr>
              <w:rPr>
                <w:color w:val="000000"/>
                <w:sz w:val="24"/>
                <w:szCs w:val="24"/>
              </w:rPr>
            </w:pPr>
            <w:r w:rsidRPr="0003772B">
              <w:rPr>
                <w:color w:val="000000"/>
                <w:sz w:val="24"/>
                <w:szCs w:val="24"/>
              </w:rPr>
              <w:t>в т</w:t>
            </w:r>
            <w:r>
              <w:rPr>
                <w:color w:val="000000"/>
                <w:sz w:val="24"/>
                <w:szCs w:val="24"/>
              </w:rPr>
              <w:t xml:space="preserve">ом </w:t>
            </w:r>
            <w:r w:rsidRPr="0003772B">
              <w:rPr>
                <w:color w:val="000000"/>
                <w:sz w:val="24"/>
                <w:szCs w:val="24"/>
              </w:rPr>
              <w:t>ч</w:t>
            </w:r>
            <w:r>
              <w:rPr>
                <w:color w:val="000000"/>
                <w:sz w:val="24"/>
                <w:szCs w:val="24"/>
              </w:rPr>
              <w:t>исле</w:t>
            </w:r>
            <w:r w:rsidRPr="0003772B">
              <w:rPr>
                <w:color w:val="000000"/>
                <w:sz w:val="24"/>
                <w:szCs w:val="24"/>
              </w:rPr>
              <w:t xml:space="preserve"> </w:t>
            </w:r>
            <w:r w:rsidR="000E62AB" w:rsidRPr="0003772B">
              <w:rPr>
                <w:color w:val="000000"/>
                <w:sz w:val="24"/>
                <w:szCs w:val="24"/>
              </w:rPr>
              <w:t>бе</w:t>
            </w:r>
            <w:r w:rsidR="000E62AB" w:rsidRPr="0003772B">
              <w:rPr>
                <w:color w:val="000000"/>
                <w:sz w:val="24"/>
                <w:szCs w:val="24"/>
              </w:rPr>
              <w:t>з</w:t>
            </w:r>
            <w:r w:rsidR="000E62AB" w:rsidRPr="0003772B">
              <w:rPr>
                <w:color w:val="000000"/>
                <w:sz w:val="24"/>
                <w:szCs w:val="24"/>
              </w:rPr>
              <w:t>возмездные п</w:t>
            </w:r>
            <w:r w:rsidR="000E62AB" w:rsidRPr="0003772B">
              <w:rPr>
                <w:color w:val="000000"/>
                <w:sz w:val="24"/>
                <w:szCs w:val="24"/>
              </w:rPr>
              <w:t>о</w:t>
            </w:r>
            <w:r w:rsidR="000E62AB" w:rsidRPr="0003772B">
              <w:rPr>
                <w:color w:val="000000"/>
                <w:sz w:val="24"/>
                <w:szCs w:val="24"/>
              </w:rPr>
              <w:t>ступления от ф</w:t>
            </w:r>
            <w:r w:rsidR="000E62AB" w:rsidRPr="0003772B">
              <w:rPr>
                <w:color w:val="000000"/>
                <w:sz w:val="24"/>
                <w:szCs w:val="24"/>
              </w:rPr>
              <w:t>и</w:t>
            </w:r>
            <w:r w:rsidR="000E62AB" w:rsidRPr="0003772B">
              <w:rPr>
                <w:color w:val="000000"/>
                <w:sz w:val="24"/>
                <w:szCs w:val="24"/>
              </w:rPr>
              <w:t>зических и юр</w:t>
            </w:r>
            <w:r w:rsidR="000E62AB" w:rsidRPr="0003772B">
              <w:rPr>
                <w:color w:val="000000"/>
                <w:sz w:val="24"/>
                <w:szCs w:val="24"/>
              </w:rPr>
              <w:t>и</w:t>
            </w:r>
            <w:r w:rsidR="000E62AB" w:rsidRPr="0003772B">
              <w:rPr>
                <w:color w:val="000000"/>
                <w:sz w:val="24"/>
                <w:szCs w:val="24"/>
              </w:rPr>
              <w:t>дических лиц</w:t>
            </w:r>
          </w:p>
        </w:tc>
        <w:tc>
          <w:tcPr>
            <w:tcW w:w="136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39"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315"/>
          <w:jc w:val="center"/>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jc w:val="center"/>
              <w:rPr>
                <w:color w:val="000000"/>
                <w:sz w:val="24"/>
                <w:szCs w:val="24"/>
              </w:rPr>
            </w:pPr>
            <w:r w:rsidRPr="0003772B">
              <w:rPr>
                <w:color w:val="000000"/>
                <w:sz w:val="24"/>
                <w:szCs w:val="24"/>
              </w:rPr>
              <w:t> </w:t>
            </w:r>
          </w:p>
        </w:tc>
        <w:tc>
          <w:tcPr>
            <w:tcW w:w="1274" w:type="dxa"/>
            <w:tcBorders>
              <w:top w:val="nil"/>
              <w:left w:val="nil"/>
              <w:bottom w:val="single" w:sz="4" w:space="0" w:color="auto"/>
              <w:right w:val="single" w:sz="4" w:space="0" w:color="auto"/>
            </w:tcBorders>
            <w:shd w:val="clear" w:color="auto" w:fill="auto"/>
            <w:hideMark/>
          </w:tcPr>
          <w:p w:rsidR="000E62AB" w:rsidRPr="0003772B" w:rsidRDefault="00F30884" w:rsidP="00B37063">
            <w:pPr>
              <w:jc w:val="center"/>
              <w:rPr>
                <w:b/>
                <w:bCs/>
                <w:color w:val="000000"/>
                <w:sz w:val="24"/>
                <w:szCs w:val="24"/>
              </w:rPr>
            </w:pPr>
            <w:r>
              <w:rPr>
                <w:b/>
                <w:bCs/>
                <w:color w:val="000000"/>
                <w:sz w:val="24"/>
                <w:szCs w:val="24"/>
              </w:rPr>
              <w:t>С</w:t>
            </w:r>
            <w:r w:rsidR="000E62AB" w:rsidRPr="0003772B">
              <w:rPr>
                <w:b/>
                <w:bCs/>
                <w:color w:val="000000"/>
                <w:sz w:val="24"/>
                <w:szCs w:val="24"/>
              </w:rPr>
              <w:t>. Ко</w:t>
            </w:r>
            <w:r w:rsidR="000E62AB" w:rsidRPr="0003772B">
              <w:rPr>
                <w:b/>
                <w:bCs/>
                <w:color w:val="000000"/>
                <w:sz w:val="24"/>
                <w:szCs w:val="24"/>
              </w:rPr>
              <w:t>р</w:t>
            </w:r>
            <w:r w:rsidR="000E62AB" w:rsidRPr="0003772B">
              <w:rPr>
                <w:b/>
                <w:bCs/>
                <w:color w:val="000000"/>
                <w:sz w:val="24"/>
                <w:szCs w:val="24"/>
              </w:rPr>
              <w:t>лики</w:t>
            </w:r>
          </w:p>
        </w:tc>
        <w:tc>
          <w:tcPr>
            <w:tcW w:w="1135" w:type="dxa"/>
            <w:tcBorders>
              <w:top w:val="nil"/>
              <w:left w:val="nil"/>
              <w:bottom w:val="single" w:sz="4" w:space="0" w:color="auto"/>
              <w:right w:val="single" w:sz="4" w:space="0" w:color="auto"/>
            </w:tcBorders>
            <w:shd w:val="clear" w:color="auto" w:fill="auto"/>
            <w:hideMark/>
          </w:tcPr>
          <w:p w:rsidR="000E62AB" w:rsidRPr="0003772B" w:rsidRDefault="000E62AB" w:rsidP="00B37063">
            <w:pPr>
              <w:jc w:val="center"/>
              <w:rPr>
                <w:color w:val="000000"/>
                <w:sz w:val="24"/>
                <w:szCs w:val="24"/>
              </w:rPr>
            </w:pPr>
            <w:r w:rsidRPr="0003772B">
              <w:rPr>
                <w:color w:val="000000"/>
                <w:sz w:val="24"/>
                <w:szCs w:val="24"/>
              </w:rPr>
              <w:t> </w:t>
            </w:r>
          </w:p>
        </w:tc>
        <w:tc>
          <w:tcPr>
            <w:tcW w:w="2129" w:type="dxa"/>
            <w:gridSpan w:val="8"/>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6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70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39"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315"/>
          <w:jc w:val="center"/>
        </w:trPr>
        <w:tc>
          <w:tcPr>
            <w:tcW w:w="580" w:type="dxa"/>
            <w:vMerge w:val="restart"/>
            <w:tcBorders>
              <w:top w:val="nil"/>
              <w:left w:val="single" w:sz="4" w:space="0" w:color="auto"/>
              <w:bottom w:val="single" w:sz="4" w:space="0" w:color="000000"/>
              <w:right w:val="single" w:sz="4" w:space="0" w:color="auto"/>
            </w:tcBorders>
            <w:shd w:val="clear" w:color="auto" w:fill="auto"/>
            <w:vAlign w:val="center"/>
            <w:hideMark/>
          </w:tcPr>
          <w:p w:rsidR="000E62AB" w:rsidRPr="0003772B" w:rsidRDefault="000E62AB" w:rsidP="00B37063">
            <w:pPr>
              <w:jc w:val="center"/>
              <w:rPr>
                <w:color w:val="000000"/>
                <w:sz w:val="24"/>
                <w:szCs w:val="24"/>
              </w:rPr>
            </w:pPr>
            <w:r w:rsidRPr="0003772B">
              <w:rPr>
                <w:color w:val="000000"/>
                <w:sz w:val="24"/>
                <w:szCs w:val="24"/>
              </w:rPr>
              <w:t>4.1.36.</w:t>
            </w:r>
          </w:p>
        </w:tc>
        <w:tc>
          <w:tcPr>
            <w:tcW w:w="1274" w:type="dxa"/>
            <w:vMerge w:val="restart"/>
            <w:tcBorders>
              <w:top w:val="nil"/>
              <w:left w:val="single" w:sz="4" w:space="0" w:color="auto"/>
              <w:bottom w:val="single" w:sz="4" w:space="0" w:color="000000"/>
              <w:right w:val="single" w:sz="4" w:space="0" w:color="auto"/>
            </w:tcBorders>
            <w:shd w:val="clear" w:color="auto" w:fill="auto"/>
            <w:hideMark/>
          </w:tcPr>
          <w:p w:rsidR="000E62AB" w:rsidRPr="0003772B" w:rsidRDefault="00F30884" w:rsidP="00B37063">
            <w:pPr>
              <w:jc w:val="center"/>
              <w:rPr>
                <w:color w:val="000000"/>
                <w:sz w:val="24"/>
                <w:szCs w:val="24"/>
              </w:rPr>
            </w:pPr>
            <w:r>
              <w:rPr>
                <w:color w:val="000000"/>
                <w:sz w:val="24"/>
                <w:szCs w:val="24"/>
              </w:rPr>
              <w:t>Ж</w:t>
            </w:r>
            <w:r w:rsidR="000E62AB" w:rsidRPr="0003772B">
              <w:rPr>
                <w:color w:val="000000"/>
                <w:sz w:val="24"/>
                <w:szCs w:val="24"/>
              </w:rPr>
              <w:t>илой дом по ул. Мол</w:t>
            </w:r>
            <w:r w:rsidR="000E62AB" w:rsidRPr="0003772B">
              <w:rPr>
                <w:color w:val="000000"/>
                <w:sz w:val="24"/>
                <w:szCs w:val="24"/>
              </w:rPr>
              <w:t>о</w:t>
            </w:r>
            <w:r w:rsidR="000E62AB" w:rsidRPr="0003772B">
              <w:rPr>
                <w:color w:val="000000"/>
                <w:sz w:val="24"/>
                <w:szCs w:val="24"/>
              </w:rPr>
              <w:lastRenderedPageBreak/>
              <w:t>дежной, д. 19</w:t>
            </w:r>
          </w:p>
        </w:tc>
        <w:tc>
          <w:tcPr>
            <w:tcW w:w="1135" w:type="dxa"/>
            <w:vMerge w:val="restart"/>
            <w:tcBorders>
              <w:top w:val="nil"/>
              <w:left w:val="single" w:sz="4" w:space="0" w:color="auto"/>
              <w:bottom w:val="single" w:sz="4" w:space="0" w:color="auto"/>
              <w:right w:val="single" w:sz="4" w:space="0" w:color="auto"/>
            </w:tcBorders>
            <w:shd w:val="clear" w:color="auto" w:fill="auto"/>
            <w:hideMark/>
          </w:tcPr>
          <w:p w:rsidR="000E62AB" w:rsidRPr="0003772B" w:rsidRDefault="000E62AB" w:rsidP="00F30884">
            <w:pPr>
              <w:jc w:val="center"/>
              <w:rPr>
                <w:color w:val="000000"/>
                <w:sz w:val="24"/>
                <w:szCs w:val="24"/>
              </w:rPr>
            </w:pPr>
            <w:r w:rsidRPr="0003772B">
              <w:rPr>
                <w:color w:val="000000"/>
                <w:sz w:val="24"/>
                <w:szCs w:val="24"/>
              </w:rPr>
              <w:lastRenderedPageBreak/>
              <w:t>муниц</w:t>
            </w:r>
            <w:r w:rsidRPr="0003772B">
              <w:rPr>
                <w:color w:val="000000"/>
                <w:sz w:val="24"/>
                <w:szCs w:val="24"/>
              </w:rPr>
              <w:t>и</w:t>
            </w:r>
            <w:r w:rsidRPr="0003772B">
              <w:rPr>
                <w:color w:val="000000"/>
                <w:sz w:val="24"/>
                <w:szCs w:val="24"/>
              </w:rPr>
              <w:t xml:space="preserve">пальное казенное </w:t>
            </w:r>
            <w:r w:rsidRPr="0003772B">
              <w:rPr>
                <w:color w:val="000000"/>
                <w:sz w:val="24"/>
                <w:szCs w:val="24"/>
              </w:rPr>
              <w:lastRenderedPageBreak/>
              <w:t>учре</w:t>
            </w:r>
            <w:r w:rsidRPr="0003772B">
              <w:rPr>
                <w:color w:val="000000"/>
                <w:sz w:val="24"/>
                <w:szCs w:val="24"/>
              </w:rPr>
              <w:t>ж</w:t>
            </w:r>
            <w:r w:rsidRPr="0003772B">
              <w:rPr>
                <w:color w:val="000000"/>
                <w:sz w:val="24"/>
                <w:szCs w:val="24"/>
              </w:rPr>
              <w:t xml:space="preserve">дение </w:t>
            </w:r>
            <w:r w:rsidR="00F30884">
              <w:rPr>
                <w:color w:val="000000"/>
                <w:sz w:val="24"/>
                <w:szCs w:val="24"/>
              </w:rPr>
              <w:t>«</w:t>
            </w:r>
            <w:r w:rsidRPr="0003772B">
              <w:rPr>
                <w:color w:val="000000"/>
                <w:sz w:val="24"/>
                <w:szCs w:val="24"/>
              </w:rPr>
              <w:t>Упра</w:t>
            </w:r>
            <w:r w:rsidRPr="0003772B">
              <w:rPr>
                <w:color w:val="000000"/>
                <w:sz w:val="24"/>
                <w:szCs w:val="24"/>
              </w:rPr>
              <w:t>в</w:t>
            </w:r>
            <w:r w:rsidRPr="0003772B">
              <w:rPr>
                <w:color w:val="000000"/>
                <w:sz w:val="24"/>
                <w:szCs w:val="24"/>
              </w:rPr>
              <w:t>ление кап</w:t>
            </w:r>
            <w:r w:rsidRPr="0003772B">
              <w:rPr>
                <w:color w:val="000000"/>
                <w:sz w:val="24"/>
                <w:szCs w:val="24"/>
              </w:rPr>
              <w:t>и</w:t>
            </w:r>
            <w:r w:rsidRPr="0003772B">
              <w:rPr>
                <w:color w:val="000000"/>
                <w:sz w:val="24"/>
                <w:szCs w:val="24"/>
              </w:rPr>
              <w:t>тального стро</w:t>
            </w:r>
            <w:r w:rsidRPr="0003772B">
              <w:rPr>
                <w:color w:val="000000"/>
                <w:sz w:val="24"/>
                <w:szCs w:val="24"/>
              </w:rPr>
              <w:t>и</w:t>
            </w:r>
            <w:r w:rsidRPr="0003772B">
              <w:rPr>
                <w:color w:val="000000"/>
                <w:sz w:val="24"/>
                <w:szCs w:val="24"/>
              </w:rPr>
              <w:t>тельства по з</w:t>
            </w:r>
            <w:r w:rsidRPr="0003772B">
              <w:rPr>
                <w:color w:val="000000"/>
                <w:sz w:val="24"/>
                <w:szCs w:val="24"/>
              </w:rPr>
              <w:t>а</w:t>
            </w:r>
            <w:r w:rsidRPr="0003772B">
              <w:rPr>
                <w:color w:val="000000"/>
                <w:sz w:val="24"/>
                <w:szCs w:val="24"/>
              </w:rPr>
              <w:t>стройке Нижн</w:t>
            </w:r>
            <w:r w:rsidRPr="0003772B">
              <w:rPr>
                <w:color w:val="000000"/>
                <w:sz w:val="24"/>
                <w:szCs w:val="24"/>
              </w:rPr>
              <w:t>е</w:t>
            </w:r>
            <w:r w:rsidRPr="0003772B">
              <w:rPr>
                <w:color w:val="000000"/>
                <w:sz w:val="24"/>
                <w:szCs w:val="24"/>
              </w:rPr>
              <w:t>варто</w:t>
            </w:r>
            <w:r w:rsidRPr="0003772B">
              <w:rPr>
                <w:color w:val="000000"/>
                <w:sz w:val="24"/>
                <w:szCs w:val="24"/>
              </w:rPr>
              <w:t>в</w:t>
            </w:r>
            <w:r w:rsidRPr="0003772B">
              <w:rPr>
                <w:color w:val="000000"/>
                <w:sz w:val="24"/>
                <w:szCs w:val="24"/>
              </w:rPr>
              <w:t>ского района</w:t>
            </w:r>
            <w:r w:rsidR="00F30884">
              <w:rPr>
                <w:color w:val="000000"/>
                <w:sz w:val="24"/>
                <w:szCs w:val="24"/>
              </w:rPr>
              <w:t>»</w:t>
            </w:r>
          </w:p>
        </w:tc>
        <w:tc>
          <w:tcPr>
            <w:tcW w:w="2129" w:type="dxa"/>
            <w:gridSpan w:val="8"/>
            <w:tcBorders>
              <w:top w:val="nil"/>
              <w:left w:val="nil"/>
              <w:bottom w:val="single" w:sz="4" w:space="0" w:color="auto"/>
              <w:right w:val="single" w:sz="4" w:space="0" w:color="auto"/>
            </w:tcBorders>
            <w:shd w:val="clear" w:color="auto" w:fill="auto"/>
            <w:vAlign w:val="center"/>
            <w:hideMark/>
          </w:tcPr>
          <w:p w:rsidR="000E62AB" w:rsidRPr="0003772B" w:rsidRDefault="00F30884" w:rsidP="00B37063">
            <w:pPr>
              <w:rPr>
                <w:color w:val="000000"/>
                <w:sz w:val="24"/>
                <w:szCs w:val="24"/>
              </w:rPr>
            </w:pPr>
            <w:r>
              <w:rPr>
                <w:color w:val="000000"/>
                <w:sz w:val="24"/>
                <w:szCs w:val="24"/>
              </w:rPr>
              <w:lastRenderedPageBreak/>
              <w:t>в</w:t>
            </w:r>
            <w:r w:rsidR="000E62AB" w:rsidRPr="0003772B">
              <w:rPr>
                <w:color w:val="000000"/>
                <w:sz w:val="24"/>
                <w:szCs w:val="24"/>
              </w:rPr>
              <w:t>сего</w:t>
            </w:r>
          </w:p>
        </w:tc>
        <w:tc>
          <w:tcPr>
            <w:tcW w:w="136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6 890,55</w:t>
            </w:r>
          </w:p>
        </w:tc>
        <w:tc>
          <w:tcPr>
            <w:tcW w:w="170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6 890,55</w:t>
            </w:r>
          </w:p>
        </w:tc>
        <w:tc>
          <w:tcPr>
            <w:tcW w:w="1339"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5"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r>
      <w:tr w:rsidR="000E62AB" w:rsidRPr="0003772B" w:rsidTr="00AC5672">
        <w:trPr>
          <w:trHeight w:val="315"/>
          <w:jc w:val="center"/>
        </w:trPr>
        <w:tc>
          <w:tcPr>
            <w:tcW w:w="580" w:type="dxa"/>
            <w:vMerge/>
            <w:tcBorders>
              <w:top w:val="nil"/>
              <w:left w:val="single" w:sz="4" w:space="0" w:color="auto"/>
              <w:bottom w:val="single" w:sz="4" w:space="0" w:color="000000"/>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nil"/>
              <w:left w:val="single" w:sz="4" w:space="0" w:color="auto"/>
              <w:bottom w:val="single" w:sz="4" w:space="0" w:color="000000"/>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федеральный бюджет</w:t>
            </w:r>
          </w:p>
        </w:tc>
        <w:tc>
          <w:tcPr>
            <w:tcW w:w="136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39"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315"/>
          <w:jc w:val="center"/>
        </w:trPr>
        <w:tc>
          <w:tcPr>
            <w:tcW w:w="580" w:type="dxa"/>
            <w:vMerge/>
            <w:tcBorders>
              <w:top w:val="nil"/>
              <w:left w:val="single" w:sz="4" w:space="0" w:color="auto"/>
              <w:bottom w:val="single" w:sz="4" w:space="0" w:color="000000"/>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nil"/>
              <w:left w:val="single" w:sz="4" w:space="0" w:color="auto"/>
              <w:bottom w:val="single" w:sz="4" w:space="0" w:color="000000"/>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бюджет автоно</w:t>
            </w:r>
            <w:r w:rsidRPr="0003772B">
              <w:rPr>
                <w:color w:val="000000"/>
                <w:sz w:val="24"/>
                <w:szCs w:val="24"/>
              </w:rPr>
              <w:t>м</w:t>
            </w:r>
            <w:r w:rsidRPr="0003772B">
              <w:rPr>
                <w:color w:val="000000"/>
                <w:sz w:val="24"/>
                <w:szCs w:val="24"/>
              </w:rPr>
              <w:t>ного округа</w:t>
            </w:r>
          </w:p>
        </w:tc>
        <w:tc>
          <w:tcPr>
            <w:tcW w:w="136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39"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315"/>
          <w:jc w:val="center"/>
        </w:trPr>
        <w:tc>
          <w:tcPr>
            <w:tcW w:w="580" w:type="dxa"/>
            <w:vMerge/>
            <w:tcBorders>
              <w:top w:val="nil"/>
              <w:left w:val="single" w:sz="4" w:space="0" w:color="auto"/>
              <w:bottom w:val="single" w:sz="4" w:space="0" w:color="000000"/>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nil"/>
              <w:left w:val="single" w:sz="4" w:space="0" w:color="auto"/>
              <w:bottom w:val="single" w:sz="4" w:space="0" w:color="000000"/>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бюджет района</w:t>
            </w:r>
          </w:p>
        </w:tc>
        <w:tc>
          <w:tcPr>
            <w:tcW w:w="136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6 890,55</w:t>
            </w:r>
          </w:p>
        </w:tc>
        <w:tc>
          <w:tcPr>
            <w:tcW w:w="170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6 890,55</w:t>
            </w:r>
          </w:p>
        </w:tc>
        <w:tc>
          <w:tcPr>
            <w:tcW w:w="1339"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315"/>
          <w:jc w:val="center"/>
        </w:trPr>
        <w:tc>
          <w:tcPr>
            <w:tcW w:w="580" w:type="dxa"/>
            <w:vMerge/>
            <w:tcBorders>
              <w:top w:val="nil"/>
              <w:left w:val="single" w:sz="4" w:space="0" w:color="auto"/>
              <w:bottom w:val="single" w:sz="4" w:space="0" w:color="000000"/>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nil"/>
              <w:left w:val="single" w:sz="4" w:space="0" w:color="auto"/>
              <w:bottom w:val="single" w:sz="4" w:space="0" w:color="000000"/>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бюджет посел</w:t>
            </w:r>
            <w:r w:rsidRPr="0003772B">
              <w:rPr>
                <w:color w:val="000000"/>
                <w:sz w:val="24"/>
                <w:szCs w:val="24"/>
              </w:rPr>
              <w:t>е</w:t>
            </w:r>
            <w:r w:rsidRPr="0003772B">
              <w:rPr>
                <w:color w:val="000000"/>
                <w:sz w:val="24"/>
                <w:szCs w:val="24"/>
              </w:rPr>
              <w:t>ний</w:t>
            </w:r>
          </w:p>
        </w:tc>
        <w:tc>
          <w:tcPr>
            <w:tcW w:w="136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39"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630"/>
          <w:jc w:val="center"/>
        </w:trPr>
        <w:tc>
          <w:tcPr>
            <w:tcW w:w="580"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безвозмездные поступления от физических и юридических лиц</w:t>
            </w:r>
          </w:p>
        </w:tc>
        <w:tc>
          <w:tcPr>
            <w:tcW w:w="136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6 833,90</w:t>
            </w:r>
          </w:p>
        </w:tc>
        <w:tc>
          <w:tcPr>
            <w:tcW w:w="170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6 833,90</w:t>
            </w:r>
          </w:p>
        </w:tc>
        <w:tc>
          <w:tcPr>
            <w:tcW w:w="1339"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315"/>
          <w:jc w:val="center"/>
        </w:trPr>
        <w:tc>
          <w:tcPr>
            <w:tcW w:w="5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jc w:val="center"/>
              <w:rPr>
                <w:color w:val="000000"/>
                <w:sz w:val="24"/>
                <w:szCs w:val="24"/>
              </w:rPr>
            </w:pPr>
            <w:r w:rsidRPr="0003772B">
              <w:rPr>
                <w:color w:val="000000"/>
                <w:sz w:val="24"/>
                <w:szCs w:val="24"/>
              </w:rPr>
              <w:t>4.1.37.</w:t>
            </w:r>
          </w:p>
        </w:tc>
        <w:tc>
          <w:tcPr>
            <w:tcW w:w="127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E62AB" w:rsidRPr="0003772B" w:rsidRDefault="00F30884" w:rsidP="00B37063">
            <w:pPr>
              <w:jc w:val="center"/>
              <w:rPr>
                <w:color w:val="000000"/>
                <w:sz w:val="24"/>
                <w:szCs w:val="24"/>
              </w:rPr>
            </w:pPr>
            <w:r>
              <w:rPr>
                <w:color w:val="000000"/>
                <w:sz w:val="24"/>
                <w:szCs w:val="24"/>
              </w:rPr>
              <w:t>Ж</w:t>
            </w:r>
            <w:r w:rsidR="000E62AB" w:rsidRPr="0003772B">
              <w:rPr>
                <w:color w:val="000000"/>
                <w:sz w:val="24"/>
                <w:szCs w:val="24"/>
              </w:rPr>
              <w:t>илой дом по ул. Поб</w:t>
            </w:r>
            <w:r w:rsidR="000E62AB" w:rsidRPr="0003772B">
              <w:rPr>
                <w:color w:val="000000"/>
                <w:sz w:val="24"/>
                <w:szCs w:val="24"/>
              </w:rPr>
              <w:t>е</w:t>
            </w:r>
            <w:r w:rsidR="000E62AB" w:rsidRPr="0003772B">
              <w:rPr>
                <w:color w:val="000000"/>
                <w:sz w:val="24"/>
                <w:szCs w:val="24"/>
              </w:rPr>
              <w:t>ды</w:t>
            </w:r>
            <w:r>
              <w:rPr>
                <w:color w:val="000000"/>
                <w:sz w:val="24"/>
                <w:szCs w:val="24"/>
              </w:rPr>
              <w:t>,</w:t>
            </w:r>
            <w:r w:rsidR="000E62AB" w:rsidRPr="0003772B">
              <w:rPr>
                <w:color w:val="000000"/>
                <w:sz w:val="24"/>
                <w:szCs w:val="24"/>
              </w:rPr>
              <w:t xml:space="preserve"> д. 1</w:t>
            </w:r>
          </w:p>
        </w:tc>
        <w:tc>
          <w:tcPr>
            <w:tcW w:w="1135"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E62AB" w:rsidRPr="0003772B" w:rsidRDefault="000E62AB" w:rsidP="00F30884">
            <w:pPr>
              <w:jc w:val="center"/>
              <w:rPr>
                <w:color w:val="000000"/>
                <w:sz w:val="24"/>
                <w:szCs w:val="24"/>
              </w:rPr>
            </w:pPr>
            <w:r w:rsidRPr="0003772B">
              <w:rPr>
                <w:color w:val="000000"/>
                <w:sz w:val="24"/>
                <w:szCs w:val="24"/>
              </w:rPr>
              <w:t>муниц</w:t>
            </w:r>
            <w:r w:rsidRPr="0003772B">
              <w:rPr>
                <w:color w:val="000000"/>
                <w:sz w:val="24"/>
                <w:szCs w:val="24"/>
              </w:rPr>
              <w:t>и</w:t>
            </w:r>
            <w:r w:rsidRPr="0003772B">
              <w:rPr>
                <w:color w:val="000000"/>
                <w:sz w:val="24"/>
                <w:szCs w:val="24"/>
              </w:rPr>
              <w:t>пальное казенное учре</w:t>
            </w:r>
            <w:r w:rsidRPr="0003772B">
              <w:rPr>
                <w:color w:val="000000"/>
                <w:sz w:val="24"/>
                <w:szCs w:val="24"/>
              </w:rPr>
              <w:t>ж</w:t>
            </w:r>
            <w:r w:rsidRPr="0003772B">
              <w:rPr>
                <w:color w:val="000000"/>
                <w:sz w:val="24"/>
                <w:szCs w:val="24"/>
              </w:rPr>
              <w:t xml:space="preserve">дение </w:t>
            </w:r>
            <w:r w:rsidR="00F30884">
              <w:rPr>
                <w:color w:val="000000"/>
                <w:sz w:val="24"/>
                <w:szCs w:val="24"/>
              </w:rPr>
              <w:t>«</w:t>
            </w:r>
            <w:r w:rsidRPr="0003772B">
              <w:rPr>
                <w:color w:val="000000"/>
                <w:sz w:val="24"/>
                <w:szCs w:val="24"/>
              </w:rPr>
              <w:t>Упра</w:t>
            </w:r>
            <w:r w:rsidRPr="0003772B">
              <w:rPr>
                <w:color w:val="000000"/>
                <w:sz w:val="24"/>
                <w:szCs w:val="24"/>
              </w:rPr>
              <w:t>в</w:t>
            </w:r>
            <w:r w:rsidRPr="0003772B">
              <w:rPr>
                <w:color w:val="000000"/>
                <w:sz w:val="24"/>
                <w:szCs w:val="24"/>
              </w:rPr>
              <w:t>ление кап</w:t>
            </w:r>
            <w:r w:rsidRPr="0003772B">
              <w:rPr>
                <w:color w:val="000000"/>
                <w:sz w:val="24"/>
                <w:szCs w:val="24"/>
              </w:rPr>
              <w:t>и</w:t>
            </w:r>
            <w:r w:rsidRPr="0003772B">
              <w:rPr>
                <w:color w:val="000000"/>
                <w:sz w:val="24"/>
                <w:szCs w:val="24"/>
              </w:rPr>
              <w:t>тального стро</w:t>
            </w:r>
            <w:r w:rsidRPr="0003772B">
              <w:rPr>
                <w:color w:val="000000"/>
                <w:sz w:val="24"/>
                <w:szCs w:val="24"/>
              </w:rPr>
              <w:t>и</w:t>
            </w:r>
            <w:r w:rsidRPr="0003772B">
              <w:rPr>
                <w:color w:val="000000"/>
                <w:sz w:val="24"/>
                <w:szCs w:val="24"/>
              </w:rPr>
              <w:t>тельства по з</w:t>
            </w:r>
            <w:r w:rsidRPr="0003772B">
              <w:rPr>
                <w:color w:val="000000"/>
                <w:sz w:val="24"/>
                <w:szCs w:val="24"/>
              </w:rPr>
              <w:t>а</w:t>
            </w:r>
            <w:r w:rsidRPr="0003772B">
              <w:rPr>
                <w:color w:val="000000"/>
                <w:sz w:val="24"/>
                <w:szCs w:val="24"/>
              </w:rPr>
              <w:t>стройке Нижн</w:t>
            </w:r>
            <w:r w:rsidRPr="0003772B">
              <w:rPr>
                <w:color w:val="000000"/>
                <w:sz w:val="24"/>
                <w:szCs w:val="24"/>
              </w:rPr>
              <w:t>е</w:t>
            </w:r>
            <w:r w:rsidRPr="0003772B">
              <w:rPr>
                <w:color w:val="000000"/>
                <w:sz w:val="24"/>
                <w:szCs w:val="24"/>
              </w:rPr>
              <w:t>варто</w:t>
            </w:r>
            <w:r w:rsidRPr="0003772B">
              <w:rPr>
                <w:color w:val="000000"/>
                <w:sz w:val="24"/>
                <w:szCs w:val="24"/>
              </w:rPr>
              <w:t>в</w:t>
            </w:r>
            <w:r w:rsidRPr="0003772B">
              <w:rPr>
                <w:color w:val="000000"/>
                <w:sz w:val="24"/>
                <w:szCs w:val="24"/>
              </w:rPr>
              <w:t>ского района</w:t>
            </w:r>
            <w:r w:rsidR="00F30884">
              <w:rPr>
                <w:color w:val="000000"/>
                <w:sz w:val="24"/>
                <w:szCs w:val="24"/>
              </w:rPr>
              <w:t>»</w:t>
            </w: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F30884" w:rsidP="00B37063">
            <w:pPr>
              <w:rPr>
                <w:color w:val="000000"/>
                <w:sz w:val="24"/>
                <w:szCs w:val="24"/>
              </w:rPr>
            </w:pPr>
            <w:r>
              <w:rPr>
                <w:color w:val="000000"/>
                <w:sz w:val="24"/>
                <w:szCs w:val="24"/>
              </w:rPr>
              <w:t>в</w:t>
            </w:r>
            <w:r w:rsidR="000E62AB" w:rsidRPr="0003772B">
              <w:rPr>
                <w:color w:val="000000"/>
                <w:sz w:val="24"/>
                <w:szCs w:val="24"/>
              </w:rPr>
              <w:t>сего</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5 737,62</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5 737,62</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r>
      <w:tr w:rsidR="000E62AB" w:rsidRPr="0003772B" w:rsidTr="00AC5672">
        <w:trPr>
          <w:trHeight w:val="315"/>
          <w:jc w:val="center"/>
        </w:trPr>
        <w:tc>
          <w:tcPr>
            <w:tcW w:w="580"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федеральный бюджет</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315"/>
          <w:jc w:val="center"/>
        </w:trPr>
        <w:tc>
          <w:tcPr>
            <w:tcW w:w="580"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бюджет автоно</w:t>
            </w:r>
            <w:r w:rsidRPr="0003772B">
              <w:rPr>
                <w:color w:val="000000"/>
                <w:sz w:val="24"/>
                <w:szCs w:val="24"/>
              </w:rPr>
              <w:t>м</w:t>
            </w:r>
            <w:r w:rsidRPr="0003772B">
              <w:rPr>
                <w:color w:val="000000"/>
                <w:sz w:val="24"/>
                <w:szCs w:val="24"/>
              </w:rPr>
              <w:t>ного округа</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315"/>
          <w:jc w:val="center"/>
        </w:trPr>
        <w:tc>
          <w:tcPr>
            <w:tcW w:w="580" w:type="dxa"/>
            <w:vMerge/>
            <w:tcBorders>
              <w:top w:val="single" w:sz="4" w:space="0" w:color="auto"/>
              <w:left w:val="single" w:sz="4" w:space="0" w:color="auto"/>
              <w:bottom w:val="single" w:sz="4" w:space="0" w:color="000000"/>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single" w:sz="4" w:space="0" w:color="auto"/>
              <w:left w:val="single" w:sz="4" w:space="0" w:color="auto"/>
              <w:bottom w:val="single" w:sz="4" w:space="0" w:color="000000"/>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бюджет района</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5 737,62</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5 737,62</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315"/>
          <w:jc w:val="center"/>
        </w:trPr>
        <w:tc>
          <w:tcPr>
            <w:tcW w:w="580" w:type="dxa"/>
            <w:vMerge/>
            <w:tcBorders>
              <w:top w:val="nil"/>
              <w:left w:val="single" w:sz="4" w:space="0" w:color="auto"/>
              <w:bottom w:val="single" w:sz="4" w:space="0" w:color="000000"/>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nil"/>
              <w:left w:val="single" w:sz="4" w:space="0" w:color="auto"/>
              <w:bottom w:val="single" w:sz="4" w:space="0" w:color="000000"/>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бюджет посел</w:t>
            </w:r>
            <w:r w:rsidRPr="0003772B">
              <w:rPr>
                <w:color w:val="000000"/>
                <w:sz w:val="24"/>
                <w:szCs w:val="24"/>
              </w:rPr>
              <w:t>е</w:t>
            </w:r>
            <w:r w:rsidRPr="0003772B">
              <w:rPr>
                <w:color w:val="000000"/>
                <w:sz w:val="24"/>
                <w:szCs w:val="24"/>
              </w:rPr>
              <w:t>ний</w:t>
            </w:r>
          </w:p>
        </w:tc>
        <w:tc>
          <w:tcPr>
            <w:tcW w:w="136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39"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945"/>
          <w:jc w:val="center"/>
        </w:trPr>
        <w:tc>
          <w:tcPr>
            <w:tcW w:w="580" w:type="dxa"/>
            <w:vMerge/>
            <w:tcBorders>
              <w:top w:val="nil"/>
              <w:left w:val="single" w:sz="4" w:space="0" w:color="auto"/>
              <w:bottom w:val="single" w:sz="4" w:space="0" w:color="000000"/>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nil"/>
              <w:left w:val="single" w:sz="4" w:space="0" w:color="auto"/>
              <w:bottom w:val="single" w:sz="4" w:space="0" w:color="000000"/>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nil"/>
              <w:left w:val="nil"/>
              <w:bottom w:val="single" w:sz="4" w:space="0" w:color="auto"/>
              <w:right w:val="single" w:sz="4" w:space="0" w:color="auto"/>
            </w:tcBorders>
            <w:shd w:val="clear" w:color="auto" w:fill="auto"/>
            <w:vAlign w:val="center"/>
            <w:hideMark/>
          </w:tcPr>
          <w:p w:rsidR="000E62AB" w:rsidRPr="0003772B" w:rsidRDefault="00F30884" w:rsidP="00B37063">
            <w:pPr>
              <w:rPr>
                <w:color w:val="000000"/>
                <w:sz w:val="24"/>
                <w:szCs w:val="24"/>
              </w:rPr>
            </w:pPr>
            <w:r w:rsidRPr="0003772B">
              <w:rPr>
                <w:color w:val="000000"/>
                <w:sz w:val="24"/>
                <w:szCs w:val="24"/>
              </w:rPr>
              <w:t>в т</w:t>
            </w:r>
            <w:r>
              <w:rPr>
                <w:color w:val="000000"/>
                <w:sz w:val="24"/>
                <w:szCs w:val="24"/>
              </w:rPr>
              <w:t xml:space="preserve">ом </w:t>
            </w:r>
            <w:r w:rsidRPr="0003772B">
              <w:rPr>
                <w:color w:val="000000"/>
                <w:sz w:val="24"/>
                <w:szCs w:val="24"/>
              </w:rPr>
              <w:t>ч</w:t>
            </w:r>
            <w:r>
              <w:rPr>
                <w:color w:val="000000"/>
                <w:sz w:val="24"/>
                <w:szCs w:val="24"/>
              </w:rPr>
              <w:t>исле</w:t>
            </w:r>
            <w:r w:rsidRPr="0003772B">
              <w:rPr>
                <w:color w:val="000000"/>
                <w:sz w:val="24"/>
                <w:szCs w:val="24"/>
              </w:rPr>
              <w:t xml:space="preserve"> </w:t>
            </w:r>
            <w:r w:rsidR="000E62AB" w:rsidRPr="0003772B">
              <w:rPr>
                <w:color w:val="000000"/>
                <w:sz w:val="24"/>
                <w:szCs w:val="24"/>
              </w:rPr>
              <w:t>бе</w:t>
            </w:r>
            <w:r w:rsidR="000E62AB" w:rsidRPr="0003772B">
              <w:rPr>
                <w:color w:val="000000"/>
                <w:sz w:val="24"/>
                <w:szCs w:val="24"/>
              </w:rPr>
              <w:t>з</w:t>
            </w:r>
            <w:r w:rsidR="000E62AB" w:rsidRPr="0003772B">
              <w:rPr>
                <w:color w:val="000000"/>
                <w:sz w:val="24"/>
                <w:szCs w:val="24"/>
              </w:rPr>
              <w:t>возмездные п</w:t>
            </w:r>
            <w:r w:rsidR="000E62AB" w:rsidRPr="0003772B">
              <w:rPr>
                <w:color w:val="000000"/>
                <w:sz w:val="24"/>
                <w:szCs w:val="24"/>
              </w:rPr>
              <w:t>о</w:t>
            </w:r>
            <w:r w:rsidR="000E62AB" w:rsidRPr="0003772B">
              <w:rPr>
                <w:color w:val="000000"/>
                <w:sz w:val="24"/>
                <w:szCs w:val="24"/>
              </w:rPr>
              <w:t>ступления от ф</w:t>
            </w:r>
            <w:r w:rsidR="000E62AB" w:rsidRPr="0003772B">
              <w:rPr>
                <w:color w:val="000000"/>
                <w:sz w:val="24"/>
                <w:szCs w:val="24"/>
              </w:rPr>
              <w:t>и</w:t>
            </w:r>
            <w:r w:rsidR="000E62AB" w:rsidRPr="0003772B">
              <w:rPr>
                <w:color w:val="000000"/>
                <w:sz w:val="24"/>
                <w:szCs w:val="24"/>
              </w:rPr>
              <w:t>зических и юр</w:t>
            </w:r>
            <w:r w:rsidR="000E62AB" w:rsidRPr="0003772B">
              <w:rPr>
                <w:color w:val="000000"/>
                <w:sz w:val="24"/>
                <w:szCs w:val="24"/>
              </w:rPr>
              <w:t>и</w:t>
            </w:r>
            <w:r w:rsidR="000E62AB" w:rsidRPr="0003772B">
              <w:rPr>
                <w:color w:val="000000"/>
                <w:sz w:val="24"/>
                <w:szCs w:val="24"/>
              </w:rPr>
              <w:t>дических лиц</w:t>
            </w:r>
          </w:p>
        </w:tc>
        <w:tc>
          <w:tcPr>
            <w:tcW w:w="136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39"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315"/>
          <w:jc w:val="center"/>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jc w:val="center"/>
              <w:rPr>
                <w:color w:val="000000"/>
                <w:sz w:val="24"/>
                <w:szCs w:val="24"/>
              </w:rPr>
            </w:pPr>
            <w:r w:rsidRPr="0003772B">
              <w:rPr>
                <w:color w:val="000000"/>
                <w:sz w:val="24"/>
                <w:szCs w:val="24"/>
              </w:rPr>
              <w:t> </w:t>
            </w:r>
          </w:p>
        </w:tc>
        <w:tc>
          <w:tcPr>
            <w:tcW w:w="1274" w:type="dxa"/>
            <w:tcBorders>
              <w:top w:val="nil"/>
              <w:left w:val="nil"/>
              <w:bottom w:val="single" w:sz="4" w:space="0" w:color="auto"/>
              <w:right w:val="single" w:sz="4" w:space="0" w:color="auto"/>
            </w:tcBorders>
            <w:shd w:val="clear" w:color="auto" w:fill="auto"/>
            <w:hideMark/>
          </w:tcPr>
          <w:p w:rsidR="000E62AB" w:rsidRPr="0003772B" w:rsidRDefault="00F30884" w:rsidP="00B37063">
            <w:pPr>
              <w:jc w:val="center"/>
              <w:rPr>
                <w:b/>
                <w:bCs/>
                <w:color w:val="000000"/>
                <w:sz w:val="24"/>
                <w:szCs w:val="24"/>
              </w:rPr>
            </w:pPr>
            <w:r>
              <w:rPr>
                <w:b/>
                <w:bCs/>
                <w:color w:val="000000"/>
                <w:sz w:val="24"/>
                <w:szCs w:val="24"/>
              </w:rPr>
              <w:t>Д</w:t>
            </w:r>
            <w:r w:rsidR="000E62AB" w:rsidRPr="0003772B">
              <w:rPr>
                <w:b/>
                <w:bCs/>
                <w:color w:val="000000"/>
                <w:sz w:val="24"/>
                <w:szCs w:val="24"/>
              </w:rPr>
              <w:t>. Ва</w:t>
            </w:r>
            <w:r w:rsidR="000E62AB" w:rsidRPr="0003772B">
              <w:rPr>
                <w:b/>
                <w:bCs/>
                <w:color w:val="000000"/>
                <w:sz w:val="24"/>
                <w:szCs w:val="24"/>
              </w:rPr>
              <w:t>м</w:t>
            </w:r>
            <w:r w:rsidR="000E62AB" w:rsidRPr="0003772B">
              <w:rPr>
                <w:b/>
                <w:bCs/>
                <w:color w:val="000000"/>
                <w:sz w:val="24"/>
                <w:szCs w:val="24"/>
              </w:rPr>
              <w:t>пугол</w:t>
            </w:r>
          </w:p>
        </w:tc>
        <w:tc>
          <w:tcPr>
            <w:tcW w:w="1135" w:type="dxa"/>
            <w:tcBorders>
              <w:top w:val="nil"/>
              <w:left w:val="nil"/>
              <w:bottom w:val="single" w:sz="4" w:space="0" w:color="auto"/>
              <w:right w:val="single" w:sz="4" w:space="0" w:color="auto"/>
            </w:tcBorders>
            <w:shd w:val="clear" w:color="auto" w:fill="auto"/>
            <w:hideMark/>
          </w:tcPr>
          <w:p w:rsidR="000E62AB" w:rsidRPr="0003772B" w:rsidRDefault="000E62AB" w:rsidP="00B37063">
            <w:pPr>
              <w:jc w:val="center"/>
              <w:rPr>
                <w:color w:val="000000"/>
                <w:sz w:val="24"/>
                <w:szCs w:val="24"/>
              </w:rPr>
            </w:pPr>
            <w:r w:rsidRPr="0003772B">
              <w:rPr>
                <w:color w:val="000000"/>
                <w:sz w:val="24"/>
                <w:szCs w:val="24"/>
              </w:rPr>
              <w:t> </w:t>
            </w:r>
          </w:p>
        </w:tc>
        <w:tc>
          <w:tcPr>
            <w:tcW w:w="2129" w:type="dxa"/>
            <w:gridSpan w:val="8"/>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6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70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39"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315"/>
          <w:jc w:val="center"/>
        </w:trPr>
        <w:tc>
          <w:tcPr>
            <w:tcW w:w="5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jc w:val="center"/>
              <w:rPr>
                <w:color w:val="000000"/>
                <w:sz w:val="24"/>
                <w:szCs w:val="24"/>
              </w:rPr>
            </w:pPr>
            <w:r w:rsidRPr="0003772B">
              <w:rPr>
                <w:color w:val="000000"/>
                <w:sz w:val="24"/>
                <w:szCs w:val="24"/>
              </w:rPr>
              <w:t>4.1.</w:t>
            </w:r>
            <w:r w:rsidRPr="0003772B">
              <w:rPr>
                <w:color w:val="000000"/>
                <w:sz w:val="24"/>
                <w:szCs w:val="24"/>
              </w:rPr>
              <w:lastRenderedPageBreak/>
              <w:t>38.</w:t>
            </w:r>
          </w:p>
        </w:tc>
        <w:tc>
          <w:tcPr>
            <w:tcW w:w="127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E62AB" w:rsidRPr="0003772B" w:rsidRDefault="000E62AB" w:rsidP="00B37063">
            <w:pPr>
              <w:jc w:val="center"/>
              <w:rPr>
                <w:color w:val="000000"/>
                <w:sz w:val="24"/>
                <w:szCs w:val="24"/>
              </w:rPr>
            </w:pPr>
            <w:r w:rsidRPr="0003772B">
              <w:rPr>
                <w:color w:val="000000"/>
                <w:sz w:val="24"/>
                <w:szCs w:val="24"/>
              </w:rPr>
              <w:lastRenderedPageBreak/>
              <w:t>2-</w:t>
            </w:r>
            <w:r w:rsidRPr="0003772B">
              <w:rPr>
                <w:color w:val="000000"/>
                <w:sz w:val="24"/>
                <w:szCs w:val="24"/>
              </w:rPr>
              <w:lastRenderedPageBreak/>
              <w:t>кварти</w:t>
            </w:r>
            <w:r w:rsidRPr="0003772B">
              <w:rPr>
                <w:color w:val="000000"/>
                <w:sz w:val="24"/>
                <w:szCs w:val="24"/>
              </w:rPr>
              <w:t>р</w:t>
            </w:r>
            <w:r w:rsidRPr="0003772B">
              <w:rPr>
                <w:color w:val="000000"/>
                <w:sz w:val="24"/>
                <w:szCs w:val="24"/>
              </w:rPr>
              <w:t>ный ж</w:t>
            </w:r>
            <w:r w:rsidRPr="0003772B">
              <w:rPr>
                <w:color w:val="000000"/>
                <w:sz w:val="24"/>
                <w:szCs w:val="24"/>
              </w:rPr>
              <w:t>и</w:t>
            </w:r>
            <w:r w:rsidRPr="0003772B">
              <w:rPr>
                <w:color w:val="000000"/>
                <w:sz w:val="24"/>
                <w:szCs w:val="24"/>
              </w:rPr>
              <w:t>лой дом по ул. Зырянова, д. 26</w:t>
            </w:r>
          </w:p>
        </w:tc>
        <w:tc>
          <w:tcPr>
            <w:tcW w:w="1135"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E62AB" w:rsidRPr="0003772B" w:rsidRDefault="000E62AB" w:rsidP="00F30884">
            <w:pPr>
              <w:jc w:val="center"/>
              <w:rPr>
                <w:color w:val="000000"/>
                <w:sz w:val="24"/>
                <w:szCs w:val="24"/>
              </w:rPr>
            </w:pPr>
            <w:r w:rsidRPr="0003772B">
              <w:rPr>
                <w:color w:val="000000"/>
                <w:sz w:val="24"/>
                <w:szCs w:val="24"/>
              </w:rPr>
              <w:lastRenderedPageBreak/>
              <w:t>муниц</w:t>
            </w:r>
            <w:r w:rsidRPr="0003772B">
              <w:rPr>
                <w:color w:val="000000"/>
                <w:sz w:val="24"/>
                <w:szCs w:val="24"/>
              </w:rPr>
              <w:t>и</w:t>
            </w:r>
            <w:r w:rsidRPr="0003772B">
              <w:rPr>
                <w:color w:val="000000"/>
                <w:sz w:val="24"/>
                <w:szCs w:val="24"/>
              </w:rPr>
              <w:lastRenderedPageBreak/>
              <w:t>пальное казенное учре</w:t>
            </w:r>
            <w:r w:rsidRPr="0003772B">
              <w:rPr>
                <w:color w:val="000000"/>
                <w:sz w:val="24"/>
                <w:szCs w:val="24"/>
              </w:rPr>
              <w:t>ж</w:t>
            </w:r>
            <w:r w:rsidRPr="0003772B">
              <w:rPr>
                <w:color w:val="000000"/>
                <w:sz w:val="24"/>
                <w:szCs w:val="24"/>
              </w:rPr>
              <w:t xml:space="preserve">дение </w:t>
            </w:r>
            <w:r w:rsidR="00F30884">
              <w:rPr>
                <w:color w:val="000000"/>
                <w:sz w:val="24"/>
                <w:szCs w:val="24"/>
              </w:rPr>
              <w:t>«</w:t>
            </w:r>
            <w:r w:rsidRPr="0003772B">
              <w:rPr>
                <w:color w:val="000000"/>
                <w:sz w:val="24"/>
                <w:szCs w:val="24"/>
              </w:rPr>
              <w:t>Упра</w:t>
            </w:r>
            <w:r w:rsidRPr="0003772B">
              <w:rPr>
                <w:color w:val="000000"/>
                <w:sz w:val="24"/>
                <w:szCs w:val="24"/>
              </w:rPr>
              <w:t>в</w:t>
            </w:r>
            <w:r w:rsidRPr="0003772B">
              <w:rPr>
                <w:color w:val="000000"/>
                <w:sz w:val="24"/>
                <w:szCs w:val="24"/>
              </w:rPr>
              <w:t>ление кап</w:t>
            </w:r>
            <w:r w:rsidRPr="0003772B">
              <w:rPr>
                <w:color w:val="000000"/>
                <w:sz w:val="24"/>
                <w:szCs w:val="24"/>
              </w:rPr>
              <w:t>и</w:t>
            </w:r>
            <w:r w:rsidRPr="0003772B">
              <w:rPr>
                <w:color w:val="000000"/>
                <w:sz w:val="24"/>
                <w:szCs w:val="24"/>
              </w:rPr>
              <w:t>тального стро</w:t>
            </w:r>
            <w:r w:rsidRPr="0003772B">
              <w:rPr>
                <w:color w:val="000000"/>
                <w:sz w:val="24"/>
                <w:szCs w:val="24"/>
              </w:rPr>
              <w:t>и</w:t>
            </w:r>
            <w:r w:rsidRPr="0003772B">
              <w:rPr>
                <w:color w:val="000000"/>
                <w:sz w:val="24"/>
                <w:szCs w:val="24"/>
              </w:rPr>
              <w:t>тельства по з</w:t>
            </w:r>
            <w:r w:rsidRPr="0003772B">
              <w:rPr>
                <w:color w:val="000000"/>
                <w:sz w:val="24"/>
                <w:szCs w:val="24"/>
              </w:rPr>
              <w:t>а</w:t>
            </w:r>
            <w:r w:rsidRPr="0003772B">
              <w:rPr>
                <w:color w:val="000000"/>
                <w:sz w:val="24"/>
                <w:szCs w:val="24"/>
              </w:rPr>
              <w:t>стройке Нижн</w:t>
            </w:r>
            <w:r w:rsidRPr="0003772B">
              <w:rPr>
                <w:color w:val="000000"/>
                <w:sz w:val="24"/>
                <w:szCs w:val="24"/>
              </w:rPr>
              <w:t>е</w:t>
            </w:r>
            <w:r w:rsidRPr="0003772B">
              <w:rPr>
                <w:color w:val="000000"/>
                <w:sz w:val="24"/>
                <w:szCs w:val="24"/>
              </w:rPr>
              <w:t>варто</w:t>
            </w:r>
            <w:r w:rsidRPr="0003772B">
              <w:rPr>
                <w:color w:val="000000"/>
                <w:sz w:val="24"/>
                <w:szCs w:val="24"/>
              </w:rPr>
              <w:t>в</w:t>
            </w:r>
            <w:r w:rsidRPr="0003772B">
              <w:rPr>
                <w:color w:val="000000"/>
                <w:sz w:val="24"/>
                <w:szCs w:val="24"/>
              </w:rPr>
              <w:t>ского района</w:t>
            </w:r>
            <w:r w:rsidR="00F30884">
              <w:rPr>
                <w:color w:val="000000"/>
                <w:sz w:val="24"/>
                <w:szCs w:val="24"/>
              </w:rPr>
              <w:t>»</w:t>
            </w: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F30884" w:rsidP="00B37063">
            <w:pPr>
              <w:rPr>
                <w:color w:val="000000"/>
                <w:sz w:val="24"/>
                <w:szCs w:val="24"/>
              </w:rPr>
            </w:pPr>
            <w:r>
              <w:rPr>
                <w:color w:val="000000"/>
                <w:sz w:val="24"/>
                <w:szCs w:val="24"/>
              </w:rPr>
              <w:lastRenderedPageBreak/>
              <w:t>в</w:t>
            </w:r>
            <w:r w:rsidR="000E62AB" w:rsidRPr="0003772B">
              <w:rPr>
                <w:color w:val="000000"/>
                <w:sz w:val="24"/>
                <w:szCs w:val="24"/>
              </w:rPr>
              <w:t>сего</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2 982,18</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2 982,18</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r>
      <w:tr w:rsidR="000E62AB" w:rsidRPr="0003772B" w:rsidTr="00AC5672">
        <w:trPr>
          <w:trHeight w:val="315"/>
          <w:jc w:val="center"/>
        </w:trPr>
        <w:tc>
          <w:tcPr>
            <w:tcW w:w="580"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федеральный бюджет</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315"/>
          <w:jc w:val="center"/>
        </w:trPr>
        <w:tc>
          <w:tcPr>
            <w:tcW w:w="580"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бюджет автоно</w:t>
            </w:r>
            <w:r w:rsidRPr="0003772B">
              <w:rPr>
                <w:color w:val="000000"/>
                <w:sz w:val="24"/>
                <w:szCs w:val="24"/>
              </w:rPr>
              <w:t>м</w:t>
            </w:r>
            <w:r w:rsidRPr="0003772B">
              <w:rPr>
                <w:color w:val="000000"/>
                <w:sz w:val="24"/>
                <w:szCs w:val="24"/>
              </w:rPr>
              <w:t>ного округа</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315"/>
          <w:jc w:val="center"/>
        </w:trPr>
        <w:tc>
          <w:tcPr>
            <w:tcW w:w="580"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бюджет района</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2 982,18</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2 982,18</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315"/>
          <w:jc w:val="center"/>
        </w:trPr>
        <w:tc>
          <w:tcPr>
            <w:tcW w:w="580"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бюджет посел</w:t>
            </w:r>
            <w:r w:rsidRPr="0003772B">
              <w:rPr>
                <w:color w:val="000000"/>
                <w:sz w:val="24"/>
                <w:szCs w:val="24"/>
              </w:rPr>
              <w:t>е</w:t>
            </w:r>
            <w:r w:rsidRPr="0003772B">
              <w:rPr>
                <w:color w:val="000000"/>
                <w:sz w:val="24"/>
                <w:szCs w:val="24"/>
              </w:rPr>
              <w:t>ний</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945"/>
          <w:jc w:val="center"/>
        </w:trPr>
        <w:tc>
          <w:tcPr>
            <w:tcW w:w="580"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F30884" w:rsidP="00B37063">
            <w:pPr>
              <w:rPr>
                <w:color w:val="000000"/>
                <w:sz w:val="24"/>
                <w:szCs w:val="24"/>
              </w:rPr>
            </w:pPr>
            <w:r w:rsidRPr="0003772B">
              <w:rPr>
                <w:color w:val="000000"/>
                <w:sz w:val="24"/>
                <w:szCs w:val="24"/>
              </w:rPr>
              <w:t>в т</w:t>
            </w:r>
            <w:r>
              <w:rPr>
                <w:color w:val="000000"/>
                <w:sz w:val="24"/>
                <w:szCs w:val="24"/>
              </w:rPr>
              <w:t xml:space="preserve">ом </w:t>
            </w:r>
            <w:r w:rsidRPr="0003772B">
              <w:rPr>
                <w:color w:val="000000"/>
                <w:sz w:val="24"/>
                <w:szCs w:val="24"/>
              </w:rPr>
              <w:t>ч</w:t>
            </w:r>
            <w:r>
              <w:rPr>
                <w:color w:val="000000"/>
                <w:sz w:val="24"/>
                <w:szCs w:val="24"/>
              </w:rPr>
              <w:t>исле</w:t>
            </w:r>
            <w:r w:rsidRPr="0003772B">
              <w:rPr>
                <w:color w:val="000000"/>
                <w:sz w:val="24"/>
                <w:szCs w:val="24"/>
              </w:rPr>
              <w:t xml:space="preserve"> </w:t>
            </w:r>
            <w:r w:rsidR="000E62AB" w:rsidRPr="0003772B">
              <w:rPr>
                <w:color w:val="000000"/>
                <w:sz w:val="24"/>
                <w:szCs w:val="24"/>
              </w:rPr>
              <w:t>бе</w:t>
            </w:r>
            <w:r w:rsidR="000E62AB" w:rsidRPr="0003772B">
              <w:rPr>
                <w:color w:val="000000"/>
                <w:sz w:val="24"/>
                <w:szCs w:val="24"/>
              </w:rPr>
              <w:t>з</w:t>
            </w:r>
            <w:r w:rsidR="000E62AB" w:rsidRPr="0003772B">
              <w:rPr>
                <w:color w:val="000000"/>
                <w:sz w:val="24"/>
                <w:szCs w:val="24"/>
              </w:rPr>
              <w:t>возмездные п</w:t>
            </w:r>
            <w:r w:rsidR="000E62AB" w:rsidRPr="0003772B">
              <w:rPr>
                <w:color w:val="000000"/>
                <w:sz w:val="24"/>
                <w:szCs w:val="24"/>
              </w:rPr>
              <w:t>о</w:t>
            </w:r>
            <w:r w:rsidR="000E62AB" w:rsidRPr="0003772B">
              <w:rPr>
                <w:color w:val="000000"/>
                <w:sz w:val="24"/>
                <w:szCs w:val="24"/>
              </w:rPr>
              <w:t>ступления от ф</w:t>
            </w:r>
            <w:r w:rsidR="000E62AB" w:rsidRPr="0003772B">
              <w:rPr>
                <w:color w:val="000000"/>
                <w:sz w:val="24"/>
                <w:szCs w:val="24"/>
              </w:rPr>
              <w:t>и</w:t>
            </w:r>
            <w:r w:rsidR="000E62AB" w:rsidRPr="0003772B">
              <w:rPr>
                <w:color w:val="000000"/>
                <w:sz w:val="24"/>
                <w:szCs w:val="24"/>
              </w:rPr>
              <w:t>зических и юр</w:t>
            </w:r>
            <w:r w:rsidR="000E62AB" w:rsidRPr="0003772B">
              <w:rPr>
                <w:color w:val="000000"/>
                <w:sz w:val="24"/>
                <w:szCs w:val="24"/>
              </w:rPr>
              <w:t>и</w:t>
            </w:r>
            <w:r w:rsidR="000E62AB" w:rsidRPr="0003772B">
              <w:rPr>
                <w:color w:val="000000"/>
                <w:sz w:val="24"/>
                <w:szCs w:val="24"/>
              </w:rPr>
              <w:t>дических лиц</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315"/>
          <w:jc w:val="center"/>
        </w:trPr>
        <w:tc>
          <w:tcPr>
            <w:tcW w:w="5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jc w:val="center"/>
              <w:rPr>
                <w:color w:val="000000"/>
                <w:sz w:val="24"/>
                <w:szCs w:val="24"/>
              </w:rPr>
            </w:pPr>
            <w:r w:rsidRPr="0003772B">
              <w:rPr>
                <w:color w:val="000000"/>
                <w:sz w:val="24"/>
                <w:szCs w:val="24"/>
              </w:rPr>
              <w:t>4.1.39.</w:t>
            </w:r>
          </w:p>
        </w:tc>
        <w:tc>
          <w:tcPr>
            <w:tcW w:w="127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E62AB" w:rsidRPr="0003772B" w:rsidRDefault="00F30884" w:rsidP="00B37063">
            <w:pPr>
              <w:jc w:val="center"/>
              <w:rPr>
                <w:color w:val="000000"/>
                <w:sz w:val="24"/>
                <w:szCs w:val="24"/>
              </w:rPr>
            </w:pPr>
            <w:r>
              <w:rPr>
                <w:color w:val="000000"/>
                <w:sz w:val="24"/>
                <w:szCs w:val="24"/>
              </w:rPr>
              <w:t>Ж</w:t>
            </w:r>
            <w:r w:rsidR="000E62AB" w:rsidRPr="0003772B">
              <w:rPr>
                <w:color w:val="000000"/>
                <w:sz w:val="24"/>
                <w:szCs w:val="24"/>
              </w:rPr>
              <w:t>илой дом по ул. Зыр</w:t>
            </w:r>
            <w:r w:rsidR="000E62AB" w:rsidRPr="0003772B">
              <w:rPr>
                <w:color w:val="000000"/>
                <w:sz w:val="24"/>
                <w:szCs w:val="24"/>
              </w:rPr>
              <w:t>я</w:t>
            </w:r>
            <w:r w:rsidR="000E62AB" w:rsidRPr="0003772B">
              <w:rPr>
                <w:color w:val="000000"/>
                <w:sz w:val="24"/>
                <w:szCs w:val="24"/>
              </w:rPr>
              <w:t>нова, 12а (отопл</w:t>
            </w:r>
            <w:r w:rsidR="000E62AB" w:rsidRPr="0003772B">
              <w:rPr>
                <w:color w:val="000000"/>
                <w:sz w:val="24"/>
                <w:szCs w:val="24"/>
              </w:rPr>
              <w:t>е</w:t>
            </w:r>
            <w:r w:rsidR="000E62AB" w:rsidRPr="0003772B">
              <w:rPr>
                <w:color w:val="000000"/>
                <w:sz w:val="24"/>
                <w:szCs w:val="24"/>
              </w:rPr>
              <w:t>ние)</w:t>
            </w:r>
          </w:p>
        </w:tc>
        <w:tc>
          <w:tcPr>
            <w:tcW w:w="1135"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E62AB" w:rsidRPr="0003772B" w:rsidRDefault="000E62AB" w:rsidP="00F30884">
            <w:pPr>
              <w:jc w:val="center"/>
              <w:rPr>
                <w:color w:val="000000"/>
                <w:sz w:val="24"/>
                <w:szCs w:val="24"/>
              </w:rPr>
            </w:pPr>
            <w:r w:rsidRPr="0003772B">
              <w:rPr>
                <w:color w:val="000000"/>
                <w:sz w:val="24"/>
                <w:szCs w:val="24"/>
              </w:rPr>
              <w:t>муниц</w:t>
            </w:r>
            <w:r w:rsidRPr="0003772B">
              <w:rPr>
                <w:color w:val="000000"/>
                <w:sz w:val="24"/>
                <w:szCs w:val="24"/>
              </w:rPr>
              <w:t>и</w:t>
            </w:r>
            <w:r w:rsidRPr="0003772B">
              <w:rPr>
                <w:color w:val="000000"/>
                <w:sz w:val="24"/>
                <w:szCs w:val="24"/>
              </w:rPr>
              <w:t>пальное казенное учре</w:t>
            </w:r>
            <w:r w:rsidR="00F30884">
              <w:rPr>
                <w:color w:val="000000"/>
                <w:sz w:val="24"/>
                <w:szCs w:val="24"/>
              </w:rPr>
              <w:t>ж</w:t>
            </w:r>
            <w:r w:rsidR="00F30884">
              <w:rPr>
                <w:color w:val="000000"/>
                <w:sz w:val="24"/>
                <w:szCs w:val="24"/>
              </w:rPr>
              <w:t>дение «</w:t>
            </w:r>
            <w:r w:rsidRPr="0003772B">
              <w:rPr>
                <w:color w:val="000000"/>
                <w:sz w:val="24"/>
                <w:szCs w:val="24"/>
              </w:rPr>
              <w:t>Упра</w:t>
            </w:r>
            <w:r w:rsidRPr="0003772B">
              <w:rPr>
                <w:color w:val="000000"/>
                <w:sz w:val="24"/>
                <w:szCs w:val="24"/>
              </w:rPr>
              <w:t>в</w:t>
            </w:r>
            <w:r w:rsidRPr="0003772B">
              <w:rPr>
                <w:color w:val="000000"/>
                <w:sz w:val="24"/>
                <w:szCs w:val="24"/>
              </w:rPr>
              <w:t>ление кап</w:t>
            </w:r>
            <w:r w:rsidRPr="0003772B">
              <w:rPr>
                <w:color w:val="000000"/>
                <w:sz w:val="24"/>
                <w:szCs w:val="24"/>
              </w:rPr>
              <w:t>и</w:t>
            </w:r>
            <w:r w:rsidRPr="0003772B">
              <w:rPr>
                <w:color w:val="000000"/>
                <w:sz w:val="24"/>
                <w:szCs w:val="24"/>
              </w:rPr>
              <w:t>тального стро</w:t>
            </w:r>
            <w:r w:rsidRPr="0003772B">
              <w:rPr>
                <w:color w:val="000000"/>
                <w:sz w:val="24"/>
                <w:szCs w:val="24"/>
              </w:rPr>
              <w:t>и</w:t>
            </w:r>
            <w:r w:rsidRPr="0003772B">
              <w:rPr>
                <w:color w:val="000000"/>
                <w:sz w:val="24"/>
                <w:szCs w:val="24"/>
              </w:rPr>
              <w:t>тельства по з</w:t>
            </w:r>
            <w:r w:rsidRPr="0003772B">
              <w:rPr>
                <w:color w:val="000000"/>
                <w:sz w:val="24"/>
                <w:szCs w:val="24"/>
              </w:rPr>
              <w:t>а</w:t>
            </w:r>
            <w:r w:rsidRPr="0003772B">
              <w:rPr>
                <w:color w:val="000000"/>
                <w:sz w:val="24"/>
                <w:szCs w:val="24"/>
              </w:rPr>
              <w:t>стройке Нижн</w:t>
            </w:r>
            <w:r w:rsidRPr="0003772B">
              <w:rPr>
                <w:color w:val="000000"/>
                <w:sz w:val="24"/>
                <w:szCs w:val="24"/>
              </w:rPr>
              <w:t>е</w:t>
            </w:r>
            <w:r w:rsidRPr="0003772B">
              <w:rPr>
                <w:color w:val="000000"/>
                <w:sz w:val="24"/>
                <w:szCs w:val="24"/>
              </w:rPr>
              <w:t>варто</w:t>
            </w:r>
            <w:r w:rsidRPr="0003772B">
              <w:rPr>
                <w:color w:val="000000"/>
                <w:sz w:val="24"/>
                <w:szCs w:val="24"/>
              </w:rPr>
              <w:t>в</w:t>
            </w:r>
            <w:r w:rsidRPr="0003772B">
              <w:rPr>
                <w:color w:val="000000"/>
                <w:sz w:val="24"/>
                <w:szCs w:val="24"/>
              </w:rPr>
              <w:t>ского района</w:t>
            </w:r>
            <w:r w:rsidR="00F30884">
              <w:rPr>
                <w:color w:val="000000"/>
                <w:sz w:val="24"/>
                <w:szCs w:val="24"/>
              </w:rPr>
              <w:t>»</w:t>
            </w: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F30884" w:rsidP="00B37063">
            <w:pPr>
              <w:rPr>
                <w:color w:val="000000"/>
                <w:sz w:val="24"/>
                <w:szCs w:val="24"/>
              </w:rPr>
            </w:pPr>
            <w:r>
              <w:rPr>
                <w:color w:val="000000"/>
                <w:sz w:val="24"/>
                <w:szCs w:val="24"/>
              </w:rPr>
              <w:t>в</w:t>
            </w:r>
            <w:r w:rsidR="000E62AB" w:rsidRPr="0003772B">
              <w:rPr>
                <w:color w:val="000000"/>
                <w:sz w:val="24"/>
                <w:szCs w:val="24"/>
              </w:rPr>
              <w:t>сего</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132,63</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132,63</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r>
      <w:tr w:rsidR="000E62AB" w:rsidRPr="0003772B" w:rsidTr="00AC5672">
        <w:trPr>
          <w:trHeight w:val="315"/>
          <w:jc w:val="center"/>
        </w:trPr>
        <w:tc>
          <w:tcPr>
            <w:tcW w:w="580"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федеральный бюджет</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315"/>
          <w:jc w:val="center"/>
        </w:trPr>
        <w:tc>
          <w:tcPr>
            <w:tcW w:w="580" w:type="dxa"/>
            <w:vMerge/>
            <w:tcBorders>
              <w:top w:val="single" w:sz="4" w:space="0" w:color="auto"/>
              <w:left w:val="single" w:sz="4" w:space="0" w:color="auto"/>
              <w:bottom w:val="single" w:sz="4" w:space="0" w:color="000000"/>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single" w:sz="4" w:space="0" w:color="auto"/>
              <w:left w:val="single" w:sz="4" w:space="0" w:color="auto"/>
              <w:bottom w:val="single" w:sz="4" w:space="0" w:color="000000"/>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бюджет автоно</w:t>
            </w:r>
            <w:r w:rsidRPr="0003772B">
              <w:rPr>
                <w:color w:val="000000"/>
                <w:sz w:val="24"/>
                <w:szCs w:val="24"/>
              </w:rPr>
              <w:t>м</w:t>
            </w:r>
            <w:r w:rsidRPr="0003772B">
              <w:rPr>
                <w:color w:val="000000"/>
                <w:sz w:val="24"/>
                <w:szCs w:val="24"/>
              </w:rPr>
              <w:t>ного округа</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315"/>
          <w:jc w:val="center"/>
        </w:trPr>
        <w:tc>
          <w:tcPr>
            <w:tcW w:w="580" w:type="dxa"/>
            <w:vMerge/>
            <w:tcBorders>
              <w:top w:val="nil"/>
              <w:left w:val="single" w:sz="4" w:space="0" w:color="auto"/>
              <w:bottom w:val="single" w:sz="4" w:space="0" w:color="000000"/>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nil"/>
              <w:left w:val="single" w:sz="4" w:space="0" w:color="auto"/>
              <w:bottom w:val="single" w:sz="4" w:space="0" w:color="000000"/>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бюджет района</w:t>
            </w:r>
          </w:p>
        </w:tc>
        <w:tc>
          <w:tcPr>
            <w:tcW w:w="136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132,63</w:t>
            </w:r>
          </w:p>
        </w:tc>
        <w:tc>
          <w:tcPr>
            <w:tcW w:w="170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132,63</w:t>
            </w:r>
          </w:p>
        </w:tc>
        <w:tc>
          <w:tcPr>
            <w:tcW w:w="1339"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315"/>
          <w:jc w:val="center"/>
        </w:trPr>
        <w:tc>
          <w:tcPr>
            <w:tcW w:w="580" w:type="dxa"/>
            <w:vMerge/>
            <w:tcBorders>
              <w:top w:val="nil"/>
              <w:left w:val="single" w:sz="4" w:space="0" w:color="auto"/>
              <w:bottom w:val="single" w:sz="4" w:space="0" w:color="000000"/>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nil"/>
              <w:left w:val="single" w:sz="4" w:space="0" w:color="auto"/>
              <w:bottom w:val="single" w:sz="4" w:space="0" w:color="000000"/>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бюджет посел</w:t>
            </w:r>
            <w:r w:rsidRPr="0003772B">
              <w:rPr>
                <w:color w:val="000000"/>
                <w:sz w:val="24"/>
                <w:szCs w:val="24"/>
              </w:rPr>
              <w:t>е</w:t>
            </w:r>
            <w:r w:rsidRPr="0003772B">
              <w:rPr>
                <w:color w:val="000000"/>
                <w:sz w:val="24"/>
                <w:szCs w:val="24"/>
              </w:rPr>
              <w:t>ний</w:t>
            </w:r>
          </w:p>
        </w:tc>
        <w:tc>
          <w:tcPr>
            <w:tcW w:w="136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39"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945"/>
          <w:jc w:val="center"/>
        </w:trPr>
        <w:tc>
          <w:tcPr>
            <w:tcW w:w="580"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nil"/>
              <w:left w:val="nil"/>
              <w:bottom w:val="single" w:sz="4" w:space="0" w:color="auto"/>
              <w:right w:val="single" w:sz="4" w:space="0" w:color="auto"/>
            </w:tcBorders>
            <w:shd w:val="clear" w:color="auto" w:fill="auto"/>
            <w:vAlign w:val="center"/>
            <w:hideMark/>
          </w:tcPr>
          <w:p w:rsidR="000E62AB" w:rsidRPr="0003772B" w:rsidRDefault="00F30884" w:rsidP="00B37063">
            <w:pPr>
              <w:rPr>
                <w:color w:val="000000"/>
                <w:sz w:val="24"/>
                <w:szCs w:val="24"/>
              </w:rPr>
            </w:pPr>
            <w:r w:rsidRPr="0003772B">
              <w:rPr>
                <w:color w:val="000000"/>
                <w:sz w:val="24"/>
                <w:szCs w:val="24"/>
              </w:rPr>
              <w:t>в т</w:t>
            </w:r>
            <w:r>
              <w:rPr>
                <w:color w:val="000000"/>
                <w:sz w:val="24"/>
                <w:szCs w:val="24"/>
              </w:rPr>
              <w:t xml:space="preserve">ом </w:t>
            </w:r>
            <w:r w:rsidRPr="0003772B">
              <w:rPr>
                <w:color w:val="000000"/>
                <w:sz w:val="24"/>
                <w:szCs w:val="24"/>
              </w:rPr>
              <w:t>ч</w:t>
            </w:r>
            <w:r>
              <w:rPr>
                <w:color w:val="000000"/>
                <w:sz w:val="24"/>
                <w:szCs w:val="24"/>
              </w:rPr>
              <w:t>исле</w:t>
            </w:r>
            <w:r w:rsidRPr="0003772B">
              <w:rPr>
                <w:color w:val="000000"/>
                <w:sz w:val="24"/>
                <w:szCs w:val="24"/>
              </w:rPr>
              <w:t xml:space="preserve"> </w:t>
            </w:r>
            <w:r w:rsidR="000E62AB" w:rsidRPr="0003772B">
              <w:rPr>
                <w:color w:val="000000"/>
                <w:sz w:val="24"/>
                <w:szCs w:val="24"/>
              </w:rPr>
              <w:t>бе</w:t>
            </w:r>
            <w:r w:rsidR="000E62AB" w:rsidRPr="0003772B">
              <w:rPr>
                <w:color w:val="000000"/>
                <w:sz w:val="24"/>
                <w:szCs w:val="24"/>
              </w:rPr>
              <w:t>з</w:t>
            </w:r>
            <w:r w:rsidR="000E62AB" w:rsidRPr="0003772B">
              <w:rPr>
                <w:color w:val="000000"/>
                <w:sz w:val="24"/>
                <w:szCs w:val="24"/>
              </w:rPr>
              <w:t>возмездные п</w:t>
            </w:r>
            <w:r w:rsidR="000E62AB" w:rsidRPr="0003772B">
              <w:rPr>
                <w:color w:val="000000"/>
                <w:sz w:val="24"/>
                <w:szCs w:val="24"/>
              </w:rPr>
              <w:t>о</w:t>
            </w:r>
            <w:r w:rsidR="000E62AB" w:rsidRPr="0003772B">
              <w:rPr>
                <w:color w:val="000000"/>
                <w:sz w:val="24"/>
                <w:szCs w:val="24"/>
              </w:rPr>
              <w:t>ступления от ф</w:t>
            </w:r>
            <w:r w:rsidR="000E62AB" w:rsidRPr="0003772B">
              <w:rPr>
                <w:color w:val="000000"/>
                <w:sz w:val="24"/>
                <w:szCs w:val="24"/>
              </w:rPr>
              <w:t>и</w:t>
            </w:r>
            <w:r w:rsidR="000E62AB" w:rsidRPr="0003772B">
              <w:rPr>
                <w:color w:val="000000"/>
                <w:sz w:val="24"/>
                <w:szCs w:val="24"/>
              </w:rPr>
              <w:t>зических и юр</w:t>
            </w:r>
            <w:r w:rsidR="000E62AB" w:rsidRPr="0003772B">
              <w:rPr>
                <w:color w:val="000000"/>
                <w:sz w:val="24"/>
                <w:szCs w:val="24"/>
              </w:rPr>
              <w:t>и</w:t>
            </w:r>
            <w:r w:rsidR="000E62AB" w:rsidRPr="0003772B">
              <w:rPr>
                <w:color w:val="000000"/>
                <w:sz w:val="24"/>
                <w:szCs w:val="24"/>
              </w:rPr>
              <w:t>дических лиц</w:t>
            </w:r>
          </w:p>
        </w:tc>
        <w:tc>
          <w:tcPr>
            <w:tcW w:w="136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39"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315"/>
          <w:jc w:val="center"/>
        </w:trPr>
        <w:tc>
          <w:tcPr>
            <w:tcW w:w="5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jc w:val="center"/>
              <w:rPr>
                <w:color w:val="000000"/>
                <w:sz w:val="24"/>
                <w:szCs w:val="24"/>
              </w:rPr>
            </w:pPr>
            <w:r w:rsidRPr="0003772B">
              <w:rPr>
                <w:color w:val="000000"/>
                <w:sz w:val="24"/>
                <w:szCs w:val="24"/>
              </w:rPr>
              <w:t>4.1.</w:t>
            </w:r>
            <w:r w:rsidRPr="0003772B">
              <w:rPr>
                <w:color w:val="000000"/>
                <w:sz w:val="24"/>
                <w:szCs w:val="24"/>
              </w:rPr>
              <w:lastRenderedPageBreak/>
              <w:t>40.</w:t>
            </w:r>
          </w:p>
        </w:tc>
        <w:tc>
          <w:tcPr>
            <w:tcW w:w="127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E62AB" w:rsidRPr="0003772B" w:rsidRDefault="00F30884" w:rsidP="00F30884">
            <w:pPr>
              <w:jc w:val="center"/>
              <w:rPr>
                <w:color w:val="000000"/>
                <w:sz w:val="24"/>
                <w:szCs w:val="24"/>
              </w:rPr>
            </w:pPr>
            <w:r>
              <w:rPr>
                <w:color w:val="000000"/>
                <w:sz w:val="24"/>
                <w:szCs w:val="24"/>
              </w:rPr>
              <w:lastRenderedPageBreak/>
              <w:t>Ж</w:t>
            </w:r>
            <w:r w:rsidR="000E62AB" w:rsidRPr="0003772B">
              <w:rPr>
                <w:color w:val="000000"/>
                <w:sz w:val="24"/>
                <w:szCs w:val="24"/>
              </w:rPr>
              <w:t xml:space="preserve">илой </w:t>
            </w:r>
            <w:r w:rsidR="000E62AB" w:rsidRPr="0003772B">
              <w:rPr>
                <w:color w:val="000000"/>
                <w:sz w:val="24"/>
                <w:szCs w:val="24"/>
              </w:rPr>
              <w:lastRenderedPageBreak/>
              <w:t>дом по ул. Сад</w:t>
            </w:r>
            <w:r w:rsidR="000E62AB" w:rsidRPr="0003772B">
              <w:rPr>
                <w:color w:val="000000"/>
                <w:sz w:val="24"/>
                <w:szCs w:val="24"/>
              </w:rPr>
              <w:t>о</w:t>
            </w:r>
            <w:r w:rsidR="000E62AB" w:rsidRPr="0003772B">
              <w:rPr>
                <w:color w:val="000000"/>
                <w:sz w:val="24"/>
                <w:szCs w:val="24"/>
              </w:rPr>
              <w:t>в</w:t>
            </w:r>
            <w:r>
              <w:rPr>
                <w:color w:val="000000"/>
                <w:sz w:val="24"/>
                <w:szCs w:val="24"/>
              </w:rPr>
              <w:t>ой</w:t>
            </w:r>
            <w:r w:rsidR="000E62AB" w:rsidRPr="0003772B">
              <w:rPr>
                <w:color w:val="000000"/>
                <w:sz w:val="24"/>
                <w:szCs w:val="24"/>
              </w:rPr>
              <w:t>, д. 4</w:t>
            </w:r>
          </w:p>
        </w:tc>
        <w:tc>
          <w:tcPr>
            <w:tcW w:w="1135"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E62AB" w:rsidRPr="0003772B" w:rsidRDefault="000E62AB" w:rsidP="00F30884">
            <w:pPr>
              <w:jc w:val="center"/>
              <w:rPr>
                <w:color w:val="000000"/>
                <w:sz w:val="24"/>
                <w:szCs w:val="24"/>
              </w:rPr>
            </w:pPr>
            <w:r w:rsidRPr="0003772B">
              <w:rPr>
                <w:color w:val="000000"/>
                <w:sz w:val="24"/>
                <w:szCs w:val="24"/>
              </w:rPr>
              <w:lastRenderedPageBreak/>
              <w:t>муниц</w:t>
            </w:r>
            <w:r w:rsidRPr="0003772B">
              <w:rPr>
                <w:color w:val="000000"/>
                <w:sz w:val="24"/>
                <w:szCs w:val="24"/>
              </w:rPr>
              <w:t>и</w:t>
            </w:r>
            <w:r w:rsidRPr="0003772B">
              <w:rPr>
                <w:color w:val="000000"/>
                <w:sz w:val="24"/>
                <w:szCs w:val="24"/>
              </w:rPr>
              <w:lastRenderedPageBreak/>
              <w:t>пальное казенное учре</w:t>
            </w:r>
            <w:r w:rsidRPr="0003772B">
              <w:rPr>
                <w:color w:val="000000"/>
                <w:sz w:val="24"/>
                <w:szCs w:val="24"/>
              </w:rPr>
              <w:t>ж</w:t>
            </w:r>
            <w:r w:rsidRPr="0003772B">
              <w:rPr>
                <w:color w:val="000000"/>
                <w:sz w:val="24"/>
                <w:szCs w:val="24"/>
              </w:rPr>
              <w:t xml:space="preserve">дение </w:t>
            </w:r>
            <w:r w:rsidR="00F30884">
              <w:rPr>
                <w:color w:val="000000"/>
                <w:sz w:val="24"/>
                <w:szCs w:val="24"/>
              </w:rPr>
              <w:t>«</w:t>
            </w:r>
            <w:r w:rsidRPr="0003772B">
              <w:rPr>
                <w:color w:val="000000"/>
                <w:sz w:val="24"/>
                <w:szCs w:val="24"/>
              </w:rPr>
              <w:t>Упра</w:t>
            </w:r>
            <w:r w:rsidRPr="0003772B">
              <w:rPr>
                <w:color w:val="000000"/>
                <w:sz w:val="24"/>
                <w:szCs w:val="24"/>
              </w:rPr>
              <w:t>в</w:t>
            </w:r>
            <w:r w:rsidRPr="0003772B">
              <w:rPr>
                <w:color w:val="000000"/>
                <w:sz w:val="24"/>
                <w:szCs w:val="24"/>
              </w:rPr>
              <w:t>ление кап</w:t>
            </w:r>
            <w:r w:rsidRPr="0003772B">
              <w:rPr>
                <w:color w:val="000000"/>
                <w:sz w:val="24"/>
                <w:szCs w:val="24"/>
              </w:rPr>
              <w:t>и</w:t>
            </w:r>
            <w:r w:rsidRPr="0003772B">
              <w:rPr>
                <w:color w:val="000000"/>
                <w:sz w:val="24"/>
                <w:szCs w:val="24"/>
              </w:rPr>
              <w:t>тального стро</w:t>
            </w:r>
            <w:r w:rsidRPr="0003772B">
              <w:rPr>
                <w:color w:val="000000"/>
                <w:sz w:val="24"/>
                <w:szCs w:val="24"/>
              </w:rPr>
              <w:t>и</w:t>
            </w:r>
            <w:r w:rsidRPr="0003772B">
              <w:rPr>
                <w:color w:val="000000"/>
                <w:sz w:val="24"/>
                <w:szCs w:val="24"/>
              </w:rPr>
              <w:t>тельства по з</w:t>
            </w:r>
            <w:r w:rsidRPr="0003772B">
              <w:rPr>
                <w:color w:val="000000"/>
                <w:sz w:val="24"/>
                <w:szCs w:val="24"/>
              </w:rPr>
              <w:t>а</w:t>
            </w:r>
            <w:r w:rsidRPr="0003772B">
              <w:rPr>
                <w:color w:val="000000"/>
                <w:sz w:val="24"/>
                <w:szCs w:val="24"/>
              </w:rPr>
              <w:t>стройке Нижн</w:t>
            </w:r>
            <w:r w:rsidRPr="0003772B">
              <w:rPr>
                <w:color w:val="000000"/>
                <w:sz w:val="24"/>
                <w:szCs w:val="24"/>
              </w:rPr>
              <w:t>е</w:t>
            </w:r>
            <w:r w:rsidRPr="0003772B">
              <w:rPr>
                <w:color w:val="000000"/>
                <w:sz w:val="24"/>
                <w:szCs w:val="24"/>
              </w:rPr>
              <w:t>варто</w:t>
            </w:r>
            <w:r w:rsidRPr="0003772B">
              <w:rPr>
                <w:color w:val="000000"/>
                <w:sz w:val="24"/>
                <w:szCs w:val="24"/>
              </w:rPr>
              <w:t>в</w:t>
            </w:r>
            <w:r w:rsidRPr="0003772B">
              <w:rPr>
                <w:color w:val="000000"/>
                <w:sz w:val="24"/>
                <w:szCs w:val="24"/>
              </w:rPr>
              <w:t>ского района</w:t>
            </w:r>
            <w:r w:rsidR="00F30884">
              <w:rPr>
                <w:color w:val="000000"/>
                <w:sz w:val="24"/>
                <w:szCs w:val="24"/>
              </w:rPr>
              <w:t>»</w:t>
            </w: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F30884" w:rsidP="00B37063">
            <w:pPr>
              <w:rPr>
                <w:color w:val="000000"/>
                <w:sz w:val="24"/>
                <w:szCs w:val="24"/>
              </w:rPr>
            </w:pPr>
            <w:r>
              <w:rPr>
                <w:color w:val="000000"/>
                <w:sz w:val="24"/>
                <w:szCs w:val="24"/>
              </w:rPr>
              <w:lastRenderedPageBreak/>
              <w:t>в</w:t>
            </w:r>
            <w:r w:rsidR="000E62AB" w:rsidRPr="0003772B">
              <w:rPr>
                <w:color w:val="000000"/>
                <w:sz w:val="24"/>
                <w:szCs w:val="24"/>
              </w:rPr>
              <w:t>сего</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362,39</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362,39</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r>
      <w:tr w:rsidR="000E62AB" w:rsidRPr="0003772B" w:rsidTr="00AC5672">
        <w:trPr>
          <w:trHeight w:val="315"/>
          <w:jc w:val="center"/>
        </w:trPr>
        <w:tc>
          <w:tcPr>
            <w:tcW w:w="580"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федеральный бюджет</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315"/>
          <w:jc w:val="center"/>
        </w:trPr>
        <w:tc>
          <w:tcPr>
            <w:tcW w:w="580"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бюджет автоно</w:t>
            </w:r>
            <w:r w:rsidRPr="0003772B">
              <w:rPr>
                <w:color w:val="000000"/>
                <w:sz w:val="24"/>
                <w:szCs w:val="24"/>
              </w:rPr>
              <w:t>м</w:t>
            </w:r>
            <w:r w:rsidRPr="0003772B">
              <w:rPr>
                <w:color w:val="000000"/>
                <w:sz w:val="24"/>
                <w:szCs w:val="24"/>
              </w:rPr>
              <w:t>ного округа</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315"/>
          <w:jc w:val="center"/>
        </w:trPr>
        <w:tc>
          <w:tcPr>
            <w:tcW w:w="580"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бюджет района</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362,39</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362,39</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315"/>
          <w:jc w:val="center"/>
        </w:trPr>
        <w:tc>
          <w:tcPr>
            <w:tcW w:w="580"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бюджет посел</w:t>
            </w:r>
            <w:r w:rsidRPr="0003772B">
              <w:rPr>
                <w:color w:val="000000"/>
                <w:sz w:val="24"/>
                <w:szCs w:val="24"/>
              </w:rPr>
              <w:t>е</w:t>
            </w:r>
            <w:r w:rsidRPr="0003772B">
              <w:rPr>
                <w:color w:val="000000"/>
                <w:sz w:val="24"/>
                <w:szCs w:val="24"/>
              </w:rPr>
              <w:t>ний</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945"/>
          <w:jc w:val="center"/>
        </w:trPr>
        <w:tc>
          <w:tcPr>
            <w:tcW w:w="580"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F30884" w:rsidP="00B37063">
            <w:pPr>
              <w:rPr>
                <w:color w:val="000000"/>
                <w:sz w:val="24"/>
                <w:szCs w:val="24"/>
              </w:rPr>
            </w:pPr>
            <w:r w:rsidRPr="0003772B">
              <w:rPr>
                <w:color w:val="000000"/>
                <w:sz w:val="24"/>
                <w:szCs w:val="24"/>
              </w:rPr>
              <w:t>в т</w:t>
            </w:r>
            <w:r>
              <w:rPr>
                <w:color w:val="000000"/>
                <w:sz w:val="24"/>
                <w:szCs w:val="24"/>
              </w:rPr>
              <w:t xml:space="preserve">ом </w:t>
            </w:r>
            <w:r w:rsidRPr="0003772B">
              <w:rPr>
                <w:color w:val="000000"/>
                <w:sz w:val="24"/>
                <w:szCs w:val="24"/>
              </w:rPr>
              <w:t>ч</w:t>
            </w:r>
            <w:r>
              <w:rPr>
                <w:color w:val="000000"/>
                <w:sz w:val="24"/>
                <w:szCs w:val="24"/>
              </w:rPr>
              <w:t>исле</w:t>
            </w:r>
            <w:r w:rsidRPr="0003772B">
              <w:rPr>
                <w:color w:val="000000"/>
                <w:sz w:val="24"/>
                <w:szCs w:val="24"/>
              </w:rPr>
              <w:t xml:space="preserve"> </w:t>
            </w:r>
            <w:r w:rsidR="000E62AB" w:rsidRPr="0003772B">
              <w:rPr>
                <w:color w:val="000000"/>
                <w:sz w:val="24"/>
                <w:szCs w:val="24"/>
              </w:rPr>
              <w:t>бе</w:t>
            </w:r>
            <w:r w:rsidR="000E62AB" w:rsidRPr="0003772B">
              <w:rPr>
                <w:color w:val="000000"/>
                <w:sz w:val="24"/>
                <w:szCs w:val="24"/>
              </w:rPr>
              <w:t>з</w:t>
            </w:r>
            <w:r w:rsidR="000E62AB" w:rsidRPr="0003772B">
              <w:rPr>
                <w:color w:val="000000"/>
                <w:sz w:val="24"/>
                <w:szCs w:val="24"/>
              </w:rPr>
              <w:t>возмездные п</w:t>
            </w:r>
            <w:r w:rsidR="000E62AB" w:rsidRPr="0003772B">
              <w:rPr>
                <w:color w:val="000000"/>
                <w:sz w:val="24"/>
                <w:szCs w:val="24"/>
              </w:rPr>
              <w:t>о</w:t>
            </w:r>
            <w:r w:rsidR="000E62AB" w:rsidRPr="0003772B">
              <w:rPr>
                <w:color w:val="000000"/>
                <w:sz w:val="24"/>
                <w:szCs w:val="24"/>
              </w:rPr>
              <w:t>ступления от ф</w:t>
            </w:r>
            <w:r w:rsidR="000E62AB" w:rsidRPr="0003772B">
              <w:rPr>
                <w:color w:val="000000"/>
                <w:sz w:val="24"/>
                <w:szCs w:val="24"/>
              </w:rPr>
              <w:t>и</w:t>
            </w:r>
            <w:r w:rsidR="000E62AB" w:rsidRPr="0003772B">
              <w:rPr>
                <w:color w:val="000000"/>
                <w:sz w:val="24"/>
                <w:szCs w:val="24"/>
              </w:rPr>
              <w:t>зических и юр</w:t>
            </w:r>
            <w:r w:rsidR="000E62AB" w:rsidRPr="0003772B">
              <w:rPr>
                <w:color w:val="000000"/>
                <w:sz w:val="24"/>
                <w:szCs w:val="24"/>
              </w:rPr>
              <w:t>и</w:t>
            </w:r>
            <w:r w:rsidR="000E62AB" w:rsidRPr="0003772B">
              <w:rPr>
                <w:color w:val="000000"/>
                <w:sz w:val="24"/>
                <w:szCs w:val="24"/>
              </w:rPr>
              <w:t>дических лиц</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315"/>
          <w:jc w:val="center"/>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jc w:val="center"/>
              <w:rPr>
                <w:color w:val="000000"/>
                <w:sz w:val="24"/>
                <w:szCs w:val="24"/>
              </w:rPr>
            </w:pPr>
            <w:r w:rsidRPr="0003772B">
              <w:rPr>
                <w:color w:val="000000"/>
                <w:sz w:val="24"/>
                <w:szCs w:val="24"/>
              </w:rPr>
              <w:t> </w:t>
            </w:r>
          </w:p>
        </w:tc>
        <w:tc>
          <w:tcPr>
            <w:tcW w:w="1274" w:type="dxa"/>
            <w:tcBorders>
              <w:top w:val="single" w:sz="4" w:space="0" w:color="auto"/>
              <w:left w:val="nil"/>
              <w:bottom w:val="single" w:sz="4" w:space="0" w:color="auto"/>
              <w:right w:val="single" w:sz="4" w:space="0" w:color="auto"/>
            </w:tcBorders>
            <w:shd w:val="clear" w:color="auto" w:fill="auto"/>
            <w:hideMark/>
          </w:tcPr>
          <w:p w:rsidR="000E62AB" w:rsidRPr="0003772B" w:rsidRDefault="00F30884" w:rsidP="00F30884">
            <w:pPr>
              <w:jc w:val="center"/>
              <w:rPr>
                <w:b/>
                <w:bCs/>
                <w:color w:val="000000"/>
                <w:sz w:val="24"/>
                <w:szCs w:val="24"/>
              </w:rPr>
            </w:pPr>
            <w:r>
              <w:rPr>
                <w:b/>
                <w:bCs/>
                <w:color w:val="000000"/>
                <w:sz w:val="24"/>
                <w:szCs w:val="24"/>
              </w:rPr>
              <w:t>Г</w:t>
            </w:r>
            <w:r w:rsidR="000E62AB" w:rsidRPr="0003772B">
              <w:rPr>
                <w:b/>
                <w:bCs/>
                <w:color w:val="000000"/>
                <w:sz w:val="24"/>
                <w:szCs w:val="24"/>
              </w:rPr>
              <w:t>. Ни</w:t>
            </w:r>
            <w:r w:rsidR="000E62AB" w:rsidRPr="0003772B">
              <w:rPr>
                <w:b/>
                <w:bCs/>
                <w:color w:val="000000"/>
                <w:sz w:val="24"/>
                <w:szCs w:val="24"/>
              </w:rPr>
              <w:t>ж</w:t>
            </w:r>
            <w:r w:rsidR="000E62AB" w:rsidRPr="0003772B">
              <w:rPr>
                <w:b/>
                <w:bCs/>
                <w:color w:val="000000"/>
                <w:sz w:val="24"/>
                <w:szCs w:val="24"/>
              </w:rPr>
              <w:t>нева</w:t>
            </w:r>
            <w:r w:rsidR="000E62AB" w:rsidRPr="0003772B">
              <w:rPr>
                <w:b/>
                <w:bCs/>
                <w:color w:val="000000"/>
                <w:sz w:val="24"/>
                <w:szCs w:val="24"/>
              </w:rPr>
              <w:t>р</w:t>
            </w:r>
            <w:r w:rsidR="000E62AB" w:rsidRPr="0003772B">
              <w:rPr>
                <w:b/>
                <w:bCs/>
                <w:color w:val="000000"/>
                <w:sz w:val="24"/>
                <w:szCs w:val="24"/>
              </w:rPr>
              <w:t>товск</w:t>
            </w:r>
          </w:p>
        </w:tc>
        <w:tc>
          <w:tcPr>
            <w:tcW w:w="1135" w:type="dxa"/>
            <w:tcBorders>
              <w:top w:val="single" w:sz="4" w:space="0" w:color="auto"/>
              <w:left w:val="nil"/>
              <w:bottom w:val="single" w:sz="4" w:space="0" w:color="auto"/>
              <w:right w:val="single" w:sz="4" w:space="0" w:color="auto"/>
            </w:tcBorders>
            <w:shd w:val="clear" w:color="auto" w:fill="auto"/>
            <w:hideMark/>
          </w:tcPr>
          <w:p w:rsidR="000E62AB" w:rsidRPr="0003772B" w:rsidRDefault="000E62AB" w:rsidP="00B37063">
            <w:pPr>
              <w:jc w:val="center"/>
              <w:rPr>
                <w:color w:val="000000"/>
                <w:sz w:val="24"/>
                <w:szCs w:val="24"/>
              </w:rPr>
            </w:pPr>
            <w:r w:rsidRPr="0003772B">
              <w:rPr>
                <w:color w:val="000000"/>
                <w:sz w:val="24"/>
                <w:szCs w:val="24"/>
              </w:rPr>
              <w:t> </w:t>
            </w: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315"/>
          <w:jc w:val="center"/>
        </w:trPr>
        <w:tc>
          <w:tcPr>
            <w:tcW w:w="580" w:type="dxa"/>
            <w:vMerge w:val="restart"/>
            <w:tcBorders>
              <w:top w:val="nil"/>
              <w:left w:val="single" w:sz="4" w:space="0" w:color="auto"/>
              <w:bottom w:val="single" w:sz="4" w:space="0" w:color="000000"/>
              <w:right w:val="single" w:sz="4" w:space="0" w:color="auto"/>
            </w:tcBorders>
            <w:shd w:val="clear" w:color="auto" w:fill="auto"/>
            <w:vAlign w:val="center"/>
            <w:hideMark/>
          </w:tcPr>
          <w:p w:rsidR="000E62AB" w:rsidRPr="0003772B" w:rsidRDefault="000E62AB" w:rsidP="00B37063">
            <w:pPr>
              <w:jc w:val="center"/>
              <w:rPr>
                <w:color w:val="000000"/>
                <w:sz w:val="24"/>
                <w:szCs w:val="24"/>
              </w:rPr>
            </w:pPr>
            <w:r w:rsidRPr="0003772B">
              <w:rPr>
                <w:color w:val="000000"/>
                <w:sz w:val="24"/>
                <w:szCs w:val="24"/>
              </w:rPr>
              <w:t>4.1.41.</w:t>
            </w:r>
          </w:p>
        </w:tc>
        <w:tc>
          <w:tcPr>
            <w:tcW w:w="1274" w:type="dxa"/>
            <w:vMerge w:val="restart"/>
            <w:tcBorders>
              <w:top w:val="nil"/>
              <w:left w:val="single" w:sz="4" w:space="0" w:color="auto"/>
              <w:bottom w:val="single" w:sz="4" w:space="0" w:color="000000"/>
              <w:right w:val="single" w:sz="4" w:space="0" w:color="auto"/>
            </w:tcBorders>
            <w:shd w:val="clear" w:color="auto" w:fill="auto"/>
            <w:hideMark/>
          </w:tcPr>
          <w:p w:rsidR="000E62AB" w:rsidRPr="0003772B" w:rsidRDefault="000E62AB" w:rsidP="00F30884">
            <w:pPr>
              <w:jc w:val="center"/>
              <w:rPr>
                <w:color w:val="000000"/>
                <w:sz w:val="24"/>
                <w:szCs w:val="24"/>
              </w:rPr>
            </w:pPr>
            <w:r w:rsidRPr="0003772B">
              <w:rPr>
                <w:color w:val="000000"/>
                <w:sz w:val="24"/>
                <w:szCs w:val="24"/>
              </w:rPr>
              <w:t>двухко</w:t>
            </w:r>
            <w:r w:rsidRPr="0003772B">
              <w:rPr>
                <w:color w:val="000000"/>
                <w:sz w:val="24"/>
                <w:szCs w:val="24"/>
              </w:rPr>
              <w:t>м</w:t>
            </w:r>
            <w:r w:rsidRPr="0003772B">
              <w:rPr>
                <w:color w:val="000000"/>
                <w:sz w:val="24"/>
                <w:szCs w:val="24"/>
              </w:rPr>
              <w:t>натная муниц</w:t>
            </w:r>
            <w:r w:rsidRPr="0003772B">
              <w:rPr>
                <w:color w:val="000000"/>
                <w:sz w:val="24"/>
                <w:szCs w:val="24"/>
              </w:rPr>
              <w:t>и</w:t>
            </w:r>
            <w:r w:rsidRPr="0003772B">
              <w:rPr>
                <w:color w:val="000000"/>
                <w:sz w:val="24"/>
                <w:szCs w:val="24"/>
              </w:rPr>
              <w:t>пальная квартира</w:t>
            </w:r>
            <w:r w:rsidR="00F30884">
              <w:rPr>
                <w:color w:val="000000"/>
                <w:sz w:val="24"/>
                <w:szCs w:val="24"/>
              </w:rPr>
              <w:t>:</w:t>
            </w:r>
            <w:r w:rsidRPr="0003772B">
              <w:rPr>
                <w:color w:val="000000"/>
                <w:sz w:val="24"/>
                <w:szCs w:val="24"/>
              </w:rPr>
              <w:t xml:space="preserve"> ул. </w:t>
            </w:r>
            <w:proofErr w:type="spellStart"/>
            <w:r w:rsidRPr="0003772B">
              <w:rPr>
                <w:color w:val="000000"/>
                <w:sz w:val="24"/>
                <w:szCs w:val="24"/>
              </w:rPr>
              <w:t>Ха</w:t>
            </w:r>
            <w:r w:rsidRPr="0003772B">
              <w:rPr>
                <w:color w:val="000000"/>
                <w:sz w:val="24"/>
                <w:szCs w:val="24"/>
              </w:rPr>
              <w:t>н</w:t>
            </w:r>
            <w:r w:rsidRPr="0003772B">
              <w:rPr>
                <w:color w:val="000000"/>
                <w:sz w:val="24"/>
                <w:szCs w:val="24"/>
              </w:rPr>
              <w:t>ты-Манси</w:t>
            </w:r>
            <w:r w:rsidRPr="0003772B">
              <w:rPr>
                <w:color w:val="000000"/>
                <w:sz w:val="24"/>
                <w:szCs w:val="24"/>
              </w:rPr>
              <w:t>й</w:t>
            </w:r>
            <w:r w:rsidRPr="0003772B">
              <w:rPr>
                <w:color w:val="000000"/>
                <w:sz w:val="24"/>
                <w:szCs w:val="24"/>
              </w:rPr>
              <w:t>ская</w:t>
            </w:r>
            <w:proofErr w:type="spellEnd"/>
            <w:r w:rsidR="00F30884">
              <w:rPr>
                <w:color w:val="000000"/>
                <w:sz w:val="24"/>
                <w:szCs w:val="24"/>
              </w:rPr>
              <w:t>,</w:t>
            </w:r>
            <w:r w:rsidRPr="0003772B">
              <w:rPr>
                <w:color w:val="000000"/>
                <w:sz w:val="24"/>
                <w:szCs w:val="24"/>
              </w:rPr>
              <w:t xml:space="preserve"> д.</w:t>
            </w:r>
            <w:r w:rsidR="00F30884">
              <w:rPr>
                <w:color w:val="000000"/>
                <w:sz w:val="24"/>
                <w:szCs w:val="24"/>
              </w:rPr>
              <w:t xml:space="preserve"> </w:t>
            </w:r>
            <w:r w:rsidRPr="0003772B">
              <w:rPr>
                <w:color w:val="000000"/>
                <w:sz w:val="24"/>
                <w:szCs w:val="24"/>
              </w:rPr>
              <w:t>19 кв. 111</w:t>
            </w:r>
          </w:p>
        </w:tc>
        <w:tc>
          <w:tcPr>
            <w:tcW w:w="1135" w:type="dxa"/>
            <w:vMerge w:val="restart"/>
            <w:tcBorders>
              <w:top w:val="nil"/>
              <w:left w:val="single" w:sz="4" w:space="0" w:color="auto"/>
              <w:bottom w:val="single" w:sz="4" w:space="0" w:color="auto"/>
              <w:right w:val="single" w:sz="4" w:space="0" w:color="auto"/>
            </w:tcBorders>
            <w:shd w:val="clear" w:color="auto" w:fill="auto"/>
            <w:hideMark/>
          </w:tcPr>
          <w:p w:rsidR="000E62AB" w:rsidRPr="0003772B" w:rsidRDefault="000E62AB" w:rsidP="00F30884">
            <w:pPr>
              <w:jc w:val="center"/>
              <w:rPr>
                <w:color w:val="000000"/>
                <w:sz w:val="24"/>
                <w:szCs w:val="24"/>
              </w:rPr>
            </w:pPr>
            <w:r w:rsidRPr="0003772B">
              <w:rPr>
                <w:color w:val="000000"/>
                <w:sz w:val="24"/>
                <w:szCs w:val="24"/>
              </w:rPr>
              <w:t>муниц</w:t>
            </w:r>
            <w:r w:rsidRPr="0003772B">
              <w:rPr>
                <w:color w:val="000000"/>
                <w:sz w:val="24"/>
                <w:szCs w:val="24"/>
              </w:rPr>
              <w:t>и</w:t>
            </w:r>
            <w:r w:rsidRPr="0003772B">
              <w:rPr>
                <w:color w:val="000000"/>
                <w:sz w:val="24"/>
                <w:szCs w:val="24"/>
              </w:rPr>
              <w:t>пальное казенное учре</w:t>
            </w:r>
            <w:r w:rsidR="00F30884">
              <w:rPr>
                <w:color w:val="000000"/>
                <w:sz w:val="24"/>
                <w:szCs w:val="24"/>
              </w:rPr>
              <w:t>ж</w:t>
            </w:r>
            <w:r w:rsidR="00F30884">
              <w:rPr>
                <w:color w:val="000000"/>
                <w:sz w:val="24"/>
                <w:szCs w:val="24"/>
              </w:rPr>
              <w:t>дение «</w:t>
            </w:r>
            <w:r w:rsidRPr="0003772B">
              <w:rPr>
                <w:color w:val="000000"/>
                <w:sz w:val="24"/>
                <w:szCs w:val="24"/>
              </w:rPr>
              <w:t>Упра</w:t>
            </w:r>
            <w:r w:rsidRPr="0003772B">
              <w:rPr>
                <w:color w:val="000000"/>
                <w:sz w:val="24"/>
                <w:szCs w:val="24"/>
              </w:rPr>
              <w:t>в</w:t>
            </w:r>
            <w:r w:rsidRPr="0003772B">
              <w:rPr>
                <w:color w:val="000000"/>
                <w:sz w:val="24"/>
                <w:szCs w:val="24"/>
              </w:rPr>
              <w:t>ление кап</w:t>
            </w:r>
            <w:r w:rsidRPr="0003772B">
              <w:rPr>
                <w:color w:val="000000"/>
                <w:sz w:val="24"/>
                <w:szCs w:val="24"/>
              </w:rPr>
              <w:t>и</w:t>
            </w:r>
            <w:r w:rsidRPr="0003772B">
              <w:rPr>
                <w:color w:val="000000"/>
                <w:sz w:val="24"/>
                <w:szCs w:val="24"/>
              </w:rPr>
              <w:t>тального стро</w:t>
            </w:r>
            <w:r w:rsidRPr="0003772B">
              <w:rPr>
                <w:color w:val="000000"/>
                <w:sz w:val="24"/>
                <w:szCs w:val="24"/>
              </w:rPr>
              <w:t>и</w:t>
            </w:r>
            <w:r w:rsidRPr="0003772B">
              <w:rPr>
                <w:color w:val="000000"/>
                <w:sz w:val="24"/>
                <w:szCs w:val="24"/>
              </w:rPr>
              <w:t>тельства по з</w:t>
            </w:r>
            <w:r w:rsidRPr="0003772B">
              <w:rPr>
                <w:color w:val="000000"/>
                <w:sz w:val="24"/>
                <w:szCs w:val="24"/>
              </w:rPr>
              <w:t>а</w:t>
            </w:r>
            <w:r w:rsidRPr="0003772B">
              <w:rPr>
                <w:color w:val="000000"/>
                <w:sz w:val="24"/>
                <w:szCs w:val="24"/>
              </w:rPr>
              <w:t>стройке Нижн</w:t>
            </w:r>
            <w:r w:rsidRPr="0003772B">
              <w:rPr>
                <w:color w:val="000000"/>
                <w:sz w:val="24"/>
                <w:szCs w:val="24"/>
              </w:rPr>
              <w:t>е</w:t>
            </w:r>
            <w:r w:rsidRPr="0003772B">
              <w:rPr>
                <w:color w:val="000000"/>
                <w:sz w:val="24"/>
                <w:szCs w:val="24"/>
              </w:rPr>
              <w:t>варто</w:t>
            </w:r>
            <w:r w:rsidRPr="0003772B">
              <w:rPr>
                <w:color w:val="000000"/>
                <w:sz w:val="24"/>
                <w:szCs w:val="24"/>
              </w:rPr>
              <w:t>в</w:t>
            </w:r>
            <w:r w:rsidRPr="0003772B">
              <w:rPr>
                <w:color w:val="000000"/>
                <w:sz w:val="24"/>
                <w:szCs w:val="24"/>
              </w:rPr>
              <w:lastRenderedPageBreak/>
              <w:t>ского района</w:t>
            </w:r>
            <w:r w:rsidR="00F30884">
              <w:rPr>
                <w:color w:val="000000"/>
                <w:sz w:val="24"/>
                <w:szCs w:val="24"/>
              </w:rPr>
              <w:t>»</w:t>
            </w:r>
          </w:p>
        </w:tc>
        <w:tc>
          <w:tcPr>
            <w:tcW w:w="2129" w:type="dxa"/>
            <w:gridSpan w:val="8"/>
            <w:tcBorders>
              <w:top w:val="nil"/>
              <w:left w:val="nil"/>
              <w:bottom w:val="single" w:sz="4" w:space="0" w:color="auto"/>
              <w:right w:val="single" w:sz="4" w:space="0" w:color="auto"/>
            </w:tcBorders>
            <w:shd w:val="clear" w:color="auto" w:fill="auto"/>
            <w:vAlign w:val="center"/>
            <w:hideMark/>
          </w:tcPr>
          <w:p w:rsidR="000E62AB" w:rsidRPr="0003772B" w:rsidRDefault="00F30884" w:rsidP="00B37063">
            <w:pPr>
              <w:rPr>
                <w:color w:val="000000"/>
                <w:sz w:val="24"/>
                <w:szCs w:val="24"/>
              </w:rPr>
            </w:pPr>
            <w:r>
              <w:rPr>
                <w:color w:val="000000"/>
                <w:sz w:val="24"/>
                <w:szCs w:val="24"/>
              </w:rPr>
              <w:lastRenderedPageBreak/>
              <w:t>в</w:t>
            </w:r>
            <w:r w:rsidR="000E62AB" w:rsidRPr="0003772B">
              <w:rPr>
                <w:color w:val="000000"/>
                <w:sz w:val="24"/>
                <w:szCs w:val="24"/>
              </w:rPr>
              <w:t>сего</w:t>
            </w:r>
          </w:p>
        </w:tc>
        <w:tc>
          <w:tcPr>
            <w:tcW w:w="136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523,55</w:t>
            </w:r>
          </w:p>
        </w:tc>
        <w:tc>
          <w:tcPr>
            <w:tcW w:w="170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523,55</w:t>
            </w:r>
          </w:p>
        </w:tc>
        <w:tc>
          <w:tcPr>
            <w:tcW w:w="1339"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5"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r>
      <w:tr w:rsidR="000E62AB" w:rsidRPr="0003772B" w:rsidTr="00AC5672">
        <w:trPr>
          <w:trHeight w:val="315"/>
          <w:jc w:val="center"/>
        </w:trPr>
        <w:tc>
          <w:tcPr>
            <w:tcW w:w="580" w:type="dxa"/>
            <w:vMerge/>
            <w:tcBorders>
              <w:top w:val="nil"/>
              <w:left w:val="single" w:sz="4" w:space="0" w:color="auto"/>
              <w:bottom w:val="single" w:sz="4" w:space="0" w:color="000000"/>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nil"/>
              <w:left w:val="single" w:sz="4" w:space="0" w:color="auto"/>
              <w:bottom w:val="single" w:sz="4" w:space="0" w:color="000000"/>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федеральный бюджет</w:t>
            </w:r>
          </w:p>
        </w:tc>
        <w:tc>
          <w:tcPr>
            <w:tcW w:w="136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39"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315"/>
          <w:jc w:val="center"/>
        </w:trPr>
        <w:tc>
          <w:tcPr>
            <w:tcW w:w="580" w:type="dxa"/>
            <w:vMerge/>
            <w:tcBorders>
              <w:top w:val="nil"/>
              <w:left w:val="single" w:sz="4" w:space="0" w:color="auto"/>
              <w:bottom w:val="single" w:sz="4" w:space="0" w:color="000000"/>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nil"/>
              <w:left w:val="single" w:sz="4" w:space="0" w:color="auto"/>
              <w:bottom w:val="single" w:sz="4" w:space="0" w:color="000000"/>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бюджет автоно</w:t>
            </w:r>
            <w:r w:rsidRPr="0003772B">
              <w:rPr>
                <w:color w:val="000000"/>
                <w:sz w:val="24"/>
                <w:szCs w:val="24"/>
              </w:rPr>
              <w:t>м</w:t>
            </w:r>
            <w:r w:rsidRPr="0003772B">
              <w:rPr>
                <w:color w:val="000000"/>
                <w:sz w:val="24"/>
                <w:szCs w:val="24"/>
              </w:rPr>
              <w:t>ного округа</w:t>
            </w:r>
          </w:p>
        </w:tc>
        <w:tc>
          <w:tcPr>
            <w:tcW w:w="136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39"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315"/>
          <w:jc w:val="center"/>
        </w:trPr>
        <w:tc>
          <w:tcPr>
            <w:tcW w:w="580" w:type="dxa"/>
            <w:vMerge/>
            <w:tcBorders>
              <w:top w:val="nil"/>
              <w:left w:val="single" w:sz="4" w:space="0" w:color="auto"/>
              <w:bottom w:val="single" w:sz="4" w:space="0" w:color="000000"/>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nil"/>
              <w:left w:val="single" w:sz="4" w:space="0" w:color="auto"/>
              <w:bottom w:val="single" w:sz="4" w:space="0" w:color="000000"/>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бюджет района</w:t>
            </w:r>
          </w:p>
        </w:tc>
        <w:tc>
          <w:tcPr>
            <w:tcW w:w="136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523,55</w:t>
            </w:r>
          </w:p>
        </w:tc>
        <w:tc>
          <w:tcPr>
            <w:tcW w:w="170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523,55</w:t>
            </w:r>
          </w:p>
        </w:tc>
        <w:tc>
          <w:tcPr>
            <w:tcW w:w="1339"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315"/>
          <w:jc w:val="center"/>
        </w:trPr>
        <w:tc>
          <w:tcPr>
            <w:tcW w:w="580" w:type="dxa"/>
            <w:vMerge/>
            <w:tcBorders>
              <w:top w:val="nil"/>
              <w:left w:val="single" w:sz="4" w:space="0" w:color="auto"/>
              <w:bottom w:val="single" w:sz="4" w:space="0" w:color="000000"/>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nil"/>
              <w:left w:val="single" w:sz="4" w:space="0" w:color="auto"/>
              <w:bottom w:val="single" w:sz="4" w:space="0" w:color="000000"/>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бюджет посел</w:t>
            </w:r>
            <w:r w:rsidRPr="0003772B">
              <w:rPr>
                <w:color w:val="000000"/>
                <w:sz w:val="24"/>
                <w:szCs w:val="24"/>
              </w:rPr>
              <w:t>е</w:t>
            </w:r>
            <w:r w:rsidRPr="0003772B">
              <w:rPr>
                <w:color w:val="000000"/>
                <w:sz w:val="24"/>
                <w:szCs w:val="24"/>
              </w:rPr>
              <w:t>ний</w:t>
            </w:r>
          </w:p>
        </w:tc>
        <w:tc>
          <w:tcPr>
            <w:tcW w:w="136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39"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945"/>
          <w:jc w:val="center"/>
        </w:trPr>
        <w:tc>
          <w:tcPr>
            <w:tcW w:w="580" w:type="dxa"/>
            <w:vMerge/>
            <w:tcBorders>
              <w:top w:val="nil"/>
              <w:left w:val="single" w:sz="4" w:space="0" w:color="auto"/>
              <w:bottom w:val="single" w:sz="4" w:space="0" w:color="000000"/>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nil"/>
              <w:left w:val="single" w:sz="4" w:space="0" w:color="auto"/>
              <w:bottom w:val="single" w:sz="4" w:space="0" w:color="000000"/>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nil"/>
              <w:left w:val="nil"/>
              <w:bottom w:val="single" w:sz="4" w:space="0" w:color="auto"/>
              <w:right w:val="single" w:sz="4" w:space="0" w:color="auto"/>
            </w:tcBorders>
            <w:shd w:val="clear" w:color="auto" w:fill="auto"/>
            <w:vAlign w:val="center"/>
            <w:hideMark/>
          </w:tcPr>
          <w:p w:rsidR="000E62AB" w:rsidRPr="0003772B" w:rsidRDefault="00F30884" w:rsidP="00B37063">
            <w:pPr>
              <w:rPr>
                <w:color w:val="000000"/>
                <w:sz w:val="24"/>
                <w:szCs w:val="24"/>
              </w:rPr>
            </w:pPr>
            <w:r w:rsidRPr="0003772B">
              <w:rPr>
                <w:color w:val="000000"/>
                <w:sz w:val="24"/>
                <w:szCs w:val="24"/>
              </w:rPr>
              <w:t>в т</w:t>
            </w:r>
            <w:r>
              <w:rPr>
                <w:color w:val="000000"/>
                <w:sz w:val="24"/>
                <w:szCs w:val="24"/>
              </w:rPr>
              <w:t xml:space="preserve">ом </w:t>
            </w:r>
            <w:r w:rsidRPr="0003772B">
              <w:rPr>
                <w:color w:val="000000"/>
                <w:sz w:val="24"/>
                <w:szCs w:val="24"/>
              </w:rPr>
              <w:t>ч</w:t>
            </w:r>
            <w:r>
              <w:rPr>
                <w:color w:val="000000"/>
                <w:sz w:val="24"/>
                <w:szCs w:val="24"/>
              </w:rPr>
              <w:t>исле</w:t>
            </w:r>
            <w:r w:rsidRPr="0003772B">
              <w:rPr>
                <w:color w:val="000000"/>
                <w:sz w:val="24"/>
                <w:szCs w:val="24"/>
              </w:rPr>
              <w:t xml:space="preserve"> </w:t>
            </w:r>
            <w:r w:rsidR="000E62AB" w:rsidRPr="0003772B">
              <w:rPr>
                <w:color w:val="000000"/>
                <w:sz w:val="24"/>
                <w:szCs w:val="24"/>
              </w:rPr>
              <w:t>бе</w:t>
            </w:r>
            <w:r w:rsidR="000E62AB" w:rsidRPr="0003772B">
              <w:rPr>
                <w:color w:val="000000"/>
                <w:sz w:val="24"/>
                <w:szCs w:val="24"/>
              </w:rPr>
              <w:t>з</w:t>
            </w:r>
            <w:r w:rsidR="000E62AB" w:rsidRPr="0003772B">
              <w:rPr>
                <w:color w:val="000000"/>
                <w:sz w:val="24"/>
                <w:szCs w:val="24"/>
              </w:rPr>
              <w:t>возмездные п</w:t>
            </w:r>
            <w:r w:rsidR="000E62AB" w:rsidRPr="0003772B">
              <w:rPr>
                <w:color w:val="000000"/>
                <w:sz w:val="24"/>
                <w:szCs w:val="24"/>
              </w:rPr>
              <w:t>о</w:t>
            </w:r>
            <w:r w:rsidR="000E62AB" w:rsidRPr="0003772B">
              <w:rPr>
                <w:color w:val="000000"/>
                <w:sz w:val="24"/>
                <w:szCs w:val="24"/>
              </w:rPr>
              <w:t>ступления от ф</w:t>
            </w:r>
            <w:r w:rsidR="000E62AB" w:rsidRPr="0003772B">
              <w:rPr>
                <w:color w:val="000000"/>
                <w:sz w:val="24"/>
                <w:szCs w:val="24"/>
              </w:rPr>
              <w:t>и</w:t>
            </w:r>
            <w:r w:rsidR="000E62AB" w:rsidRPr="0003772B">
              <w:rPr>
                <w:color w:val="000000"/>
                <w:sz w:val="24"/>
                <w:szCs w:val="24"/>
              </w:rPr>
              <w:t>зических и юр</w:t>
            </w:r>
            <w:r w:rsidR="000E62AB" w:rsidRPr="0003772B">
              <w:rPr>
                <w:color w:val="000000"/>
                <w:sz w:val="24"/>
                <w:szCs w:val="24"/>
              </w:rPr>
              <w:t>и</w:t>
            </w:r>
            <w:r w:rsidR="000E62AB" w:rsidRPr="0003772B">
              <w:rPr>
                <w:color w:val="000000"/>
                <w:sz w:val="24"/>
                <w:szCs w:val="24"/>
              </w:rPr>
              <w:t>дических лиц</w:t>
            </w:r>
          </w:p>
        </w:tc>
        <w:tc>
          <w:tcPr>
            <w:tcW w:w="136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39"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315"/>
          <w:jc w:val="center"/>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jc w:val="center"/>
              <w:rPr>
                <w:color w:val="000000"/>
                <w:sz w:val="24"/>
                <w:szCs w:val="24"/>
              </w:rPr>
            </w:pPr>
            <w:r w:rsidRPr="0003772B">
              <w:rPr>
                <w:color w:val="000000"/>
                <w:sz w:val="24"/>
                <w:szCs w:val="24"/>
              </w:rPr>
              <w:lastRenderedPageBreak/>
              <w:t> </w:t>
            </w:r>
          </w:p>
        </w:tc>
        <w:tc>
          <w:tcPr>
            <w:tcW w:w="1274" w:type="dxa"/>
            <w:tcBorders>
              <w:top w:val="nil"/>
              <w:left w:val="nil"/>
              <w:bottom w:val="single" w:sz="4" w:space="0" w:color="auto"/>
              <w:right w:val="single" w:sz="4" w:space="0" w:color="auto"/>
            </w:tcBorders>
            <w:shd w:val="clear" w:color="auto" w:fill="auto"/>
            <w:hideMark/>
          </w:tcPr>
          <w:p w:rsidR="000E62AB" w:rsidRPr="0003772B" w:rsidRDefault="00F30884" w:rsidP="00B37063">
            <w:pPr>
              <w:jc w:val="center"/>
              <w:rPr>
                <w:b/>
                <w:bCs/>
                <w:color w:val="000000"/>
                <w:sz w:val="24"/>
                <w:szCs w:val="24"/>
              </w:rPr>
            </w:pPr>
            <w:r>
              <w:rPr>
                <w:b/>
                <w:bCs/>
                <w:color w:val="000000"/>
                <w:sz w:val="24"/>
                <w:szCs w:val="24"/>
              </w:rPr>
              <w:t>Д</w:t>
            </w:r>
            <w:r w:rsidR="000E62AB" w:rsidRPr="0003772B">
              <w:rPr>
                <w:b/>
                <w:bCs/>
                <w:color w:val="000000"/>
                <w:sz w:val="24"/>
                <w:szCs w:val="24"/>
              </w:rPr>
              <w:t>. Пасол</w:t>
            </w:r>
          </w:p>
        </w:tc>
        <w:tc>
          <w:tcPr>
            <w:tcW w:w="1135" w:type="dxa"/>
            <w:tcBorders>
              <w:top w:val="nil"/>
              <w:left w:val="nil"/>
              <w:bottom w:val="single" w:sz="4" w:space="0" w:color="auto"/>
              <w:right w:val="single" w:sz="4" w:space="0" w:color="auto"/>
            </w:tcBorders>
            <w:shd w:val="clear" w:color="auto" w:fill="auto"/>
            <w:hideMark/>
          </w:tcPr>
          <w:p w:rsidR="000E62AB" w:rsidRPr="0003772B" w:rsidRDefault="000E62AB" w:rsidP="00B37063">
            <w:pPr>
              <w:jc w:val="center"/>
              <w:rPr>
                <w:color w:val="000000"/>
                <w:sz w:val="24"/>
                <w:szCs w:val="24"/>
              </w:rPr>
            </w:pPr>
            <w:r w:rsidRPr="0003772B">
              <w:rPr>
                <w:color w:val="000000"/>
                <w:sz w:val="24"/>
                <w:szCs w:val="24"/>
              </w:rPr>
              <w:t> </w:t>
            </w:r>
          </w:p>
        </w:tc>
        <w:tc>
          <w:tcPr>
            <w:tcW w:w="2129" w:type="dxa"/>
            <w:gridSpan w:val="8"/>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6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70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39"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315"/>
          <w:jc w:val="center"/>
        </w:trPr>
        <w:tc>
          <w:tcPr>
            <w:tcW w:w="5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jc w:val="center"/>
              <w:rPr>
                <w:color w:val="000000"/>
                <w:sz w:val="24"/>
                <w:szCs w:val="24"/>
              </w:rPr>
            </w:pPr>
            <w:r w:rsidRPr="0003772B">
              <w:rPr>
                <w:color w:val="000000"/>
                <w:sz w:val="24"/>
                <w:szCs w:val="24"/>
              </w:rPr>
              <w:t>4.1.42.</w:t>
            </w:r>
          </w:p>
        </w:tc>
        <w:tc>
          <w:tcPr>
            <w:tcW w:w="127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E62AB" w:rsidRPr="0003772B" w:rsidRDefault="000E62AB" w:rsidP="00B37063">
            <w:pPr>
              <w:jc w:val="center"/>
              <w:rPr>
                <w:color w:val="000000"/>
                <w:sz w:val="24"/>
                <w:szCs w:val="24"/>
              </w:rPr>
            </w:pPr>
            <w:r w:rsidRPr="0003772B">
              <w:rPr>
                <w:color w:val="000000"/>
                <w:sz w:val="24"/>
                <w:szCs w:val="24"/>
              </w:rPr>
              <w:t>жилой дом по ул. Ке</w:t>
            </w:r>
            <w:r w:rsidRPr="0003772B">
              <w:rPr>
                <w:color w:val="000000"/>
                <w:sz w:val="24"/>
                <w:szCs w:val="24"/>
              </w:rPr>
              <w:t>д</w:t>
            </w:r>
            <w:r w:rsidRPr="0003772B">
              <w:rPr>
                <w:color w:val="000000"/>
                <w:sz w:val="24"/>
                <w:szCs w:val="24"/>
              </w:rPr>
              <w:t>ровой, д. 6</w:t>
            </w:r>
          </w:p>
        </w:tc>
        <w:tc>
          <w:tcPr>
            <w:tcW w:w="1135"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E62AB" w:rsidRPr="0003772B" w:rsidRDefault="000E62AB" w:rsidP="00F30884">
            <w:pPr>
              <w:jc w:val="center"/>
              <w:rPr>
                <w:color w:val="000000"/>
                <w:sz w:val="24"/>
                <w:szCs w:val="24"/>
              </w:rPr>
            </w:pPr>
            <w:r w:rsidRPr="0003772B">
              <w:rPr>
                <w:color w:val="000000"/>
                <w:sz w:val="24"/>
                <w:szCs w:val="24"/>
              </w:rPr>
              <w:t>муниц</w:t>
            </w:r>
            <w:r w:rsidRPr="0003772B">
              <w:rPr>
                <w:color w:val="000000"/>
                <w:sz w:val="24"/>
                <w:szCs w:val="24"/>
              </w:rPr>
              <w:t>и</w:t>
            </w:r>
            <w:r w:rsidRPr="0003772B">
              <w:rPr>
                <w:color w:val="000000"/>
                <w:sz w:val="24"/>
                <w:szCs w:val="24"/>
              </w:rPr>
              <w:t>пальное казенное учре</w:t>
            </w:r>
            <w:r w:rsidR="00F30884">
              <w:rPr>
                <w:color w:val="000000"/>
                <w:sz w:val="24"/>
                <w:szCs w:val="24"/>
              </w:rPr>
              <w:t>ж</w:t>
            </w:r>
            <w:r w:rsidR="00F30884">
              <w:rPr>
                <w:color w:val="000000"/>
                <w:sz w:val="24"/>
                <w:szCs w:val="24"/>
              </w:rPr>
              <w:t>дение «</w:t>
            </w:r>
            <w:r w:rsidRPr="0003772B">
              <w:rPr>
                <w:color w:val="000000"/>
                <w:sz w:val="24"/>
                <w:szCs w:val="24"/>
              </w:rPr>
              <w:t>Упра</w:t>
            </w:r>
            <w:r w:rsidRPr="0003772B">
              <w:rPr>
                <w:color w:val="000000"/>
                <w:sz w:val="24"/>
                <w:szCs w:val="24"/>
              </w:rPr>
              <w:t>в</w:t>
            </w:r>
            <w:r w:rsidRPr="0003772B">
              <w:rPr>
                <w:color w:val="000000"/>
                <w:sz w:val="24"/>
                <w:szCs w:val="24"/>
              </w:rPr>
              <w:t>ление кап</w:t>
            </w:r>
            <w:r w:rsidRPr="0003772B">
              <w:rPr>
                <w:color w:val="000000"/>
                <w:sz w:val="24"/>
                <w:szCs w:val="24"/>
              </w:rPr>
              <w:t>и</w:t>
            </w:r>
            <w:r w:rsidRPr="0003772B">
              <w:rPr>
                <w:color w:val="000000"/>
                <w:sz w:val="24"/>
                <w:szCs w:val="24"/>
              </w:rPr>
              <w:t>тального стро</w:t>
            </w:r>
            <w:r w:rsidRPr="0003772B">
              <w:rPr>
                <w:color w:val="000000"/>
                <w:sz w:val="24"/>
                <w:szCs w:val="24"/>
              </w:rPr>
              <w:t>и</w:t>
            </w:r>
            <w:r w:rsidRPr="0003772B">
              <w:rPr>
                <w:color w:val="000000"/>
                <w:sz w:val="24"/>
                <w:szCs w:val="24"/>
              </w:rPr>
              <w:t>тельства по з</w:t>
            </w:r>
            <w:r w:rsidRPr="0003772B">
              <w:rPr>
                <w:color w:val="000000"/>
                <w:sz w:val="24"/>
                <w:szCs w:val="24"/>
              </w:rPr>
              <w:t>а</w:t>
            </w:r>
            <w:r w:rsidRPr="0003772B">
              <w:rPr>
                <w:color w:val="000000"/>
                <w:sz w:val="24"/>
                <w:szCs w:val="24"/>
              </w:rPr>
              <w:t>стройке Нижн</w:t>
            </w:r>
            <w:r w:rsidRPr="0003772B">
              <w:rPr>
                <w:color w:val="000000"/>
                <w:sz w:val="24"/>
                <w:szCs w:val="24"/>
              </w:rPr>
              <w:t>е</w:t>
            </w:r>
            <w:r w:rsidRPr="0003772B">
              <w:rPr>
                <w:color w:val="000000"/>
                <w:sz w:val="24"/>
                <w:szCs w:val="24"/>
              </w:rPr>
              <w:t>варто</w:t>
            </w:r>
            <w:r w:rsidRPr="0003772B">
              <w:rPr>
                <w:color w:val="000000"/>
                <w:sz w:val="24"/>
                <w:szCs w:val="24"/>
              </w:rPr>
              <w:t>в</w:t>
            </w:r>
            <w:r w:rsidRPr="0003772B">
              <w:rPr>
                <w:color w:val="000000"/>
                <w:sz w:val="24"/>
                <w:szCs w:val="24"/>
              </w:rPr>
              <w:t>ского района</w:t>
            </w:r>
            <w:r w:rsidR="00F30884">
              <w:rPr>
                <w:color w:val="000000"/>
                <w:sz w:val="24"/>
                <w:szCs w:val="24"/>
              </w:rPr>
              <w:t>»</w:t>
            </w: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F30884" w:rsidP="00B37063">
            <w:pPr>
              <w:rPr>
                <w:color w:val="000000"/>
                <w:sz w:val="24"/>
                <w:szCs w:val="24"/>
              </w:rPr>
            </w:pPr>
            <w:r>
              <w:rPr>
                <w:color w:val="000000"/>
                <w:sz w:val="24"/>
                <w:szCs w:val="24"/>
              </w:rPr>
              <w:t>в</w:t>
            </w:r>
            <w:r w:rsidR="000E62AB" w:rsidRPr="0003772B">
              <w:rPr>
                <w:color w:val="000000"/>
                <w:sz w:val="24"/>
                <w:szCs w:val="24"/>
              </w:rPr>
              <w:t>сего</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675,39</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675,39</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r>
      <w:tr w:rsidR="000E62AB" w:rsidRPr="0003772B" w:rsidTr="00AC5672">
        <w:trPr>
          <w:trHeight w:val="315"/>
          <w:jc w:val="center"/>
        </w:trPr>
        <w:tc>
          <w:tcPr>
            <w:tcW w:w="580"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федеральный бюджет</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315"/>
          <w:jc w:val="center"/>
        </w:trPr>
        <w:tc>
          <w:tcPr>
            <w:tcW w:w="580"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бюджет автоно</w:t>
            </w:r>
            <w:r w:rsidRPr="0003772B">
              <w:rPr>
                <w:color w:val="000000"/>
                <w:sz w:val="24"/>
                <w:szCs w:val="24"/>
              </w:rPr>
              <w:t>м</w:t>
            </w:r>
            <w:r w:rsidRPr="0003772B">
              <w:rPr>
                <w:color w:val="000000"/>
                <w:sz w:val="24"/>
                <w:szCs w:val="24"/>
              </w:rPr>
              <w:t>ного округа</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315"/>
          <w:jc w:val="center"/>
        </w:trPr>
        <w:tc>
          <w:tcPr>
            <w:tcW w:w="580"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бюджет района</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675,39</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675,39</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315"/>
          <w:jc w:val="center"/>
        </w:trPr>
        <w:tc>
          <w:tcPr>
            <w:tcW w:w="580"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бюджет посел</w:t>
            </w:r>
            <w:r w:rsidRPr="0003772B">
              <w:rPr>
                <w:color w:val="000000"/>
                <w:sz w:val="24"/>
                <w:szCs w:val="24"/>
              </w:rPr>
              <w:t>е</w:t>
            </w:r>
            <w:r w:rsidRPr="0003772B">
              <w:rPr>
                <w:color w:val="000000"/>
                <w:sz w:val="24"/>
                <w:szCs w:val="24"/>
              </w:rPr>
              <w:t>ний</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945"/>
          <w:jc w:val="center"/>
        </w:trPr>
        <w:tc>
          <w:tcPr>
            <w:tcW w:w="580"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F30884" w:rsidP="00B37063">
            <w:pPr>
              <w:rPr>
                <w:color w:val="000000"/>
                <w:sz w:val="24"/>
                <w:szCs w:val="24"/>
              </w:rPr>
            </w:pPr>
            <w:r w:rsidRPr="0003772B">
              <w:rPr>
                <w:color w:val="000000"/>
                <w:sz w:val="24"/>
                <w:szCs w:val="24"/>
              </w:rPr>
              <w:t>в т</w:t>
            </w:r>
            <w:r>
              <w:rPr>
                <w:color w:val="000000"/>
                <w:sz w:val="24"/>
                <w:szCs w:val="24"/>
              </w:rPr>
              <w:t xml:space="preserve">ом </w:t>
            </w:r>
            <w:r w:rsidRPr="0003772B">
              <w:rPr>
                <w:color w:val="000000"/>
                <w:sz w:val="24"/>
                <w:szCs w:val="24"/>
              </w:rPr>
              <w:t>ч</w:t>
            </w:r>
            <w:r>
              <w:rPr>
                <w:color w:val="000000"/>
                <w:sz w:val="24"/>
                <w:szCs w:val="24"/>
              </w:rPr>
              <w:t>исле</w:t>
            </w:r>
            <w:r w:rsidRPr="0003772B">
              <w:rPr>
                <w:color w:val="000000"/>
                <w:sz w:val="24"/>
                <w:szCs w:val="24"/>
              </w:rPr>
              <w:t xml:space="preserve"> </w:t>
            </w:r>
            <w:r w:rsidR="000E62AB" w:rsidRPr="0003772B">
              <w:rPr>
                <w:color w:val="000000"/>
                <w:sz w:val="24"/>
                <w:szCs w:val="24"/>
              </w:rPr>
              <w:t>бе</w:t>
            </w:r>
            <w:r w:rsidR="000E62AB" w:rsidRPr="0003772B">
              <w:rPr>
                <w:color w:val="000000"/>
                <w:sz w:val="24"/>
                <w:szCs w:val="24"/>
              </w:rPr>
              <w:t>з</w:t>
            </w:r>
            <w:r w:rsidR="000E62AB" w:rsidRPr="0003772B">
              <w:rPr>
                <w:color w:val="000000"/>
                <w:sz w:val="24"/>
                <w:szCs w:val="24"/>
              </w:rPr>
              <w:t>возмездные п</w:t>
            </w:r>
            <w:r w:rsidR="000E62AB" w:rsidRPr="0003772B">
              <w:rPr>
                <w:color w:val="000000"/>
                <w:sz w:val="24"/>
                <w:szCs w:val="24"/>
              </w:rPr>
              <w:t>о</w:t>
            </w:r>
            <w:r w:rsidR="000E62AB" w:rsidRPr="0003772B">
              <w:rPr>
                <w:color w:val="000000"/>
                <w:sz w:val="24"/>
                <w:szCs w:val="24"/>
              </w:rPr>
              <w:t>ступления от ф</w:t>
            </w:r>
            <w:r w:rsidR="000E62AB" w:rsidRPr="0003772B">
              <w:rPr>
                <w:color w:val="000000"/>
                <w:sz w:val="24"/>
                <w:szCs w:val="24"/>
              </w:rPr>
              <w:t>и</w:t>
            </w:r>
            <w:r w:rsidR="000E62AB" w:rsidRPr="0003772B">
              <w:rPr>
                <w:color w:val="000000"/>
                <w:sz w:val="24"/>
                <w:szCs w:val="24"/>
              </w:rPr>
              <w:t>зических и юр</w:t>
            </w:r>
            <w:r w:rsidR="000E62AB" w:rsidRPr="0003772B">
              <w:rPr>
                <w:color w:val="000000"/>
                <w:sz w:val="24"/>
                <w:szCs w:val="24"/>
              </w:rPr>
              <w:t>и</w:t>
            </w:r>
            <w:r w:rsidR="000E62AB" w:rsidRPr="0003772B">
              <w:rPr>
                <w:color w:val="000000"/>
                <w:sz w:val="24"/>
                <w:szCs w:val="24"/>
              </w:rPr>
              <w:t>дических лиц</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315"/>
          <w:jc w:val="center"/>
        </w:trPr>
        <w:tc>
          <w:tcPr>
            <w:tcW w:w="58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0E62AB" w:rsidRPr="0003772B" w:rsidRDefault="000E62AB" w:rsidP="00B37063">
            <w:pPr>
              <w:jc w:val="center"/>
              <w:rPr>
                <w:color w:val="000000"/>
                <w:sz w:val="24"/>
                <w:szCs w:val="24"/>
              </w:rPr>
            </w:pPr>
            <w:r w:rsidRPr="0003772B">
              <w:rPr>
                <w:color w:val="000000"/>
                <w:sz w:val="24"/>
                <w:szCs w:val="24"/>
              </w:rPr>
              <w:t>4.1.43.</w:t>
            </w:r>
          </w:p>
        </w:tc>
        <w:tc>
          <w:tcPr>
            <w:tcW w:w="1274"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0E62AB" w:rsidRPr="0003772B" w:rsidRDefault="00F30884" w:rsidP="00B37063">
            <w:pPr>
              <w:jc w:val="center"/>
              <w:rPr>
                <w:color w:val="000000"/>
                <w:sz w:val="24"/>
                <w:szCs w:val="24"/>
              </w:rPr>
            </w:pPr>
            <w:r>
              <w:rPr>
                <w:color w:val="000000"/>
                <w:sz w:val="24"/>
                <w:szCs w:val="24"/>
              </w:rPr>
              <w:t>Ж</w:t>
            </w:r>
            <w:r w:rsidR="000E62AB" w:rsidRPr="0003772B">
              <w:rPr>
                <w:color w:val="000000"/>
                <w:sz w:val="24"/>
                <w:szCs w:val="24"/>
              </w:rPr>
              <w:t>илой дом по ул. Ке</w:t>
            </w:r>
            <w:r w:rsidR="000E62AB" w:rsidRPr="0003772B">
              <w:rPr>
                <w:color w:val="000000"/>
                <w:sz w:val="24"/>
                <w:szCs w:val="24"/>
              </w:rPr>
              <w:t>д</w:t>
            </w:r>
            <w:r w:rsidR="000E62AB" w:rsidRPr="0003772B">
              <w:rPr>
                <w:color w:val="000000"/>
                <w:sz w:val="24"/>
                <w:szCs w:val="24"/>
              </w:rPr>
              <w:t>ровой, д. 1</w:t>
            </w:r>
          </w:p>
        </w:tc>
        <w:tc>
          <w:tcPr>
            <w:tcW w:w="1135"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E62AB" w:rsidRPr="0003772B" w:rsidRDefault="000E62AB" w:rsidP="00F30884">
            <w:pPr>
              <w:jc w:val="center"/>
              <w:rPr>
                <w:color w:val="000000"/>
                <w:sz w:val="24"/>
                <w:szCs w:val="24"/>
              </w:rPr>
            </w:pPr>
            <w:r w:rsidRPr="0003772B">
              <w:rPr>
                <w:color w:val="000000"/>
                <w:sz w:val="24"/>
                <w:szCs w:val="24"/>
              </w:rPr>
              <w:t>муниц</w:t>
            </w:r>
            <w:r w:rsidRPr="0003772B">
              <w:rPr>
                <w:color w:val="000000"/>
                <w:sz w:val="24"/>
                <w:szCs w:val="24"/>
              </w:rPr>
              <w:t>и</w:t>
            </w:r>
            <w:r w:rsidRPr="0003772B">
              <w:rPr>
                <w:color w:val="000000"/>
                <w:sz w:val="24"/>
                <w:szCs w:val="24"/>
              </w:rPr>
              <w:t>пальное казенное учре</w:t>
            </w:r>
            <w:r w:rsidR="00F30884">
              <w:rPr>
                <w:color w:val="000000"/>
                <w:sz w:val="24"/>
                <w:szCs w:val="24"/>
              </w:rPr>
              <w:t>ж</w:t>
            </w:r>
            <w:r w:rsidR="00F30884">
              <w:rPr>
                <w:color w:val="000000"/>
                <w:sz w:val="24"/>
                <w:szCs w:val="24"/>
              </w:rPr>
              <w:t>дение «</w:t>
            </w:r>
            <w:r w:rsidRPr="0003772B">
              <w:rPr>
                <w:color w:val="000000"/>
                <w:sz w:val="24"/>
                <w:szCs w:val="24"/>
              </w:rPr>
              <w:t>Упра</w:t>
            </w:r>
            <w:r w:rsidRPr="0003772B">
              <w:rPr>
                <w:color w:val="000000"/>
                <w:sz w:val="24"/>
                <w:szCs w:val="24"/>
              </w:rPr>
              <w:t>в</w:t>
            </w:r>
            <w:r w:rsidRPr="0003772B">
              <w:rPr>
                <w:color w:val="000000"/>
                <w:sz w:val="24"/>
                <w:szCs w:val="24"/>
              </w:rPr>
              <w:t>ление кап</w:t>
            </w:r>
            <w:r w:rsidRPr="0003772B">
              <w:rPr>
                <w:color w:val="000000"/>
                <w:sz w:val="24"/>
                <w:szCs w:val="24"/>
              </w:rPr>
              <w:t>и</w:t>
            </w:r>
            <w:r w:rsidRPr="0003772B">
              <w:rPr>
                <w:color w:val="000000"/>
                <w:sz w:val="24"/>
                <w:szCs w:val="24"/>
              </w:rPr>
              <w:t>тального стро</w:t>
            </w:r>
            <w:r w:rsidRPr="0003772B">
              <w:rPr>
                <w:color w:val="000000"/>
                <w:sz w:val="24"/>
                <w:szCs w:val="24"/>
              </w:rPr>
              <w:t>и</w:t>
            </w:r>
            <w:r w:rsidRPr="0003772B">
              <w:rPr>
                <w:color w:val="000000"/>
                <w:sz w:val="24"/>
                <w:szCs w:val="24"/>
              </w:rPr>
              <w:t>тельства по з</w:t>
            </w:r>
            <w:r w:rsidRPr="0003772B">
              <w:rPr>
                <w:color w:val="000000"/>
                <w:sz w:val="24"/>
                <w:szCs w:val="24"/>
              </w:rPr>
              <w:t>а</w:t>
            </w:r>
            <w:r w:rsidRPr="0003772B">
              <w:rPr>
                <w:color w:val="000000"/>
                <w:sz w:val="24"/>
                <w:szCs w:val="24"/>
              </w:rPr>
              <w:t xml:space="preserve">стройке </w:t>
            </w:r>
            <w:r w:rsidRPr="0003772B">
              <w:rPr>
                <w:color w:val="000000"/>
                <w:sz w:val="24"/>
                <w:szCs w:val="24"/>
              </w:rPr>
              <w:lastRenderedPageBreak/>
              <w:t>Нижн</w:t>
            </w:r>
            <w:r w:rsidRPr="0003772B">
              <w:rPr>
                <w:color w:val="000000"/>
                <w:sz w:val="24"/>
                <w:szCs w:val="24"/>
              </w:rPr>
              <w:t>е</w:t>
            </w:r>
            <w:r w:rsidRPr="0003772B">
              <w:rPr>
                <w:color w:val="000000"/>
                <w:sz w:val="24"/>
                <w:szCs w:val="24"/>
              </w:rPr>
              <w:t>варто</w:t>
            </w:r>
            <w:r w:rsidRPr="0003772B">
              <w:rPr>
                <w:color w:val="000000"/>
                <w:sz w:val="24"/>
                <w:szCs w:val="24"/>
              </w:rPr>
              <w:t>в</w:t>
            </w:r>
            <w:r w:rsidRPr="0003772B">
              <w:rPr>
                <w:color w:val="000000"/>
                <w:sz w:val="24"/>
                <w:szCs w:val="24"/>
              </w:rPr>
              <w:t>ского района</w:t>
            </w:r>
            <w:r w:rsidR="00F30884">
              <w:rPr>
                <w:color w:val="000000"/>
                <w:sz w:val="24"/>
                <w:szCs w:val="24"/>
              </w:rPr>
              <w:t>»</w:t>
            </w: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F30884" w:rsidP="00B37063">
            <w:pPr>
              <w:rPr>
                <w:color w:val="000000"/>
                <w:sz w:val="24"/>
                <w:szCs w:val="24"/>
              </w:rPr>
            </w:pPr>
            <w:r>
              <w:rPr>
                <w:color w:val="000000"/>
                <w:sz w:val="24"/>
                <w:szCs w:val="24"/>
              </w:rPr>
              <w:lastRenderedPageBreak/>
              <w:t>в</w:t>
            </w:r>
            <w:r w:rsidR="000E62AB" w:rsidRPr="0003772B">
              <w:rPr>
                <w:color w:val="000000"/>
                <w:sz w:val="24"/>
                <w:szCs w:val="24"/>
              </w:rPr>
              <w:t>сего</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545,30</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545,30</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r>
      <w:tr w:rsidR="000E62AB" w:rsidRPr="0003772B" w:rsidTr="00AC5672">
        <w:trPr>
          <w:trHeight w:val="315"/>
          <w:jc w:val="center"/>
        </w:trPr>
        <w:tc>
          <w:tcPr>
            <w:tcW w:w="580" w:type="dxa"/>
            <w:vMerge/>
            <w:tcBorders>
              <w:top w:val="nil"/>
              <w:left w:val="single" w:sz="4" w:space="0" w:color="auto"/>
              <w:bottom w:val="single" w:sz="4" w:space="0" w:color="000000"/>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nil"/>
              <w:left w:val="single" w:sz="4" w:space="0" w:color="auto"/>
              <w:bottom w:val="single" w:sz="4" w:space="0" w:color="000000"/>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федеральный бюджет</w:t>
            </w:r>
          </w:p>
        </w:tc>
        <w:tc>
          <w:tcPr>
            <w:tcW w:w="136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39"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315"/>
          <w:jc w:val="center"/>
        </w:trPr>
        <w:tc>
          <w:tcPr>
            <w:tcW w:w="580" w:type="dxa"/>
            <w:vMerge/>
            <w:tcBorders>
              <w:top w:val="nil"/>
              <w:left w:val="single" w:sz="4" w:space="0" w:color="auto"/>
              <w:bottom w:val="single" w:sz="4" w:space="0" w:color="000000"/>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nil"/>
              <w:left w:val="single" w:sz="4" w:space="0" w:color="auto"/>
              <w:bottom w:val="single" w:sz="4" w:space="0" w:color="000000"/>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бюджет автоно</w:t>
            </w:r>
            <w:r w:rsidRPr="0003772B">
              <w:rPr>
                <w:color w:val="000000"/>
                <w:sz w:val="24"/>
                <w:szCs w:val="24"/>
              </w:rPr>
              <w:t>м</w:t>
            </w:r>
            <w:r w:rsidRPr="0003772B">
              <w:rPr>
                <w:color w:val="000000"/>
                <w:sz w:val="24"/>
                <w:szCs w:val="24"/>
              </w:rPr>
              <w:t>ного округа</w:t>
            </w:r>
          </w:p>
        </w:tc>
        <w:tc>
          <w:tcPr>
            <w:tcW w:w="136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39"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315"/>
          <w:jc w:val="center"/>
        </w:trPr>
        <w:tc>
          <w:tcPr>
            <w:tcW w:w="580" w:type="dxa"/>
            <w:vMerge/>
            <w:tcBorders>
              <w:top w:val="nil"/>
              <w:left w:val="single" w:sz="4" w:space="0" w:color="auto"/>
              <w:bottom w:val="single" w:sz="4" w:space="0" w:color="000000"/>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nil"/>
              <w:left w:val="single" w:sz="4" w:space="0" w:color="auto"/>
              <w:bottom w:val="single" w:sz="4" w:space="0" w:color="000000"/>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бюджет района</w:t>
            </w:r>
          </w:p>
        </w:tc>
        <w:tc>
          <w:tcPr>
            <w:tcW w:w="136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545,30</w:t>
            </w:r>
          </w:p>
        </w:tc>
        <w:tc>
          <w:tcPr>
            <w:tcW w:w="170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545,30</w:t>
            </w:r>
          </w:p>
        </w:tc>
        <w:tc>
          <w:tcPr>
            <w:tcW w:w="1339"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315"/>
          <w:jc w:val="center"/>
        </w:trPr>
        <w:tc>
          <w:tcPr>
            <w:tcW w:w="580" w:type="dxa"/>
            <w:vMerge/>
            <w:tcBorders>
              <w:top w:val="nil"/>
              <w:left w:val="single" w:sz="4" w:space="0" w:color="auto"/>
              <w:bottom w:val="single" w:sz="4" w:space="0" w:color="000000"/>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nil"/>
              <w:left w:val="single" w:sz="4" w:space="0" w:color="auto"/>
              <w:bottom w:val="single" w:sz="4" w:space="0" w:color="000000"/>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бюджет посел</w:t>
            </w:r>
            <w:r w:rsidRPr="0003772B">
              <w:rPr>
                <w:color w:val="000000"/>
                <w:sz w:val="24"/>
                <w:szCs w:val="24"/>
              </w:rPr>
              <w:t>е</w:t>
            </w:r>
            <w:r w:rsidRPr="0003772B">
              <w:rPr>
                <w:color w:val="000000"/>
                <w:sz w:val="24"/>
                <w:szCs w:val="24"/>
              </w:rPr>
              <w:t>ний</w:t>
            </w:r>
          </w:p>
        </w:tc>
        <w:tc>
          <w:tcPr>
            <w:tcW w:w="136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39"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945"/>
          <w:jc w:val="center"/>
        </w:trPr>
        <w:tc>
          <w:tcPr>
            <w:tcW w:w="580"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nil"/>
              <w:left w:val="nil"/>
              <w:bottom w:val="single" w:sz="4" w:space="0" w:color="auto"/>
              <w:right w:val="single" w:sz="4" w:space="0" w:color="auto"/>
            </w:tcBorders>
            <w:shd w:val="clear" w:color="auto" w:fill="auto"/>
            <w:vAlign w:val="center"/>
            <w:hideMark/>
          </w:tcPr>
          <w:p w:rsidR="000E62AB" w:rsidRPr="0003772B" w:rsidRDefault="00F30884" w:rsidP="00B37063">
            <w:pPr>
              <w:rPr>
                <w:color w:val="000000"/>
                <w:sz w:val="24"/>
                <w:szCs w:val="24"/>
              </w:rPr>
            </w:pPr>
            <w:r w:rsidRPr="0003772B">
              <w:rPr>
                <w:color w:val="000000"/>
                <w:sz w:val="24"/>
                <w:szCs w:val="24"/>
              </w:rPr>
              <w:t>в т</w:t>
            </w:r>
            <w:r>
              <w:rPr>
                <w:color w:val="000000"/>
                <w:sz w:val="24"/>
                <w:szCs w:val="24"/>
              </w:rPr>
              <w:t xml:space="preserve">ом </w:t>
            </w:r>
            <w:r w:rsidRPr="0003772B">
              <w:rPr>
                <w:color w:val="000000"/>
                <w:sz w:val="24"/>
                <w:szCs w:val="24"/>
              </w:rPr>
              <w:t>ч</w:t>
            </w:r>
            <w:r>
              <w:rPr>
                <w:color w:val="000000"/>
                <w:sz w:val="24"/>
                <w:szCs w:val="24"/>
              </w:rPr>
              <w:t>исле</w:t>
            </w:r>
            <w:r w:rsidRPr="0003772B">
              <w:rPr>
                <w:color w:val="000000"/>
                <w:sz w:val="24"/>
                <w:szCs w:val="24"/>
              </w:rPr>
              <w:t xml:space="preserve"> </w:t>
            </w:r>
            <w:r w:rsidR="000E62AB" w:rsidRPr="0003772B">
              <w:rPr>
                <w:color w:val="000000"/>
                <w:sz w:val="24"/>
                <w:szCs w:val="24"/>
              </w:rPr>
              <w:t>бе</w:t>
            </w:r>
            <w:r w:rsidR="000E62AB" w:rsidRPr="0003772B">
              <w:rPr>
                <w:color w:val="000000"/>
                <w:sz w:val="24"/>
                <w:szCs w:val="24"/>
              </w:rPr>
              <w:t>з</w:t>
            </w:r>
            <w:r w:rsidR="000E62AB" w:rsidRPr="0003772B">
              <w:rPr>
                <w:color w:val="000000"/>
                <w:sz w:val="24"/>
                <w:szCs w:val="24"/>
              </w:rPr>
              <w:t>возмездные п</w:t>
            </w:r>
            <w:r w:rsidR="000E62AB" w:rsidRPr="0003772B">
              <w:rPr>
                <w:color w:val="000000"/>
                <w:sz w:val="24"/>
                <w:szCs w:val="24"/>
              </w:rPr>
              <w:t>о</w:t>
            </w:r>
            <w:r w:rsidR="000E62AB" w:rsidRPr="0003772B">
              <w:rPr>
                <w:color w:val="000000"/>
                <w:sz w:val="24"/>
                <w:szCs w:val="24"/>
              </w:rPr>
              <w:t>ступления от ф</w:t>
            </w:r>
            <w:r w:rsidR="000E62AB" w:rsidRPr="0003772B">
              <w:rPr>
                <w:color w:val="000000"/>
                <w:sz w:val="24"/>
                <w:szCs w:val="24"/>
              </w:rPr>
              <w:t>и</w:t>
            </w:r>
            <w:r w:rsidR="000E62AB" w:rsidRPr="0003772B">
              <w:rPr>
                <w:color w:val="000000"/>
                <w:sz w:val="24"/>
                <w:szCs w:val="24"/>
              </w:rPr>
              <w:t>зических и юр</w:t>
            </w:r>
            <w:r w:rsidR="000E62AB" w:rsidRPr="0003772B">
              <w:rPr>
                <w:color w:val="000000"/>
                <w:sz w:val="24"/>
                <w:szCs w:val="24"/>
              </w:rPr>
              <w:t>и</w:t>
            </w:r>
            <w:r w:rsidR="000E62AB" w:rsidRPr="0003772B">
              <w:rPr>
                <w:color w:val="000000"/>
                <w:sz w:val="24"/>
                <w:szCs w:val="24"/>
              </w:rPr>
              <w:lastRenderedPageBreak/>
              <w:t>дических лиц</w:t>
            </w:r>
          </w:p>
        </w:tc>
        <w:tc>
          <w:tcPr>
            <w:tcW w:w="136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lastRenderedPageBreak/>
              <w:t>0,00</w:t>
            </w:r>
          </w:p>
        </w:tc>
        <w:tc>
          <w:tcPr>
            <w:tcW w:w="170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39"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315"/>
          <w:jc w:val="center"/>
        </w:trPr>
        <w:tc>
          <w:tcPr>
            <w:tcW w:w="5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jc w:val="center"/>
              <w:rPr>
                <w:color w:val="000000"/>
                <w:sz w:val="24"/>
                <w:szCs w:val="24"/>
              </w:rPr>
            </w:pPr>
            <w:r w:rsidRPr="0003772B">
              <w:rPr>
                <w:color w:val="000000"/>
                <w:sz w:val="24"/>
                <w:szCs w:val="24"/>
              </w:rPr>
              <w:lastRenderedPageBreak/>
              <w:t>4.1.44.</w:t>
            </w:r>
          </w:p>
        </w:tc>
        <w:tc>
          <w:tcPr>
            <w:tcW w:w="127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E62AB" w:rsidRPr="0003772B" w:rsidRDefault="00F30884" w:rsidP="00B37063">
            <w:pPr>
              <w:jc w:val="center"/>
              <w:rPr>
                <w:color w:val="000000"/>
                <w:sz w:val="24"/>
                <w:szCs w:val="24"/>
              </w:rPr>
            </w:pPr>
            <w:r>
              <w:rPr>
                <w:color w:val="000000"/>
                <w:sz w:val="24"/>
                <w:szCs w:val="24"/>
              </w:rPr>
              <w:t>Ж</w:t>
            </w:r>
            <w:r w:rsidR="000E62AB" w:rsidRPr="0003772B">
              <w:rPr>
                <w:color w:val="000000"/>
                <w:sz w:val="24"/>
                <w:szCs w:val="24"/>
              </w:rPr>
              <w:t>илой дом по ул. Ке</w:t>
            </w:r>
            <w:r w:rsidR="000E62AB" w:rsidRPr="0003772B">
              <w:rPr>
                <w:color w:val="000000"/>
                <w:sz w:val="24"/>
                <w:szCs w:val="24"/>
              </w:rPr>
              <w:t>д</w:t>
            </w:r>
            <w:r w:rsidR="000E62AB" w:rsidRPr="0003772B">
              <w:rPr>
                <w:color w:val="000000"/>
                <w:sz w:val="24"/>
                <w:szCs w:val="24"/>
              </w:rPr>
              <w:t>ровой, д. 8</w:t>
            </w:r>
            <w:r>
              <w:rPr>
                <w:color w:val="000000"/>
                <w:sz w:val="24"/>
                <w:szCs w:val="24"/>
              </w:rPr>
              <w:t>,</w:t>
            </w:r>
            <w:r w:rsidR="000E62AB" w:rsidRPr="0003772B">
              <w:rPr>
                <w:color w:val="000000"/>
                <w:sz w:val="24"/>
                <w:szCs w:val="24"/>
              </w:rPr>
              <w:t xml:space="preserve"> кв. 1,</w:t>
            </w:r>
            <w:r>
              <w:rPr>
                <w:color w:val="000000"/>
                <w:sz w:val="24"/>
                <w:szCs w:val="24"/>
              </w:rPr>
              <w:t xml:space="preserve"> </w:t>
            </w:r>
            <w:r w:rsidR="000E62AB" w:rsidRPr="0003772B">
              <w:rPr>
                <w:color w:val="000000"/>
                <w:sz w:val="24"/>
                <w:szCs w:val="24"/>
              </w:rPr>
              <w:t>2</w:t>
            </w:r>
          </w:p>
        </w:tc>
        <w:tc>
          <w:tcPr>
            <w:tcW w:w="1135"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E62AB" w:rsidRPr="0003772B" w:rsidRDefault="000E62AB" w:rsidP="00F30884">
            <w:pPr>
              <w:jc w:val="center"/>
              <w:rPr>
                <w:color w:val="000000"/>
                <w:sz w:val="24"/>
                <w:szCs w:val="24"/>
              </w:rPr>
            </w:pPr>
            <w:r w:rsidRPr="0003772B">
              <w:rPr>
                <w:color w:val="000000"/>
                <w:sz w:val="24"/>
                <w:szCs w:val="24"/>
              </w:rPr>
              <w:t>муниц</w:t>
            </w:r>
            <w:r w:rsidRPr="0003772B">
              <w:rPr>
                <w:color w:val="000000"/>
                <w:sz w:val="24"/>
                <w:szCs w:val="24"/>
              </w:rPr>
              <w:t>и</w:t>
            </w:r>
            <w:r w:rsidRPr="0003772B">
              <w:rPr>
                <w:color w:val="000000"/>
                <w:sz w:val="24"/>
                <w:szCs w:val="24"/>
              </w:rPr>
              <w:t>пальное казенное учре</w:t>
            </w:r>
            <w:r w:rsidRPr="0003772B">
              <w:rPr>
                <w:color w:val="000000"/>
                <w:sz w:val="24"/>
                <w:szCs w:val="24"/>
              </w:rPr>
              <w:t>ж</w:t>
            </w:r>
            <w:r w:rsidRPr="0003772B">
              <w:rPr>
                <w:color w:val="000000"/>
                <w:sz w:val="24"/>
                <w:szCs w:val="24"/>
              </w:rPr>
              <w:t>дени</w:t>
            </w:r>
            <w:r w:rsidR="00F30884">
              <w:rPr>
                <w:color w:val="000000"/>
                <w:sz w:val="24"/>
                <w:szCs w:val="24"/>
              </w:rPr>
              <w:t>е «</w:t>
            </w:r>
            <w:r w:rsidRPr="0003772B">
              <w:rPr>
                <w:color w:val="000000"/>
                <w:sz w:val="24"/>
                <w:szCs w:val="24"/>
              </w:rPr>
              <w:t>Упра</w:t>
            </w:r>
            <w:r w:rsidRPr="0003772B">
              <w:rPr>
                <w:color w:val="000000"/>
                <w:sz w:val="24"/>
                <w:szCs w:val="24"/>
              </w:rPr>
              <w:t>в</w:t>
            </w:r>
            <w:r w:rsidRPr="0003772B">
              <w:rPr>
                <w:color w:val="000000"/>
                <w:sz w:val="24"/>
                <w:szCs w:val="24"/>
              </w:rPr>
              <w:t>ление кап</w:t>
            </w:r>
            <w:r w:rsidRPr="0003772B">
              <w:rPr>
                <w:color w:val="000000"/>
                <w:sz w:val="24"/>
                <w:szCs w:val="24"/>
              </w:rPr>
              <w:t>и</w:t>
            </w:r>
            <w:r w:rsidRPr="0003772B">
              <w:rPr>
                <w:color w:val="000000"/>
                <w:sz w:val="24"/>
                <w:szCs w:val="24"/>
              </w:rPr>
              <w:t>тального стро</w:t>
            </w:r>
            <w:r w:rsidRPr="0003772B">
              <w:rPr>
                <w:color w:val="000000"/>
                <w:sz w:val="24"/>
                <w:szCs w:val="24"/>
              </w:rPr>
              <w:t>и</w:t>
            </w:r>
            <w:r w:rsidRPr="0003772B">
              <w:rPr>
                <w:color w:val="000000"/>
                <w:sz w:val="24"/>
                <w:szCs w:val="24"/>
              </w:rPr>
              <w:t>тельства по з</w:t>
            </w:r>
            <w:r w:rsidRPr="0003772B">
              <w:rPr>
                <w:color w:val="000000"/>
                <w:sz w:val="24"/>
                <w:szCs w:val="24"/>
              </w:rPr>
              <w:t>а</w:t>
            </w:r>
            <w:r w:rsidRPr="0003772B">
              <w:rPr>
                <w:color w:val="000000"/>
                <w:sz w:val="24"/>
                <w:szCs w:val="24"/>
              </w:rPr>
              <w:t>стройке Нижн</w:t>
            </w:r>
            <w:r w:rsidRPr="0003772B">
              <w:rPr>
                <w:color w:val="000000"/>
                <w:sz w:val="24"/>
                <w:szCs w:val="24"/>
              </w:rPr>
              <w:t>е</w:t>
            </w:r>
            <w:r w:rsidRPr="0003772B">
              <w:rPr>
                <w:color w:val="000000"/>
                <w:sz w:val="24"/>
                <w:szCs w:val="24"/>
              </w:rPr>
              <w:t>варто</w:t>
            </w:r>
            <w:r w:rsidRPr="0003772B">
              <w:rPr>
                <w:color w:val="000000"/>
                <w:sz w:val="24"/>
                <w:szCs w:val="24"/>
              </w:rPr>
              <w:t>в</w:t>
            </w:r>
            <w:r w:rsidRPr="0003772B">
              <w:rPr>
                <w:color w:val="000000"/>
                <w:sz w:val="24"/>
                <w:szCs w:val="24"/>
              </w:rPr>
              <w:t>ского района</w:t>
            </w:r>
            <w:r w:rsidR="00F30884">
              <w:rPr>
                <w:color w:val="000000"/>
                <w:sz w:val="24"/>
                <w:szCs w:val="24"/>
              </w:rPr>
              <w:t>»</w:t>
            </w: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F30884" w:rsidP="00B37063">
            <w:pPr>
              <w:rPr>
                <w:color w:val="000000"/>
                <w:sz w:val="24"/>
                <w:szCs w:val="24"/>
              </w:rPr>
            </w:pPr>
            <w:r>
              <w:rPr>
                <w:color w:val="000000"/>
                <w:sz w:val="24"/>
                <w:szCs w:val="24"/>
              </w:rPr>
              <w:t>в</w:t>
            </w:r>
            <w:r w:rsidR="000E62AB" w:rsidRPr="0003772B">
              <w:rPr>
                <w:color w:val="000000"/>
                <w:sz w:val="24"/>
                <w:szCs w:val="24"/>
              </w:rPr>
              <w:t>сего</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1 548,45</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1 548,45</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r>
      <w:tr w:rsidR="000E62AB" w:rsidRPr="0003772B" w:rsidTr="00AC5672">
        <w:trPr>
          <w:trHeight w:val="315"/>
          <w:jc w:val="center"/>
        </w:trPr>
        <w:tc>
          <w:tcPr>
            <w:tcW w:w="580"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федеральный бюджет</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315"/>
          <w:jc w:val="center"/>
        </w:trPr>
        <w:tc>
          <w:tcPr>
            <w:tcW w:w="580"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бюджет автоно</w:t>
            </w:r>
            <w:r w:rsidRPr="0003772B">
              <w:rPr>
                <w:color w:val="000000"/>
                <w:sz w:val="24"/>
                <w:szCs w:val="24"/>
              </w:rPr>
              <w:t>м</w:t>
            </w:r>
            <w:r w:rsidRPr="0003772B">
              <w:rPr>
                <w:color w:val="000000"/>
                <w:sz w:val="24"/>
                <w:szCs w:val="24"/>
              </w:rPr>
              <w:t>ного округа</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315"/>
          <w:jc w:val="center"/>
        </w:trPr>
        <w:tc>
          <w:tcPr>
            <w:tcW w:w="580"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бюджет района</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1 548,45</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1 548,45</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315"/>
          <w:jc w:val="center"/>
        </w:trPr>
        <w:tc>
          <w:tcPr>
            <w:tcW w:w="580"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бюджет посел</w:t>
            </w:r>
            <w:r w:rsidRPr="0003772B">
              <w:rPr>
                <w:color w:val="000000"/>
                <w:sz w:val="24"/>
                <w:szCs w:val="24"/>
              </w:rPr>
              <w:t>е</w:t>
            </w:r>
            <w:r w:rsidRPr="0003772B">
              <w:rPr>
                <w:color w:val="000000"/>
                <w:sz w:val="24"/>
                <w:szCs w:val="24"/>
              </w:rPr>
              <w:t>ний</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945"/>
          <w:jc w:val="center"/>
        </w:trPr>
        <w:tc>
          <w:tcPr>
            <w:tcW w:w="580"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F30884" w:rsidP="00B37063">
            <w:pPr>
              <w:rPr>
                <w:color w:val="000000"/>
                <w:sz w:val="24"/>
                <w:szCs w:val="24"/>
              </w:rPr>
            </w:pPr>
            <w:r w:rsidRPr="0003772B">
              <w:rPr>
                <w:color w:val="000000"/>
                <w:sz w:val="24"/>
                <w:szCs w:val="24"/>
              </w:rPr>
              <w:t>в т</w:t>
            </w:r>
            <w:r>
              <w:rPr>
                <w:color w:val="000000"/>
                <w:sz w:val="24"/>
                <w:szCs w:val="24"/>
              </w:rPr>
              <w:t xml:space="preserve">ом </w:t>
            </w:r>
            <w:r w:rsidRPr="0003772B">
              <w:rPr>
                <w:color w:val="000000"/>
                <w:sz w:val="24"/>
                <w:szCs w:val="24"/>
              </w:rPr>
              <w:t>ч</w:t>
            </w:r>
            <w:r>
              <w:rPr>
                <w:color w:val="000000"/>
                <w:sz w:val="24"/>
                <w:szCs w:val="24"/>
              </w:rPr>
              <w:t>исле</w:t>
            </w:r>
            <w:r w:rsidRPr="0003772B">
              <w:rPr>
                <w:color w:val="000000"/>
                <w:sz w:val="24"/>
                <w:szCs w:val="24"/>
              </w:rPr>
              <w:t xml:space="preserve"> </w:t>
            </w:r>
            <w:r w:rsidR="000E62AB" w:rsidRPr="0003772B">
              <w:rPr>
                <w:color w:val="000000"/>
                <w:sz w:val="24"/>
                <w:szCs w:val="24"/>
              </w:rPr>
              <w:t>бе</w:t>
            </w:r>
            <w:r w:rsidR="000E62AB" w:rsidRPr="0003772B">
              <w:rPr>
                <w:color w:val="000000"/>
                <w:sz w:val="24"/>
                <w:szCs w:val="24"/>
              </w:rPr>
              <w:t>з</w:t>
            </w:r>
            <w:r w:rsidR="000E62AB" w:rsidRPr="0003772B">
              <w:rPr>
                <w:color w:val="000000"/>
                <w:sz w:val="24"/>
                <w:szCs w:val="24"/>
              </w:rPr>
              <w:t>возмездные п</w:t>
            </w:r>
            <w:r w:rsidR="000E62AB" w:rsidRPr="0003772B">
              <w:rPr>
                <w:color w:val="000000"/>
                <w:sz w:val="24"/>
                <w:szCs w:val="24"/>
              </w:rPr>
              <w:t>о</w:t>
            </w:r>
            <w:r w:rsidR="000E62AB" w:rsidRPr="0003772B">
              <w:rPr>
                <w:color w:val="000000"/>
                <w:sz w:val="24"/>
                <w:szCs w:val="24"/>
              </w:rPr>
              <w:t>ступления от ф</w:t>
            </w:r>
            <w:r w:rsidR="000E62AB" w:rsidRPr="0003772B">
              <w:rPr>
                <w:color w:val="000000"/>
                <w:sz w:val="24"/>
                <w:szCs w:val="24"/>
              </w:rPr>
              <w:t>и</w:t>
            </w:r>
            <w:r w:rsidR="000E62AB" w:rsidRPr="0003772B">
              <w:rPr>
                <w:color w:val="000000"/>
                <w:sz w:val="24"/>
                <w:szCs w:val="24"/>
              </w:rPr>
              <w:t>зических и юр</w:t>
            </w:r>
            <w:r w:rsidR="000E62AB" w:rsidRPr="0003772B">
              <w:rPr>
                <w:color w:val="000000"/>
                <w:sz w:val="24"/>
                <w:szCs w:val="24"/>
              </w:rPr>
              <w:t>и</w:t>
            </w:r>
            <w:r w:rsidR="000E62AB" w:rsidRPr="0003772B">
              <w:rPr>
                <w:color w:val="000000"/>
                <w:sz w:val="24"/>
                <w:szCs w:val="24"/>
              </w:rPr>
              <w:t>дических лиц</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315"/>
          <w:jc w:val="center"/>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jc w:val="center"/>
              <w:rPr>
                <w:color w:val="000000"/>
                <w:sz w:val="24"/>
                <w:szCs w:val="24"/>
              </w:rPr>
            </w:pPr>
            <w:r w:rsidRPr="0003772B">
              <w:rPr>
                <w:color w:val="000000"/>
                <w:sz w:val="24"/>
                <w:szCs w:val="24"/>
              </w:rPr>
              <w:t> </w:t>
            </w:r>
          </w:p>
        </w:tc>
        <w:tc>
          <w:tcPr>
            <w:tcW w:w="1274" w:type="dxa"/>
            <w:tcBorders>
              <w:top w:val="single" w:sz="4" w:space="0" w:color="auto"/>
              <w:left w:val="nil"/>
              <w:bottom w:val="single" w:sz="4" w:space="0" w:color="auto"/>
              <w:right w:val="single" w:sz="4" w:space="0" w:color="auto"/>
            </w:tcBorders>
            <w:shd w:val="clear" w:color="auto" w:fill="auto"/>
            <w:hideMark/>
          </w:tcPr>
          <w:p w:rsidR="000E62AB" w:rsidRPr="0003772B" w:rsidRDefault="00F30884" w:rsidP="00B37063">
            <w:pPr>
              <w:jc w:val="center"/>
              <w:rPr>
                <w:b/>
                <w:bCs/>
                <w:color w:val="000000"/>
                <w:sz w:val="24"/>
                <w:szCs w:val="24"/>
              </w:rPr>
            </w:pPr>
            <w:r>
              <w:rPr>
                <w:b/>
                <w:bCs/>
                <w:color w:val="000000"/>
                <w:sz w:val="24"/>
                <w:szCs w:val="24"/>
              </w:rPr>
              <w:t>Д</w:t>
            </w:r>
            <w:r w:rsidR="000E62AB" w:rsidRPr="0003772B">
              <w:rPr>
                <w:b/>
                <w:bCs/>
                <w:color w:val="000000"/>
                <w:sz w:val="24"/>
                <w:szCs w:val="24"/>
              </w:rPr>
              <w:t xml:space="preserve">. </w:t>
            </w:r>
            <w:proofErr w:type="spellStart"/>
            <w:r w:rsidR="000E62AB" w:rsidRPr="0003772B">
              <w:rPr>
                <w:b/>
                <w:bCs/>
                <w:color w:val="000000"/>
                <w:sz w:val="24"/>
                <w:szCs w:val="24"/>
              </w:rPr>
              <w:t>Че</w:t>
            </w:r>
            <w:r w:rsidR="000E62AB" w:rsidRPr="0003772B">
              <w:rPr>
                <w:b/>
                <w:bCs/>
                <w:color w:val="000000"/>
                <w:sz w:val="24"/>
                <w:szCs w:val="24"/>
              </w:rPr>
              <w:t>х</w:t>
            </w:r>
            <w:r w:rsidR="000E62AB" w:rsidRPr="0003772B">
              <w:rPr>
                <w:b/>
                <w:bCs/>
                <w:color w:val="000000"/>
                <w:sz w:val="24"/>
                <w:szCs w:val="24"/>
              </w:rPr>
              <w:t>ломей</w:t>
            </w:r>
            <w:proofErr w:type="spellEnd"/>
          </w:p>
        </w:tc>
        <w:tc>
          <w:tcPr>
            <w:tcW w:w="1135" w:type="dxa"/>
            <w:tcBorders>
              <w:top w:val="single" w:sz="4" w:space="0" w:color="auto"/>
              <w:left w:val="nil"/>
              <w:bottom w:val="single" w:sz="4" w:space="0" w:color="auto"/>
              <w:right w:val="single" w:sz="4" w:space="0" w:color="auto"/>
            </w:tcBorders>
            <w:shd w:val="clear" w:color="auto" w:fill="auto"/>
            <w:hideMark/>
          </w:tcPr>
          <w:p w:rsidR="000E62AB" w:rsidRPr="0003772B" w:rsidRDefault="000E62AB" w:rsidP="00B37063">
            <w:pPr>
              <w:jc w:val="center"/>
              <w:rPr>
                <w:color w:val="000000"/>
                <w:sz w:val="24"/>
                <w:szCs w:val="24"/>
              </w:rPr>
            </w:pPr>
            <w:r w:rsidRPr="0003772B">
              <w:rPr>
                <w:color w:val="000000"/>
                <w:sz w:val="24"/>
                <w:szCs w:val="24"/>
              </w:rPr>
              <w:t> </w:t>
            </w: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315"/>
          <w:jc w:val="center"/>
        </w:trPr>
        <w:tc>
          <w:tcPr>
            <w:tcW w:w="580" w:type="dxa"/>
            <w:vMerge w:val="restart"/>
            <w:tcBorders>
              <w:top w:val="nil"/>
              <w:left w:val="single" w:sz="4" w:space="0" w:color="auto"/>
              <w:bottom w:val="single" w:sz="4" w:space="0" w:color="000000"/>
              <w:right w:val="single" w:sz="4" w:space="0" w:color="auto"/>
            </w:tcBorders>
            <w:shd w:val="clear" w:color="auto" w:fill="auto"/>
            <w:vAlign w:val="center"/>
            <w:hideMark/>
          </w:tcPr>
          <w:p w:rsidR="000E62AB" w:rsidRPr="0003772B" w:rsidRDefault="000E62AB" w:rsidP="00B37063">
            <w:pPr>
              <w:jc w:val="center"/>
              <w:rPr>
                <w:color w:val="000000"/>
                <w:sz w:val="24"/>
                <w:szCs w:val="24"/>
              </w:rPr>
            </w:pPr>
            <w:r w:rsidRPr="0003772B">
              <w:rPr>
                <w:color w:val="000000"/>
                <w:sz w:val="24"/>
                <w:szCs w:val="24"/>
              </w:rPr>
              <w:t>4.1.45.</w:t>
            </w:r>
          </w:p>
        </w:tc>
        <w:tc>
          <w:tcPr>
            <w:tcW w:w="1274" w:type="dxa"/>
            <w:vMerge w:val="restart"/>
            <w:tcBorders>
              <w:top w:val="nil"/>
              <w:left w:val="single" w:sz="4" w:space="0" w:color="auto"/>
              <w:bottom w:val="single" w:sz="4" w:space="0" w:color="000000"/>
              <w:right w:val="single" w:sz="4" w:space="0" w:color="auto"/>
            </w:tcBorders>
            <w:shd w:val="clear" w:color="auto" w:fill="auto"/>
            <w:hideMark/>
          </w:tcPr>
          <w:p w:rsidR="000E62AB" w:rsidRPr="0003772B" w:rsidRDefault="00F30884" w:rsidP="00B37063">
            <w:pPr>
              <w:jc w:val="center"/>
              <w:rPr>
                <w:color w:val="000000"/>
                <w:sz w:val="24"/>
                <w:szCs w:val="24"/>
              </w:rPr>
            </w:pPr>
            <w:r>
              <w:rPr>
                <w:color w:val="000000"/>
                <w:sz w:val="24"/>
                <w:szCs w:val="24"/>
              </w:rPr>
              <w:t>Ж</w:t>
            </w:r>
            <w:r w:rsidR="000E62AB" w:rsidRPr="0003772B">
              <w:rPr>
                <w:color w:val="000000"/>
                <w:sz w:val="24"/>
                <w:szCs w:val="24"/>
              </w:rPr>
              <w:t>илой дом по ул.</w:t>
            </w:r>
            <w:r>
              <w:rPr>
                <w:color w:val="000000"/>
                <w:sz w:val="24"/>
                <w:szCs w:val="24"/>
              </w:rPr>
              <w:t xml:space="preserve"> </w:t>
            </w:r>
            <w:r w:rsidR="000E62AB" w:rsidRPr="0003772B">
              <w:rPr>
                <w:color w:val="000000"/>
                <w:sz w:val="24"/>
                <w:szCs w:val="24"/>
              </w:rPr>
              <w:t>Наб</w:t>
            </w:r>
            <w:r w:rsidR="000E62AB" w:rsidRPr="0003772B">
              <w:rPr>
                <w:color w:val="000000"/>
                <w:sz w:val="24"/>
                <w:szCs w:val="24"/>
              </w:rPr>
              <w:t>е</w:t>
            </w:r>
            <w:r w:rsidR="000E62AB" w:rsidRPr="0003772B">
              <w:rPr>
                <w:color w:val="000000"/>
                <w:sz w:val="24"/>
                <w:szCs w:val="24"/>
              </w:rPr>
              <w:t>режной, д.</w:t>
            </w:r>
            <w:r>
              <w:rPr>
                <w:color w:val="000000"/>
                <w:sz w:val="24"/>
                <w:szCs w:val="24"/>
              </w:rPr>
              <w:t xml:space="preserve"> </w:t>
            </w:r>
            <w:r w:rsidR="000E62AB" w:rsidRPr="0003772B">
              <w:rPr>
                <w:color w:val="000000"/>
                <w:sz w:val="24"/>
                <w:szCs w:val="24"/>
              </w:rPr>
              <w:t>9</w:t>
            </w:r>
          </w:p>
        </w:tc>
        <w:tc>
          <w:tcPr>
            <w:tcW w:w="1135" w:type="dxa"/>
            <w:vMerge w:val="restart"/>
            <w:tcBorders>
              <w:top w:val="nil"/>
              <w:left w:val="single" w:sz="4" w:space="0" w:color="auto"/>
              <w:bottom w:val="single" w:sz="4" w:space="0" w:color="auto"/>
              <w:right w:val="single" w:sz="4" w:space="0" w:color="auto"/>
            </w:tcBorders>
            <w:shd w:val="clear" w:color="auto" w:fill="auto"/>
            <w:hideMark/>
          </w:tcPr>
          <w:p w:rsidR="000E62AB" w:rsidRPr="0003772B" w:rsidRDefault="000E62AB" w:rsidP="00F30884">
            <w:pPr>
              <w:jc w:val="center"/>
              <w:rPr>
                <w:color w:val="000000"/>
                <w:sz w:val="24"/>
                <w:szCs w:val="24"/>
              </w:rPr>
            </w:pPr>
            <w:r w:rsidRPr="0003772B">
              <w:rPr>
                <w:color w:val="000000"/>
                <w:sz w:val="24"/>
                <w:szCs w:val="24"/>
              </w:rPr>
              <w:t>муниц</w:t>
            </w:r>
            <w:r w:rsidRPr="0003772B">
              <w:rPr>
                <w:color w:val="000000"/>
                <w:sz w:val="24"/>
                <w:szCs w:val="24"/>
              </w:rPr>
              <w:t>и</w:t>
            </w:r>
            <w:r w:rsidRPr="0003772B">
              <w:rPr>
                <w:color w:val="000000"/>
                <w:sz w:val="24"/>
                <w:szCs w:val="24"/>
              </w:rPr>
              <w:t>пальное казенное учре</w:t>
            </w:r>
            <w:r w:rsidR="00F30884">
              <w:rPr>
                <w:color w:val="000000"/>
                <w:sz w:val="24"/>
                <w:szCs w:val="24"/>
              </w:rPr>
              <w:t>ж</w:t>
            </w:r>
            <w:r w:rsidR="00F30884">
              <w:rPr>
                <w:color w:val="000000"/>
                <w:sz w:val="24"/>
                <w:szCs w:val="24"/>
              </w:rPr>
              <w:t>дение «</w:t>
            </w:r>
            <w:r w:rsidRPr="0003772B">
              <w:rPr>
                <w:color w:val="000000"/>
                <w:sz w:val="24"/>
                <w:szCs w:val="24"/>
              </w:rPr>
              <w:t>Упра</w:t>
            </w:r>
            <w:r w:rsidRPr="0003772B">
              <w:rPr>
                <w:color w:val="000000"/>
                <w:sz w:val="24"/>
                <w:szCs w:val="24"/>
              </w:rPr>
              <w:t>в</w:t>
            </w:r>
            <w:r w:rsidRPr="0003772B">
              <w:rPr>
                <w:color w:val="000000"/>
                <w:sz w:val="24"/>
                <w:szCs w:val="24"/>
              </w:rPr>
              <w:t>ление кап</w:t>
            </w:r>
            <w:r w:rsidRPr="0003772B">
              <w:rPr>
                <w:color w:val="000000"/>
                <w:sz w:val="24"/>
                <w:szCs w:val="24"/>
              </w:rPr>
              <w:t>и</w:t>
            </w:r>
            <w:r w:rsidRPr="0003772B">
              <w:rPr>
                <w:color w:val="000000"/>
                <w:sz w:val="24"/>
                <w:szCs w:val="24"/>
              </w:rPr>
              <w:lastRenderedPageBreak/>
              <w:t>тального стро</w:t>
            </w:r>
            <w:r w:rsidRPr="0003772B">
              <w:rPr>
                <w:color w:val="000000"/>
                <w:sz w:val="24"/>
                <w:szCs w:val="24"/>
              </w:rPr>
              <w:t>и</w:t>
            </w:r>
            <w:r w:rsidRPr="0003772B">
              <w:rPr>
                <w:color w:val="000000"/>
                <w:sz w:val="24"/>
                <w:szCs w:val="24"/>
              </w:rPr>
              <w:t>тельства по з</w:t>
            </w:r>
            <w:r w:rsidRPr="0003772B">
              <w:rPr>
                <w:color w:val="000000"/>
                <w:sz w:val="24"/>
                <w:szCs w:val="24"/>
              </w:rPr>
              <w:t>а</w:t>
            </w:r>
            <w:r w:rsidRPr="0003772B">
              <w:rPr>
                <w:color w:val="000000"/>
                <w:sz w:val="24"/>
                <w:szCs w:val="24"/>
              </w:rPr>
              <w:t>стройке Нижн</w:t>
            </w:r>
            <w:r w:rsidRPr="0003772B">
              <w:rPr>
                <w:color w:val="000000"/>
                <w:sz w:val="24"/>
                <w:szCs w:val="24"/>
              </w:rPr>
              <w:t>е</w:t>
            </w:r>
            <w:r w:rsidRPr="0003772B">
              <w:rPr>
                <w:color w:val="000000"/>
                <w:sz w:val="24"/>
                <w:szCs w:val="24"/>
              </w:rPr>
              <w:t>варто</w:t>
            </w:r>
            <w:r w:rsidRPr="0003772B">
              <w:rPr>
                <w:color w:val="000000"/>
                <w:sz w:val="24"/>
                <w:szCs w:val="24"/>
              </w:rPr>
              <w:t>в</w:t>
            </w:r>
            <w:r w:rsidRPr="0003772B">
              <w:rPr>
                <w:color w:val="000000"/>
                <w:sz w:val="24"/>
                <w:szCs w:val="24"/>
              </w:rPr>
              <w:t>ского района</w:t>
            </w:r>
            <w:r w:rsidR="00F30884">
              <w:rPr>
                <w:color w:val="000000"/>
                <w:sz w:val="24"/>
                <w:szCs w:val="24"/>
              </w:rPr>
              <w:t>»</w:t>
            </w:r>
          </w:p>
        </w:tc>
        <w:tc>
          <w:tcPr>
            <w:tcW w:w="2129" w:type="dxa"/>
            <w:gridSpan w:val="8"/>
            <w:tcBorders>
              <w:top w:val="nil"/>
              <w:left w:val="nil"/>
              <w:bottom w:val="single" w:sz="4" w:space="0" w:color="auto"/>
              <w:right w:val="single" w:sz="4" w:space="0" w:color="auto"/>
            </w:tcBorders>
            <w:shd w:val="clear" w:color="auto" w:fill="auto"/>
            <w:vAlign w:val="center"/>
            <w:hideMark/>
          </w:tcPr>
          <w:p w:rsidR="000E62AB" w:rsidRPr="0003772B" w:rsidRDefault="00F30884" w:rsidP="00B37063">
            <w:pPr>
              <w:rPr>
                <w:color w:val="000000"/>
                <w:sz w:val="24"/>
                <w:szCs w:val="24"/>
              </w:rPr>
            </w:pPr>
            <w:r>
              <w:rPr>
                <w:color w:val="000000"/>
                <w:sz w:val="24"/>
                <w:szCs w:val="24"/>
              </w:rPr>
              <w:lastRenderedPageBreak/>
              <w:t>в</w:t>
            </w:r>
            <w:r w:rsidR="000E62AB" w:rsidRPr="0003772B">
              <w:rPr>
                <w:color w:val="000000"/>
                <w:sz w:val="24"/>
                <w:szCs w:val="24"/>
              </w:rPr>
              <w:t>сего</w:t>
            </w:r>
          </w:p>
        </w:tc>
        <w:tc>
          <w:tcPr>
            <w:tcW w:w="136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98,21</w:t>
            </w:r>
          </w:p>
        </w:tc>
        <w:tc>
          <w:tcPr>
            <w:tcW w:w="170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98,21</w:t>
            </w:r>
          </w:p>
        </w:tc>
        <w:tc>
          <w:tcPr>
            <w:tcW w:w="1339"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5"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r>
      <w:tr w:rsidR="000E62AB" w:rsidRPr="0003772B" w:rsidTr="00AC5672">
        <w:trPr>
          <w:trHeight w:val="315"/>
          <w:jc w:val="center"/>
        </w:trPr>
        <w:tc>
          <w:tcPr>
            <w:tcW w:w="580" w:type="dxa"/>
            <w:vMerge/>
            <w:tcBorders>
              <w:top w:val="nil"/>
              <w:left w:val="single" w:sz="4" w:space="0" w:color="auto"/>
              <w:bottom w:val="single" w:sz="4" w:space="0" w:color="000000"/>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nil"/>
              <w:left w:val="single" w:sz="4" w:space="0" w:color="auto"/>
              <w:bottom w:val="single" w:sz="4" w:space="0" w:color="000000"/>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федеральный бюджет</w:t>
            </w:r>
          </w:p>
        </w:tc>
        <w:tc>
          <w:tcPr>
            <w:tcW w:w="136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39"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315"/>
          <w:jc w:val="center"/>
        </w:trPr>
        <w:tc>
          <w:tcPr>
            <w:tcW w:w="580" w:type="dxa"/>
            <w:vMerge/>
            <w:tcBorders>
              <w:top w:val="nil"/>
              <w:left w:val="single" w:sz="4" w:space="0" w:color="auto"/>
              <w:bottom w:val="single" w:sz="4" w:space="0" w:color="000000"/>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nil"/>
              <w:left w:val="single" w:sz="4" w:space="0" w:color="auto"/>
              <w:bottom w:val="single" w:sz="4" w:space="0" w:color="000000"/>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бюджет автоно</w:t>
            </w:r>
            <w:r w:rsidRPr="0003772B">
              <w:rPr>
                <w:color w:val="000000"/>
                <w:sz w:val="24"/>
                <w:szCs w:val="24"/>
              </w:rPr>
              <w:t>м</w:t>
            </w:r>
            <w:r w:rsidRPr="0003772B">
              <w:rPr>
                <w:color w:val="000000"/>
                <w:sz w:val="24"/>
                <w:szCs w:val="24"/>
              </w:rPr>
              <w:t>ного округа</w:t>
            </w:r>
          </w:p>
        </w:tc>
        <w:tc>
          <w:tcPr>
            <w:tcW w:w="136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39"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315"/>
          <w:jc w:val="center"/>
        </w:trPr>
        <w:tc>
          <w:tcPr>
            <w:tcW w:w="580" w:type="dxa"/>
            <w:vMerge/>
            <w:tcBorders>
              <w:top w:val="nil"/>
              <w:left w:val="single" w:sz="4" w:space="0" w:color="auto"/>
              <w:bottom w:val="single" w:sz="4" w:space="0" w:color="000000"/>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nil"/>
              <w:left w:val="single" w:sz="4" w:space="0" w:color="auto"/>
              <w:bottom w:val="single" w:sz="4" w:space="0" w:color="000000"/>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бюджет района</w:t>
            </w:r>
          </w:p>
        </w:tc>
        <w:tc>
          <w:tcPr>
            <w:tcW w:w="136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98,21</w:t>
            </w:r>
          </w:p>
        </w:tc>
        <w:tc>
          <w:tcPr>
            <w:tcW w:w="170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98,21</w:t>
            </w:r>
          </w:p>
        </w:tc>
        <w:tc>
          <w:tcPr>
            <w:tcW w:w="1339"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315"/>
          <w:jc w:val="center"/>
        </w:trPr>
        <w:tc>
          <w:tcPr>
            <w:tcW w:w="580" w:type="dxa"/>
            <w:vMerge/>
            <w:tcBorders>
              <w:top w:val="nil"/>
              <w:left w:val="single" w:sz="4" w:space="0" w:color="auto"/>
              <w:bottom w:val="single" w:sz="4" w:space="0" w:color="000000"/>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nil"/>
              <w:left w:val="single" w:sz="4" w:space="0" w:color="auto"/>
              <w:bottom w:val="single" w:sz="4" w:space="0" w:color="000000"/>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бюджет посел</w:t>
            </w:r>
            <w:r w:rsidRPr="0003772B">
              <w:rPr>
                <w:color w:val="000000"/>
                <w:sz w:val="24"/>
                <w:szCs w:val="24"/>
              </w:rPr>
              <w:t>е</w:t>
            </w:r>
            <w:r w:rsidRPr="0003772B">
              <w:rPr>
                <w:color w:val="000000"/>
                <w:sz w:val="24"/>
                <w:szCs w:val="24"/>
              </w:rPr>
              <w:t>ний</w:t>
            </w:r>
          </w:p>
        </w:tc>
        <w:tc>
          <w:tcPr>
            <w:tcW w:w="136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39"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945"/>
          <w:jc w:val="center"/>
        </w:trPr>
        <w:tc>
          <w:tcPr>
            <w:tcW w:w="580"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nil"/>
              <w:left w:val="nil"/>
              <w:bottom w:val="single" w:sz="4" w:space="0" w:color="auto"/>
              <w:right w:val="single" w:sz="4" w:space="0" w:color="auto"/>
            </w:tcBorders>
            <w:shd w:val="clear" w:color="auto" w:fill="auto"/>
            <w:vAlign w:val="center"/>
            <w:hideMark/>
          </w:tcPr>
          <w:p w:rsidR="000E62AB" w:rsidRPr="0003772B" w:rsidRDefault="00F30884" w:rsidP="00B37063">
            <w:pPr>
              <w:rPr>
                <w:color w:val="000000"/>
                <w:sz w:val="24"/>
                <w:szCs w:val="24"/>
              </w:rPr>
            </w:pPr>
            <w:r w:rsidRPr="0003772B">
              <w:rPr>
                <w:color w:val="000000"/>
                <w:sz w:val="24"/>
                <w:szCs w:val="24"/>
              </w:rPr>
              <w:t>в т</w:t>
            </w:r>
            <w:r>
              <w:rPr>
                <w:color w:val="000000"/>
                <w:sz w:val="24"/>
                <w:szCs w:val="24"/>
              </w:rPr>
              <w:t xml:space="preserve">ом </w:t>
            </w:r>
            <w:r w:rsidRPr="0003772B">
              <w:rPr>
                <w:color w:val="000000"/>
                <w:sz w:val="24"/>
                <w:szCs w:val="24"/>
              </w:rPr>
              <w:t>ч</w:t>
            </w:r>
            <w:r>
              <w:rPr>
                <w:color w:val="000000"/>
                <w:sz w:val="24"/>
                <w:szCs w:val="24"/>
              </w:rPr>
              <w:t>исле</w:t>
            </w:r>
            <w:r w:rsidRPr="0003772B">
              <w:rPr>
                <w:color w:val="000000"/>
                <w:sz w:val="24"/>
                <w:szCs w:val="24"/>
              </w:rPr>
              <w:t xml:space="preserve"> </w:t>
            </w:r>
            <w:r w:rsidR="000E62AB" w:rsidRPr="0003772B">
              <w:rPr>
                <w:color w:val="000000"/>
                <w:sz w:val="24"/>
                <w:szCs w:val="24"/>
              </w:rPr>
              <w:t>бе</w:t>
            </w:r>
            <w:r w:rsidR="000E62AB" w:rsidRPr="0003772B">
              <w:rPr>
                <w:color w:val="000000"/>
                <w:sz w:val="24"/>
                <w:szCs w:val="24"/>
              </w:rPr>
              <w:t>з</w:t>
            </w:r>
            <w:r w:rsidR="000E62AB" w:rsidRPr="0003772B">
              <w:rPr>
                <w:color w:val="000000"/>
                <w:sz w:val="24"/>
                <w:szCs w:val="24"/>
              </w:rPr>
              <w:t>возмездные п</w:t>
            </w:r>
            <w:r w:rsidR="000E62AB" w:rsidRPr="0003772B">
              <w:rPr>
                <w:color w:val="000000"/>
                <w:sz w:val="24"/>
                <w:szCs w:val="24"/>
              </w:rPr>
              <w:t>о</w:t>
            </w:r>
            <w:r w:rsidR="000E62AB" w:rsidRPr="0003772B">
              <w:rPr>
                <w:color w:val="000000"/>
                <w:sz w:val="24"/>
                <w:szCs w:val="24"/>
              </w:rPr>
              <w:t>ступления от ф</w:t>
            </w:r>
            <w:r w:rsidR="000E62AB" w:rsidRPr="0003772B">
              <w:rPr>
                <w:color w:val="000000"/>
                <w:sz w:val="24"/>
                <w:szCs w:val="24"/>
              </w:rPr>
              <w:t>и</w:t>
            </w:r>
            <w:r w:rsidR="000E62AB" w:rsidRPr="0003772B">
              <w:rPr>
                <w:color w:val="000000"/>
                <w:sz w:val="24"/>
                <w:szCs w:val="24"/>
              </w:rPr>
              <w:t>зических и юр</w:t>
            </w:r>
            <w:r w:rsidR="000E62AB" w:rsidRPr="0003772B">
              <w:rPr>
                <w:color w:val="000000"/>
                <w:sz w:val="24"/>
                <w:szCs w:val="24"/>
              </w:rPr>
              <w:t>и</w:t>
            </w:r>
            <w:r w:rsidR="000E62AB" w:rsidRPr="0003772B">
              <w:rPr>
                <w:color w:val="000000"/>
                <w:sz w:val="24"/>
                <w:szCs w:val="24"/>
              </w:rPr>
              <w:t>дических лиц</w:t>
            </w:r>
          </w:p>
        </w:tc>
        <w:tc>
          <w:tcPr>
            <w:tcW w:w="136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39"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315"/>
          <w:jc w:val="center"/>
        </w:trPr>
        <w:tc>
          <w:tcPr>
            <w:tcW w:w="5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jc w:val="center"/>
              <w:rPr>
                <w:color w:val="000000"/>
                <w:sz w:val="24"/>
                <w:szCs w:val="24"/>
              </w:rPr>
            </w:pPr>
            <w:r w:rsidRPr="0003772B">
              <w:rPr>
                <w:color w:val="000000"/>
                <w:sz w:val="24"/>
                <w:szCs w:val="24"/>
              </w:rPr>
              <w:lastRenderedPageBreak/>
              <w:t> </w:t>
            </w:r>
          </w:p>
        </w:tc>
        <w:tc>
          <w:tcPr>
            <w:tcW w:w="127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E62AB" w:rsidRPr="0003772B" w:rsidRDefault="000E62AB" w:rsidP="00B37063">
            <w:pPr>
              <w:jc w:val="center"/>
              <w:rPr>
                <w:color w:val="000000"/>
                <w:sz w:val="24"/>
                <w:szCs w:val="24"/>
              </w:rPr>
            </w:pPr>
            <w:r w:rsidRPr="0003772B">
              <w:rPr>
                <w:color w:val="000000"/>
                <w:sz w:val="24"/>
                <w:szCs w:val="24"/>
              </w:rPr>
              <w:t>Итого по задаче 1</w:t>
            </w:r>
          </w:p>
        </w:tc>
        <w:tc>
          <w:tcPr>
            <w:tcW w:w="1135"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E62AB" w:rsidRPr="0003772B" w:rsidRDefault="000E62AB" w:rsidP="00B37063">
            <w:pPr>
              <w:jc w:val="center"/>
              <w:rPr>
                <w:color w:val="000000"/>
                <w:sz w:val="24"/>
                <w:szCs w:val="24"/>
              </w:rPr>
            </w:pPr>
            <w:r w:rsidRPr="0003772B">
              <w:rPr>
                <w:color w:val="000000"/>
                <w:sz w:val="24"/>
                <w:szCs w:val="24"/>
              </w:rPr>
              <w:t> </w:t>
            </w: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4F1917" w:rsidP="00B37063">
            <w:pPr>
              <w:rPr>
                <w:color w:val="000000"/>
                <w:sz w:val="24"/>
                <w:szCs w:val="24"/>
              </w:rPr>
            </w:pPr>
            <w:r>
              <w:rPr>
                <w:color w:val="000000"/>
                <w:sz w:val="24"/>
                <w:szCs w:val="24"/>
              </w:rPr>
              <w:t>в</w:t>
            </w:r>
            <w:r w:rsidR="000E62AB" w:rsidRPr="0003772B">
              <w:rPr>
                <w:color w:val="000000"/>
                <w:sz w:val="24"/>
                <w:szCs w:val="24"/>
              </w:rPr>
              <w:t>сего</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190 779,03</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145 779,03</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5 000,00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5 000,00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5 000,00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10 000,00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10 000,00</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10 000,00</w:t>
            </w:r>
          </w:p>
        </w:tc>
      </w:tr>
      <w:tr w:rsidR="000E62AB" w:rsidRPr="0003772B" w:rsidTr="00AC5672">
        <w:trPr>
          <w:trHeight w:val="315"/>
          <w:jc w:val="center"/>
        </w:trPr>
        <w:tc>
          <w:tcPr>
            <w:tcW w:w="580"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федеральный бюджет</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r>
      <w:tr w:rsidR="000E62AB" w:rsidRPr="0003772B" w:rsidTr="00AC5672">
        <w:trPr>
          <w:trHeight w:val="315"/>
          <w:jc w:val="center"/>
        </w:trPr>
        <w:tc>
          <w:tcPr>
            <w:tcW w:w="580"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бюджет автоно</w:t>
            </w:r>
            <w:r w:rsidRPr="0003772B">
              <w:rPr>
                <w:color w:val="000000"/>
                <w:sz w:val="24"/>
                <w:szCs w:val="24"/>
              </w:rPr>
              <w:t>м</w:t>
            </w:r>
            <w:r w:rsidRPr="0003772B">
              <w:rPr>
                <w:color w:val="000000"/>
                <w:sz w:val="24"/>
                <w:szCs w:val="24"/>
              </w:rPr>
              <w:t>ного округа</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r>
      <w:tr w:rsidR="000E62AB" w:rsidRPr="0003772B" w:rsidTr="00AC5672">
        <w:trPr>
          <w:trHeight w:val="315"/>
          <w:jc w:val="center"/>
        </w:trPr>
        <w:tc>
          <w:tcPr>
            <w:tcW w:w="580"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бюджет района</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190 779,03</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145 779,03</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5 000,00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5 000,00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5 000,00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10 000,00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10 000,00</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10 000,00</w:t>
            </w:r>
          </w:p>
        </w:tc>
      </w:tr>
      <w:tr w:rsidR="000E62AB" w:rsidRPr="0003772B" w:rsidTr="00AC5672">
        <w:trPr>
          <w:trHeight w:val="315"/>
          <w:jc w:val="center"/>
        </w:trPr>
        <w:tc>
          <w:tcPr>
            <w:tcW w:w="580"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бюджет посел</w:t>
            </w:r>
            <w:r w:rsidRPr="0003772B">
              <w:rPr>
                <w:color w:val="000000"/>
                <w:sz w:val="24"/>
                <w:szCs w:val="24"/>
              </w:rPr>
              <w:t>е</w:t>
            </w:r>
            <w:r w:rsidRPr="0003772B">
              <w:rPr>
                <w:color w:val="000000"/>
                <w:sz w:val="24"/>
                <w:szCs w:val="24"/>
              </w:rPr>
              <w:t>ний</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r>
      <w:tr w:rsidR="000E62AB" w:rsidRPr="0003772B" w:rsidTr="00AC5672">
        <w:trPr>
          <w:trHeight w:val="945"/>
          <w:jc w:val="center"/>
        </w:trPr>
        <w:tc>
          <w:tcPr>
            <w:tcW w:w="580"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4F1917">
            <w:pPr>
              <w:rPr>
                <w:color w:val="000000"/>
                <w:sz w:val="24"/>
                <w:szCs w:val="24"/>
              </w:rPr>
            </w:pPr>
            <w:r w:rsidRPr="0003772B">
              <w:rPr>
                <w:color w:val="000000"/>
                <w:sz w:val="24"/>
                <w:szCs w:val="24"/>
              </w:rPr>
              <w:t>в т</w:t>
            </w:r>
            <w:r w:rsidR="004F1917">
              <w:rPr>
                <w:color w:val="000000"/>
                <w:sz w:val="24"/>
                <w:szCs w:val="24"/>
              </w:rPr>
              <w:t xml:space="preserve">ом </w:t>
            </w:r>
            <w:r w:rsidRPr="0003772B">
              <w:rPr>
                <w:color w:val="000000"/>
                <w:sz w:val="24"/>
                <w:szCs w:val="24"/>
              </w:rPr>
              <w:t>ч</w:t>
            </w:r>
            <w:r w:rsidR="004F1917">
              <w:rPr>
                <w:color w:val="000000"/>
                <w:sz w:val="24"/>
                <w:szCs w:val="24"/>
              </w:rPr>
              <w:t>исле</w:t>
            </w:r>
            <w:r w:rsidRPr="0003772B">
              <w:rPr>
                <w:color w:val="000000"/>
                <w:sz w:val="24"/>
                <w:szCs w:val="24"/>
              </w:rPr>
              <w:t xml:space="preserve"> бе</w:t>
            </w:r>
            <w:r w:rsidRPr="0003772B">
              <w:rPr>
                <w:color w:val="000000"/>
                <w:sz w:val="24"/>
                <w:szCs w:val="24"/>
              </w:rPr>
              <w:t>з</w:t>
            </w:r>
            <w:r w:rsidRPr="0003772B">
              <w:rPr>
                <w:color w:val="000000"/>
                <w:sz w:val="24"/>
                <w:szCs w:val="24"/>
              </w:rPr>
              <w:t>возмездные п</w:t>
            </w:r>
            <w:r w:rsidRPr="0003772B">
              <w:rPr>
                <w:color w:val="000000"/>
                <w:sz w:val="24"/>
                <w:szCs w:val="24"/>
              </w:rPr>
              <w:t>о</w:t>
            </w:r>
            <w:r w:rsidRPr="0003772B">
              <w:rPr>
                <w:color w:val="000000"/>
                <w:sz w:val="24"/>
                <w:szCs w:val="24"/>
              </w:rPr>
              <w:t>ступления от ф</w:t>
            </w:r>
            <w:r w:rsidRPr="0003772B">
              <w:rPr>
                <w:color w:val="000000"/>
                <w:sz w:val="24"/>
                <w:szCs w:val="24"/>
              </w:rPr>
              <w:t>и</w:t>
            </w:r>
            <w:r w:rsidRPr="0003772B">
              <w:rPr>
                <w:color w:val="000000"/>
                <w:sz w:val="24"/>
                <w:szCs w:val="24"/>
              </w:rPr>
              <w:t>зических и юр</w:t>
            </w:r>
            <w:r w:rsidRPr="0003772B">
              <w:rPr>
                <w:color w:val="000000"/>
                <w:sz w:val="24"/>
                <w:szCs w:val="24"/>
              </w:rPr>
              <w:t>и</w:t>
            </w:r>
            <w:r w:rsidRPr="0003772B">
              <w:rPr>
                <w:color w:val="000000"/>
                <w:sz w:val="24"/>
                <w:szCs w:val="24"/>
              </w:rPr>
              <w:t>дических лиц</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12 268,31</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12 268,31</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r>
      <w:tr w:rsidR="000E62AB" w:rsidRPr="0003772B" w:rsidTr="00AC5672">
        <w:trPr>
          <w:trHeight w:val="315"/>
          <w:jc w:val="center"/>
        </w:trPr>
        <w:tc>
          <w:tcPr>
            <w:tcW w:w="5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jc w:val="center"/>
              <w:rPr>
                <w:color w:val="000000"/>
                <w:sz w:val="24"/>
                <w:szCs w:val="24"/>
              </w:rPr>
            </w:pPr>
            <w:r w:rsidRPr="0003772B">
              <w:rPr>
                <w:color w:val="000000"/>
                <w:sz w:val="24"/>
                <w:szCs w:val="24"/>
              </w:rPr>
              <w:t> </w:t>
            </w:r>
          </w:p>
        </w:tc>
        <w:tc>
          <w:tcPr>
            <w:tcW w:w="127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E62AB" w:rsidRPr="0003772B" w:rsidRDefault="000E62AB" w:rsidP="00B37063">
            <w:pPr>
              <w:jc w:val="center"/>
              <w:rPr>
                <w:color w:val="000000"/>
                <w:sz w:val="24"/>
                <w:szCs w:val="24"/>
              </w:rPr>
            </w:pPr>
            <w:r w:rsidRPr="0003772B">
              <w:rPr>
                <w:color w:val="000000"/>
                <w:sz w:val="24"/>
                <w:szCs w:val="24"/>
              </w:rPr>
              <w:t>Итого по подпр</w:t>
            </w:r>
            <w:r w:rsidRPr="0003772B">
              <w:rPr>
                <w:color w:val="000000"/>
                <w:sz w:val="24"/>
                <w:szCs w:val="24"/>
              </w:rPr>
              <w:t>о</w:t>
            </w:r>
            <w:r w:rsidRPr="0003772B">
              <w:rPr>
                <w:color w:val="000000"/>
                <w:sz w:val="24"/>
                <w:szCs w:val="24"/>
              </w:rPr>
              <w:t>грамме IV</w:t>
            </w:r>
          </w:p>
        </w:tc>
        <w:tc>
          <w:tcPr>
            <w:tcW w:w="1135"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E62AB" w:rsidRPr="0003772B" w:rsidRDefault="000E62AB" w:rsidP="00B37063">
            <w:pPr>
              <w:jc w:val="center"/>
              <w:rPr>
                <w:color w:val="000000"/>
                <w:sz w:val="24"/>
                <w:szCs w:val="24"/>
              </w:rPr>
            </w:pPr>
            <w:r w:rsidRPr="0003772B">
              <w:rPr>
                <w:color w:val="000000"/>
                <w:sz w:val="24"/>
                <w:szCs w:val="24"/>
              </w:rPr>
              <w:t> </w:t>
            </w: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4F1917" w:rsidP="00B37063">
            <w:pPr>
              <w:rPr>
                <w:color w:val="000000"/>
                <w:sz w:val="24"/>
                <w:szCs w:val="24"/>
              </w:rPr>
            </w:pPr>
            <w:r>
              <w:rPr>
                <w:color w:val="000000"/>
                <w:sz w:val="24"/>
                <w:szCs w:val="24"/>
              </w:rPr>
              <w:t>в</w:t>
            </w:r>
            <w:r w:rsidR="000E62AB" w:rsidRPr="0003772B">
              <w:rPr>
                <w:color w:val="000000"/>
                <w:sz w:val="24"/>
                <w:szCs w:val="24"/>
              </w:rPr>
              <w:t>сего</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190 779,03</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145 779,03</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5 000,00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5 000,00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5 000,00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10 000,00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10 000,00</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10 000,00</w:t>
            </w:r>
          </w:p>
        </w:tc>
      </w:tr>
      <w:tr w:rsidR="000E62AB" w:rsidRPr="0003772B" w:rsidTr="00AC5672">
        <w:trPr>
          <w:trHeight w:val="315"/>
          <w:jc w:val="center"/>
        </w:trPr>
        <w:tc>
          <w:tcPr>
            <w:tcW w:w="580"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федеральный бюджет</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r>
      <w:tr w:rsidR="000E62AB" w:rsidRPr="0003772B" w:rsidTr="00AC5672">
        <w:trPr>
          <w:trHeight w:val="315"/>
          <w:jc w:val="center"/>
        </w:trPr>
        <w:tc>
          <w:tcPr>
            <w:tcW w:w="580"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бюджет автоно</w:t>
            </w:r>
            <w:r w:rsidRPr="0003772B">
              <w:rPr>
                <w:color w:val="000000"/>
                <w:sz w:val="24"/>
                <w:szCs w:val="24"/>
              </w:rPr>
              <w:t>м</w:t>
            </w:r>
            <w:r w:rsidRPr="0003772B">
              <w:rPr>
                <w:color w:val="000000"/>
                <w:sz w:val="24"/>
                <w:szCs w:val="24"/>
              </w:rPr>
              <w:t>ного округа</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r>
      <w:tr w:rsidR="000E62AB" w:rsidRPr="0003772B" w:rsidTr="00AC5672">
        <w:trPr>
          <w:trHeight w:val="315"/>
          <w:jc w:val="center"/>
        </w:trPr>
        <w:tc>
          <w:tcPr>
            <w:tcW w:w="580"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бюджет района</w:t>
            </w:r>
          </w:p>
        </w:tc>
        <w:tc>
          <w:tcPr>
            <w:tcW w:w="136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190 779,03</w:t>
            </w:r>
          </w:p>
        </w:tc>
        <w:tc>
          <w:tcPr>
            <w:tcW w:w="170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145 779,03</w:t>
            </w:r>
          </w:p>
        </w:tc>
        <w:tc>
          <w:tcPr>
            <w:tcW w:w="1339"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5 000,00</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5 000,00</w:t>
            </w:r>
          </w:p>
        </w:tc>
        <w:tc>
          <w:tcPr>
            <w:tcW w:w="118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5 000,00</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10 000,00</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10 000,00</w:t>
            </w:r>
          </w:p>
        </w:tc>
        <w:tc>
          <w:tcPr>
            <w:tcW w:w="1185"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10 000,00</w:t>
            </w:r>
          </w:p>
        </w:tc>
      </w:tr>
      <w:tr w:rsidR="000E62AB" w:rsidRPr="0003772B" w:rsidTr="00AC5672">
        <w:trPr>
          <w:trHeight w:val="315"/>
          <w:jc w:val="center"/>
        </w:trPr>
        <w:tc>
          <w:tcPr>
            <w:tcW w:w="580"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бюджет посел</w:t>
            </w:r>
            <w:r w:rsidRPr="0003772B">
              <w:rPr>
                <w:color w:val="000000"/>
                <w:sz w:val="24"/>
                <w:szCs w:val="24"/>
              </w:rPr>
              <w:t>е</w:t>
            </w:r>
            <w:r w:rsidRPr="0003772B">
              <w:rPr>
                <w:color w:val="000000"/>
                <w:sz w:val="24"/>
                <w:szCs w:val="24"/>
              </w:rPr>
              <w:t>ний</w:t>
            </w:r>
          </w:p>
        </w:tc>
        <w:tc>
          <w:tcPr>
            <w:tcW w:w="136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339"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5"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r>
      <w:tr w:rsidR="000E62AB" w:rsidRPr="0003772B" w:rsidTr="00AC5672">
        <w:trPr>
          <w:trHeight w:val="945"/>
          <w:jc w:val="center"/>
        </w:trPr>
        <w:tc>
          <w:tcPr>
            <w:tcW w:w="580"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nil"/>
              <w:left w:val="nil"/>
              <w:bottom w:val="single" w:sz="4" w:space="0" w:color="auto"/>
              <w:right w:val="single" w:sz="4" w:space="0" w:color="auto"/>
            </w:tcBorders>
            <w:shd w:val="clear" w:color="auto" w:fill="auto"/>
            <w:vAlign w:val="center"/>
            <w:hideMark/>
          </w:tcPr>
          <w:p w:rsidR="000E62AB" w:rsidRPr="0003772B" w:rsidRDefault="004F1917" w:rsidP="00B37063">
            <w:pPr>
              <w:rPr>
                <w:color w:val="000000"/>
                <w:sz w:val="24"/>
                <w:szCs w:val="24"/>
              </w:rPr>
            </w:pPr>
            <w:r w:rsidRPr="0003772B">
              <w:rPr>
                <w:color w:val="000000"/>
                <w:sz w:val="24"/>
                <w:szCs w:val="24"/>
              </w:rPr>
              <w:t>в т</w:t>
            </w:r>
            <w:r>
              <w:rPr>
                <w:color w:val="000000"/>
                <w:sz w:val="24"/>
                <w:szCs w:val="24"/>
              </w:rPr>
              <w:t xml:space="preserve">ом </w:t>
            </w:r>
            <w:r w:rsidRPr="0003772B">
              <w:rPr>
                <w:color w:val="000000"/>
                <w:sz w:val="24"/>
                <w:szCs w:val="24"/>
              </w:rPr>
              <w:t>ч</w:t>
            </w:r>
            <w:r>
              <w:rPr>
                <w:color w:val="000000"/>
                <w:sz w:val="24"/>
                <w:szCs w:val="24"/>
              </w:rPr>
              <w:t>исле</w:t>
            </w:r>
            <w:r w:rsidRPr="0003772B">
              <w:rPr>
                <w:color w:val="000000"/>
                <w:sz w:val="24"/>
                <w:szCs w:val="24"/>
              </w:rPr>
              <w:t xml:space="preserve"> </w:t>
            </w:r>
            <w:r w:rsidR="000E62AB" w:rsidRPr="0003772B">
              <w:rPr>
                <w:color w:val="000000"/>
                <w:sz w:val="24"/>
                <w:szCs w:val="24"/>
              </w:rPr>
              <w:t>бе</w:t>
            </w:r>
            <w:r w:rsidR="000E62AB" w:rsidRPr="0003772B">
              <w:rPr>
                <w:color w:val="000000"/>
                <w:sz w:val="24"/>
                <w:szCs w:val="24"/>
              </w:rPr>
              <w:t>з</w:t>
            </w:r>
            <w:r w:rsidR="000E62AB" w:rsidRPr="0003772B">
              <w:rPr>
                <w:color w:val="000000"/>
                <w:sz w:val="24"/>
                <w:szCs w:val="24"/>
              </w:rPr>
              <w:t>возмездные п</w:t>
            </w:r>
            <w:r w:rsidR="000E62AB" w:rsidRPr="0003772B">
              <w:rPr>
                <w:color w:val="000000"/>
                <w:sz w:val="24"/>
                <w:szCs w:val="24"/>
              </w:rPr>
              <w:t>о</w:t>
            </w:r>
            <w:r w:rsidR="000E62AB" w:rsidRPr="0003772B">
              <w:rPr>
                <w:color w:val="000000"/>
                <w:sz w:val="24"/>
                <w:szCs w:val="24"/>
              </w:rPr>
              <w:t>ступления от ф</w:t>
            </w:r>
            <w:r w:rsidR="000E62AB" w:rsidRPr="0003772B">
              <w:rPr>
                <w:color w:val="000000"/>
                <w:sz w:val="24"/>
                <w:szCs w:val="24"/>
              </w:rPr>
              <w:t>и</w:t>
            </w:r>
            <w:r w:rsidR="000E62AB" w:rsidRPr="0003772B">
              <w:rPr>
                <w:color w:val="000000"/>
                <w:sz w:val="24"/>
                <w:szCs w:val="24"/>
              </w:rPr>
              <w:lastRenderedPageBreak/>
              <w:t>зических и юр</w:t>
            </w:r>
            <w:r w:rsidR="000E62AB" w:rsidRPr="0003772B">
              <w:rPr>
                <w:color w:val="000000"/>
                <w:sz w:val="24"/>
                <w:szCs w:val="24"/>
              </w:rPr>
              <w:t>и</w:t>
            </w:r>
            <w:r w:rsidR="000E62AB" w:rsidRPr="0003772B">
              <w:rPr>
                <w:color w:val="000000"/>
                <w:sz w:val="24"/>
                <w:szCs w:val="24"/>
              </w:rPr>
              <w:t>дических лиц</w:t>
            </w:r>
          </w:p>
        </w:tc>
        <w:tc>
          <w:tcPr>
            <w:tcW w:w="136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lastRenderedPageBreak/>
              <w:t>12 268,31</w:t>
            </w:r>
          </w:p>
        </w:tc>
        <w:tc>
          <w:tcPr>
            <w:tcW w:w="170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12 268,31</w:t>
            </w:r>
          </w:p>
        </w:tc>
        <w:tc>
          <w:tcPr>
            <w:tcW w:w="1339"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5"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r>
      <w:tr w:rsidR="000E62AB" w:rsidRPr="0003772B" w:rsidTr="001422FC">
        <w:trPr>
          <w:trHeight w:val="300"/>
          <w:jc w:val="center"/>
        </w:trPr>
        <w:tc>
          <w:tcPr>
            <w:tcW w:w="15422" w:type="dxa"/>
            <w:gridSpan w:val="22"/>
            <w:tcBorders>
              <w:top w:val="single" w:sz="4" w:space="0" w:color="auto"/>
              <w:left w:val="single" w:sz="4" w:space="0" w:color="auto"/>
              <w:bottom w:val="single" w:sz="4" w:space="0" w:color="auto"/>
              <w:right w:val="single" w:sz="4" w:space="0" w:color="auto"/>
            </w:tcBorders>
            <w:shd w:val="clear" w:color="auto" w:fill="auto"/>
            <w:hideMark/>
          </w:tcPr>
          <w:p w:rsidR="000E62AB" w:rsidRPr="0003772B" w:rsidRDefault="000E62AB" w:rsidP="004F1917">
            <w:pPr>
              <w:jc w:val="center"/>
              <w:rPr>
                <w:b/>
                <w:bCs/>
                <w:color w:val="000000"/>
                <w:sz w:val="24"/>
                <w:szCs w:val="24"/>
              </w:rPr>
            </w:pPr>
            <w:r w:rsidRPr="0003772B">
              <w:rPr>
                <w:b/>
                <w:bCs/>
                <w:color w:val="000000"/>
                <w:sz w:val="24"/>
                <w:szCs w:val="24"/>
              </w:rPr>
              <w:lastRenderedPageBreak/>
              <w:t>Цель «Оптимизация бюджетных расходов, повышение уровня жизни населения, проживающего в населенном пункте с низкой плотн</w:t>
            </w:r>
            <w:r w:rsidRPr="0003772B">
              <w:rPr>
                <w:b/>
                <w:bCs/>
                <w:color w:val="000000"/>
                <w:sz w:val="24"/>
                <w:szCs w:val="24"/>
              </w:rPr>
              <w:t>о</w:t>
            </w:r>
            <w:r w:rsidRPr="0003772B">
              <w:rPr>
                <w:b/>
                <w:bCs/>
                <w:color w:val="000000"/>
                <w:sz w:val="24"/>
                <w:szCs w:val="24"/>
              </w:rPr>
              <w:t>стью населения и труднодоступной местностью (д. Пугъ</w:t>
            </w:r>
            <w:r w:rsidR="004F1917">
              <w:rPr>
                <w:b/>
                <w:bCs/>
                <w:color w:val="000000"/>
                <w:sz w:val="24"/>
                <w:szCs w:val="24"/>
              </w:rPr>
              <w:t>ю</w:t>
            </w:r>
            <w:r w:rsidRPr="0003772B">
              <w:rPr>
                <w:b/>
                <w:bCs/>
                <w:color w:val="000000"/>
                <w:sz w:val="24"/>
                <w:szCs w:val="24"/>
              </w:rPr>
              <w:t>г)»</w:t>
            </w:r>
          </w:p>
        </w:tc>
      </w:tr>
      <w:tr w:rsidR="000E62AB" w:rsidRPr="0003772B" w:rsidTr="001422FC">
        <w:trPr>
          <w:trHeight w:val="300"/>
          <w:jc w:val="center"/>
        </w:trPr>
        <w:tc>
          <w:tcPr>
            <w:tcW w:w="15422" w:type="dxa"/>
            <w:gridSpan w:val="22"/>
            <w:tcBorders>
              <w:top w:val="single" w:sz="4" w:space="0" w:color="auto"/>
              <w:left w:val="single" w:sz="4" w:space="0" w:color="auto"/>
              <w:bottom w:val="single" w:sz="4" w:space="0" w:color="auto"/>
              <w:right w:val="single" w:sz="4" w:space="0" w:color="auto"/>
            </w:tcBorders>
            <w:shd w:val="clear" w:color="auto" w:fill="auto"/>
            <w:hideMark/>
          </w:tcPr>
          <w:p w:rsidR="000E62AB" w:rsidRPr="0003772B" w:rsidRDefault="000E62AB" w:rsidP="004F1917">
            <w:pPr>
              <w:jc w:val="center"/>
              <w:rPr>
                <w:b/>
                <w:bCs/>
                <w:color w:val="000000"/>
                <w:sz w:val="24"/>
                <w:szCs w:val="24"/>
              </w:rPr>
            </w:pPr>
            <w:r w:rsidRPr="0003772B">
              <w:rPr>
                <w:b/>
                <w:bCs/>
                <w:color w:val="000000"/>
                <w:sz w:val="24"/>
                <w:szCs w:val="24"/>
              </w:rPr>
              <w:t>Подпрограмма V «Переселение жителей из населенного пункта с низкой плотностью населения и труднодоступной местностью Нижн</w:t>
            </w:r>
            <w:r w:rsidRPr="0003772B">
              <w:rPr>
                <w:b/>
                <w:bCs/>
                <w:color w:val="000000"/>
                <w:sz w:val="24"/>
                <w:szCs w:val="24"/>
              </w:rPr>
              <w:t>е</w:t>
            </w:r>
            <w:r w:rsidRPr="0003772B">
              <w:rPr>
                <w:b/>
                <w:bCs/>
                <w:color w:val="000000"/>
                <w:sz w:val="24"/>
                <w:szCs w:val="24"/>
              </w:rPr>
              <w:t>вартовского района (д. Пугъ</w:t>
            </w:r>
            <w:r w:rsidR="004F1917">
              <w:rPr>
                <w:b/>
                <w:bCs/>
                <w:color w:val="000000"/>
                <w:sz w:val="24"/>
                <w:szCs w:val="24"/>
              </w:rPr>
              <w:t>ю</w:t>
            </w:r>
            <w:r w:rsidRPr="0003772B">
              <w:rPr>
                <w:b/>
                <w:bCs/>
                <w:color w:val="000000"/>
                <w:sz w:val="24"/>
                <w:szCs w:val="24"/>
              </w:rPr>
              <w:t>г) на 2014</w:t>
            </w:r>
            <w:r w:rsidR="004F1917">
              <w:rPr>
                <w:b/>
                <w:bCs/>
                <w:color w:val="000000"/>
                <w:sz w:val="24"/>
                <w:szCs w:val="24"/>
              </w:rPr>
              <w:t>−</w:t>
            </w:r>
            <w:r w:rsidRPr="0003772B">
              <w:rPr>
                <w:b/>
                <w:bCs/>
                <w:color w:val="000000"/>
                <w:sz w:val="24"/>
                <w:szCs w:val="24"/>
              </w:rPr>
              <w:t>2015 годы»</w:t>
            </w:r>
          </w:p>
        </w:tc>
      </w:tr>
      <w:tr w:rsidR="000E62AB" w:rsidRPr="0003772B" w:rsidTr="00AC5672">
        <w:trPr>
          <w:trHeight w:val="300"/>
          <w:jc w:val="center"/>
        </w:trPr>
        <w:tc>
          <w:tcPr>
            <w:tcW w:w="15422" w:type="dxa"/>
            <w:gridSpan w:val="22"/>
            <w:tcBorders>
              <w:top w:val="single" w:sz="4" w:space="0" w:color="auto"/>
              <w:left w:val="single" w:sz="4" w:space="0" w:color="auto"/>
              <w:bottom w:val="single" w:sz="4" w:space="0" w:color="auto"/>
              <w:right w:val="single" w:sz="4" w:space="0" w:color="auto"/>
            </w:tcBorders>
            <w:shd w:val="clear" w:color="auto" w:fill="auto"/>
            <w:hideMark/>
          </w:tcPr>
          <w:p w:rsidR="000E62AB" w:rsidRPr="0003772B" w:rsidRDefault="000E62AB" w:rsidP="004F1917">
            <w:pPr>
              <w:jc w:val="center"/>
              <w:rPr>
                <w:b/>
                <w:bCs/>
                <w:color w:val="000000"/>
                <w:sz w:val="24"/>
                <w:szCs w:val="24"/>
              </w:rPr>
            </w:pPr>
            <w:r w:rsidRPr="0003772B">
              <w:rPr>
                <w:b/>
                <w:bCs/>
                <w:color w:val="000000"/>
                <w:sz w:val="24"/>
                <w:szCs w:val="24"/>
              </w:rPr>
              <w:t>Задача 1. Оказание адресной помощи гражданам, проживающим в населенном пункте с низкой плотностью населения и труднодоступной местностью (д. Пугъ</w:t>
            </w:r>
            <w:r w:rsidR="004F1917">
              <w:rPr>
                <w:b/>
                <w:bCs/>
                <w:color w:val="000000"/>
                <w:sz w:val="24"/>
                <w:szCs w:val="24"/>
              </w:rPr>
              <w:t>ю</w:t>
            </w:r>
            <w:r w:rsidRPr="0003772B">
              <w:rPr>
                <w:b/>
                <w:bCs/>
                <w:color w:val="000000"/>
                <w:sz w:val="24"/>
                <w:szCs w:val="24"/>
              </w:rPr>
              <w:t>г)</w:t>
            </w:r>
          </w:p>
        </w:tc>
      </w:tr>
      <w:tr w:rsidR="000E62AB" w:rsidRPr="0003772B" w:rsidTr="00AC5672">
        <w:trPr>
          <w:trHeight w:val="315"/>
          <w:jc w:val="center"/>
        </w:trPr>
        <w:tc>
          <w:tcPr>
            <w:tcW w:w="5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jc w:val="center"/>
              <w:rPr>
                <w:color w:val="000000"/>
                <w:sz w:val="24"/>
                <w:szCs w:val="24"/>
              </w:rPr>
            </w:pPr>
            <w:r w:rsidRPr="0003772B">
              <w:rPr>
                <w:color w:val="000000"/>
                <w:sz w:val="24"/>
                <w:szCs w:val="24"/>
              </w:rPr>
              <w:t>5.1.1.</w:t>
            </w:r>
          </w:p>
        </w:tc>
        <w:tc>
          <w:tcPr>
            <w:tcW w:w="127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E62AB" w:rsidRPr="0003772B" w:rsidRDefault="000E62AB" w:rsidP="004F1917">
            <w:pPr>
              <w:jc w:val="center"/>
              <w:rPr>
                <w:color w:val="000000"/>
                <w:sz w:val="24"/>
                <w:szCs w:val="24"/>
              </w:rPr>
            </w:pPr>
            <w:r w:rsidRPr="0003772B">
              <w:rPr>
                <w:color w:val="000000"/>
                <w:sz w:val="24"/>
                <w:szCs w:val="24"/>
              </w:rPr>
              <w:t>Перес</w:t>
            </w:r>
            <w:r w:rsidRPr="0003772B">
              <w:rPr>
                <w:color w:val="000000"/>
                <w:sz w:val="24"/>
                <w:szCs w:val="24"/>
              </w:rPr>
              <w:t>е</w:t>
            </w:r>
            <w:r w:rsidRPr="0003772B">
              <w:rPr>
                <w:color w:val="000000"/>
                <w:sz w:val="24"/>
                <w:szCs w:val="24"/>
              </w:rPr>
              <w:t>ление ж</w:t>
            </w:r>
            <w:r w:rsidRPr="0003772B">
              <w:rPr>
                <w:color w:val="000000"/>
                <w:sz w:val="24"/>
                <w:szCs w:val="24"/>
              </w:rPr>
              <w:t>и</w:t>
            </w:r>
            <w:r w:rsidRPr="0003772B">
              <w:rPr>
                <w:color w:val="000000"/>
                <w:sz w:val="24"/>
                <w:szCs w:val="24"/>
              </w:rPr>
              <w:t>телей из населе</w:t>
            </w:r>
            <w:r w:rsidRPr="0003772B">
              <w:rPr>
                <w:color w:val="000000"/>
                <w:sz w:val="24"/>
                <w:szCs w:val="24"/>
              </w:rPr>
              <w:t>н</w:t>
            </w:r>
            <w:r w:rsidRPr="0003772B">
              <w:rPr>
                <w:color w:val="000000"/>
                <w:sz w:val="24"/>
                <w:szCs w:val="24"/>
              </w:rPr>
              <w:t>ного пункта (д. Пугъ</w:t>
            </w:r>
            <w:r w:rsidR="004F1917">
              <w:rPr>
                <w:color w:val="000000"/>
                <w:sz w:val="24"/>
                <w:szCs w:val="24"/>
              </w:rPr>
              <w:t>ю</w:t>
            </w:r>
            <w:r w:rsidRPr="0003772B">
              <w:rPr>
                <w:color w:val="000000"/>
                <w:sz w:val="24"/>
                <w:szCs w:val="24"/>
              </w:rPr>
              <w:t xml:space="preserve">г) с низкой </w:t>
            </w:r>
            <w:proofErr w:type="spellStart"/>
            <w:proofErr w:type="gramStart"/>
            <w:r w:rsidRPr="0003772B">
              <w:rPr>
                <w:color w:val="000000"/>
                <w:sz w:val="24"/>
                <w:szCs w:val="24"/>
              </w:rPr>
              <w:t>плотно-стью</w:t>
            </w:r>
            <w:proofErr w:type="spellEnd"/>
            <w:proofErr w:type="gramEnd"/>
            <w:r w:rsidRPr="0003772B">
              <w:rPr>
                <w:color w:val="000000"/>
                <w:sz w:val="24"/>
                <w:szCs w:val="24"/>
              </w:rPr>
              <w:t xml:space="preserve"> н</w:t>
            </w:r>
            <w:r w:rsidRPr="0003772B">
              <w:rPr>
                <w:color w:val="000000"/>
                <w:sz w:val="24"/>
                <w:szCs w:val="24"/>
              </w:rPr>
              <w:t>а</w:t>
            </w:r>
            <w:r w:rsidRPr="0003772B">
              <w:rPr>
                <w:color w:val="000000"/>
                <w:sz w:val="24"/>
                <w:szCs w:val="24"/>
              </w:rPr>
              <w:t>селения и трудн</w:t>
            </w:r>
            <w:r w:rsidRPr="0003772B">
              <w:rPr>
                <w:color w:val="000000"/>
                <w:sz w:val="24"/>
                <w:szCs w:val="24"/>
              </w:rPr>
              <w:t>о</w:t>
            </w:r>
            <w:r w:rsidRPr="0003772B">
              <w:rPr>
                <w:color w:val="000000"/>
                <w:sz w:val="24"/>
                <w:szCs w:val="24"/>
              </w:rPr>
              <w:t>досту</w:t>
            </w:r>
            <w:r w:rsidRPr="0003772B">
              <w:rPr>
                <w:color w:val="000000"/>
                <w:sz w:val="24"/>
                <w:szCs w:val="24"/>
              </w:rPr>
              <w:t>п</w:t>
            </w:r>
            <w:r w:rsidRPr="0003772B">
              <w:rPr>
                <w:color w:val="000000"/>
                <w:sz w:val="24"/>
                <w:szCs w:val="24"/>
              </w:rPr>
              <w:t>ной мес</w:t>
            </w:r>
            <w:r w:rsidRPr="0003772B">
              <w:rPr>
                <w:color w:val="000000"/>
                <w:sz w:val="24"/>
                <w:szCs w:val="24"/>
              </w:rPr>
              <w:t>т</w:t>
            </w:r>
            <w:r w:rsidRPr="0003772B">
              <w:rPr>
                <w:color w:val="000000"/>
                <w:sz w:val="24"/>
                <w:szCs w:val="24"/>
              </w:rPr>
              <w:t>ностью</w:t>
            </w:r>
          </w:p>
        </w:tc>
        <w:tc>
          <w:tcPr>
            <w:tcW w:w="1135"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E62AB" w:rsidRPr="0003772B" w:rsidRDefault="000E62AB" w:rsidP="004F1917">
            <w:pPr>
              <w:jc w:val="center"/>
              <w:rPr>
                <w:color w:val="000000"/>
                <w:sz w:val="24"/>
                <w:szCs w:val="24"/>
              </w:rPr>
            </w:pPr>
            <w:proofErr w:type="gramStart"/>
            <w:r w:rsidRPr="0003772B">
              <w:rPr>
                <w:color w:val="000000"/>
                <w:sz w:val="24"/>
                <w:szCs w:val="24"/>
              </w:rPr>
              <w:t>отдел жили</w:t>
            </w:r>
            <w:r w:rsidRPr="0003772B">
              <w:rPr>
                <w:color w:val="000000"/>
                <w:sz w:val="24"/>
                <w:szCs w:val="24"/>
              </w:rPr>
              <w:t>щ</w:t>
            </w:r>
            <w:r w:rsidRPr="0003772B">
              <w:rPr>
                <w:color w:val="000000"/>
                <w:sz w:val="24"/>
                <w:szCs w:val="24"/>
              </w:rPr>
              <w:t>но-комм</w:t>
            </w:r>
            <w:r w:rsidRPr="0003772B">
              <w:rPr>
                <w:color w:val="000000"/>
                <w:sz w:val="24"/>
                <w:szCs w:val="24"/>
              </w:rPr>
              <w:t>у</w:t>
            </w:r>
            <w:r w:rsidRPr="0003772B">
              <w:rPr>
                <w:color w:val="000000"/>
                <w:sz w:val="24"/>
                <w:szCs w:val="24"/>
              </w:rPr>
              <w:t>нальн</w:t>
            </w:r>
            <w:r w:rsidRPr="0003772B">
              <w:rPr>
                <w:color w:val="000000"/>
                <w:sz w:val="24"/>
                <w:szCs w:val="24"/>
              </w:rPr>
              <w:t>о</w:t>
            </w:r>
            <w:r w:rsidRPr="0003772B">
              <w:rPr>
                <w:color w:val="000000"/>
                <w:sz w:val="24"/>
                <w:szCs w:val="24"/>
              </w:rPr>
              <w:t>го х</w:t>
            </w:r>
            <w:r w:rsidRPr="0003772B">
              <w:rPr>
                <w:color w:val="000000"/>
                <w:sz w:val="24"/>
                <w:szCs w:val="24"/>
              </w:rPr>
              <w:t>о</w:t>
            </w:r>
            <w:r w:rsidRPr="0003772B">
              <w:rPr>
                <w:color w:val="000000"/>
                <w:sz w:val="24"/>
                <w:szCs w:val="24"/>
              </w:rPr>
              <w:t>зяйства, энерг</w:t>
            </w:r>
            <w:r w:rsidRPr="0003772B">
              <w:rPr>
                <w:color w:val="000000"/>
                <w:sz w:val="24"/>
                <w:szCs w:val="24"/>
              </w:rPr>
              <w:t>е</w:t>
            </w:r>
            <w:r w:rsidRPr="0003772B">
              <w:rPr>
                <w:color w:val="000000"/>
                <w:sz w:val="24"/>
                <w:szCs w:val="24"/>
              </w:rPr>
              <w:t>тики и стро</w:t>
            </w:r>
            <w:r w:rsidRPr="0003772B">
              <w:rPr>
                <w:color w:val="000000"/>
                <w:sz w:val="24"/>
                <w:szCs w:val="24"/>
              </w:rPr>
              <w:t>и</w:t>
            </w:r>
            <w:r w:rsidRPr="0003772B">
              <w:rPr>
                <w:color w:val="000000"/>
                <w:sz w:val="24"/>
                <w:szCs w:val="24"/>
              </w:rPr>
              <w:t>тельства админ</w:t>
            </w:r>
            <w:r w:rsidRPr="0003772B">
              <w:rPr>
                <w:color w:val="000000"/>
                <w:sz w:val="24"/>
                <w:szCs w:val="24"/>
              </w:rPr>
              <w:t>и</w:t>
            </w:r>
            <w:r w:rsidRPr="0003772B">
              <w:rPr>
                <w:color w:val="000000"/>
                <w:sz w:val="24"/>
                <w:szCs w:val="24"/>
              </w:rPr>
              <w:t>страции ра</w:t>
            </w:r>
            <w:r w:rsidRPr="0003772B">
              <w:rPr>
                <w:color w:val="000000"/>
                <w:sz w:val="24"/>
                <w:szCs w:val="24"/>
              </w:rPr>
              <w:t>й</w:t>
            </w:r>
            <w:r w:rsidRPr="0003772B">
              <w:rPr>
                <w:color w:val="000000"/>
                <w:sz w:val="24"/>
                <w:szCs w:val="24"/>
              </w:rPr>
              <w:t>она/служба м</w:t>
            </w:r>
            <w:r w:rsidRPr="0003772B">
              <w:rPr>
                <w:color w:val="000000"/>
                <w:sz w:val="24"/>
                <w:szCs w:val="24"/>
              </w:rPr>
              <w:t>у</w:t>
            </w:r>
            <w:r w:rsidRPr="0003772B">
              <w:rPr>
                <w:color w:val="000000"/>
                <w:sz w:val="24"/>
                <w:szCs w:val="24"/>
              </w:rPr>
              <w:t>ниц</w:t>
            </w:r>
            <w:r w:rsidRPr="0003772B">
              <w:rPr>
                <w:color w:val="000000"/>
                <w:sz w:val="24"/>
                <w:szCs w:val="24"/>
              </w:rPr>
              <w:t>и</w:t>
            </w:r>
            <w:r w:rsidRPr="0003772B">
              <w:rPr>
                <w:color w:val="000000"/>
                <w:sz w:val="24"/>
                <w:szCs w:val="24"/>
              </w:rPr>
              <w:t>пальной собс</w:t>
            </w:r>
            <w:r w:rsidRPr="0003772B">
              <w:rPr>
                <w:color w:val="000000"/>
                <w:sz w:val="24"/>
                <w:szCs w:val="24"/>
              </w:rPr>
              <w:t>т</w:t>
            </w:r>
            <w:r w:rsidRPr="0003772B">
              <w:rPr>
                <w:color w:val="000000"/>
                <w:sz w:val="24"/>
                <w:szCs w:val="24"/>
              </w:rPr>
              <w:t>венн</w:t>
            </w:r>
            <w:r w:rsidRPr="0003772B">
              <w:rPr>
                <w:color w:val="000000"/>
                <w:sz w:val="24"/>
                <w:szCs w:val="24"/>
              </w:rPr>
              <w:t>о</w:t>
            </w:r>
            <w:r w:rsidRPr="0003772B">
              <w:rPr>
                <w:color w:val="000000"/>
                <w:sz w:val="24"/>
                <w:szCs w:val="24"/>
              </w:rPr>
              <w:t>сти а</w:t>
            </w:r>
            <w:r w:rsidRPr="0003772B">
              <w:rPr>
                <w:color w:val="000000"/>
                <w:sz w:val="24"/>
                <w:szCs w:val="24"/>
              </w:rPr>
              <w:t>д</w:t>
            </w:r>
            <w:r w:rsidRPr="0003772B">
              <w:rPr>
                <w:color w:val="000000"/>
                <w:sz w:val="24"/>
                <w:szCs w:val="24"/>
              </w:rPr>
              <w:t>минис</w:t>
            </w:r>
            <w:r w:rsidRPr="0003772B">
              <w:rPr>
                <w:color w:val="000000"/>
                <w:sz w:val="24"/>
                <w:szCs w:val="24"/>
              </w:rPr>
              <w:t>т</w:t>
            </w:r>
            <w:r w:rsidRPr="0003772B">
              <w:rPr>
                <w:color w:val="000000"/>
                <w:sz w:val="24"/>
                <w:szCs w:val="24"/>
              </w:rPr>
              <w:t>рации ра</w:t>
            </w:r>
            <w:r w:rsidRPr="0003772B">
              <w:rPr>
                <w:color w:val="000000"/>
                <w:sz w:val="24"/>
                <w:szCs w:val="24"/>
              </w:rPr>
              <w:t>й</w:t>
            </w:r>
            <w:r w:rsidRPr="0003772B">
              <w:rPr>
                <w:color w:val="000000"/>
                <w:sz w:val="24"/>
                <w:szCs w:val="24"/>
              </w:rPr>
              <w:t>она/упра</w:t>
            </w:r>
            <w:r w:rsidRPr="0003772B">
              <w:rPr>
                <w:color w:val="000000"/>
                <w:sz w:val="24"/>
                <w:szCs w:val="24"/>
              </w:rPr>
              <w:lastRenderedPageBreak/>
              <w:t>вление опеки и попеч</w:t>
            </w:r>
            <w:r w:rsidRPr="0003772B">
              <w:rPr>
                <w:color w:val="000000"/>
                <w:sz w:val="24"/>
                <w:szCs w:val="24"/>
              </w:rPr>
              <w:t>и</w:t>
            </w:r>
            <w:r w:rsidRPr="0003772B">
              <w:rPr>
                <w:color w:val="000000"/>
                <w:sz w:val="24"/>
                <w:szCs w:val="24"/>
              </w:rPr>
              <w:t>тельства админ</w:t>
            </w:r>
            <w:r w:rsidRPr="0003772B">
              <w:rPr>
                <w:color w:val="000000"/>
                <w:sz w:val="24"/>
                <w:szCs w:val="24"/>
              </w:rPr>
              <w:t>и</w:t>
            </w:r>
            <w:r w:rsidRPr="0003772B">
              <w:rPr>
                <w:color w:val="000000"/>
                <w:sz w:val="24"/>
                <w:szCs w:val="24"/>
              </w:rPr>
              <w:t>страции района</w:t>
            </w:r>
            <w:proofErr w:type="gramEnd"/>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4F1917" w:rsidP="00B37063">
            <w:pPr>
              <w:rPr>
                <w:color w:val="000000"/>
                <w:sz w:val="24"/>
                <w:szCs w:val="24"/>
              </w:rPr>
            </w:pPr>
            <w:r>
              <w:rPr>
                <w:color w:val="000000"/>
                <w:sz w:val="24"/>
                <w:szCs w:val="24"/>
              </w:rPr>
              <w:lastRenderedPageBreak/>
              <w:t>в</w:t>
            </w:r>
            <w:r w:rsidR="000E62AB" w:rsidRPr="0003772B">
              <w:rPr>
                <w:color w:val="000000"/>
                <w:sz w:val="24"/>
                <w:szCs w:val="24"/>
              </w:rPr>
              <w:t>сего</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32 310,54</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32 310,54</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r>
      <w:tr w:rsidR="000E62AB" w:rsidRPr="0003772B" w:rsidTr="00AC5672">
        <w:trPr>
          <w:trHeight w:val="315"/>
          <w:jc w:val="center"/>
        </w:trPr>
        <w:tc>
          <w:tcPr>
            <w:tcW w:w="580"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федеральный бюджет</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315"/>
          <w:jc w:val="center"/>
        </w:trPr>
        <w:tc>
          <w:tcPr>
            <w:tcW w:w="580"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бюджет автоно</w:t>
            </w:r>
            <w:r w:rsidRPr="0003772B">
              <w:rPr>
                <w:color w:val="000000"/>
                <w:sz w:val="24"/>
                <w:szCs w:val="24"/>
              </w:rPr>
              <w:t>м</w:t>
            </w:r>
            <w:r w:rsidRPr="0003772B">
              <w:rPr>
                <w:color w:val="000000"/>
                <w:sz w:val="24"/>
                <w:szCs w:val="24"/>
              </w:rPr>
              <w:t>ного округа</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29 079,49</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29 079,49</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r>
      <w:tr w:rsidR="000E62AB" w:rsidRPr="0003772B" w:rsidTr="00AC5672">
        <w:trPr>
          <w:trHeight w:val="315"/>
          <w:jc w:val="center"/>
        </w:trPr>
        <w:tc>
          <w:tcPr>
            <w:tcW w:w="580"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бюджет района</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3 231,05</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3 231,05</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r>
      <w:tr w:rsidR="000E62AB" w:rsidRPr="0003772B" w:rsidTr="00AC5672">
        <w:trPr>
          <w:trHeight w:val="315"/>
          <w:jc w:val="center"/>
        </w:trPr>
        <w:tc>
          <w:tcPr>
            <w:tcW w:w="580"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бюджет посел</w:t>
            </w:r>
            <w:r w:rsidRPr="0003772B">
              <w:rPr>
                <w:color w:val="000000"/>
                <w:sz w:val="24"/>
                <w:szCs w:val="24"/>
              </w:rPr>
              <w:t>е</w:t>
            </w:r>
            <w:r w:rsidRPr="0003772B">
              <w:rPr>
                <w:color w:val="000000"/>
                <w:sz w:val="24"/>
                <w:szCs w:val="24"/>
              </w:rPr>
              <w:t>ний</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945"/>
          <w:jc w:val="center"/>
        </w:trPr>
        <w:tc>
          <w:tcPr>
            <w:tcW w:w="580"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4F1917" w:rsidP="00B37063">
            <w:pPr>
              <w:rPr>
                <w:color w:val="000000"/>
                <w:sz w:val="24"/>
                <w:szCs w:val="24"/>
              </w:rPr>
            </w:pPr>
            <w:r w:rsidRPr="0003772B">
              <w:rPr>
                <w:color w:val="000000"/>
                <w:sz w:val="24"/>
                <w:szCs w:val="24"/>
              </w:rPr>
              <w:t>в т</w:t>
            </w:r>
            <w:r>
              <w:rPr>
                <w:color w:val="000000"/>
                <w:sz w:val="24"/>
                <w:szCs w:val="24"/>
              </w:rPr>
              <w:t xml:space="preserve">ом </w:t>
            </w:r>
            <w:r w:rsidRPr="0003772B">
              <w:rPr>
                <w:color w:val="000000"/>
                <w:sz w:val="24"/>
                <w:szCs w:val="24"/>
              </w:rPr>
              <w:t>ч</w:t>
            </w:r>
            <w:r>
              <w:rPr>
                <w:color w:val="000000"/>
                <w:sz w:val="24"/>
                <w:szCs w:val="24"/>
              </w:rPr>
              <w:t>исле</w:t>
            </w:r>
            <w:r w:rsidRPr="0003772B">
              <w:rPr>
                <w:color w:val="000000"/>
                <w:sz w:val="24"/>
                <w:szCs w:val="24"/>
              </w:rPr>
              <w:t xml:space="preserve"> </w:t>
            </w:r>
            <w:r w:rsidR="000E62AB" w:rsidRPr="0003772B">
              <w:rPr>
                <w:color w:val="000000"/>
                <w:sz w:val="24"/>
                <w:szCs w:val="24"/>
              </w:rPr>
              <w:t>бе</w:t>
            </w:r>
            <w:r w:rsidR="000E62AB" w:rsidRPr="0003772B">
              <w:rPr>
                <w:color w:val="000000"/>
                <w:sz w:val="24"/>
                <w:szCs w:val="24"/>
              </w:rPr>
              <w:t>з</w:t>
            </w:r>
            <w:r w:rsidR="000E62AB" w:rsidRPr="0003772B">
              <w:rPr>
                <w:color w:val="000000"/>
                <w:sz w:val="24"/>
                <w:szCs w:val="24"/>
              </w:rPr>
              <w:t>возмездные п</w:t>
            </w:r>
            <w:r w:rsidR="000E62AB" w:rsidRPr="0003772B">
              <w:rPr>
                <w:color w:val="000000"/>
                <w:sz w:val="24"/>
                <w:szCs w:val="24"/>
              </w:rPr>
              <w:t>о</w:t>
            </w:r>
            <w:r w:rsidR="000E62AB" w:rsidRPr="0003772B">
              <w:rPr>
                <w:color w:val="000000"/>
                <w:sz w:val="24"/>
                <w:szCs w:val="24"/>
              </w:rPr>
              <w:t>ступления от ф</w:t>
            </w:r>
            <w:r w:rsidR="000E62AB" w:rsidRPr="0003772B">
              <w:rPr>
                <w:color w:val="000000"/>
                <w:sz w:val="24"/>
                <w:szCs w:val="24"/>
              </w:rPr>
              <w:t>и</w:t>
            </w:r>
            <w:r w:rsidR="000E62AB" w:rsidRPr="0003772B">
              <w:rPr>
                <w:color w:val="000000"/>
                <w:sz w:val="24"/>
                <w:szCs w:val="24"/>
              </w:rPr>
              <w:t>зических и юр</w:t>
            </w:r>
            <w:r w:rsidR="000E62AB" w:rsidRPr="0003772B">
              <w:rPr>
                <w:color w:val="000000"/>
                <w:sz w:val="24"/>
                <w:szCs w:val="24"/>
              </w:rPr>
              <w:t>и</w:t>
            </w:r>
            <w:r w:rsidR="000E62AB" w:rsidRPr="0003772B">
              <w:rPr>
                <w:color w:val="000000"/>
                <w:sz w:val="24"/>
                <w:szCs w:val="24"/>
              </w:rPr>
              <w:t>дических лиц</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315"/>
          <w:jc w:val="center"/>
        </w:trPr>
        <w:tc>
          <w:tcPr>
            <w:tcW w:w="58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0E62AB" w:rsidRPr="0003772B" w:rsidRDefault="000E62AB" w:rsidP="00B37063">
            <w:pPr>
              <w:jc w:val="center"/>
              <w:rPr>
                <w:color w:val="000000"/>
                <w:sz w:val="24"/>
                <w:szCs w:val="24"/>
              </w:rPr>
            </w:pPr>
            <w:r w:rsidRPr="0003772B">
              <w:rPr>
                <w:color w:val="000000"/>
                <w:sz w:val="24"/>
                <w:szCs w:val="24"/>
              </w:rPr>
              <w:lastRenderedPageBreak/>
              <w:t> </w:t>
            </w:r>
          </w:p>
        </w:tc>
        <w:tc>
          <w:tcPr>
            <w:tcW w:w="127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E62AB" w:rsidRPr="0003772B" w:rsidRDefault="000E62AB" w:rsidP="00B37063">
            <w:pPr>
              <w:jc w:val="center"/>
              <w:rPr>
                <w:color w:val="000000"/>
                <w:sz w:val="24"/>
                <w:szCs w:val="24"/>
              </w:rPr>
            </w:pPr>
            <w:r w:rsidRPr="0003772B">
              <w:rPr>
                <w:color w:val="000000"/>
                <w:sz w:val="24"/>
                <w:szCs w:val="24"/>
              </w:rPr>
              <w:t>Итого по задаче 1</w:t>
            </w:r>
          </w:p>
        </w:tc>
        <w:tc>
          <w:tcPr>
            <w:tcW w:w="1135"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E62AB" w:rsidRPr="0003772B" w:rsidRDefault="000E62AB" w:rsidP="004F1917">
            <w:pPr>
              <w:jc w:val="center"/>
              <w:rPr>
                <w:color w:val="000000"/>
                <w:sz w:val="24"/>
                <w:szCs w:val="24"/>
              </w:rPr>
            </w:pPr>
            <w:proofErr w:type="gramStart"/>
            <w:r w:rsidRPr="0003772B">
              <w:rPr>
                <w:color w:val="000000"/>
                <w:sz w:val="24"/>
                <w:szCs w:val="24"/>
              </w:rPr>
              <w:t>отдел жили</w:t>
            </w:r>
            <w:r w:rsidRPr="0003772B">
              <w:rPr>
                <w:color w:val="000000"/>
                <w:sz w:val="24"/>
                <w:szCs w:val="24"/>
              </w:rPr>
              <w:t>щ</w:t>
            </w:r>
            <w:r w:rsidRPr="0003772B">
              <w:rPr>
                <w:color w:val="000000"/>
                <w:sz w:val="24"/>
                <w:szCs w:val="24"/>
              </w:rPr>
              <w:t>но-комм</w:t>
            </w:r>
            <w:r w:rsidRPr="0003772B">
              <w:rPr>
                <w:color w:val="000000"/>
                <w:sz w:val="24"/>
                <w:szCs w:val="24"/>
              </w:rPr>
              <w:t>у</w:t>
            </w:r>
            <w:r w:rsidRPr="0003772B">
              <w:rPr>
                <w:color w:val="000000"/>
                <w:sz w:val="24"/>
                <w:szCs w:val="24"/>
              </w:rPr>
              <w:t>нальн</w:t>
            </w:r>
            <w:r w:rsidRPr="0003772B">
              <w:rPr>
                <w:color w:val="000000"/>
                <w:sz w:val="24"/>
                <w:szCs w:val="24"/>
              </w:rPr>
              <w:t>о</w:t>
            </w:r>
            <w:r w:rsidRPr="0003772B">
              <w:rPr>
                <w:color w:val="000000"/>
                <w:sz w:val="24"/>
                <w:szCs w:val="24"/>
              </w:rPr>
              <w:t>го х</w:t>
            </w:r>
            <w:r w:rsidRPr="0003772B">
              <w:rPr>
                <w:color w:val="000000"/>
                <w:sz w:val="24"/>
                <w:szCs w:val="24"/>
              </w:rPr>
              <w:t>о</w:t>
            </w:r>
            <w:r w:rsidRPr="0003772B">
              <w:rPr>
                <w:color w:val="000000"/>
                <w:sz w:val="24"/>
                <w:szCs w:val="24"/>
              </w:rPr>
              <w:t>зяйства, энерг</w:t>
            </w:r>
            <w:r w:rsidRPr="0003772B">
              <w:rPr>
                <w:color w:val="000000"/>
                <w:sz w:val="24"/>
                <w:szCs w:val="24"/>
              </w:rPr>
              <w:t>е</w:t>
            </w:r>
            <w:r w:rsidRPr="0003772B">
              <w:rPr>
                <w:color w:val="000000"/>
                <w:sz w:val="24"/>
                <w:szCs w:val="24"/>
              </w:rPr>
              <w:t>тики и стро</w:t>
            </w:r>
            <w:r w:rsidRPr="0003772B">
              <w:rPr>
                <w:color w:val="000000"/>
                <w:sz w:val="24"/>
                <w:szCs w:val="24"/>
              </w:rPr>
              <w:t>и</w:t>
            </w:r>
            <w:r w:rsidRPr="0003772B">
              <w:rPr>
                <w:color w:val="000000"/>
                <w:sz w:val="24"/>
                <w:szCs w:val="24"/>
              </w:rPr>
              <w:t>тельства админ</w:t>
            </w:r>
            <w:r w:rsidRPr="0003772B">
              <w:rPr>
                <w:color w:val="000000"/>
                <w:sz w:val="24"/>
                <w:szCs w:val="24"/>
              </w:rPr>
              <w:t>и</w:t>
            </w:r>
            <w:r w:rsidRPr="0003772B">
              <w:rPr>
                <w:color w:val="000000"/>
                <w:sz w:val="24"/>
                <w:szCs w:val="24"/>
              </w:rPr>
              <w:t>страции ра</w:t>
            </w:r>
            <w:r w:rsidRPr="0003772B">
              <w:rPr>
                <w:color w:val="000000"/>
                <w:sz w:val="24"/>
                <w:szCs w:val="24"/>
              </w:rPr>
              <w:t>й</w:t>
            </w:r>
            <w:r w:rsidRPr="0003772B">
              <w:rPr>
                <w:color w:val="000000"/>
                <w:sz w:val="24"/>
                <w:szCs w:val="24"/>
              </w:rPr>
              <w:t>она/служба м</w:t>
            </w:r>
            <w:r w:rsidRPr="0003772B">
              <w:rPr>
                <w:color w:val="000000"/>
                <w:sz w:val="24"/>
                <w:szCs w:val="24"/>
              </w:rPr>
              <w:t>у</w:t>
            </w:r>
            <w:r w:rsidRPr="0003772B">
              <w:rPr>
                <w:color w:val="000000"/>
                <w:sz w:val="24"/>
                <w:szCs w:val="24"/>
              </w:rPr>
              <w:t>ниц</w:t>
            </w:r>
            <w:r w:rsidRPr="0003772B">
              <w:rPr>
                <w:color w:val="000000"/>
                <w:sz w:val="24"/>
                <w:szCs w:val="24"/>
              </w:rPr>
              <w:t>и</w:t>
            </w:r>
            <w:r w:rsidRPr="0003772B">
              <w:rPr>
                <w:color w:val="000000"/>
                <w:sz w:val="24"/>
                <w:szCs w:val="24"/>
              </w:rPr>
              <w:t>пальной собс</w:t>
            </w:r>
            <w:r w:rsidRPr="0003772B">
              <w:rPr>
                <w:color w:val="000000"/>
                <w:sz w:val="24"/>
                <w:szCs w:val="24"/>
              </w:rPr>
              <w:t>т</w:t>
            </w:r>
            <w:r w:rsidRPr="0003772B">
              <w:rPr>
                <w:color w:val="000000"/>
                <w:sz w:val="24"/>
                <w:szCs w:val="24"/>
              </w:rPr>
              <w:t>венн</w:t>
            </w:r>
            <w:r w:rsidRPr="0003772B">
              <w:rPr>
                <w:color w:val="000000"/>
                <w:sz w:val="24"/>
                <w:szCs w:val="24"/>
              </w:rPr>
              <w:t>о</w:t>
            </w:r>
            <w:r w:rsidRPr="0003772B">
              <w:rPr>
                <w:color w:val="000000"/>
                <w:sz w:val="24"/>
                <w:szCs w:val="24"/>
              </w:rPr>
              <w:t>сти а</w:t>
            </w:r>
            <w:r w:rsidRPr="0003772B">
              <w:rPr>
                <w:color w:val="000000"/>
                <w:sz w:val="24"/>
                <w:szCs w:val="24"/>
              </w:rPr>
              <w:t>д</w:t>
            </w:r>
            <w:r w:rsidRPr="0003772B">
              <w:rPr>
                <w:color w:val="000000"/>
                <w:sz w:val="24"/>
                <w:szCs w:val="24"/>
              </w:rPr>
              <w:t>минис</w:t>
            </w:r>
            <w:r w:rsidRPr="0003772B">
              <w:rPr>
                <w:color w:val="000000"/>
                <w:sz w:val="24"/>
                <w:szCs w:val="24"/>
              </w:rPr>
              <w:t>т</w:t>
            </w:r>
            <w:r w:rsidRPr="0003772B">
              <w:rPr>
                <w:color w:val="000000"/>
                <w:sz w:val="24"/>
                <w:szCs w:val="24"/>
              </w:rPr>
              <w:t>рации ра</w:t>
            </w:r>
            <w:r w:rsidRPr="0003772B">
              <w:rPr>
                <w:color w:val="000000"/>
                <w:sz w:val="24"/>
                <w:szCs w:val="24"/>
              </w:rPr>
              <w:t>й</w:t>
            </w:r>
            <w:r w:rsidRPr="0003772B">
              <w:rPr>
                <w:color w:val="000000"/>
                <w:sz w:val="24"/>
                <w:szCs w:val="24"/>
              </w:rPr>
              <w:t xml:space="preserve">она/управление опеки и </w:t>
            </w:r>
            <w:r w:rsidRPr="0003772B">
              <w:rPr>
                <w:color w:val="000000"/>
                <w:sz w:val="24"/>
                <w:szCs w:val="24"/>
              </w:rPr>
              <w:lastRenderedPageBreak/>
              <w:t>попеч</w:t>
            </w:r>
            <w:r w:rsidRPr="0003772B">
              <w:rPr>
                <w:color w:val="000000"/>
                <w:sz w:val="24"/>
                <w:szCs w:val="24"/>
              </w:rPr>
              <w:t>и</w:t>
            </w:r>
            <w:r w:rsidRPr="0003772B">
              <w:rPr>
                <w:color w:val="000000"/>
                <w:sz w:val="24"/>
                <w:szCs w:val="24"/>
              </w:rPr>
              <w:t>тельства админ</w:t>
            </w:r>
            <w:r w:rsidRPr="0003772B">
              <w:rPr>
                <w:color w:val="000000"/>
                <w:sz w:val="24"/>
                <w:szCs w:val="24"/>
              </w:rPr>
              <w:t>и</w:t>
            </w:r>
            <w:r w:rsidRPr="0003772B">
              <w:rPr>
                <w:color w:val="000000"/>
                <w:sz w:val="24"/>
                <w:szCs w:val="24"/>
              </w:rPr>
              <w:t>страции района</w:t>
            </w:r>
            <w:proofErr w:type="gramEnd"/>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4F1917" w:rsidP="00B37063">
            <w:pPr>
              <w:rPr>
                <w:color w:val="000000"/>
                <w:sz w:val="24"/>
                <w:szCs w:val="24"/>
              </w:rPr>
            </w:pPr>
            <w:r>
              <w:rPr>
                <w:color w:val="000000"/>
                <w:sz w:val="24"/>
                <w:szCs w:val="24"/>
              </w:rPr>
              <w:lastRenderedPageBreak/>
              <w:t>в</w:t>
            </w:r>
            <w:r w:rsidR="000E62AB" w:rsidRPr="0003772B">
              <w:rPr>
                <w:color w:val="000000"/>
                <w:sz w:val="24"/>
                <w:szCs w:val="24"/>
              </w:rPr>
              <w:t>сего</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32 310,54</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32 310,54</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r>
      <w:tr w:rsidR="000E62AB" w:rsidRPr="0003772B" w:rsidTr="00AC5672">
        <w:trPr>
          <w:trHeight w:val="315"/>
          <w:jc w:val="center"/>
        </w:trPr>
        <w:tc>
          <w:tcPr>
            <w:tcW w:w="580" w:type="dxa"/>
            <w:vMerge/>
            <w:tcBorders>
              <w:top w:val="nil"/>
              <w:left w:val="single" w:sz="4" w:space="0" w:color="auto"/>
              <w:bottom w:val="single" w:sz="4" w:space="0" w:color="000000"/>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федеральный бюджет</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r>
      <w:tr w:rsidR="000E62AB" w:rsidRPr="0003772B" w:rsidTr="00AC5672">
        <w:trPr>
          <w:trHeight w:val="315"/>
          <w:jc w:val="center"/>
        </w:trPr>
        <w:tc>
          <w:tcPr>
            <w:tcW w:w="580" w:type="dxa"/>
            <w:vMerge/>
            <w:tcBorders>
              <w:top w:val="nil"/>
              <w:left w:val="single" w:sz="4" w:space="0" w:color="auto"/>
              <w:bottom w:val="single" w:sz="4" w:space="0" w:color="000000"/>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бюджет автоно</w:t>
            </w:r>
            <w:r w:rsidRPr="0003772B">
              <w:rPr>
                <w:color w:val="000000"/>
                <w:sz w:val="24"/>
                <w:szCs w:val="24"/>
              </w:rPr>
              <w:t>м</w:t>
            </w:r>
            <w:r w:rsidRPr="0003772B">
              <w:rPr>
                <w:color w:val="000000"/>
                <w:sz w:val="24"/>
                <w:szCs w:val="24"/>
              </w:rPr>
              <w:t>ного округа</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29 079,49</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29 079,49</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r>
      <w:tr w:rsidR="000E62AB" w:rsidRPr="0003772B" w:rsidTr="00AC5672">
        <w:trPr>
          <w:trHeight w:val="315"/>
          <w:jc w:val="center"/>
        </w:trPr>
        <w:tc>
          <w:tcPr>
            <w:tcW w:w="580" w:type="dxa"/>
            <w:vMerge/>
            <w:tcBorders>
              <w:top w:val="nil"/>
              <w:left w:val="single" w:sz="4" w:space="0" w:color="auto"/>
              <w:bottom w:val="single" w:sz="4" w:space="0" w:color="000000"/>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бюджет района</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3 231,05</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3 231,05</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r>
      <w:tr w:rsidR="000E62AB" w:rsidRPr="0003772B" w:rsidTr="00AC5672">
        <w:trPr>
          <w:trHeight w:val="315"/>
          <w:jc w:val="center"/>
        </w:trPr>
        <w:tc>
          <w:tcPr>
            <w:tcW w:w="580" w:type="dxa"/>
            <w:vMerge/>
            <w:tcBorders>
              <w:top w:val="nil"/>
              <w:left w:val="single" w:sz="4" w:space="0" w:color="auto"/>
              <w:bottom w:val="single" w:sz="4" w:space="0" w:color="000000"/>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бюджет посел</w:t>
            </w:r>
            <w:r w:rsidRPr="0003772B">
              <w:rPr>
                <w:color w:val="000000"/>
                <w:sz w:val="24"/>
                <w:szCs w:val="24"/>
              </w:rPr>
              <w:t>е</w:t>
            </w:r>
            <w:r w:rsidRPr="0003772B">
              <w:rPr>
                <w:color w:val="000000"/>
                <w:sz w:val="24"/>
                <w:szCs w:val="24"/>
              </w:rPr>
              <w:t>ний</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r>
      <w:tr w:rsidR="000E62AB" w:rsidRPr="0003772B" w:rsidTr="00AC5672">
        <w:trPr>
          <w:trHeight w:val="945"/>
          <w:jc w:val="center"/>
        </w:trPr>
        <w:tc>
          <w:tcPr>
            <w:tcW w:w="580" w:type="dxa"/>
            <w:vMerge/>
            <w:tcBorders>
              <w:top w:val="nil"/>
              <w:left w:val="single" w:sz="4" w:space="0" w:color="auto"/>
              <w:bottom w:val="single" w:sz="4" w:space="0" w:color="000000"/>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4F1917" w:rsidP="00B37063">
            <w:pPr>
              <w:rPr>
                <w:color w:val="000000"/>
                <w:sz w:val="24"/>
                <w:szCs w:val="24"/>
              </w:rPr>
            </w:pPr>
            <w:r w:rsidRPr="0003772B">
              <w:rPr>
                <w:color w:val="000000"/>
                <w:sz w:val="24"/>
                <w:szCs w:val="24"/>
              </w:rPr>
              <w:t>в т</w:t>
            </w:r>
            <w:r>
              <w:rPr>
                <w:color w:val="000000"/>
                <w:sz w:val="24"/>
                <w:szCs w:val="24"/>
              </w:rPr>
              <w:t xml:space="preserve">ом </w:t>
            </w:r>
            <w:r w:rsidRPr="0003772B">
              <w:rPr>
                <w:color w:val="000000"/>
                <w:sz w:val="24"/>
                <w:szCs w:val="24"/>
              </w:rPr>
              <w:t>ч</w:t>
            </w:r>
            <w:r>
              <w:rPr>
                <w:color w:val="000000"/>
                <w:sz w:val="24"/>
                <w:szCs w:val="24"/>
              </w:rPr>
              <w:t>исле</w:t>
            </w:r>
            <w:r w:rsidRPr="0003772B">
              <w:rPr>
                <w:color w:val="000000"/>
                <w:sz w:val="24"/>
                <w:szCs w:val="24"/>
              </w:rPr>
              <w:t xml:space="preserve"> </w:t>
            </w:r>
            <w:r w:rsidR="000E62AB" w:rsidRPr="0003772B">
              <w:rPr>
                <w:color w:val="000000"/>
                <w:sz w:val="24"/>
                <w:szCs w:val="24"/>
              </w:rPr>
              <w:t>бе</w:t>
            </w:r>
            <w:r w:rsidR="000E62AB" w:rsidRPr="0003772B">
              <w:rPr>
                <w:color w:val="000000"/>
                <w:sz w:val="24"/>
                <w:szCs w:val="24"/>
              </w:rPr>
              <w:t>з</w:t>
            </w:r>
            <w:r w:rsidR="000E62AB" w:rsidRPr="0003772B">
              <w:rPr>
                <w:color w:val="000000"/>
                <w:sz w:val="24"/>
                <w:szCs w:val="24"/>
              </w:rPr>
              <w:t>возмездные п</w:t>
            </w:r>
            <w:r w:rsidR="000E62AB" w:rsidRPr="0003772B">
              <w:rPr>
                <w:color w:val="000000"/>
                <w:sz w:val="24"/>
                <w:szCs w:val="24"/>
              </w:rPr>
              <w:t>о</w:t>
            </w:r>
            <w:r w:rsidR="000E62AB" w:rsidRPr="0003772B">
              <w:rPr>
                <w:color w:val="000000"/>
                <w:sz w:val="24"/>
                <w:szCs w:val="24"/>
              </w:rPr>
              <w:t>ступления от ф</w:t>
            </w:r>
            <w:r w:rsidR="000E62AB" w:rsidRPr="0003772B">
              <w:rPr>
                <w:color w:val="000000"/>
                <w:sz w:val="24"/>
                <w:szCs w:val="24"/>
              </w:rPr>
              <w:t>и</w:t>
            </w:r>
            <w:r w:rsidR="000E62AB" w:rsidRPr="0003772B">
              <w:rPr>
                <w:color w:val="000000"/>
                <w:sz w:val="24"/>
                <w:szCs w:val="24"/>
              </w:rPr>
              <w:t>зических и юр</w:t>
            </w:r>
            <w:r w:rsidR="000E62AB" w:rsidRPr="0003772B">
              <w:rPr>
                <w:color w:val="000000"/>
                <w:sz w:val="24"/>
                <w:szCs w:val="24"/>
              </w:rPr>
              <w:t>и</w:t>
            </w:r>
            <w:r w:rsidR="000E62AB" w:rsidRPr="0003772B">
              <w:rPr>
                <w:color w:val="000000"/>
                <w:sz w:val="24"/>
                <w:szCs w:val="24"/>
              </w:rPr>
              <w:t>дических лиц</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r>
      <w:tr w:rsidR="000E62AB" w:rsidRPr="0003772B" w:rsidTr="00AC5672">
        <w:trPr>
          <w:trHeight w:val="315"/>
          <w:jc w:val="center"/>
        </w:trPr>
        <w:tc>
          <w:tcPr>
            <w:tcW w:w="580" w:type="dxa"/>
            <w:vMerge w:val="restart"/>
            <w:tcBorders>
              <w:top w:val="nil"/>
              <w:left w:val="single" w:sz="4" w:space="0" w:color="auto"/>
              <w:bottom w:val="single" w:sz="4" w:space="0" w:color="000000"/>
              <w:right w:val="single" w:sz="4" w:space="0" w:color="auto"/>
            </w:tcBorders>
            <w:shd w:val="clear" w:color="auto" w:fill="auto"/>
            <w:vAlign w:val="center"/>
            <w:hideMark/>
          </w:tcPr>
          <w:p w:rsidR="000E62AB" w:rsidRPr="0003772B" w:rsidRDefault="000E62AB" w:rsidP="00B37063">
            <w:pPr>
              <w:jc w:val="center"/>
              <w:rPr>
                <w:color w:val="000000"/>
                <w:sz w:val="24"/>
                <w:szCs w:val="24"/>
              </w:rPr>
            </w:pPr>
            <w:r w:rsidRPr="0003772B">
              <w:rPr>
                <w:color w:val="000000"/>
                <w:sz w:val="24"/>
                <w:szCs w:val="24"/>
              </w:rPr>
              <w:lastRenderedPageBreak/>
              <w:t> </w:t>
            </w:r>
          </w:p>
        </w:tc>
        <w:tc>
          <w:tcPr>
            <w:tcW w:w="127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E62AB" w:rsidRPr="0003772B" w:rsidRDefault="000E62AB" w:rsidP="00B37063">
            <w:pPr>
              <w:jc w:val="center"/>
              <w:rPr>
                <w:color w:val="000000"/>
                <w:sz w:val="24"/>
                <w:szCs w:val="24"/>
              </w:rPr>
            </w:pPr>
            <w:r w:rsidRPr="0003772B">
              <w:rPr>
                <w:color w:val="000000"/>
                <w:sz w:val="24"/>
                <w:szCs w:val="24"/>
              </w:rPr>
              <w:t>Итого по подпр</w:t>
            </w:r>
            <w:r w:rsidRPr="0003772B">
              <w:rPr>
                <w:color w:val="000000"/>
                <w:sz w:val="24"/>
                <w:szCs w:val="24"/>
              </w:rPr>
              <w:t>о</w:t>
            </w:r>
            <w:r w:rsidRPr="0003772B">
              <w:rPr>
                <w:color w:val="000000"/>
                <w:sz w:val="24"/>
                <w:szCs w:val="24"/>
              </w:rPr>
              <w:t>грамме V</w:t>
            </w:r>
          </w:p>
        </w:tc>
        <w:tc>
          <w:tcPr>
            <w:tcW w:w="1135"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E62AB" w:rsidRPr="0003772B" w:rsidRDefault="000E62AB" w:rsidP="004F1917">
            <w:pPr>
              <w:jc w:val="center"/>
              <w:rPr>
                <w:color w:val="000000"/>
                <w:sz w:val="24"/>
                <w:szCs w:val="24"/>
              </w:rPr>
            </w:pPr>
            <w:proofErr w:type="gramStart"/>
            <w:r w:rsidRPr="0003772B">
              <w:rPr>
                <w:color w:val="000000"/>
                <w:sz w:val="24"/>
                <w:szCs w:val="24"/>
              </w:rPr>
              <w:t>отдел жили</w:t>
            </w:r>
            <w:r w:rsidRPr="0003772B">
              <w:rPr>
                <w:color w:val="000000"/>
                <w:sz w:val="24"/>
                <w:szCs w:val="24"/>
              </w:rPr>
              <w:t>щ</w:t>
            </w:r>
            <w:r w:rsidRPr="0003772B">
              <w:rPr>
                <w:color w:val="000000"/>
                <w:sz w:val="24"/>
                <w:szCs w:val="24"/>
              </w:rPr>
              <w:t>но-комм</w:t>
            </w:r>
            <w:r w:rsidRPr="0003772B">
              <w:rPr>
                <w:color w:val="000000"/>
                <w:sz w:val="24"/>
                <w:szCs w:val="24"/>
              </w:rPr>
              <w:t>у</w:t>
            </w:r>
            <w:r w:rsidRPr="0003772B">
              <w:rPr>
                <w:color w:val="000000"/>
                <w:sz w:val="24"/>
                <w:szCs w:val="24"/>
              </w:rPr>
              <w:t>нальн</w:t>
            </w:r>
            <w:r w:rsidRPr="0003772B">
              <w:rPr>
                <w:color w:val="000000"/>
                <w:sz w:val="24"/>
                <w:szCs w:val="24"/>
              </w:rPr>
              <w:t>о</w:t>
            </w:r>
            <w:r w:rsidRPr="0003772B">
              <w:rPr>
                <w:color w:val="000000"/>
                <w:sz w:val="24"/>
                <w:szCs w:val="24"/>
              </w:rPr>
              <w:t>го х</w:t>
            </w:r>
            <w:r w:rsidRPr="0003772B">
              <w:rPr>
                <w:color w:val="000000"/>
                <w:sz w:val="24"/>
                <w:szCs w:val="24"/>
              </w:rPr>
              <w:t>о</w:t>
            </w:r>
            <w:r w:rsidRPr="0003772B">
              <w:rPr>
                <w:color w:val="000000"/>
                <w:sz w:val="24"/>
                <w:szCs w:val="24"/>
              </w:rPr>
              <w:t>зяйства, энерг</w:t>
            </w:r>
            <w:r w:rsidRPr="0003772B">
              <w:rPr>
                <w:color w:val="000000"/>
                <w:sz w:val="24"/>
                <w:szCs w:val="24"/>
              </w:rPr>
              <w:t>е</w:t>
            </w:r>
            <w:r w:rsidRPr="0003772B">
              <w:rPr>
                <w:color w:val="000000"/>
                <w:sz w:val="24"/>
                <w:szCs w:val="24"/>
              </w:rPr>
              <w:t>тики и стро</w:t>
            </w:r>
            <w:r w:rsidRPr="0003772B">
              <w:rPr>
                <w:color w:val="000000"/>
                <w:sz w:val="24"/>
                <w:szCs w:val="24"/>
              </w:rPr>
              <w:t>и</w:t>
            </w:r>
            <w:r w:rsidRPr="0003772B">
              <w:rPr>
                <w:color w:val="000000"/>
                <w:sz w:val="24"/>
                <w:szCs w:val="24"/>
              </w:rPr>
              <w:t>тельства админ</w:t>
            </w:r>
            <w:r w:rsidRPr="0003772B">
              <w:rPr>
                <w:color w:val="000000"/>
                <w:sz w:val="24"/>
                <w:szCs w:val="24"/>
              </w:rPr>
              <w:t>и</w:t>
            </w:r>
            <w:r w:rsidRPr="0003772B">
              <w:rPr>
                <w:color w:val="000000"/>
                <w:sz w:val="24"/>
                <w:szCs w:val="24"/>
              </w:rPr>
              <w:t>страции ра</w:t>
            </w:r>
            <w:r w:rsidRPr="0003772B">
              <w:rPr>
                <w:color w:val="000000"/>
                <w:sz w:val="24"/>
                <w:szCs w:val="24"/>
              </w:rPr>
              <w:t>й</w:t>
            </w:r>
            <w:r w:rsidRPr="0003772B">
              <w:rPr>
                <w:color w:val="000000"/>
                <w:sz w:val="24"/>
                <w:szCs w:val="24"/>
              </w:rPr>
              <w:t>она/служба м</w:t>
            </w:r>
            <w:r w:rsidRPr="0003772B">
              <w:rPr>
                <w:color w:val="000000"/>
                <w:sz w:val="24"/>
                <w:szCs w:val="24"/>
              </w:rPr>
              <w:t>у</w:t>
            </w:r>
            <w:r w:rsidRPr="0003772B">
              <w:rPr>
                <w:color w:val="000000"/>
                <w:sz w:val="24"/>
                <w:szCs w:val="24"/>
              </w:rPr>
              <w:t>ниц</w:t>
            </w:r>
            <w:r w:rsidRPr="0003772B">
              <w:rPr>
                <w:color w:val="000000"/>
                <w:sz w:val="24"/>
                <w:szCs w:val="24"/>
              </w:rPr>
              <w:t>и</w:t>
            </w:r>
            <w:r w:rsidRPr="0003772B">
              <w:rPr>
                <w:color w:val="000000"/>
                <w:sz w:val="24"/>
                <w:szCs w:val="24"/>
              </w:rPr>
              <w:t>пальной собс</w:t>
            </w:r>
            <w:r w:rsidRPr="0003772B">
              <w:rPr>
                <w:color w:val="000000"/>
                <w:sz w:val="24"/>
                <w:szCs w:val="24"/>
              </w:rPr>
              <w:t>т</w:t>
            </w:r>
            <w:r w:rsidRPr="0003772B">
              <w:rPr>
                <w:color w:val="000000"/>
                <w:sz w:val="24"/>
                <w:szCs w:val="24"/>
              </w:rPr>
              <w:t>венн</w:t>
            </w:r>
            <w:r w:rsidRPr="0003772B">
              <w:rPr>
                <w:color w:val="000000"/>
                <w:sz w:val="24"/>
                <w:szCs w:val="24"/>
              </w:rPr>
              <w:t>о</w:t>
            </w:r>
            <w:r w:rsidRPr="0003772B">
              <w:rPr>
                <w:color w:val="000000"/>
                <w:sz w:val="24"/>
                <w:szCs w:val="24"/>
              </w:rPr>
              <w:t>сти а</w:t>
            </w:r>
            <w:r w:rsidRPr="0003772B">
              <w:rPr>
                <w:color w:val="000000"/>
                <w:sz w:val="24"/>
                <w:szCs w:val="24"/>
              </w:rPr>
              <w:t>д</w:t>
            </w:r>
            <w:r w:rsidRPr="0003772B">
              <w:rPr>
                <w:color w:val="000000"/>
                <w:sz w:val="24"/>
                <w:szCs w:val="24"/>
              </w:rPr>
              <w:t>минис</w:t>
            </w:r>
            <w:r w:rsidRPr="0003772B">
              <w:rPr>
                <w:color w:val="000000"/>
                <w:sz w:val="24"/>
                <w:szCs w:val="24"/>
              </w:rPr>
              <w:t>т</w:t>
            </w:r>
            <w:r w:rsidRPr="0003772B">
              <w:rPr>
                <w:color w:val="000000"/>
                <w:sz w:val="24"/>
                <w:szCs w:val="24"/>
              </w:rPr>
              <w:t>рации ра</w:t>
            </w:r>
            <w:r w:rsidRPr="0003772B">
              <w:rPr>
                <w:color w:val="000000"/>
                <w:sz w:val="24"/>
                <w:szCs w:val="24"/>
              </w:rPr>
              <w:t>й</w:t>
            </w:r>
            <w:r w:rsidRPr="0003772B">
              <w:rPr>
                <w:color w:val="000000"/>
                <w:sz w:val="24"/>
                <w:szCs w:val="24"/>
              </w:rPr>
              <w:t>она/управление опеки и попеч</w:t>
            </w:r>
            <w:r w:rsidRPr="0003772B">
              <w:rPr>
                <w:color w:val="000000"/>
                <w:sz w:val="24"/>
                <w:szCs w:val="24"/>
              </w:rPr>
              <w:t>и</w:t>
            </w:r>
            <w:r w:rsidRPr="0003772B">
              <w:rPr>
                <w:color w:val="000000"/>
                <w:sz w:val="24"/>
                <w:szCs w:val="24"/>
              </w:rPr>
              <w:t xml:space="preserve">тельства </w:t>
            </w:r>
            <w:r w:rsidRPr="0003772B">
              <w:rPr>
                <w:color w:val="000000"/>
                <w:sz w:val="24"/>
                <w:szCs w:val="24"/>
              </w:rPr>
              <w:lastRenderedPageBreak/>
              <w:t>админ</w:t>
            </w:r>
            <w:r w:rsidRPr="0003772B">
              <w:rPr>
                <w:color w:val="000000"/>
                <w:sz w:val="24"/>
                <w:szCs w:val="24"/>
              </w:rPr>
              <w:t>и</w:t>
            </w:r>
            <w:r w:rsidRPr="0003772B">
              <w:rPr>
                <w:color w:val="000000"/>
                <w:sz w:val="24"/>
                <w:szCs w:val="24"/>
              </w:rPr>
              <w:t>страции района</w:t>
            </w:r>
            <w:proofErr w:type="gramEnd"/>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4F1917" w:rsidP="00B37063">
            <w:pPr>
              <w:rPr>
                <w:color w:val="000000"/>
                <w:sz w:val="24"/>
                <w:szCs w:val="24"/>
              </w:rPr>
            </w:pPr>
            <w:r>
              <w:rPr>
                <w:color w:val="000000"/>
                <w:sz w:val="24"/>
                <w:szCs w:val="24"/>
              </w:rPr>
              <w:lastRenderedPageBreak/>
              <w:t>в</w:t>
            </w:r>
            <w:r w:rsidR="000E62AB" w:rsidRPr="0003772B">
              <w:rPr>
                <w:color w:val="000000"/>
                <w:sz w:val="24"/>
                <w:szCs w:val="24"/>
              </w:rPr>
              <w:t>сего</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32 310,54</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32 310,54</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r>
      <w:tr w:rsidR="000E62AB" w:rsidRPr="0003772B" w:rsidTr="00AC5672">
        <w:trPr>
          <w:trHeight w:val="315"/>
          <w:jc w:val="center"/>
        </w:trPr>
        <w:tc>
          <w:tcPr>
            <w:tcW w:w="580" w:type="dxa"/>
            <w:vMerge/>
            <w:tcBorders>
              <w:top w:val="nil"/>
              <w:left w:val="single" w:sz="4" w:space="0" w:color="auto"/>
              <w:bottom w:val="single" w:sz="4" w:space="0" w:color="000000"/>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федеральный бюджет</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r>
      <w:tr w:rsidR="000E62AB" w:rsidRPr="0003772B" w:rsidTr="00AC5672">
        <w:trPr>
          <w:trHeight w:val="315"/>
          <w:jc w:val="center"/>
        </w:trPr>
        <w:tc>
          <w:tcPr>
            <w:tcW w:w="580" w:type="dxa"/>
            <w:vMerge/>
            <w:tcBorders>
              <w:top w:val="nil"/>
              <w:left w:val="single" w:sz="4" w:space="0" w:color="auto"/>
              <w:bottom w:val="single" w:sz="4" w:space="0" w:color="000000"/>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бюджет автоно</w:t>
            </w:r>
            <w:r w:rsidRPr="0003772B">
              <w:rPr>
                <w:color w:val="000000"/>
                <w:sz w:val="24"/>
                <w:szCs w:val="24"/>
              </w:rPr>
              <w:t>м</w:t>
            </w:r>
            <w:r w:rsidRPr="0003772B">
              <w:rPr>
                <w:color w:val="000000"/>
                <w:sz w:val="24"/>
                <w:szCs w:val="24"/>
              </w:rPr>
              <w:t>ного округа</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29 079,49</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29 079,49</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r>
      <w:tr w:rsidR="000E62AB" w:rsidRPr="0003772B" w:rsidTr="00AC5672">
        <w:trPr>
          <w:trHeight w:val="315"/>
          <w:jc w:val="center"/>
        </w:trPr>
        <w:tc>
          <w:tcPr>
            <w:tcW w:w="580" w:type="dxa"/>
            <w:vMerge/>
            <w:tcBorders>
              <w:top w:val="nil"/>
              <w:left w:val="single" w:sz="4" w:space="0" w:color="auto"/>
              <w:bottom w:val="single" w:sz="4" w:space="0" w:color="000000"/>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бюджет района</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3 231,05</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3 231,05</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r>
      <w:tr w:rsidR="000E62AB" w:rsidRPr="0003772B" w:rsidTr="00AC5672">
        <w:trPr>
          <w:trHeight w:val="315"/>
          <w:jc w:val="center"/>
        </w:trPr>
        <w:tc>
          <w:tcPr>
            <w:tcW w:w="580" w:type="dxa"/>
            <w:vMerge/>
            <w:tcBorders>
              <w:top w:val="nil"/>
              <w:left w:val="single" w:sz="4" w:space="0" w:color="auto"/>
              <w:bottom w:val="single" w:sz="4" w:space="0" w:color="000000"/>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бюджет посел</w:t>
            </w:r>
            <w:r w:rsidRPr="0003772B">
              <w:rPr>
                <w:color w:val="000000"/>
                <w:sz w:val="24"/>
                <w:szCs w:val="24"/>
              </w:rPr>
              <w:t>е</w:t>
            </w:r>
            <w:r w:rsidRPr="0003772B">
              <w:rPr>
                <w:color w:val="000000"/>
                <w:sz w:val="24"/>
                <w:szCs w:val="24"/>
              </w:rPr>
              <w:t>ний</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r>
      <w:tr w:rsidR="000E62AB" w:rsidRPr="0003772B" w:rsidTr="00AC5672">
        <w:trPr>
          <w:trHeight w:val="945"/>
          <w:jc w:val="center"/>
        </w:trPr>
        <w:tc>
          <w:tcPr>
            <w:tcW w:w="580" w:type="dxa"/>
            <w:vMerge/>
            <w:tcBorders>
              <w:top w:val="nil"/>
              <w:left w:val="single" w:sz="4" w:space="0" w:color="auto"/>
              <w:bottom w:val="single" w:sz="4" w:space="0" w:color="000000"/>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4F1917" w:rsidP="00B37063">
            <w:pPr>
              <w:rPr>
                <w:color w:val="000000"/>
                <w:sz w:val="24"/>
                <w:szCs w:val="24"/>
              </w:rPr>
            </w:pPr>
            <w:r w:rsidRPr="0003772B">
              <w:rPr>
                <w:color w:val="000000"/>
                <w:sz w:val="24"/>
                <w:szCs w:val="24"/>
              </w:rPr>
              <w:t>в т</w:t>
            </w:r>
            <w:r>
              <w:rPr>
                <w:color w:val="000000"/>
                <w:sz w:val="24"/>
                <w:szCs w:val="24"/>
              </w:rPr>
              <w:t xml:space="preserve">ом </w:t>
            </w:r>
            <w:r w:rsidRPr="0003772B">
              <w:rPr>
                <w:color w:val="000000"/>
                <w:sz w:val="24"/>
                <w:szCs w:val="24"/>
              </w:rPr>
              <w:t>ч</w:t>
            </w:r>
            <w:r>
              <w:rPr>
                <w:color w:val="000000"/>
                <w:sz w:val="24"/>
                <w:szCs w:val="24"/>
              </w:rPr>
              <w:t>исле</w:t>
            </w:r>
            <w:r w:rsidRPr="0003772B">
              <w:rPr>
                <w:color w:val="000000"/>
                <w:sz w:val="24"/>
                <w:szCs w:val="24"/>
              </w:rPr>
              <w:t xml:space="preserve"> </w:t>
            </w:r>
            <w:r w:rsidR="000E62AB" w:rsidRPr="0003772B">
              <w:rPr>
                <w:color w:val="000000"/>
                <w:sz w:val="24"/>
                <w:szCs w:val="24"/>
              </w:rPr>
              <w:t>бе</w:t>
            </w:r>
            <w:r w:rsidR="000E62AB" w:rsidRPr="0003772B">
              <w:rPr>
                <w:color w:val="000000"/>
                <w:sz w:val="24"/>
                <w:szCs w:val="24"/>
              </w:rPr>
              <w:t>з</w:t>
            </w:r>
            <w:r w:rsidR="000E62AB" w:rsidRPr="0003772B">
              <w:rPr>
                <w:color w:val="000000"/>
                <w:sz w:val="24"/>
                <w:szCs w:val="24"/>
              </w:rPr>
              <w:t>возмездные п</w:t>
            </w:r>
            <w:r w:rsidR="000E62AB" w:rsidRPr="0003772B">
              <w:rPr>
                <w:color w:val="000000"/>
                <w:sz w:val="24"/>
                <w:szCs w:val="24"/>
              </w:rPr>
              <w:t>о</w:t>
            </w:r>
            <w:r w:rsidR="000E62AB" w:rsidRPr="0003772B">
              <w:rPr>
                <w:color w:val="000000"/>
                <w:sz w:val="24"/>
                <w:szCs w:val="24"/>
              </w:rPr>
              <w:t>ступления от ф</w:t>
            </w:r>
            <w:r w:rsidR="000E62AB" w:rsidRPr="0003772B">
              <w:rPr>
                <w:color w:val="000000"/>
                <w:sz w:val="24"/>
                <w:szCs w:val="24"/>
              </w:rPr>
              <w:t>и</w:t>
            </w:r>
            <w:r w:rsidR="000E62AB" w:rsidRPr="0003772B">
              <w:rPr>
                <w:color w:val="000000"/>
                <w:sz w:val="24"/>
                <w:szCs w:val="24"/>
              </w:rPr>
              <w:t>зических и юр</w:t>
            </w:r>
            <w:r w:rsidR="000E62AB" w:rsidRPr="0003772B">
              <w:rPr>
                <w:color w:val="000000"/>
                <w:sz w:val="24"/>
                <w:szCs w:val="24"/>
              </w:rPr>
              <w:t>и</w:t>
            </w:r>
            <w:r w:rsidR="000E62AB" w:rsidRPr="0003772B">
              <w:rPr>
                <w:color w:val="000000"/>
                <w:sz w:val="24"/>
                <w:szCs w:val="24"/>
              </w:rPr>
              <w:t>дических лиц</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r>
      <w:tr w:rsidR="000E62AB" w:rsidRPr="0003772B" w:rsidTr="00AC5672">
        <w:trPr>
          <w:trHeight w:val="315"/>
          <w:jc w:val="center"/>
        </w:trPr>
        <w:tc>
          <w:tcPr>
            <w:tcW w:w="580" w:type="dxa"/>
            <w:vMerge w:val="restart"/>
            <w:tcBorders>
              <w:top w:val="nil"/>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jc w:val="center"/>
              <w:rPr>
                <w:color w:val="000000"/>
                <w:sz w:val="24"/>
                <w:szCs w:val="24"/>
              </w:rPr>
            </w:pPr>
            <w:r w:rsidRPr="0003772B">
              <w:rPr>
                <w:color w:val="000000"/>
                <w:sz w:val="24"/>
                <w:szCs w:val="24"/>
              </w:rPr>
              <w:lastRenderedPageBreak/>
              <w:t> </w:t>
            </w:r>
          </w:p>
        </w:tc>
        <w:tc>
          <w:tcPr>
            <w:tcW w:w="127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E62AB" w:rsidRPr="0003772B" w:rsidRDefault="000E62AB" w:rsidP="00B37063">
            <w:pPr>
              <w:jc w:val="center"/>
              <w:rPr>
                <w:color w:val="000000"/>
                <w:sz w:val="24"/>
                <w:szCs w:val="24"/>
              </w:rPr>
            </w:pPr>
            <w:r w:rsidRPr="0003772B">
              <w:rPr>
                <w:color w:val="000000"/>
                <w:sz w:val="24"/>
                <w:szCs w:val="24"/>
              </w:rPr>
              <w:t>ВСЕГО по Пр</w:t>
            </w:r>
            <w:r w:rsidRPr="0003772B">
              <w:rPr>
                <w:color w:val="000000"/>
                <w:sz w:val="24"/>
                <w:szCs w:val="24"/>
              </w:rPr>
              <w:t>о</w:t>
            </w:r>
            <w:r w:rsidRPr="0003772B">
              <w:rPr>
                <w:color w:val="000000"/>
                <w:sz w:val="24"/>
                <w:szCs w:val="24"/>
              </w:rPr>
              <w:t xml:space="preserve">грамме </w:t>
            </w:r>
          </w:p>
        </w:tc>
        <w:tc>
          <w:tcPr>
            <w:tcW w:w="1135"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E62AB" w:rsidRPr="0003772B" w:rsidRDefault="000E62AB" w:rsidP="00B37063">
            <w:pPr>
              <w:jc w:val="center"/>
              <w:rPr>
                <w:color w:val="000000"/>
                <w:sz w:val="24"/>
                <w:szCs w:val="24"/>
              </w:rPr>
            </w:pPr>
            <w:r w:rsidRPr="0003772B">
              <w:rPr>
                <w:color w:val="000000"/>
                <w:sz w:val="24"/>
                <w:szCs w:val="24"/>
              </w:rPr>
              <w:t> </w:t>
            </w:r>
          </w:p>
        </w:tc>
        <w:tc>
          <w:tcPr>
            <w:tcW w:w="2129"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4F1917" w:rsidP="00B37063">
            <w:pPr>
              <w:rPr>
                <w:color w:val="000000"/>
                <w:sz w:val="24"/>
                <w:szCs w:val="24"/>
              </w:rPr>
            </w:pPr>
            <w:r>
              <w:rPr>
                <w:color w:val="000000"/>
                <w:sz w:val="24"/>
                <w:szCs w:val="24"/>
              </w:rPr>
              <w:t>в</w:t>
            </w:r>
            <w:r w:rsidR="000E62AB" w:rsidRPr="0003772B">
              <w:rPr>
                <w:color w:val="000000"/>
                <w:sz w:val="24"/>
                <w:szCs w:val="24"/>
              </w:rPr>
              <w:t>сего</w:t>
            </w:r>
          </w:p>
        </w:tc>
        <w:tc>
          <w:tcPr>
            <w:tcW w:w="13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950 126,83</w:t>
            </w:r>
          </w:p>
        </w:tc>
        <w:tc>
          <w:tcPr>
            <w:tcW w:w="170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616 464,13</w:t>
            </w:r>
          </w:p>
        </w:tc>
        <w:tc>
          <w:tcPr>
            <w:tcW w:w="13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105 001,40</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77 251,10</w:t>
            </w:r>
          </w:p>
        </w:tc>
        <w:tc>
          <w:tcPr>
            <w:tcW w:w="11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68 910,20</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27 500,00</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27 500,00</w:t>
            </w:r>
          </w:p>
        </w:tc>
        <w:tc>
          <w:tcPr>
            <w:tcW w:w="11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27 500,00</w:t>
            </w:r>
          </w:p>
        </w:tc>
      </w:tr>
      <w:tr w:rsidR="000E62AB" w:rsidRPr="0003772B" w:rsidTr="00AC5672">
        <w:trPr>
          <w:trHeight w:val="315"/>
          <w:jc w:val="center"/>
        </w:trPr>
        <w:tc>
          <w:tcPr>
            <w:tcW w:w="580"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федеральный бюджет</w:t>
            </w:r>
          </w:p>
        </w:tc>
        <w:tc>
          <w:tcPr>
            <w:tcW w:w="13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10 461,71</w:t>
            </w:r>
          </w:p>
        </w:tc>
        <w:tc>
          <w:tcPr>
            <w:tcW w:w="170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1 648,91</w:t>
            </w:r>
          </w:p>
        </w:tc>
        <w:tc>
          <w:tcPr>
            <w:tcW w:w="13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2 937,60</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2 937,60</w:t>
            </w:r>
          </w:p>
        </w:tc>
        <w:tc>
          <w:tcPr>
            <w:tcW w:w="11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2 937,60</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r>
      <w:tr w:rsidR="000E62AB" w:rsidRPr="0003772B" w:rsidTr="00AC5672">
        <w:trPr>
          <w:trHeight w:val="315"/>
          <w:jc w:val="center"/>
        </w:trPr>
        <w:tc>
          <w:tcPr>
            <w:tcW w:w="580"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бюджет автоно</w:t>
            </w:r>
            <w:r w:rsidRPr="0003772B">
              <w:rPr>
                <w:color w:val="000000"/>
                <w:sz w:val="24"/>
                <w:szCs w:val="24"/>
              </w:rPr>
              <w:t>м</w:t>
            </w:r>
            <w:r w:rsidRPr="0003772B">
              <w:rPr>
                <w:color w:val="000000"/>
                <w:sz w:val="24"/>
                <w:szCs w:val="24"/>
              </w:rPr>
              <w:t>ного округа</w:t>
            </w:r>
          </w:p>
        </w:tc>
        <w:tc>
          <w:tcPr>
            <w:tcW w:w="13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572 849,65</w:t>
            </w:r>
          </w:p>
        </w:tc>
        <w:tc>
          <w:tcPr>
            <w:tcW w:w="170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405 091,15</w:t>
            </w:r>
          </w:p>
        </w:tc>
        <w:tc>
          <w:tcPr>
            <w:tcW w:w="13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75 769,10</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48 516,80</w:t>
            </w:r>
          </w:p>
        </w:tc>
        <w:tc>
          <w:tcPr>
            <w:tcW w:w="11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43 472,60</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r>
      <w:tr w:rsidR="000E62AB" w:rsidRPr="0003772B" w:rsidTr="00AC5672">
        <w:trPr>
          <w:trHeight w:val="315"/>
          <w:jc w:val="center"/>
        </w:trPr>
        <w:tc>
          <w:tcPr>
            <w:tcW w:w="580"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бюджет района</w:t>
            </w:r>
          </w:p>
        </w:tc>
        <w:tc>
          <w:tcPr>
            <w:tcW w:w="13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366 815,47</w:t>
            </w:r>
          </w:p>
        </w:tc>
        <w:tc>
          <w:tcPr>
            <w:tcW w:w="170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209 724,07</w:t>
            </w:r>
          </w:p>
        </w:tc>
        <w:tc>
          <w:tcPr>
            <w:tcW w:w="13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26 294,70</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25 796,70</w:t>
            </w:r>
          </w:p>
        </w:tc>
        <w:tc>
          <w:tcPr>
            <w:tcW w:w="11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22 500,00</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27 500,00</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27 500,00</w:t>
            </w:r>
          </w:p>
        </w:tc>
        <w:tc>
          <w:tcPr>
            <w:tcW w:w="11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27 500,00</w:t>
            </w:r>
          </w:p>
        </w:tc>
      </w:tr>
      <w:tr w:rsidR="000E62AB" w:rsidRPr="0003772B" w:rsidTr="00AC5672">
        <w:trPr>
          <w:trHeight w:val="315"/>
          <w:jc w:val="center"/>
        </w:trPr>
        <w:tc>
          <w:tcPr>
            <w:tcW w:w="580"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бюджет посел</w:t>
            </w:r>
            <w:r w:rsidRPr="0003772B">
              <w:rPr>
                <w:color w:val="000000"/>
                <w:sz w:val="24"/>
                <w:szCs w:val="24"/>
              </w:rPr>
              <w:t>е</w:t>
            </w:r>
            <w:r w:rsidRPr="0003772B">
              <w:rPr>
                <w:color w:val="000000"/>
                <w:sz w:val="24"/>
                <w:szCs w:val="24"/>
              </w:rPr>
              <w:t>ний</w:t>
            </w:r>
          </w:p>
        </w:tc>
        <w:tc>
          <w:tcPr>
            <w:tcW w:w="13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3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r>
      <w:tr w:rsidR="000E62AB" w:rsidRPr="0003772B" w:rsidTr="00AC5672">
        <w:trPr>
          <w:trHeight w:val="945"/>
          <w:jc w:val="center"/>
        </w:trPr>
        <w:tc>
          <w:tcPr>
            <w:tcW w:w="580"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4F1917" w:rsidP="00B37063">
            <w:pPr>
              <w:rPr>
                <w:color w:val="000000"/>
                <w:sz w:val="24"/>
                <w:szCs w:val="24"/>
              </w:rPr>
            </w:pPr>
            <w:r w:rsidRPr="0003772B">
              <w:rPr>
                <w:color w:val="000000"/>
                <w:sz w:val="24"/>
                <w:szCs w:val="24"/>
              </w:rPr>
              <w:t>в т</w:t>
            </w:r>
            <w:r>
              <w:rPr>
                <w:color w:val="000000"/>
                <w:sz w:val="24"/>
                <w:szCs w:val="24"/>
              </w:rPr>
              <w:t xml:space="preserve">ом </w:t>
            </w:r>
            <w:r w:rsidRPr="0003772B">
              <w:rPr>
                <w:color w:val="000000"/>
                <w:sz w:val="24"/>
                <w:szCs w:val="24"/>
              </w:rPr>
              <w:t>ч</w:t>
            </w:r>
            <w:r>
              <w:rPr>
                <w:color w:val="000000"/>
                <w:sz w:val="24"/>
                <w:szCs w:val="24"/>
              </w:rPr>
              <w:t>исле</w:t>
            </w:r>
            <w:r w:rsidRPr="0003772B">
              <w:rPr>
                <w:color w:val="000000"/>
                <w:sz w:val="24"/>
                <w:szCs w:val="24"/>
              </w:rPr>
              <w:t xml:space="preserve"> </w:t>
            </w:r>
            <w:r w:rsidR="000E62AB" w:rsidRPr="0003772B">
              <w:rPr>
                <w:color w:val="000000"/>
                <w:sz w:val="24"/>
                <w:szCs w:val="24"/>
              </w:rPr>
              <w:t>бе</w:t>
            </w:r>
            <w:r w:rsidR="000E62AB" w:rsidRPr="0003772B">
              <w:rPr>
                <w:color w:val="000000"/>
                <w:sz w:val="24"/>
                <w:szCs w:val="24"/>
              </w:rPr>
              <w:t>з</w:t>
            </w:r>
            <w:r w:rsidR="000E62AB" w:rsidRPr="0003772B">
              <w:rPr>
                <w:color w:val="000000"/>
                <w:sz w:val="24"/>
                <w:szCs w:val="24"/>
              </w:rPr>
              <w:t>возмездные п</w:t>
            </w:r>
            <w:r w:rsidR="000E62AB" w:rsidRPr="0003772B">
              <w:rPr>
                <w:color w:val="000000"/>
                <w:sz w:val="24"/>
                <w:szCs w:val="24"/>
              </w:rPr>
              <w:t>о</w:t>
            </w:r>
            <w:r w:rsidR="000E62AB" w:rsidRPr="0003772B">
              <w:rPr>
                <w:color w:val="000000"/>
                <w:sz w:val="24"/>
                <w:szCs w:val="24"/>
              </w:rPr>
              <w:t>ступления от ф</w:t>
            </w:r>
            <w:r w:rsidR="000E62AB" w:rsidRPr="0003772B">
              <w:rPr>
                <w:color w:val="000000"/>
                <w:sz w:val="24"/>
                <w:szCs w:val="24"/>
              </w:rPr>
              <w:t>и</w:t>
            </w:r>
            <w:r w:rsidR="000E62AB" w:rsidRPr="0003772B">
              <w:rPr>
                <w:color w:val="000000"/>
                <w:sz w:val="24"/>
                <w:szCs w:val="24"/>
              </w:rPr>
              <w:t>зических и юр</w:t>
            </w:r>
            <w:r w:rsidR="000E62AB" w:rsidRPr="0003772B">
              <w:rPr>
                <w:color w:val="000000"/>
                <w:sz w:val="24"/>
                <w:szCs w:val="24"/>
              </w:rPr>
              <w:t>и</w:t>
            </w:r>
            <w:r w:rsidR="000E62AB" w:rsidRPr="0003772B">
              <w:rPr>
                <w:color w:val="000000"/>
                <w:sz w:val="24"/>
                <w:szCs w:val="24"/>
              </w:rPr>
              <w:t>дических лиц</w:t>
            </w:r>
          </w:p>
        </w:tc>
        <w:tc>
          <w:tcPr>
            <w:tcW w:w="13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12 268,31</w:t>
            </w:r>
          </w:p>
        </w:tc>
        <w:tc>
          <w:tcPr>
            <w:tcW w:w="170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12 268,31</w:t>
            </w:r>
          </w:p>
        </w:tc>
        <w:tc>
          <w:tcPr>
            <w:tcW w:w="13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r>
      <w:tr w:rsidR="000E62AB" w:rsidRPr="0003772B" w:rsidTr="00AC5672">
        <w:trPr>
          <w:trHeight w:val="315"/>
          <w:jc w:val="center"/>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jc w:val="center"/>
              <w:rPr>
                <w:color w:val="000000"/>
                <w:sz w:val="24"/>
                <w:szCs w:val="24"/>
              </w:rPr>
            </w:pPr>
            <w:r w:rsidRPr="0003772B">
              <w:rPr>
                <w:color w:val="000000"/>
                <w:sz w:val="24"/>
                <w:szCs w:val="24"/>
              </w:rPr>
              <w:t> </w:t>
            </w:r>
          </w:p>
        </w:tc>
        <w:tc>
          <w:tcPr>
            <w:tcW w:w="1274" w:type="dxa"/>
            <w:tcBorders>
              <w:top w:val="single" w:sz="4" w:space="0" w:color="auto"/>
              <w:left w:val="nil"/>
              <w:bottom w:val="single" w:sz="4" w:space="0" w:color="auto"/>
              <w:right w:val="single" w:sz="4" w:space="0" w:color="auto"/>
            </w:tcBorders>
            <w:shd w:val="clear" w:color="auto" w:fill="auto"/>
            <w:hideMark/>
          </w:tcPr>
          <w:p w:rsidR="000E62AB" w:rsidRPr="0003772B" w:rsidRDefault="000E62AB" w:rsidP="00B37063">
            <w:pPr>
              <w:jc w:val="center"/>
              <w:rPr>
                <w:color w:val="000000"/>
                <w:sz w:val="24"/>
                <w:szCs w:val="24"/>
              </w:rPr>
            </w:pPr>
            <w:r w:rsidRPr="0003772B">
              <w:rPr>
                <w:color w:val="000000"/>
                <w:sz w:val="24"/>
                <w:szCs w:val="24"/>
              </w:rPr>
              <w:t>в том числе</w:t>
            </w:r>
            <w:r w:rsidR="004F1917">
              <w:rPr>
                <w:color w:val="000000"/>
                <w:sz w:val="24"/>
                <w:szCs w:val="24"/>
              </w:rPr>
              <w:t>:</w:t>
            </w:r>
          </w:p>
        </w:tc>
        <w:tc>
          <w:tcPr>
            <w:tcW w:w="1135" w:type="dxa"/>
            <w:tcBorders>
              <w:top w:val="single" w:sz="4" w:space="0" w:color="auto"/>
              <w:left w:val="nil"/>
              <w:bottom w:val="single" w:sz="4" w:space="0" w:color="auto"/>
              <w:right w:val="single" w:sz="4" w:space="0" w:color="auto"/>
            </w:tcBorders>
            <w:shd w:val="clear" w:color="auto" w:fill="auto"/>
            <w:hideMark/>
          </w:tcPr>
          <w:p w:rsidR="000E62AB" w:rsidRPr="0003772B" w:rsidRDefault="000E62AB" w:rsidP="00B37063">
            <w:pPr>
              <w:jc w:val="center"/>
              <w:rPr>
                <w:color w:val="000000"/>
                <w:sz w:val="24"/>
                <w:szCs w:val="24"/>
              </w:rPr>
            </w:pPr>
            <w:r w:rsidRPr="0003772B">
              <w:rPr>
                <w:color w:val="000000"/>
                <w:sz w:val="24"/>
                <w:szCs w:val="24"/>
              </w:rPr>
              <w:t> </w:t>
            </w: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315"/>
          <w:jc w:val="center"/>
        </w:trPr>
        <w:tc>
          <w:tcPr>
            <w:tcW w:w="580" w:type="dxa"/>
            <w:vMerge w:val="restart"/>
            <w:tcBorders>
              <w:top w:val="nil"/>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jc w:val="center"/>
              <w:rPr>
                <w:color w:val="000000"/>
                <w:sz w:val="24"/>
                <w:szCs w:val="24"/>
              </w:rPr>
            </w:pPr>
            <w:r w:rsidRPr="0003772B">
              <w:rPr>
                <w:color w:val="000000"/>
                <w:sz w:val="24"/>
                <w:szCs w:val="24"/>
              </w:rPr>
              <w:t> </w:t>
            </w:r>
          </w:p>
        </w:tc>
        <w:tc>
          <w:tcPr>
            <w:tcW w:w="1274" w:type="dxa"/>
            <w:vMerge w:val="restart"/>
            <w:tcBorders>
              <w:top w:val="nil"/>
              <w:left w:val="single" w:sz="4" w:space="0" w:color="auto"/>
              <w:bottom w:val="single" w:sz="4" w:space="0" w:color="auto"/>
              <w:right w:val="single" w:sz="4" w:space="0" w:color="auto"/>
            </w:tcBorders>
            <w:shd w:val="clear" w:color="auto" w:fill="auto"/>
            <w:hideMark/>
          </w:tcPr>
          <w:p w:rsidR="000E62AB" w:rsidRPr="0003772B" w:rsidRDefault="000E62AB" w:rsidP="00B37063">
            <w:pPr>
              <w:jc w:val="center"/>
              <w:rPr>
                <w:color w:val="000000"/>
                <w:sz w:val="24"/>
                <w:szCs w:val="24"/>
              </w:rPr>
            </w:pPr>
            <w:r w:rsidRPr="0003772B">
              <w:rPr>
                <w:color w:val="000000"/>
                <w:sz w:val="24"/>
                <w:szCs w:val="24"/>
              </w:rPr>
              <w:t>инвест</w:t>
            </w:r>
            <w:r w:rsidRPr="0003772B">
              <w:rPr>
                <w:color w:val="000000"/>
                <w:sz w:val="24"/>
                <w:szCs w:val="24"/>
              </w:rPr>
              <w:t>и</w:t>
            </w:r>
            <w:r w:rsidRPr="0003772B">
              <w:rPr>
                <w:color w:val="000000"/>
                <w:sz w:val="24"/>
                <w:szCs w:val="24"/>
              </w:rPr>
              <w:t>ции в объекты госуда</w:t>
            </w:r>
            <w:r w:rsidRPr="0003772B">
              <w:rPr>
                <w:color w:val="000000"/>
                <w:sz w:val="24"/>
                <w:szCs w:val="24"/>
              </w:rPr>
              <w:t>р</w:t>
            </w:r>
            <w:r w:rsidRPr="0003772B">
              <w:rPr>
                <w:color w:val="000000"/>
                <w:sz w:val="24"/>
                <w:szCs w:val="24"/>
              </w:rPr>
              <w:t>ственной и мун</w:t>
            </w:r>
            <w:r w:rsidRPr="0003772B">
              <w:rPr>
                <w:color w:val="000000"/>
                <w:sz w:val="24"/>
                <w:szCs w:val="24"/>
              </w:rPr>
              <w:t>и</w:t>
            </w:r>
            <w:r w:rsidRPr="0003772B">
              <w:rPr>
                <w:color w:val="000000"/>
                <w:sz w:val="24"/>
                <w:szCs w:val="24"/>
              </w:rPr>
              <w:t>ципал</w:t>
            </w:r>
            <w:r w:rsidRPr="0003772B">
              <w:rPr>
                <w:color w:val="000000"/>
                <w:sz w:val="24"/>
                <w:szCs w:val="24"/>
              </w:rPr>
              <w:t>ь</w:t>
            </w:r>
            <w:r w:rsidRPr="0003772B">
              <w:rPr>
                <w:color w:val="000000"/>
                <w:sz w:val="24"/>
                <w:szCs w:val="24"/>
              </w:rPr>
              <w:t>ной со</w:t>
            </w:r>
            <w:r w:rsidRPr="0003772B">
              <w:rPr>
                <w:color w:val="000000"/>
                <w:sz w:val="24"/>
                <w:szCs w:val="24"/>
              </w:rPr>
              <w:t>б</w:t>
            </w:r>
            <w:r w:rsidRPr="0003772B">
              <w:rPr>
                <w:color w:val="000000"/>
                <w:sz w:val="24"/>
                <w:szCs w:val="24"/>
              </w:rPr>
              <w:t>ственн</w:t>
            </w:r>
            <w:r w:rsidRPr="0003772B">
              <w:rPr>
                <w:color w:val="000000"/>
                <w:sz w:val="24"/>
                <w:szCs w:val="24"/>
              </w:rPr>
              <w:t>о</w:t>
            </w:r>
            <w:r w:rsidRPr="0003772B">
              <w:rPr>
                <w:color w:val="000000"/>
                <w:sz w:val="24"/>
                <w:szCs w:val="24"/>
              </w:rPr>
              <w:t>сти</w:t>
            </w:r>
          </w:p>
        </w:tc>
        <w:tc>
          <w:tcPr>
            <w:tcW w:w="1135" w:type="dxa"/>
            <w:vMerge w:val="restart"/>
            <w:tcBorders>
              <w:top w:val="nil"/>
              <w:left w:val="single" w:sz="4" w:space="0" w:color="auto"/>
              <w:bottom w:val="single" w:sz="4" w:space="0" w:color="auto"/>
              <w:right w:val="single" w:sz="4" w:space="0" w:color="auto"/>
            </w:tcBorders>
            <w:shd w:val="clear" w:color="auto" w:fill="auto"/>
            <w:hideMark/>
          </w:tcPr>
          <w:p w:rsidR="000E62AB" w:rsidRPr="0003772B" w:rsidRDefault="000E62AB" w:rsidP="00B37063">
            <w:pPr>
              <w:jc w:val="center"/>
              <w:rPr>
                <w:color w:val="000000"/>
                <w:sz w:val="24"/>
                <w:szCs w:val="24"/>
              </w:rPr>
            </w:pPr>
            <w:r w:rsidRPr="0003772B">
              <w:rPr>
                <w:color w:val="000000"/>
                <w:sz w:val="24"/>
                <w:szCs w:val="24"/>
              </w:rPr>
              <w:t> </w:t>
            </w:r>
          </w:p>
        </w:tc>
        <w:tc>
          <w:tcPr>
            <w:tcW w:w="2129" w:type="dxa"/>
            <w:gridSpan w:val="8"/>
            <w:tcBorders>
              <w:top w:val="nil"/>
              <w:left w:val="nil"/>
              <w:bottom w:val="single" w:sz="4" w:space="0" w:color="auto"/>
              <w:right w:val="single" w:sz="4" w:space="0" w:color="auto"/>
            </w:tcBorders>
            <w:shd w:val="clear" w:color="auto" w:fill="auto"/>
            <w:vAlign w:val="center"/>
            <w:hideMark/>
          </w:tcPr>
          <w:p w:rsidR="000E62AB" w:rsidRPr="0003772B" w:rsidRDefault="004F1917" w:rsidP="00B37063">
            <w:pPr>
              <w:rPr>
                <w:color w:val="000000"/>
                <w:sz w:val="24"/>
                <w:szCs w:val="24"/>
              </w:rPr>
            </w:pPr>
            <w:r>
              <w:rPr>
                <w:color w:val="000000"/>
                <w:sz w:val="24"/>
                <w:szCs w:val="24"/>
              </w:rPr>
              <w:t>в</w:t>
            </w:r>
            <w:r w:rsidR="000E62AB" w:rsidRPr="0003772B">
              <w:rPr>
                <w:color w:val="000000"/>
                <w:sz w:val="24"/>
                <w:szCs w:val="24"/>
              </w:rPr>
              <w:t>сего</w:t>
            </w:r>
          </w:p>
        </w:tc>
        <w:tc>
          <w:tcPr>
            <w:tcW w:w="136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657 529,35</w:t>
            </w:r>
          </w:p>
        </w:tc>
        <w:tc>
          <w:tcPr>
            <w:tcW w:w="170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430 403,41</w:t>
            </w:r>
          </w:p>
        </w:tc>
        <w:tc>
          <w:tcPr>
            <w:tcW w:w="1339"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68 305,48</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56 358,58</w:t>
            </w:r>
          </w:p>
        </w:tc>
        <w:tc>
          <w:tcPr>
            <w:tcW w:w="118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52 961,88</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16 500,00</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16 500,00</w:t>
            </w:r>
          </w:p>
        </w:tc>
        <w:tc>
          <w:tcPr>
            <w:tcW w:w="1185"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16 500,00</w:t>
            </w:r>
          </w:p>
        </w:tc>
      </w:tr>
      <w:tr w:rsidR="000E62AB" w:rsidRPr="0003772B" w:rsidTr="00AC5672">
        <w:trPr>
          <w:trHeight w:val="315"/>
          <w:jc w:val="center"/>
        </w:trPr>
        <w:tc>
          <w:tcPr>
            <w:tcW w:w="580"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федеральный бюджет</w:t>
            </w:r>
          </w:p>
        </w:tc>
        <w:tc>
          <w:tcPr>
            <w:tcW w:w="136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339"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5"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r>
      <w:tr w:rsidR="000E62AB" w:rsidRPr="0003772B" w:rsidTr="00AC5672">
        <w:trPr>
          <w:trHeight w:val="315"/>
          <w:jc w:val="center"/>
        </w:trPr>
        <w:tc>
          <w:tcPr>
            <w:tcW w:w="580"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бюджет автоно</w:t>
            </w:r>
            <w:r w:rsidRPr="0003772B">
              <w:rPr>
                <w:color w:val="000000"/>
                <w:sz w:val="24"/>
                <w:szCs w:val="24"/>
              </w:rPr>
              <w:t>м</w:t>
            </w:r>
            <w:r w:rsidRPr="0003772B">
              <w:rPr>
                <w:color w:val="000000"/>
                <w:sz w:val="24"/>
                <w:szCs w:val="24"/>
              </w:rPr>
              <w:t>ного округа</w:t>
            </w:r>
          </w:p>
        </w:tc>
        <w:tc>
          <w:tcPr>
            <w:tcW w:w="136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492 541,94</w:t>
            </w:r>
          </w:p>
        </w:tc>
        <w:tc>
          <w:tcPr>
            <w:tcW w:w="170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371 384,84</w:t>
            </w:r>
          </w:p>
        </w:tc>
        <w:tc>
          <w:tcPr>
            <w:tcW w:w="1339"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48 018,30</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36 569,40</w:t>
            </w:r>
          </w:p>
        </w:tc>
        <w:tc>
          <w:tcPr>
            <w:tcW w:w="118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36 569,40</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5"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r>
      <w:tr w:rsidR="000E62AB" w:rsidRPr="0003772B" w:rsidTr="00AC5672">
        <w:trPr>
          <w:trHeight w:val="315"/>
          <w:jc w:val="center"/>
        </w:trPr>
        <w:tc>
          <w:tcPr>
            <w:tcW w:w="580"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бюджет района</w:t>
            </w:r>
          </w:p>
        </w:tc>
        <w:tc>
          <w:tcPr>
            <w:tcW w:w="136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164 987,41</w:t>
            </w:r>
          </w:p>
        </w:tc>
        <w:tc>
          <w:tcPr>
            <w:tcW w:w="170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59 018,57</w:t>
            </w:r>
          </w:p>
        </w:tc>
        <w:tc>
          <w:tcPr>
            <w:tcW w:w="1339"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20 287,18</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19 789,18</w:t>
            </w:r>
          </w:p>
        </w:tc>
        <w:tc>
          <w:tcPr>
            <w:tcW w:w="118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16 392,48</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16 500,00</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16 500,00</w:t>
            </w:r>
          </w:p>
        </w:tc>
        <w:tc>
          <w:tcPr>
            <w:tcW w:w="1185"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16 500,00</w:t>
            </w:r>
          </w:p>
        </w:tc>
      </w:tr>
      <w:tr w:rsidR="000E62AB" w:rsidRPr="0003772B" w:rsidTr="00AC5672">
        <w:trPr>
          <w:trHeight w:val="315"/>
          <w:jc w:val="center"/>
        </w:trPr>
        <w:tc>
          <w:tcPr>
            <w:tcW w:w="580"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бюджет посел</w:t>
            </w:r>
            <w:r w:rsidRPr="0003772B">
              <w:rPr>
                <w:color w:val="000000"/>
                <w:sz w:val="24"/>
                <w:szCs w:val="24"/>
              </w:rPr>
              <w:t>е</w:t>
            </w:r>
            <w:r w:rsidRPr="0003772B">
              <w:rPr>
                <w:color w:val="000000"/>
                <w:sz w:val="24"/>
                <w:szCs w:val="24"/>
              </w:rPr>
              <w:t>ний</w:t>
            </w:r>
          </w:p>
        </w:tc>
        <w:tc>
          <w:tcPr>
            <w:tcW w:w="136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339"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5"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r>
      <w:tr w:rsidR="000E62AB" w:rsidRPr="0003772B" w:rsidTr="00AC5672">
        <w:trPr>
          <w:trHeight w:val="945"/>
          <w:jc w:val="center"/>
        </w:trPr>
        <w:tc>
          <w:tcPr>
            <w:tcW w:w="580"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nil"/>
              <w:left w:val="nil"/>
              <w:bottom w:val="single" w:sz="4" w:space="0" w:color="auto"/>
              <w:right w:val="single" w:sz="4" w:space="0" w:color="auto"/>
            </w:tcBorders>
            <w:shd w:val="clear" w:color="auto" w:fill="auto"/>
            <w:vAlign w:val="center"/>
            <w:hideMark/>
          </w:tcPr>
          <w:p w:rsidR="000E62AB" w:rsidRPr="0003772B" w:rsidRDefault="004F1917" w:rsidP="00B37063">
            <w:pPr>
              <w:rPr>
                <w:color w:val="000000"/>
                <w:sz w:val="24"/>
                <w:szCs w:val="24"/>
              </w:rPr>
            </w:pPr>
            <w:r w:rsidRPr="0003772B">
              <w:rPr>
                <w:color w:val="000000"/>
                <w:sz w:val="24"/>
                <w:szCs w:val="24"/>
              </w:rPr>
              <w:t>в т</w:t>
            </w:r>
            <w:r>
              <w:rPr>
                <w:color w:val="000000"/>
                <w:sz w:val="24"/>
                <w:szCs w:val="24"/>
              </w:rPr>
              <w:t xml:space="preserve">ом </w:t>
            </w:r>
            <w:r w:rsidRPr="0003772B">
              <w:rPr>
                <w:color w:val="000000"/>
                <w:sz w:val="24"/>
                <w:szCs w:val="24"/>
              </w:rPr>
              <w:t>ч</w:t>
            </w:r>
            <w:r>
              <w:rPr>
                <w:color w:val="000000"/>
                <w:sz w:val="24"/>
                <w:szCs w:val="24"/>
              </w:rPr>
              <w:t>исле</w:t>
            </w:r>
            <w:r w:rsidRPr="0003772B">
              <w:rPr>
                <w:color w:val="000000"/>
                <w:sz w:val="24"/>
                <w:szCs w:val="24"/>
              </w:rPr>
              <w:t xml:space="preserve"> </w:t>
            </w:r>
            <w:r w:rsidR="000E62AB" w:rsidRPr="0003772B">
              <w:rPr>
                <w:color w:val="000000"/>
                <w:sz w:val="24"/>
                <w:szCs w:val="24"/>
              </w:rPr>
              <w:t>бе</w:t>
            </w:r>
            <w:r w:rsidR="000E62AB" w:rsidRPr="0003772B">
              <w:rPr>
                <w:color w:val="000000"/>
                <w:sz w:val="24"/>
                <w:szCs w:val="24"/>
              </w:rPr>
              <w:t>з</w:t>
            </w:r>
            <w:r w:rsidR="000E62AB" w:rsidRPr="0003772B">
              <w:rPr>
                <w:color w:val="000000"/>
                <w:sz w:val="24"/>
                <w:szCs w:val="24"/>
              </w:rPr>
              <w:t>возмездные п</w:t>
            </w:r>
            <w:r w:rsidR="000E62AB" w:rsidRPr="0003772B">
              <w:rPr>
                <w:color w:val="000000"/>
                <w:sz w:val="24"/>
                <w:szCs w:val="24"/>
              </w:rPr>
              <w:t>о</w:t>
            </w:r>
            <w:r w:rsidR="000E62AB" w:rsidRPr="0003772B">
              <w:rPr>
                <w:color w:val="000000"/>
                <w:sz w:val="24"/>
                <w:szCs w:val="24"/>
              </w:rPr>
              <w:t>ступления от ф</w:t>
            </w:r>
            <w:r w:rsidR="000E62AB" w:rsidRPr="0003772B">
              <w:rPr>
                <w:color w:val="000000"/>
                <w:sz w:val="24"/>
                <w:szCs w:val="24"/>
              </w:rPr>
              <w:t>и</w:t>
            </w:r>
            <w:r w:rsidR="000E62AB" w:rsidRPr="0003772B">
              <w:rPr>
                <w:color w:val="000000"/>
                <w:sz w:val="24"/>
                <w:szCs w:val="24"/>
              </w:rPr>
              <w:t>зических и юр</w:t>
            </w:r>
            <w:r w:rsidR="000E62AB" w:rsidRPr="0003772B">
              <w:rPr>
                <w:color w:val="000000"/>
                <w:sz w:val="24"/>
                <w:szCs w:val="24"/>
              </w:rPr>
              <w:t>и</w:t>
            </w:r>
            <w:r w:rsidR="000E62AB" w:rsidRPr="0003772B">
              <w:rPr>
                <w:color w:val="000000"/>
                <w:sz w:val="24"/>
                <w:szCs w:val="24"/>
              </w:rPr>
              <w:t>дических лиц</w:t>
            </w:r>
          </w:p>
        </w:tc>
        <w:tc>
          <w:tcPr>
            <w:tcW w:w="136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339"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5"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r>
      <w:tr w:rsidR="000E62AB" w:rsidRPr="0003772B" w:rsidTr="00AC5672">
        <w:trPr>
          <w:trHeight w:val="315"/>
          <w:jc w:val="center"/>
        </w:trPr>
        <w:tc>
          <w:tcPr>
            <w:tcW w:w="5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jc w:val="center"/>
              <w:rPr>
                <w:color w:val="000000"/>
                <w:sz w:val="24"/>
                <w:szCs w:val="24"/>
              </w:rPr>
            </w:pPr>
            <w:r w:rsidRPr="0003772B">
              <w:rPr>
                <w:color w:val="000000"/>
                <w:sz w:val="24"/>
                <w:szCs w:val="24"/>
              </w:rPr>
              <w:t> </w:t>
            </w:r>
          </w:p>
        </w:tc>
        <w:tc>
          <w:tcPr>
            <w:tcW w:w="127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E62AB" w:rsidRPr="0003772B" w:rsidRDefault="000E62AB" w:rsidP="00B37063">
            <w:pPr>
              <w:jc w:val="center"/>
              <w:rPr>
                <w:color w:val="000000"/>
                <w:sz w:val="24"/>
                <w:szCs w:val="24"/>
              </w:rPr>
            </w:pPr>
            <w:r w:rsidRPr="0003772B">
              <w:rPr>
                <w:color w:val="000000"/>
                <w:sz w:val="24"/>
                <w:szCs w:val="24"/>
              </w:rPr>
              <w:t>прочие расходы</w:t>
            </w:r>
          </w:p>
        </w:tc>
        <w:tc>
          <w:tcPr>
            <w:tcW w:w="1135"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E62AB" w:rsidRPr="0003772B" w:rsidRDefault="000E62AB" w:rsidP="00B37063">
            <w:pPr>
              <w:jc w:val="center"/>
              <w:rPr>
                <w:color w:val="000000"/>
                <w:sz w:val="24"/>
                <w:szCs w:val="24"/>
              </w:rPr>
            </w:pPr>
            <w:r w:rsidRPr="0003772B">
              <w:rPr>
                <w:color w:val="000000"/>
                <w:sz w:val="24"/>
                <w:szCs w:val="24"/>
              </w:rPr>
              <w:t> </w:t>
            </w:r>
          </w:p>
        </w:tc>
        <w:tc>
          <w:tcPr>
            <w:tcW w:w="2129"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4F1917" w:rsidP="00B37063">
            <w:pPr>
              <w:rPr>
                <w:color w:val="000000"/>
                <w:sz w:val="24"/>
                <w:szCs w:val="24"/>
              </w:rPr>
            </w:pPr>
            <w:r>
              <w:rPr>
                <w:color w:val="000000"/>
                <w:sz w:val="24"/>
                <w:szCs w:val="24"/>
              </w:rPr>
              <w:t>в</w:t>
            </w:r>
            <w:r w:rsidR="000E62AB" w:rsidRPr="0003772B">
              <w:rPr>
                <w:color w:val="000000"/>
                <w:sz w:val="24"/>
                <w:szCs w:val="24"/>
              </w:rPr>
              <w:t>сего</w:t>
            </w:r>
          </w:p>
        </w:tc>
        <w:tc>
          <w:tcPr>
            <w:tcW w:w="13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292 597,48</w:t>
            </w:r>
          </w:p>
        </w:tc>
        <w:tc>
          <w:tcPr>
            <w:tcW w:w="170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186 060,72</w:t>
            </w:r>
          </w:p>
        </w:tc>
        <w:tc>
          <w:tcPr>
            <w:tcW w:w="13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36 695,92</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20 892,52</w:t>
            </w:r>
          </w:p>
        </w:tc>
        <w:tc>
          <w:tcPr>
            <w:tcW w:w="11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15 948,32</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11 000,00</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11 000,00</w:t>
            </w:r>
          </w:p>
        </w:tc>
        <w:tc>
          <w:tcPr>
            <w:tcW w:w="11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11 000,00</w:t>
            </w:r>
          </w:p>
        </w:tc>
      </w:tr>
      <w:tr w:rsidR="000E62AB" w:rsidRPr="0003772B" w:rsidTr="00AC5672">
        <w:trPr>
          <w:trHeight w:val="315"/>
          <w:jc w:val="center"/>
        </w:trPr>
        <w:tc>
          <w:tcPr>
            <w:tcW w:w="580"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xml:space="preserve">федеральный </w:t>
            </w:r>
            <w:r w:rsidRPr="0003772B">
              <w:rPr>
                <w:color w:val="000000"/>
                <w:sz w:val="24"/>
                <w:szCs w:val="24"/>
              </w:rPr>
              <w:lastRenderedPageBreak/>
              <w:t>бюджет</w:t>
            </w:r>
          </w:p>
        </w:tc>
        <w:tc>
          <w:tcPr>
            <w:tcW w:w="13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lastRenderedPageBreak/>
              <w:t>10 461,71</w:t>
            </w:r>
          </w:p>
        </w:tc>
        <w:tc>
          <w:tcPr>
            <w:tcW w:w="170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1 648,91</w:t>
            </w:r>
          </w:p>
        </w:tc>
        <w:tc>
          <w:tcPr>
            <w:tcW w:w="13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2 937,60</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2 937,60</w:t>
            </w:r>
          </w:p>
        </w:tc>
        <w:tc>
          <w:tcPr>
            <w:tcW w:w="11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2 937,60</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r>
      <w:tr w:rsidR="000E62AB" w:rsidRPr="0003772B" w:rsidTr="00AC5672">
        <w:trPr>
          <w:trHeight w:val="315"/>
          <w:jc w:val="center"/>
        </w:trPr>
        <w:tc>
          <w:tcPr>
            <w:tcW w:w="580"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бюджет автоно</w:t>
            </w:r>
            <w:r w:rsidRPr="0003772B">
              <w:rPr>
                <w:color w:val="000000"/>
                <w:sz w:val="24"/>
                <w:szCs w:val="24"/>
              </w:rPr>
              <w:t>м</w:t>
            </w:r>
            <w:r w:rsidRPr="0003772B">
              <w:rPr>
                <w:color w:val="000000"/>
                <w:sz w:val="24"/>
                <w:szCs w:val="24"/>
              </w:rPr>
              <w:t>ного округа</w:t>
            </w:r>
          </w:p>
        </w:tc>
        <w:tc>
          <w:tcPr>
            <w:tcW w:w="13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80 307,71</w:t>
            </w:r>
          </w:p>
        </w:tc>
        <w:tc>
          <w:tcPr>
            <w:tcW w:w="170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33 706,31</w:t>
            </w:r>
          </w:p>
        </w:tc>
        <w:tc>
          <w:tcPr>
            <w:tcW w:w="13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27 750,80</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11 947,40</w:t>
            </w:r>
          </w:p>
        </w:tc>
        <w:tc>
          <w:tcPr>
            <w:tcW w:w="11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6 903,20</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r>
      <w:tr w:rsidR="000E62AB" w:rsidRPr="0003772B" w:rsidTr="00AC5672">
        <w:trPr>
          <w:trHeight w:val="315"/>
          <w:jc w:val="center"/>
        </w:trPr>
        <w:tc>
          <w:tcPr>
            <w:tcW w:w="580"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бюджет района</w:t>
            </w:r>
          </w:p>
        </w:tc>
        <w:tc>
          <w:tcPr>
            <w:tcW w:w="13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201 828,06</w:t>
            </w:r>
          </w:p>
        </w:tc>
        <w:tc>
          <w:tcPr>
            <w:tcW w:w="170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150 705,50</w:t>
            </w:r>
          </w:p>
        </w:tc>
        <w:tc>
          <w:tcPr>
            <w:tcW w:w="13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6 007,52</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6 007,52</w:t>
            </w:r>
          </w:p>
        </w:tc>
        <w:tc>
          <w:tcPr>
            <w:tcW w:w="11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6 107,52</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11 000,00</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11 000,00</w:t>
            </w:r>
          </w:p>
        </w:tc>
        <w:tc>
          <w:tcPr>
            <w:tcW w:w="11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11 000,00</w:t>
            </w:r>
          </w:p>
        </w:tc>
      </w:tr>
      <w:tr w:rsidR="000E62AB" w:rsidRPr="0003772B" w:rsidTr="00AC5672">
        <w:trPr>
          <w:trHeight w:val="315"/>
          <w:jc w:val="center"/>
        </w:trPr>
        <w:tc>
          <w:tcPr>
            <w:tcW w:w="580"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бюджет посел</w:t>
            </w:r>
            <w:r w:rsidRPr="0003772B">
              <w:rPr>
                <w:color w:val="000000"/>
                <w:sz w:val="24"/>
                <w:szCs w:val="24"/>
              </w:rPr>
              <w:t>е</w:t>
            </w:r>
            <w:r w:rsidRPr="0003772B">
              <w:rPr>
                <w:color w:val="000000"/>
                <w:sz w:val="24"/>
                <w:szCs w:val="24"/>
              </w:rPr>
              <w:t>ний</w:t>
            </w:r>
          </w:p>
        </w:tc>
        <w:tc>
          <w:tcPr>
            <w:tcW w:w="13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3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r>
      <w:tr w:rsidR="000E62AB" w:rsidRPr="0003772B" w:rsidTr="00AC5672">
        <w:trPr>
          <w:trHeight w:val="945"/>
          <w:jc w:val="center"/>
        </w:trPr>
        <w:tc>
          <w:tcPr>
            <w:tcW w:w="580"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4F1917" w:rsidP="00B37063">
            <w:pPr>
              <w:rPr>
                <w:color w:val="000000"/>
                <w:sz w:val="24"/>
                <w:szCs w:val="24"/>
              </w:rPr>
            </w:pPr>
            <w:r w:rsidRPr="0003772B">
              <w:rPr>
                <w:color w:val="000000"/>
                <w:sz w:val="24"/>
                <w:szCs w:val="24"/>
              </w:rPr>
              <w:t>в т</w:t>
            </w:r>
            <w:r>
              <w:rPr>
                <w:color w:val="000000"/>
                <w:sz w:val="24"/>
                <w:szCs w:val="24"/>
              </w:rPr>
              <w:t xml:space="preserve">ом </w:t>
            </w:r>
            <w:r w:rsidRPr="0003772B">
              <w:rPr>
                <w:color w:val="000000"/>
                <w:sz w:val="24"/>
                <w:szCs w:val="24"/>
              </w:rPr>
              <w:t>ч</w:t>
            </w:r>
            <w:r>
              <w:rPr>
                <w:color w:val="000000"/>
                <w:sz w:val="24"/>
                <w:szCs w:val="24"/>
              </w:rPr>
              <w:t>исле</w:t>
            </w:r>
            <w:r w:rsidRPr="0003772B">
              <w:rPr>
                <w:color w:val="000000"/>
                <w:sz w:val="24"/>
                <w:szCs w:val="24"/>
              </w:rPr>
              <w:t xml:space="preserve"> </w:t>
            </w:r>
            <w:r w:rsidR="000E62AB" w:rsidRPr="0003772B">
              <w:rPr>
                <w:color w:val="000000"/>
                <w:sz w:val="24"/>
                <w:szCs w:val="24"/>
              </w:rPr>
              <w:t>бе</w:t>
            </w:r>
            <w:r w:rsidR="000E62AB" w:rsidRPr="0003772B">
              <w:rPr>
                <w:color w:val="000000"/>
                <w:sz w:val="24"/>
                <w:szCs w:val="24"/>
              </w:rPr>
              <w:t>з</w:t>
            </w:r>
            <w:r w:rsidR="000E62AB" w:rsidRPr="0003772B">
              <w:rPr>
                <w:color w:val="000000"/>
                <w:sz w:val="24"/>
                <w:szCs w:val="24"/>
              </w:rPr>
              <w:t>возмездные п</w:t>
            </w:r>
            <w:r w:rsidR="000E62AB" w:rsidRPr="0003772B">
              <w:rPr>
                <w:color w:val="000000"/>
                <w:sz w:val="24"/>
                <w:szCs w:val="24"/>
              </w:rPr>
              <w:t>о</w:t>
            </w:r>
            <w:r w:rsidR="000E62AB" w:rsidRPr="0003772B">
              <w:rPr>
                <w:color w:val="000000"/>
                <w:sz w:val="24"/>
                <w:szCs w:val="24"/>
              </w:rPr>
              <w:t>ступления от ф</w:t>
            </w:r>
            <w:r w:rsidR="000E62AB" w:rsidRPr="0003772B">
              <w:rPr>
                <w:color w:val="000000"/>
                <w:sz w:val="24"/>
                <w:szCs w:val="24"/>
              </w:rPr>
              <w:t>и</w:t>
            </w:r>
            <w:r w:rsidR="000E62AB" w:rsidRPr="0003772B">
              <w:rPr>
                <w:color w:val="000000"/>
                <w:sz w:val="24"/>
                <w:szCs w:val="24"/>
              </w:rPr>
              <w:t>зических и юр</w:t>
            </w:r>
            <w:r w:rsidR="000E62AB" w:rsidRPr="0003772B">
              <w:rPr>
                <w:color w:val="000000"/>
                <w:sz w:val="24"/>
                <w:szCs w:val="24"/>
              </w:rPr>
              <w:t>и</w:t>
            </w:r>
            <w:r w:rsidR="000E62AB" w:rsidRPr="0003772B">
              <w:rPr>
                <w:color w:val="000000"/>
                <w:sz w:val="24"/>
                <w:szCs w:val="24"/>
              </w:rPr>
              <w:t>дических лиц</w:t>
            </w:r>
          </w:p>
        </w:tc>
        <w:tc>
          <w:tcPr>
            <w:tcW w:w="13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12 268,31</w:t>
            </w:r>
          </w:p>
        </w:tc>
        <w:tc>
          <w:tcPr>
            <w:tcW w:w="170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12 268,31</w:t>
            </w:r>
          </w:p>
        </w:tc>
        <w:tc>
          <w:tcPr>
            <w:tcW w:w="13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r>
      <w:tr w:rsidR="000E62AB" w:rsidRPr="0003772B" w:rsidTr="00AC5672">
        <w:trPr>
          <w:trHeight w:val="315"/>
          <w:jc w:val="center"/>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jc w:val="center"/>
              <w:rPr>
                <w:color w:val="000000"/>
                <w:sz w:val="24"/>
                <w:szCs w:val="24"/>
              </w:rPr>
            </w:pPr>
            <w:r w:rsidRPr="0003772B">
              <w:rPr>
                <w:color w:val="000000"/>
                <w:sz w:val="24"/>
                <w:szCs w:val="24"/>
              </w:rPr>
              <w:t> </w:t>
            </w:r>
          </w:p>
        </w:tc>
        <w:tc>
          <w:tcPr>
            <w:tcW w:w="1274" w:type="dxa"/>
            <w:tcBorders>
              <w:top w:val="single" w:sz="4" w:space="0" w:color="auto"/>
              <w:left w:val="single" w:sz="4" w:space="0" w:color="auto"/>
              <w:bottom w:val="single" w:sz="4" w:space="0" w:color="auto"/>
              <w:right w:val="single" w:sz="4" w:space="0" w:color="auto"/>
            </w:tcBorders>
            <w:shd w:val="clear" w:color="auto" w:fill="auto"/>
            <w:hideMark/>
          </w:tcPr>
          <w:p w:rsidR="000E62AB" w:rsidRPr="0003772B" w:rsidRDefault="000E62AB" w:rsidP="00B37063">
            <w:pPr>
              <w:jc w:val="center"/>
              <w:rPr>
                <w:color w:val="000000"/>
                <w:sz w:val="24"/>
                <w:szCs w:val="24"/>
              </w:rPr>
            </w:pPr>
            <w:r w:rsidRPr="0003772B">
              <w:rPr>
                <w:color w:val="000000"/>
                <w:sz w:val="24"/>
                <w:szCs w:val="24"/>
              </w:rPr>
              <w:t>в том числе по исполн</w:t>
            </w:r>
            <w:r w:rsidRPr="0003772B">
              <w:rPr>
                <w:color w:val="000000"/>
                <w:sz w:val="24"/>
                <w:szCs w:val="24"/>
              </w:rPr>
              <w:t>и</w:t>
            </w:r>
            <w:r w:rsidRPr="0003772B">
              <w:rPr>
                <w:color w:val="000000"/>
                <w:sz w:val="24"/>
                <w:szCs w:val="24"/>
              </w:rPr>
              <w:t>телям</w:t>
            </w:r>
            <w:r w:rsidR="004F1917">
              <w:rPr>
                <w:color w:val="000000"/>
                <w:sz w:val="24"/>
                <w:szCs w:val="24"/>
              </w:rPr>
              <w:t>:</w:t>
            </w:r>
          </w:p>
        </w:tc>
        <w:tc>
          <w:tcPr>
            <w:tcW w:w="1135" w:type="dxa"/>
            <w:tcBorders>
              <w:top w:val="single" w:sz="4" w:space="0" w:color="auto"/>
              <w:left w:val="single" w:sz="4" w:space="0" w:color="auto"/>
              <w:bottom w:val="single" w:sz="4" w:space="0" w:color="auto"/>
              <w:right w:val="single" w:sz="4" w:space="0" w:color="auto"/>
            </w:tcBorders>
            <w:shd w:val="clear" w:color="auto" w:fill="auto"/>
            <w:hideMark/>
          </w:tcPr>
          <w:p w:rsidR="000E62AB" w:rsidRPr="0003772B" w:rsidRDefault="000E62AB" w:rsidP="00B37063">
            <w:pPr>
              <w:jc w:val="center"/>
              <w:rPr>
                <w:color w:val="000000"/>
                <w:sz w:val="24"/>
                <w:szCs w:val="24"/>
              </w:rPr>
            </w:pPr>
            <w:r w:rsidRPr="0003772B">
              <w:rPr>
                <w:color w:val="000000"/>
                <w:sz w:val="24"/>
                <w:szCs w:val="24"/>
              </w:rPr>
              <w:t> </w:t>
            </w:r>
          </w:p>
        </w:tc>
        <w:tc>
          <w:tcPr>
            <w:tcW w:w="2129"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70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3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c>
          <w:tcPr>
            <w:tcW w:w="11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 </w:t>
            </w:r>
          </w:p>
        </w:tc>
      </w:tr>
      <w:tr w:rsidR="000E62AB" w:rsidRPr="0003772B" w:rsidTr="00AC5672">
        <w:trPr>
          <w:trHeight w:val="315"/>
          <w:jc w:val="center"/>
        </w:trPr>
        <w:tc>
          <w:tcPr>
            <w:tcW w:w="5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jc w:val="center"/>
              <w:rPr>
                <w:color w:val="000000"/>
                <w:sz w:val="24"/>
                <w:szCs w:val="24"/>
              </w:rPr>
            </w:pPr>
            <w:r w:rsidRPr="0003772B">
              <w:rPr>
                <w:color w:val="000000"/>
                <w:sz w:val="24"/>
                <w:szCs w:val="24"/>
              </w:rPr>
              <w:t> </w:t>
            </w:r>
          </w:p>
        </w:tc>
        <w:tc>
          <w:tcPr>
            <w:tcW w:w="127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E62AB" w:rsidRPr="0003772B" w:rsidRDefault="000E62AB" w:rsidP="00B37063">
            <w:pPr>
              <w:jc w:val="center"/>
              <w:rPr>
                <w:color w:val="000000"/>
                <w:sz w:val="24"/>
                <w:szCs w:val="24"/>
              </w:rPr>
            </w:pPr>
            <w:r w:rsidRPr="0003772B">
              <w:rPr>
                <w:color w:val="000000"/>
                <w:sz w:val="24"/>
                <w:szCs w:val="24"/>
              </w:rPr>
              <w:t>управл</w:t>
            </w:r>
            <w:r w:rsidRPr="0003772B">
              <w:rPr>
                <w:color w:val="000000"/>
                <w:sz w:val="24"/>
                <w:szCs w:val="24"/>
              </w:rPr>
              <w:t>е</w:t>
            </w:r>
            <w:r w:rsidRPr="0003772B">
              <w:rPr>
                <w:color w:val="000000"/>
                <w:sz w:val="24"/>
                <w:szCs w:val="24"/>
              </w:rPr>
              <w:t>ние арх</w:t>
            </w:r>
            <w:r w:rsidRPr="0003772B">
              <w:rPr>
                <w:color w:val="000000"/>
                <w:sz w:val="24"/>
                <w:szCs w:val="24"/>
              </w:rPr>
              <w:t>и</w:t>
            </w:r>
            <w:r w:rsidRPr="0003772B">
              <w:rPr>
                <w:color w:val="000000"/>
                <w:sz w:val="24"/>
                <w:szCs w:val="24"/>
              </w:rPr>
              <w:t>тектуры и град</w:t>
            </w:r>
            <w:r w:rsidRPr="0003772B">
              <w:rPr>
                <w:color w:val="000000"/>
                <w:sz w:val="24"/>
                <w:szCs w:val="24"/>
              </w:rPr>
              <w:t>о</w:t>
            </w:r>
            <w:r w:rsidRPr="0003772B">
              <w:rPr>
                <w:color w:val="000000"/>
                <w:sz w:val="24"/>
                <w:szCs w:val="24"/>
              </w:rPr>
              <w:t>стро</w:t>
            </w:r>
            <w:r w:rsidRPr="0003772B">
              <w:rPr>
                <w:color w:val="000000"/>
                <w:sz w:val="24"/>
                <w:szCs w:val="24"/>
              </w:rPr>
              <w:t>и</w:t>
            </w:r>
            <w:r w:rsidRPr="0003772B">
              <w:rPr>
                <w:color w:val="000000"/>
                <w:sz w:val="24"/>
                <w:szCs w:val="24"/>
              </w:rPr>
              <w:t>тельства админ</w:t>
            </w:r>
            <w:r w:rsidRPr="0003772B">
              <w:rPr>
                <w:color w:val="000000"/>
                <w:sz w:val="24"/>
                <w:szCs w:val="24"/>
              </w:rPr>
              <w:t>и</w:t>
            </w:r>
            <w:r w:rsidRPr="0003772B">
              <w:rPr>
                <w:color w:val="000000"/>
                <w:sz w:val="24"/>
                <w:szCs w:val="24"/>
              </w:rPr>
              <w:t>страции района</w:t>
            </w:r>
          </w:p>
        </w:tc>
        <w:tc>
          <w:tcPr>
            <w:tcW w:w="1135"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E62AB" w:rsidRPr="0003772B" w:rsidRDefault="000E62AB" w:rsidP="00B37063">
            <w:pPr>
              <w:jc w:val="center"/>
              <w:rPr>
                <w:color w:val="000000"/>
                <w:sz w:val="24"/>
                <w:szCs w:val="24"/>
              </w:rPr>
            </w:pPr>
            <w:r w:rsidRPr="0003772B">
              <w:rPr>
                <w:color w:val="000000"/>
                <w:sz w:val="24"/>
                <w:szCs w:val="24"/>
              </w:rPr>
              <w:t> </w:t>
            </w:r>
          </w:p>
        </w:tc>
        <w:tc>
          <w:tcPr>
            <w:tcW w:w="2129"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4F1917" w:rsidP="00B37063">
            <w:pPr>
              <w:rPr>
                <w:color w:val="000000"/>
                <w:sz w:val="24"/>
                <w:szCs w:val="24"/>
              </w:rPr>
            </w:pPr>
            <w:r>
              <w:rPr>
                <w:color w:val="000000"/>
                <w:sz w:val="24"/>
                <w:szCs w:val="24"/>
              </w:rPr>
              <w:t>в</w:t>
            </w:r>
            <w:r w:rsidR="000E62AB" w:rsidRPr="0003772B">
              <w:rPr>
                <w:color w:val="000000"/>
                <w:sz w:val="24"/>
                <w:szCs w:val="24"/>
              </w:rPr>
              <w:t>сего</w:t>
            </w:r>
          </w:p>
        </w:tc>
        <w:tc>
          <w:tcPr>
            <w:tcW w:w="13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10 213,85</w:t>
            </w:r>
          </w:p>
        </w:tc>
        <w:tc>
          <w:tcPr>
            <w:tcW w:w="170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4 413,85</w:t>
            </w:r>
          </w:p>
        </w:tc>
        <w:tc>
          <w:tcPr>
            <w:tcW w:w="13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900,00</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900,00</w:t>
            </w:r>
          </w:p>
        </w:tc>
        <w:tc>
          <w:tcPr>
            <w:tcW w:w="11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1 000,00</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1 000,00</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1 000,00</w:t>
            </w:r>
          </w:p>
        </w:tc>
        <w:tc>
          <w:tcPr>
            <w:tcW w:w="11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1 000,00</w:t>
            </w:r>
          </w:p>
        </w:tc>
      </w:tr>
      <w:tr w:rsidR="000E62AB" w:rsidRPr="0003772B" w:rsidTr="00AC5672">
        <w:trPr>
          <w:trHeight w:val="315"/>
          <w:jc w:val="center"/>
        </w:trPr>
        <w:tc>
          <w:tcPr>
            <w:tcW w:w="580"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федеральный бюджет</w:t>
            </w:r>
          </w:p>
        </w:tc>
        <w:tc>
          <w:tcPr>
            <w:tcW w:w="13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3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r>
      <w:tr w:rsidR="000E62AB" w:rsidRPr="0003772B" w:rsidTr="00AC5672">
        <w:trPr>
          <w:trHeight w:val="315"/>
          <w:jc w:val="center"/>
        </w:trPr>
        <w:tc>
          <w:tcPr>
            <w:tcW w:w="580"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бюджет автоно</w:t>
            </w:r>
            <w:r w:rsidRPr="0003772B">
              <w:rPr>
                <w:color w:val="000000"/>
                <w:sz w:val="24"/>
                <w:szCs w:val="24"/>
              </w:rPr>
              <w:t>м</w:t>
            </w:r>
            <w:r w:rsidRPr="0003772B">
              <w:rPr>
                <w:color w:val="000000"/>
                <w:sz w:val="24"/>
                <w:szCs w:val="24"/>
              </w:rPr>
              <w:t>ного округа</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1 587,50</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1 587,50</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r>
      <w:tr w:rsidR="000E62AB" w:rsidRPr="0003772B" w:rsidTr="00AC5672">
        <w:trPr>
          <w:trHeight w:val="315"/>
          <w:jc w:val="center"/>
        </w:trPr>
        <w:tc>
          <w:tcPr>
            <w:tcW w:w="580"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бюджет района</w:t>
            </w:r>
          </w:p>
        </w:tc>
        <w:tc>
          <w:tcPr>
            <w:tcW w:w="136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8 626,35</w:t>
            </w:r>
          </w:p>
        </w:tc>
        <w:tc>
          <w:tcPr>
            <w:tcW w:w="170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2 826,35</w:t>
            </w:r>
          </w:p>
        </w:tc>
        <w:tc>
          <w:tcPr>
            <w:tcW w:w="1339"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900,00</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900,00</w:t>
            </w:r>
          </w:p>
        </w:tc>
        <w:tc>
          <w:tcPr>
            <w:tcW w:w="118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1 000,00</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1 000,00</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1 000,00</w:t>
            </w:r>
          </w:p>
        </w:tc>
        <w:tc>
          <w:tcPr>
            <w:tcW w:w="1185"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1 000,00</w:t>
            </w:r>
          </w:p>
        </w:tc>
      </w:tr>
      <w:tr w:rsidR="000E62AB" w:rsidRPr="0003772B" w:rsidTr="00AC5672">
        <w:trPr>
          <w:trHeight w:val="315"/>
          <w:jc w:val="center"/>
        </w:trPr>
        <w:tc>
          <w:tcPr>
            <w:tcW w:w="580"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бюджет посел</w:t>
            </w:r>
            <w:r w:rsidRPr="0003772B">
              <w:rPr>
                <w:color w:val="000000"/>
                <w:sz w:val="24"/>
                <w:szCs w:val="24"/>
              </w:rPr>
              <w:t>е</w:t>
            </w:r>
            <w:r w:rsidRPr="0003772B">
              <w:rPr>
                <w:color w:val="000000"/>
                <w:sz w:val="24"/>
                <w:szCs w:val="24"/>
              </w:rPr>
              <w:t>ний</w:t>
            </w:r>
          </w:p>
        </w:tc>
        <w:tc>
          <w:tcPr>
            <w:tcW w:w="136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339"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5"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r>
      <w:tr w:rsidR="000E62AB" w:rsidRPr="0003772B" w:rsidTr="00AC5672">
        <w:trPr>
          <w:trHeight w:val="630"/>
          <w:jc w:val="center"/>
        </w:trPr>
        <w:tc>
          <w:tcPr>
            <w:tcW w:w="580"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безвозмездные поступления от физических и юридических лиц</w:t>
            </w:r>
          </w:p>
        </w:tc>
        <w:tc>
          <w:tcPr>
            <w:tcW w:w="136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339"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5"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r>
      <w:tr w:rsidR="000E62AB" w:rsidRPr="0003772B" w:rsidTr="00AC5672">
        <w:trPr>
          <w:trHeight w:val="315"/>
          <w:jc w:val="center"/>
        </w:trPr>
        <w:tc>
          <w:tcPr>
            <w:tcW w:w="580" w:type="dxa"/>
            <w:vMerge w:val="restart"/>
            <w:tcBorders>
              <w:top w:val="nil"/>
              <w:left w:val="single" w:sz="4" w:space="0" w:color="auto"/>
              <w:bottom w:val="single" w:sz="4" w:space="0" w:color="000000"/>
              <w:right w:val="single" w:sz="4" w:space="0" w:color="auto"/>
            </w:tcBorders>
            <w:shd w:val="clear" w:color="auto" w:fill="auto"/>
            <w:vAlign w:val="center"/>
            <w:hideMark/>
          </w:tcPr>
          <w:p w:rsidR="000E62AB" w:rsidRPr="0003772B" w:rsidRDefault="000E62AB" w:rsidP="00B37063">
            <w:pPr>
              <w:jc w:val="center"/>
              <w:rPr>
                <w:color w:val="000000"/>
                <w:sz w:val="24"/>
                <w:szCs w:val="24"/>
              </w:rPr>
            </w:pPr>
            <w:r w:rsidRPr="0003772B">
              <w:rPr>
                <w:color w:val="000000"/>
                <w:sz w:val="24"/>
                <w:szCs w:val="24"/>
              </w:rPr>
              <w:t> </w:t>
            </w:r>
          </w:p>
        </w:tc>
        <w:tc>
          <w:tcPr>
            <w:tcW w:w="1274" w:type="dxa"/>
            <w:vMerge w:val="restart"/>
            <w:tcBorders>
              <w:top w:val="nil"/>
              <w:left w:val="single" w:sz="4" w:space="0" w:color="auto"/>
              <w:bottom w:val="single" w:sz="4" w:space="0" w:color="auto"/>
              <w:right w:val="single" w:sz="4" w:space="0" w:color="auto"/>
            </w:tcBorders>
            <w:shd w:val="clear" w:color="auto" w:fill="auto"/>
            <w:hideMark/>
          </w:tcPr>
          <w:p w:rsidR="000E62AB" w:rsidRPr="0003772B" w:rsidRDefault="000E62AB" w:rsidP="00B37063">
            <w:pPr>
              <w:jc w:val="center"/>
              <w:rPr>
                <w:color w:val="000000"/>
                <w:sz w:val="24"/>
                <w:szCs w:val="24"/>
              </w:rPr>
            </w:pPr>
            <w:r w:rsidRPr="0003772B">
              <w:rPr>
                <w:color w:val="000000"/>
                <w:sz w:val="24"/>
                <w:szCs w:val="24"/>
              </w:rPr>
              <w:t>отдел ж</w:t>
            </w:r>
            <w:r w:rsidRPr="0003772B">
              <w:rPr>
                <w:color w:val="000000"/>
                <w:sz w:val="24"/>
                <w:szCs w:val="24"/>
              </w:rPr>
              <w:t>и</w:t>
            </w:r>
            <w:r w:rsidRPr="0003772B">
              <w:rPr>
                <w:color w:val="000000"/>
                <w:sz w:val="24"/>
                <w:szCs w:val="24"/>
              </w:rPr>
              <w:t>лищно-комм</w:t>
            </w:r>
            <w:r w:rsidRPr="0003772B">
              <w:rPr>
                <w:color w:val="000000"/>
                <w:sz w:val="24"/>
                <w:szCs w:val="24"/>
              </w:rPr>
              <w:t>у</w:t>
            </w:r>
            <w:r w:rsidRPr="0003772B">
              <w:rPr>
                <w:color w:val="000000"/>
                <w:sz w:val="24"/>
                <w:szCs w:val="24"/>
              </w:rPr>
              <w:t>нального хозяйс</w:t>
            </w:r>
            <w:r w:rsidRPr="0003772B">
              <w:rPr>
                <w:color w:val="000000"/>
                <w:sz w:val="24"/>
                <w:szCs w:val="24"/>
              </w:rPr>
              <w:t>т</w:t>
            </w:r>
            <w:r w:rsidRPr="0003772B">
              <w:rPr>
                <w:color w:val="000000"/>
                <w:sz w:val="24"/>
                <w:szCs w:val="24"/>
              </w:rPr>
              <w:t>ва, эне</w:t>
            </w:r>
            <w:r w:rsidRPr="0003772B">
              <w:rPr>
                <w:color w:val="000000"/>
                <w:sz w:val="24"/>
                <w:szCs w:val="24"/>
              </w:rPr>
              <w:t>р</w:t>
            </w:r>
            <w:r w:rsidRPr="0003772B">
              <w:rPr>
                <w:color w:val="000000"/>
                <w:sz w:val="24"/>
                <w:szCs w:val="24"/>
              </w:rPr>
              <w:lastRenderedPageBreak/>
              <w:t>гетики и стро</w:t>
            </w:r>
            <w:r w:rsidRPr="0003772B">
              <w:rPr>
                <w:color w:val="000000"/>
                <w:sz w:val="24"/>
                <w:szCs w:val="24"/>
              </w:rPr>
              <w:t>и</w:t>
            </w:r>
            <w:r w:rsidRPr="0003772B">
              <w:rPr>
                <w:color w:val="000000"/>
                <w:sz w:val="24"/>
                <w:szCs w:val="24"/>
              </w:rPr>
              <w:t>тельства админ</w:t>
            </w:r>
            <w:r w:rsidRPr="0003772B">
              <w:rPr>
                <w:color w:val="000000"/>
                <w:sz w:val="24"/>
                <w:szCs w:val="24"/>
              </w:rPr>
              <w:t>и</w:t>
            </w:r>
            <w:r w:rsidRPr="0003772B">
              <w:rPr>
                <w:color w:val="000000"/>
                <w:sz w:val="24"/>
                <w:szCs w:val="24"/>
              </w:rPr>
              <w:t>страции района</w:t>
            </w:r>
          </w:p>
        </w:tc>
        <w:tc>
          <w:tcPr>
            <w:tcW w:w="1135" w:type="dxa"/>
            <w:vMerge w:val="restart"/>
            <w:tcBorders>
              <w:top w:val="nil"/>
              <w:left w:val="single" w:sz="4" w:space="0" w:color="auto"/>
              <w:bottom w:val="single" w:sz="4" w:space="0" w:color="000000"/>
              <w:right w:val="single" w:sz="4" w:space="0" w:color="auto"/>
            </w:tcBorders>
            <w:shd w:val="clear" w:color="auto" w:fill="auto"/>
            <w:hideMark/>
          </w:tcPr>
          <w:p w:rsidR="000E62AB" w:rsidRPr="0003772B" w:rsidRDefault="000E62AB" w:rsidP="00B37063">
            <w:pPr>
              <w:jc w:val="center"/>
              <w:rPr>
                <w:color w:val="000000"/>
                <w:sz w:val="24"/>
                <w:szCs w:val="24"/>
              </w:rPr>
            </w:pPr>
            <w:r w:rsidRPr="0003772B">
              <w:rPr>
                <w:color w:val="000000"/>
                <w:sz w:val="24"/>
                <w:szCs w:val="24"/>
              </w:rPr>
              <w:lastRenderedPageBreak/>
              <w:t> </w:t>
            </w:r>
          </w:p>
        </w:tc>
        <w:tc>
          <w:tcPr>
            <w:tcW w:w="2129" w:type="dxa"/>
            <w:gridSpan w:val="8"/>
            <w:tcBorders>
              <w:top w:val="nil"/>
              <w:left w:val="nil"/>
              <w:bottom w:val="single" w:sz="4" w:space="0" w:color="auto"/>
              <w:right w:val="single" w:sz="4" w:space="0" w:color="auto"/>
            </w:tcBorders>
            <w:shd w:val="clear" w:color="auto" w:fill="auto"/>
            <w:vAlign w:val="center"/>
            <w:hideMark/>
          </w:tcPr>
          <w:p w:rsidR="000E62AB" w:rsidRPr="0003772B" w:rsidRDefault="004F1917" w:rsidP="00B37063">
            <w:pPr>
              <w:rPr>
                <w:color w:val="000000"/>
                <w:sz w:val="24"/>
                <w:szCs w:val="24"/>
              </w:rPr>
            </w:pPr>
            <w:r>
              <w:rPr>
                <w:color w:val="000000"/>
                <w:sz w:val="24"/>
                <w:szCs w:val="24"/>
              </w:rPr>
              <w:t>в</w:t>
            </w:r>
            <w:r w:rsidR="000E62AB" w:rsidRPr="0003772B">
              <w:rPr>
                <w:color w:val="000000"/>
                <w:sz w:val="24"/>
                <w:szCs w:val="24"/>
              </w:rPr>
              <w:t>сего</w:t>
            </w:r>
          </w:p>
        </w:tc>
        <w:tc>
          <w:tcPr>
            <w:tcW w:w="136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606 236,57</w:t>
            </w:r>
          </w:p>
        </w:tc>
        <w:tc>
          <w:tcPr>
            <w:tcW w:w="170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419 699,57</w:t>
            </w:r>
          </w:p>
        </w:tc>
        <w:tc>
          <w:tcPr>
            <w:tcW w:w="1339"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79 947,18</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51 170,63</w:t>
            </w:r>
          </w:p>
        </w:tc>
        <w:tc>
          <w:tcPr>
            <w:tcW w:w="118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42 729,73</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15 000,00</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15 000,00</w:t>
            </w:r>
          </w:p>
        </w:tc>
        <w:tc>
          <w:tcPr>
            <w:tcW w:w="1185"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15 000,00</w:t>
            </w:r>
          </w:p>
        </w:tc>
      </w:tr>
      <w:tr w:rsidR="000E62AB" w:rsidRPr="0003772B" w:rsidTr="00AC5672">
        <w:trPr>
          <w:trHeight w:val="315"/>
          <w:jc w:val="center"/>
        </w:trPr>
        <w:tc>
          <w:tcPr>
            <w:tcW w:w="580" w:type="dxa"/>
            <w:vMerge/>
            <w:tcBorders>
              <w:top w:val="nil"/>
              <w:left w:val="single" w:sz="4" w:space="0" w:color="auto"/>
              <w:bottom w:val="single" w:sz="4" w:space="0" w:color="000000"/>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nil"/>
              <w:left w:val="single" w:sz="4" w:space="0" w:color="auto"/>
              <w:bottom w:val="single" w:sz="4" w:space="0" w:color="000000"/>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федеральный бюджет</w:t>
            </w:r>
          </w:p>
        </w:tc>
        <w:tc>
          <w:tcPr>
            <w:tcW w:w="136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339"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5"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r>
      <w:tr w:rsidR="000E62AB" w:rsidRPr="0003772B" w:rsidTr="00AC5672">
        <w:trPr>
          <w:trHeight w:val="315"/>
          <w:jc w:val="center"/>
        </w:trPr>
        <w:tc>
          <w:tcPr>
            <w:tcW w:w="580" w:type="dxa"/>
            <w:vMerge/>
            <w:tcBorders>
              <w:top w:val="nil"/>
              <w:left w:val="single" w:sz="4" w:space="0" w:color="auto"/>
              <w:bottom w:val="single" w:sz="4" w:space="0" w:color="000000"/>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nil"/>
              <w:left w:val="single" w:sz="4" w:space="0" w:color="auto"/>
              <w:bottom w:val="single" w:sz="4" w:space="0" w:color="000000"/>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бюджет автоно</w:t>
            </w:r>
            <w:r w:rsidRPr="0003772B">
              <w:rPr>
                <w:color w:val="000000"/>
                <w:sz w:val="24"/>
                <w:szCs w:val="24"/>
              </w:rPr>
              <w:t>м</w:t>
            </w:r>
            <w:r w:rsidRPr="0003772B">
              <w:rPr>
                <w:color w:val="000000"/>
                <w:sz w:val="24"/>
                <w:szCs w:val="24"/>
              </w:rPr>
              <w:t>ного округа</w:t>
            </w:r>
          </w:p>
        </w:tc>
        <w:tc>
          <w:tcPr>
            <w:tcW w:w="136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475 470,01</w:t>
            </w:r>
          </w:p>
        </w:tc>
        <w:tc>
          <w:tcPr>
            <w:tcW w:w="170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379 702,30</w:t>
            </w:r>
          </w:p>
        </w:tc>
        <w:tc>
          <w:tcPr>
            <w:tcW w:w="1339"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61 018,00</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34 436,70</w:t>
            </w:r>
          </w:p>
        </w:tc>
        <w:tc>
          <w:tcPr>
            <w:tcW w:w="118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29 392,50</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5"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r>
      <w:tr w:rsidR="000E62AB" w:rsidRPr="0003772B" w:rsidTr="00AC5672">
        <w:trPr>
          <w:trHeight w:val="315"/>
          <w:jc w:val="center"/>
        </w:trPr>
        <w:tc>
          <w:tcPr>
            <w:tcW w:w="580" w:type="dxa"/>
            <w:vMerge/>
            <w:tcBorders>
              <w:top w:val="nil"/>
              <w:left w:val="single" w:sz="4" w:space="0" w:color="auto"/>
              <w:bottom w:val="single" w:sz="4" w:space="0" w:color="000000"/>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nil"/>
              <w:left w:val="single" w:sz="4" w:space="0" w:color="auto"/>
              <w:bottom w:val="single" w:sz="4" w:space="0" w:color="000000"/>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бюджет района</w:t>
            </w:r>
          </w:p>
        </w:tc>
        <w:tc>
          <w:tcPr>
            <w:tcW w:w="136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130 766,56</w:t>
            </w:r>
          </w:p>
        </w:tc>
        <w:tc>
          <w:tcPr>
            <w:tcW w:w="170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39 997,27</w:t>
            </w:r>
          </w:p>
        </w:tc>
        <w:tc>
          <w:tcPr>
            <w:tcW w:w="1339"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18 929,18</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16 733,93</w:t>
            </w:r>
          </w:p>
        </w:tc>
        <w:tc>
          <w:tcPr>
            <w:tcW w:w="118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13 337,23</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15 000,00</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15 000,00</w:t>
            </w:r>
          </w:p>
        </w:tc>
        <w:tc>
          <w:tcPr>
            <w:tcW w:w="1185"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15 000,00</w:t>
            </w:r>
          </w:p>
        </w:tc>
      </w:tr>
      <w:tr w:rsidR="000E62AB" w:rsidRPr="0003772B" w:rsidTr="00AC5672">
        <w:trPr>
          <w:trHeight w:val="315"/>
          <w:jc w:val="center"/>
        </w:trPr>
        <w:tc>
          <w:tcPr>
            <w:tcW w:w="580" w:type="dxa"/>
            <w:vMerge/>
            <w:tcBorders>
              <w:top w:val="nil"/>
              <w:left w:val="single" w:sz="4" w:space="0" w:color="auto"/>
              <w:bottom w:val="single" w:sz="4" w:space="0" w:color="000000"/>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nil"/>
              <w:left w:val="single" w:sz="4" w:space="0" w:color="auto"/>
              <w:bottom w:val="single" w:sz="4" w:space="0" w:color="000000"/>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бюджет посел</w:t>
            </w:r>
            <w:r w:rsidRPr="0003772B">
              <w:rPr>
                <w:color w:val="000000"/>
                <w:sz w:val="24"/>
                <w:szCs w:val="24"/>
              </w:rPr>
              <w:t>е</w:t>
            </w:r>
            <w:r w:rsidRPr="0003772B">
              <w:rPr>
                <w:color w:val="000000"/>
                <w:sz w:val="24"/>
                <w:szCs w:val="24"/>
              </w:rPr>
              <w:t>ний</w:t>
            </w:r>
          </w:p>
        </w:tc>
        <w:tc>
          <w:tcPr>
            <w:tcW w:w="136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339"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5"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r>
      <w:tr w:rsidR="000E62AB" w:rsidRPr="0003772B" w:rsidTr="00AC5672">
        <w:trPr>
          <w:trHeight w:val="630"/>
          <w:jc w:val="center"/>
        </w:trPr>
        <w:tc>
          <w:tcPr>
            <w:tcW w:w="580"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nil"/>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безвозмездные поступления от физических и юридических лиц</w:t>
            </w:r>
          </w:p>
        </w:tc>
        <w:tc>
          <w:tcPr>
            <w:tcW w:w="136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339"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gridSpan w:val="2"/>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5" w:type="dxa"/>
            <w:tcBorders>
              <w:top w:val="nil"/>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r>
      <w:tr w:rsidR="000E62AB" w:rsidRPr="0003772B" w:rsidTr="00AC5672">
        <w:trPr>
          <w:trHeight w:val="315"/>
          <w:jc w:val="center"/>
        </w:trPr>
        <w:tc>
          <w:tcPr>
            <w:tcW w:w="5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jc w:val="center"/>
              <w:rPr>
                <w:color w:val="000000"/>
                <w:sz w:val="24"/>
                <w:szCs w:val="24"/>
              </w:rPr>
            </w:pPr>
            <w:r w:rsidRPr="0003772B">
              <w:rPr>
                <w:color w:val="000000"/>
                <w:sz w:val="24"/>
                <w:szCs w:val="24"/>
              </w:rPr>
              <w:t> </w:t>
            </w:r>
          </w:p>
        </w:tc>
        <w:tc>
          <w:tcPr>
            <w:tcW w:w="127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E62AB" w:rsidRPr="0003772B" w:rsidRDefault="000E62AB" w:rsidP="00B37063">
            <w:pPr>
              <w:jc w:val="center"/>
              <w:rPr>
                <w:color w:val="000000"/>
                <w:sz w:val="24"/>
                <w:szCs w:val="24"/>
              </w:rPr>
            </w:pPr>
            <w:r w:rsidRPr="0003772B">
              <w:rPr>
                <w:color w:val="000000"/>
                <w:sz w:val="24"/>
                <w:szCs w:val="24"/>
              </w:rPr>
              <w:t> </w:t>
            </w:r>
          </w:p>
        </w:tc>
        <w:tc>
          <w:tcPr>
            <w:tcW w:w="1135"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E62AB" w:rsidRPr="0003772B" w:rsidRDefault="000E62AB" w:rsidP="00B37063">
            <w:pPr>
              <w:jc w:val="center"/>
              <w:rPr>
                <w:color w:val="000000"/>
                <w:sz w:val="24"/>
                <w:szCs w:val="24"/>
              </w:rPr>
            </w:pPr>
            <w:r w:rsidRPr="0003772B">
              <w:rPr>
                <w:color w:val="000000"/>
                <w:sz w:val="24"/>
                <w:szCs w:val="24"/>
              </w:rPr>
              <w:t> </w:t>
            </w: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4F1917" w:rsidP="00B37063">
            <w:pPr>
              <w:rPr>
                <w:color w:val="000000"/>
                <w:sz w:val="24"/>
                <w:szCs w:val="24"/>
              </w:rPr>
            </w:pPr>
            <w:r>
              <w:rPr>
                <w:color w:val="000000"/>
                <w:sz w:val="24"/>
                <w:szCs w:val="24"/>
              </w:rPr>
              <w:t>в</w:t>
            </w:r>
            <w:r w:rsidR="000E62AB" w:rsidRPr="0003772B">
              <w:rPr>
                <w:color w:val="000000"/>
                <w:sz w:val="24"/>
                <w:szCs w:val="24"/>
              </w:rPr>
              <w:t>сего</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r>
      <w:tr w:rsidR="000E62AB" w:rsidRPr="0003772B" w:rsidTr="00AC5672">
        <w:trPr>
          <w:trHeight w:val="315"/>
          <w:jc w:val="center"/>
        </w:trPr>
        <w:tc>
          <w:tcPr>
            <w:tcW w:w="580"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федеральный бюджет</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r>
      <w:tr w:rsidR="000E62AB" w:rsidRPr="0003772B" w:rsidTr="00AC5672">
        <w:trPr>
          <w:trHeight w:val="315"/>
          <w:jc w:val="center"/>
        </w:trPr>
        <w:tc>
          <w:tcPr>
            <w:tcW w:w="580"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бюджет автоно</w:t>
            </w:r>
            <w:r w:rsidRPr="0003772B">
              <w:rPr>
                <w:color w:val="000000"/>
                <w:sz w:val="24"/>
                <w:szCs w:val="24"/>
              </w:rPr>
              <w:t>м</w:t>
            </w:r>
            <w:r w:rsidRPr="0003772B">
              <w:rPr>
                <w:color w:val="000000"/>
                <w:sz w:val="24"/>
                <w:szCs w:val="24"/>
              </w:rPr>
              <w:t>ного округа</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r>
      <w:tr w:rsidR="000E62AB" w:rsidRPr="0003772B" w:rsidTr="00AC5672">
        <w:trPr>
          <w:trHeight w:val="315"/>
          <w:jc w:val="center"/>
        </w:trPr>
        <w:tc>
          <w:tcPr>
            <w:tcW w:w="580"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бюджет района</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r>
      <w:tr w:rsidR="000E62AB" w:rsidRPr="0003772B" w:rsidTr="00AC5672">
        <w:trPr>
          <w:trHeight w:val="315"/>
          <w:jc w:val="center"/>
        </w:trPr>
        <w:tc>
          <w:tcPr>
            <w:tcW w:w="580"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бюджет посел</w:t>
            </w:r>
            <w:r w:rsidRPr="0003772B">
              <w:rPr>
                <w:color w:val="000000"/>
                <w:sz w:val="24"/>
                <w:szCs w:val="24"/>
              </w:rPr>
              <w:t>е</w:t>
            </w:r>
            <w:r w:rsidRPr="0003772B">
              <w:rPr>
                <w:color w:val="000000"/>
                <w:sz w:val="24"/>
                <w:szCs w:val="24"/>
              </w:rPr>
              <w:t>ний</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r>
      <w:tr w:rsidR="000E62AB" w:rsidRPr="0003772B" w:rsidTr="00AC5672">
        <w:trPr>
          <w:trHeight w:val="630"/>
          <w:jc w:val="center"/>
        </w:trPr>
        <w:tc>
          <w:tcPr>
            <w:tcW w:w="580"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безвозмездные поступления от физических и юридических лиц</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r>
      <w:tr w:rsidR="000E62AB" w:rsidRPr="0003772B" w:rsidTr="00AC5672">
        <w:trPr>
          <w:trHeight w:val="315"/>
          <w:jc w:val="center"/>
        </w:trPr>
        <w:tc>
          <w:tcPr>
            <w:tcW w:w="5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jc w:val="center"/>
              <w:rPr>
                <w:color w:val="000000"/>
                <w:sz w:val="24"/>
                <w:szCs w:val="24"/>
              </w:rPr>
            </w:pPr>
            <w:r w:rsidRPr="0003772B">
              <w:rPr>
                <w:color w:val="000000"/>
                <w:sz w:val="24"/>
                <w:szCs w:val="24"/>
              </w:rPr>
              <w:t> </w:t>
            </w:r>
          </w:p>
        </w:tc>
        <w:tc>
          <w:tcPr>
            <w:tcW w:w="127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E62AB" w:rsidRPr="0003772B" w:rsidRDefault="000E62AB" w:rsidP="00B37063">
            <w:pPr>
              <w:jc w:val="center"/>
              <w:rPr>
                <w:color w:val="000000"/>
                <w:sz w:val="24"/>
                <w:szCs w:val="24"/>
              </w:rPr>
            </w:pPr>
            <w:r w:rsidRPr="0003772B">
              <w:rPr>
                <w:color w:val="000000"/>
                <w:sz w:val="24"/>
                <w:szCs w:val="24"/>
              </w:rPr>
              <w:t>отдел по жили</w:t>
            </w:r>
            <w:r w:rsidRPr="0003772B">
              <w:rPr>
                <w:color w:val="000000"/>
                <w:sz w:val="24"/>
                <w:szCs w:val="24"/>
              </w:rPr>
              <w:t>щ</w:t>
            </w:r>
            <w:r w:rsidRPr="0003772B">
              <w:rPr>
                <w:color w:val="000000"/>
                <w:sz w:val="24"/>
                <w:szCs w:val="24"/>
              </w:rPr>
              <w:t>ным в</w:t>
            </w:r>
            <w:r w:rsidRPr="0003772B">
              <w:rPr>
                <w:color w:val="000000"/>
                <w:sz w:val="24"/>
                <w:szCs w:val="24"/>
              </w:rPr>
              <w:t>о</w:t>
            </w:r>
            <w:r w:rsidRPr="0003772B">
              <w:rPr>
                <w:color w:val="000000"/>
                <w:sz w:val="24"/>
                <w:szCs w:val="24"/>
              </w:rPr>
              <w:t>просам админ</w:t>
            </w:r>
            <w:r w:rsidRPr="0003772B">
              <w:rPr>
                <w:color w:val="000000"/>
                <w:sz w:val="24"/>
                <w:szCs w:val="24"/>
              </w:rPr>
              <w:t>и</w:t>
            </w:r>
            <w:r w:rsidRPr="0003772B">
              <w:rPr>
                <w:color w:val="000000"/>
                <w:sz w:val="24"/>
                <w:szCs w:val="24"/>
              </w:rPr>
              <w:t>страции района</w:t>
            </w:r>
          </w:p>
        </w:tc>
        <w:tc>
          <w:tcPr>
            <w:tcW w:w="1135"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E62AB" w:rsidRPr="0003772B" w:rsidRDefault="000E62AB" w:rsidP="00B37063">
            <w:pPr>
              <w:jc w:val="center"/>
              <w:rPr>
                <w:color w:val="000000"/>
                <w:sz w:val="24"/>
                <w:szCs w:val="24"/>
              </w:rPr>
            </w:pPr>
            <w:r w:rsidRPr="0003772B">
              <w:rPr>
                <w:color w:val="000000"/>
                <w:sz w:val="24"/>
                <w:szCs w:val="24"/>
              </w:rPr>
              <w:t> </w:t>
            </w: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4F1917" w:rsidP="00B37063">
            <w:pPr>
              <w:rPr>
                <w:color w:val="000000"/>
                <w:sz w:val="24"/>
                <w:szCs w:val="24"/>
              </w:rPr>
            </w:pPr>
            <w:r>
              <w:rPr>
                <w:color w:val="000000"/>
                <w:sz w:val="24"/>
                <w:szCs w:val="24"/>
              </w:rPr>
              <w:t>в</w:t>
            </w:r>
            <w:r w:rsidR="000E62AB" w:rsidRPr="0003772B">
              <w:rPr>
                <w:color w:val="000000"/>
                <w:sz w:val="24"/>
                <w:szCs w:val="24"/>
              </w:rPr>
              <w:t>сего</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26 593,51</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11 880,85</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4 904,22</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4 904,22</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4 904,22</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r>
      <w:tr w:rsidR="000E62AB" w:rsidRPr="0003772B" w:rsidTr="00AC5672">
        <w:trPr>
          <w:trHeight w:val="315"/>
          <w:jc w:val="center"/>
        </w:trPr>
        <w:tc>
          <w:tcPr>
            <w:tcW w:w="580"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федеральный бюджет</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10 461,71</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1 648,91</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2 937,60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2 937,60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2 937,60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r>
      <w:tr w:rsidR="000E62AB" w:rsidRPr="0003772B" w:rsidTr="00AC5672">
        <w:trPr>
          <w:trHeight w:val="315"/>
          <w:jc w:val="center"/>
        </w:trPr>
        <w:tc>
          <w:tcPr>
            <w:tcW w:w="580"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бюджет автоно</w:t>
            </w:r>
            <w:r w:rsidRPr="0003772B">
              <w:rPr>
                <w:color w:val="000000"/>
                <w:sz w:val="24"/>
                <w:szCs w:val="24"/>
              </w:rPr>
              <w:t>м</w:t>
            </w:r>
            <w:r w:rsidRPr="0003772B">
              <w:rPr>
                <w:color w:val="000000"/>
                <w:sz w:val="24"/>
                <w:szCs w:val="24"/>
              </w:rPr>
              <w:t>ного округа</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14 785,00</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9 207,70</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1 859,10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1 859,10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1 859,10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r>
      <w:tr w:rsidR="000E62AB" w:rsidRPr="0003772B" w:rsidTr="00AC5672">
        <w:trPr>
          <w:trHeight w:val="315"/>
          <w:jc w:val="center"/>
        </w:trPr>
        <w:tc>
          <w:tcPr>
            <w:tcW w:w="580"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бюджет района</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1 346,80</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1 024,24</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107,52</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107,52</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107,52</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r>
      <w:tr w:rsidR="000E62AB" w:rsidRPr="0003772B" w:rsidTr="00AC5672">
        <w:trPr>
          <w:trHeight w:val="315"/>
          <w:jc w:val="center"/>
        </w:trPr>
        <w:tc>
          <w:tcPr>
            <w:tcW w:w="580"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бюджет посел</w:t>
            </w:r>
            <w:r w:rsidRPr="0003772B">
              <w:rPr>
                <w:color w:val="000000"/>
                <w:sz w:val="24"/>
                <w:szCs w:val="24"/>
              </w:rPr>
              <w:t>е</w:t>
            </w:r>
            <w:r w:rsidRPr="0003772B">
              <w:rPr>
                <w:color w:val="000000"/>
                <w:sz w:val="24"/>
                <w:szCs w:val="24"/>
              </w:rPr>
              <w:t>ний</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r>
      <w:tr w:rsidR="000E62AB" w:rsidRPr="0003772B" w:rsidTr="00AC5672">
        <w:trPr>
          <w:trHeight w:val="630"/>
          <w:jc w:val="center"/>
        </w:trPr>
        <w:tc>
          <w:tcPr>
            <w:tcW w:w="580"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безвозмездные поступления от физических и юридических лиц</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r>
      <w:tr w:rsidR="000E62AB" w:rsidRPr="0003772B" w:rsidTr="00AC5672">
        <w:trPr>
          <w:trHeight w:val="315"/>
          <w:jc w:val="center"/>
        </w:trPr>
        <w:tc>
          <w:tcPr>
            <w:tcW w:w="5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E62AB" w:rsidRPr="0003772B" w:rsidRDefault="000E62AB" w:rsidP="00B37063">
            <w:pPr>
              <w:jc w:val="center"/>
              <w:rPr>
                <w:color w:val="000000"/>
                <w:sz w:val="24"/>
                <w:szCs w:val="24"/>
              </w:rPr>
            </w:pPr>
            <w:r w:rsidRPr="0003772B">
              <w:rPr>
                <w:color w:val="000000"/>
                <w:sz w:val="24"/>
                <w:szCs w:val="24"/>
              </w:rPr>
              <w:t> </w:t>
            </w:r>
          </w:p>
        </w:tc>
        <w:tc>
          <w:tcPr>
            <w:tcW w:w="127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E62AB" w:rsidRPr="0003772B" w:rsidRDefault="000E62AB" w:rsidP="004F1917">
            <w:pPr>
              <w:jc w:val="center"/>
              <w:rPr>
                <w:color w:val="000000"/>
                <w:sz w:val="24"/>
                <w:szCs w:val="24"/>
              </w:rPr>
            </w:pPr>
            <w:r w:rsidRPr="0003772B">
              <w:rPr>
                <w:color w:val="000000"/>
                <w:sz w:val="24"/>
                <w:szCs w:val="24"/>
              </w:rPr>
              <w:t>муниц</w:t>
            </w:r>
            <w:r w:rsidRPr="0003772B">
              <w:rPr>
                <w:color w:val="000000"/>
                <w:sz w:val="24"/>
                <w:szCs w:val="24"/>
              </w:rPr>
              <w:t>и</w:t>
            </w:r>
            <w:r w:rsidRPr="0003772B">
              <w:rPr>
                <w:color w:val="000000"/>
                <w:sz w:val="24"/>
                <w:szCs w:val="24"/>
              </w:rPr>
              <w:t xml:space="preserve">пальное казенное </w:t>
            </w:r>
            <w:r w:rsidRPr="0003772B">
              <w:rPr>
                <w:color w:val="000000"/>
                <w:sz w:val="24"/>
                <w:szCs w:val="24"/>
              </w:rPr>
              <w:lastRenderedPageBreak/>
              <w:t>учрежд</w:t>
            </w:r>
            <w:r w:rsidRPr="0003772B">
              <w:rPr>
                <w:color w:val="000000"/>
                <w:sz w:val="24"/>
                <w:szCs w:val="24"/>
              </w:rPr>
              <w:t>е</w:t>
            </w:r>
            <w:r w:rsidRPr="0003772B">
              <w:rPr>
                <w:color w:val="000000"/>
                <w:sz w:val="24"/>
                <w:szCs w:val="24"/>
              </w:rPr>
              <w:t xml:space="preserve">ние </w:t>
            </w:r>
            <w:r w:rsidR="004F1917">
              <w:rPr>
                <w:color w:val="000000"/>
                <w:sz w:val="24"/>
                <w:szCs w:val="24"/>
              </w:rPr>
              <w:t>«</w:t>
            </w:r>
            <w:r w:rsidRPr="0003772B">
              <w:rPr>
                <w:color w:val="000000"/>
                <w:sz w:val="24"/>
                <w:szCs w:val="24"/>
              </w:rPr>
              <w:t>Упра</w:t>
            </w:r>
            <w:r w:rsidRPr="0003772B">
              <w:rPr>
                <w:color w:val="000000"/>
                <w:sz w:val="24"/>
                <w:szCs w:val="24"/>
              </w:rPr>
              <w:t>в</w:t>
            </w:r>
            <w:r w:rsidRPr="0003772B">
              <w:rPr>
                <w:color w:val="000000"/>
                <w:sz w:val="24"/>
                <w:szCs w:val="24"/>
              </w:rPr>
              <w:t>ление к</w:t>
            </w:r>
            <w:r w:rsidRPr="0003772B">
              <w:rPr>
                <w:color w:val="000000"/>
                <w:sz w:val="24"/>
                <w:szCs w:val="24"/>
              </w:rPr>
              <w:t>а</w:t>
            </w:r>
            <w:r w:rsidRPr="0003772B">
              <w:rPr>
                <w:color w:val="000000"/>
                <w:sz w:val="24"/>
                <w:szCs w:val="24"/>
              </w:rPr>
              <w:t>питальн</w:t>
            </w:r>
            <w:r w:rsidRPr="0003772B">
              <w:rPr>
                <w:color w:val="000000"/>
                <w:sz w:val="24"/>
                <w:szCs w:val="24"/>
              </w:rPr>
              <w:t>о</w:t>
            </w:r>
            <w:r w:rsidRPr="0003772B">
              <w:rPr>
                <w:color w:val="000000"/>
                <w:sz w:val="24"/>
                <w:szCs w:val="24"/>
              </w:rPr>
              <w:t>го стро</w:t>
            </w:r>
            <w:r w:rsidRPr="0003772B">
              <w:rPr>
                <w:color w:val="000000"/>
                <w:sz w:val="24"/>
                <w:szCs w:val="24"/>
              </w:rPr>
              <w:t>и</w:t>
            </w:r>
            <w:r w:rsidRPr="0003772B">
              <w:rPr>
                <w:color w:val="000000"/>
                <w:sz w:val="24"/>
                <w:szCs w:val="24"/>
              </w:rPr>
              <w:t>тельства по з</w:t>
            </w:r>
            <w:r w:rsidRPr="0003772B">
              <w:rPr>
                <w:color w:val="000000"/>
                <w:sz w:val="24"/>
                <w:szCs w:val="24"/>
              </w:rPr>
              <w:t>а</w:t>
            </w:r>
            <w:r w:rsidRPr="0003772B">
              <w:rPr>
                <w:color w:val="000000"/>
                <w:sz w:val="24"/>
                <w:szCs w:val="24"/>
              </w:rPr>
              <w:t>стройке Нижн</w:t>
            </w:r>
            <w:r w:rsidRPr="0003772B">
              <w:rPr>
                <w:color w:val="000000"/>
                <w:sz w:val="24"/>
                <w:szCs w:val="24"/>
              </w:rPr>
              <w:t>е</w:t>
            </w:r>
            <w:r w:rsidRPr="0003772B">
              <w:rPr>
                <w:color w:val="000000"/>
                <w:sz w:val="24"/>
                <w:szCs w:val="24"/>
              </w:rPr>
              <w:t>варто</w:t>
            </w:r>
            <w:r w:rsidRPr="0003772B">
              <w:rPr>
                <w:color w:val="000000"/>
                <w:sz w:val="24"/>
                <w:szCs w:val="24"/>
              </w:rPr>
              <w:t>в</w:t>
            </w:r>
            <w:r w:rsidRPr="0003772B">
              <w:rPr>
                <w:color w:val="000000"/>
                <w:sz w:val="24"/>
                <w:szCs w:val="24"/>
              </w:rPr>
              <w:t>ского района</w:t>
            </w:r>
            <w:r w:rsidR="004F1917">
              <w:rPr>
                <w:color w:val="000000"/>
                <w:sz w:val="24"/>
                <w:szCs w:val="24"/>
              </w:rPr>
              <w:t>»</w:t>
            </w:r>
          </w:p>
        </w:tc>
        <w:tc>
          <w:tcPr>
            <w:tcW w:w="1135"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E62AB" w:rsidRPr="0003772B" w:rsidRDefault="000E62AB" w:rsidP="00B37063">
            <w:pPr>
              <w:jc w:val="center"/>
              <w:rPr>
                <w:color w:val="000000"/>
                <w:sz w:val="24"/>
                <w:szCs w:val="24"/>
              </w:rPr>
            </w:pPr>
            <w:r w:rsidRPr="0003772B">
              <w:rPr>
                <w:color w:val="000000"/>
                <w:sz w:val="24"/>
                <w:szCs w:val="24"/>
              </w:rPr>
              <w:lastRenderedPageBreak/>
              <w:t> </w:t>
            </w: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4F1917" w:rsidP="00B37063">
            <w:pPr>
              <w:rPr>
                <w:color w:val="000000"/>
                <w:sz w:val="24"/>
                <w:szCs w:val="24"/>
              </w:rPr>
            </w:pPr>
            <w:r>
              <w:rPr>
                <w:color w:val="000000"/>
                <w:sz w:val="24"/>
                <w:szCs w:val="24"/>
              </w:rPr>
              <w:t>в</w:t>
            </w:r>
            <w:r w:rsidR="000E62AB" w:rsidRPr="0003772B">
              <w:rPr>
                <w:color w:val="000000"/>
                <w:sz w:val="24"/>
                <w:szCs w:val="24"/>
              </w:rPr>
              <w:t>сего</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274 772,36</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180 469,86</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19 250,00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20 276,25</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20 276,25</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11 500,00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11 500,00</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11 500,00</w:t>
            </w:r>
          </w:p>
        </w:tc>
      </w:tr>
      <w:tr w:rsidR="000E62AB" w:rsidRPr="0003772B" w:rsidTr="00AC5672">
        <w:trPr>
          <w:trHeight w:val="315"/>
          <w:jc w:val="center"/>
        </w:trPr>
        <w:tc>
          <w:tcPr>
            <w:tcW w:w="580"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федеральный бюджет</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r>
      <w:tr w:rsidR="000E62AB" w:rsidRPr="0003772B" w:rsidTr="00AC5672">
        <w:trPr>
          <w:trHeight w:val="315"/>
          <w:jc w:val="center"/>
        </w:trPr>
        <w:tc>
          <w:tcPr>
            <w:tcW w:w="580"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бюджет автоно</w:t>
            </w:r>
            <w:r w:rsidRPr="0003772B">
              <w:rPr>
                <w:color w:val="000000"/>
                <w:sz w:val="24"/>
                <w:szCs w:val="24"/>
              </w:rPr>
              <w:t>м</w:t>
            </w:r>
            <w:r w:rsidRPr="0003772B">
              <w:rPr>
                <w:color w:val="000000"/>
                <w:sz w:val="24"/>
                <w:szCs w:val="24"/>
              </w:rPr>
              <w:t>ного округа</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51 927,65</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14 593,66</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12 892,00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12 221,00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12 221,00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r>
      <w:tr w:rsidR="000E62AB" w:rsidRPr="0003772B" w:rsidTr="00AC5672">
        <w:trPr>
          <w:trHeight w:val="315"/>
          <w:jc w:val="center"/>
        </w:trPr>
        <w:tc>
          <w:tcPr>
            <w:tcW w:w="580"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бюджет района</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222 844,71</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165 876,21</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6 358,00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8 055,25</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8 055,25</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11 500,00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11 500,00</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11 500,00</w:t>
            </w:r>
          </w:p>
        </w:tc>
      </w:tr>
      <w:tr w:rsidR="000E62AB" w:rsidRPr="0003772B" w:rsidTr="00AC5672">
        <w:trPr>
          <w:trHeight w:val="315"/>
          <w:jc w:val="center"/>
        </w:trPr>
        <w:tc>
          <w:tcPr>
            <w:tcW w:w="580"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бюджет посел</w:t>
            </w:r>
            <w:r w:rsidRPr="0003772B">
              <w:rPr>
                <w:color w:val="000000"/>
                <w:sz w:val="24"/>
                <w:szCs w:val="24"/>
              </w:rPr>
              <w:t>е</w:t>
            </w:r>
            <w:r w:rsidRPr="0003772B">
              <w:rPr>
                <w:color w:val="000000"/>
                <w:sz w:val="24"/>
                <w:szCs w:val="24"/>
              </w:rPr>
              <w:t>ний</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r>
      <w:tr w:rsidR="000E62AB" w:rsidRPr="0003772B" w:rsidTr="00AC5672">
        <w:trPr>
          <w:trHeight w:val="630"/>
          <w:jc w:val="center"/>
        </w:trPr>
        <w:tc>
          <w:tcPr>
            <w:tcW w:w="580"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E62AB" w:rsidRPr="0003772B" w:rsidRDefault="000E62AB" w:rsidP="00B37063">
            <w:pPr>
              <w:rPr>
                <w:color w:val="000000"/>
                <w:sz w:val="24"/>
                <w:szCs w:val="24"/>
              </w:rPr>
            </w:pPr>
          </w:p>
        </w:tc>
        <w:tc>
          <w:tcPr>
            <w:tcW w:w="2129" w:type="dxa"/>
            <w:gridSpan w:val="8"/>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rPr>
                <w:color w:val="000000"/>
                <w:sz w:val="24"/>
                <w:szCs w:val="24"/>
              </w:rPr>
            </w:pPr>
            <w:r w:rsidRPr="0003772B">
              <w:rPr>
                <w:color w:val="000000"/>
                <w:sz w:val="24"/>
                <w:szCs w:val="24"/>
              </w:rPr>
              <w:t>безвозмездные поступления от физических и юридических лиц</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12 268,31</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12 268,31</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E62AB" w:rsidRPr="0003772B" w:rsidRDefault="000E62AB" w:rsidP="00B37063">
            <w:pPr>
              <w:jc w:val="right"/>
              <w:rPr>
                <w:color w:val="000000"/>
                <w:sz w:val="24"/>
                <w:szCs w:val="24"/>
              </w:rPr>
            </w:pPr>
            <w:r w:rsidRPr="0003772B">
              <w:rPr>
                <w:color w:val="000000"/>
                <w:sz w:val="24"/>
                <w:szCs w:val="24"/>
              </w:rPr>
              <w:t>0,00</w:t>
            </w:r>
          </w:p>
        </w:tc>
      </w:tr>
    </w:tbl>
    <w:p w:rsidR="00F55687" w:rsidRDefault="004F1917" w:rsidP="004F1917">
      <w:pPr>
        <w:pStyle w:val="22"/>
        <w:widowControl w:val="0"/>
        <w:spacing w:after="0" w:line="240" w:lineRule="auto"/>
        <w:jc w:val="right"/>
      </w:pPr>
      <w:r>
        <w:t>.».</w:t>
      </w:r>
    </w:p>
    <w:sectPr w:rsidR="00F55687" w:rsidSect="000E62AB">
      <w:pgSz w:w="16838" w:h="11906" w:orient="landscape" w:code="9"/>
      <w:pgMar w:top="1701" w:right="1134" w:bottom="567" w:left="1134" w:header="709" w:footer="709"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961BE" w:rsidRDefault="001961BE">
      <w:r>
        <w:separator/>
      </w:r>
    </w:p>
  </w:endnote>
  <w:endnote w:type="continuationSeparator" w:id="1">
    <w:p w:rsidR="001961BE" w:rsidRDefault="001961B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CYR">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961BE" w:rsidRDefault="001961BE">
      <w:r>
        <w:separator/>
      </w:r>
    </w:p>
  </w:footnote>
  <w:footnote w:type="continuationSeparator" w:id="1">
    <w:p w:rsidR="001961BE" w:rsidRDefault="001961B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65357339"/>
      <w:docPartObj>
        <w:docPartGallery w:val="Page Numbers (Top of Page)"/>
        <w:docPartUnique/>
      </w:docPartObj>
    </w:sdtPr>
    <w:sdtContent>
      <w:p w:rsidR="001961BE" w:rsidRDefault="001961BE">
        <w:pPr>
          <w:pStyle w:val="a4"/>
          <w:jc w:val="center"/>
        </w:pPr>
        <w:fldSimple w:instr="PAGE   \* MERGEFORMAT">
          <w:r w:rsidR="008617DE">
            <w:rPr>
              <w:noProof/>
            </w:rPr>
            <w:t>67</w:t>
          </w:r>
        </w:fldSimple>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1">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2">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3">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4">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5">
    <w:nsid w:val="005853F2"/>
    <w:multiLevelType w:val="hybridMultilevel"/>
    <w:tmpl w:val="69FEAC64"/>
    <w:lvl w:ilvl="0" w:tplc="0419000F">
      <w:start w:val="1"/>
      <w:numFmt w:val="decimal"/>
      <w:lvlText w:val="%1."/>
      <w:lvlJc w:val="left"/>
      <w:pPr>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02D83D26"/>
    <w:multiLevelType w:val="hybridMultilevel"/>
    <w:tmpl w:val="2F4024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A5C2D43"/>
    <w:multiLevelType w:val="hybridMultilevel"/>
    <w:tmpl w:val="75C8EF24"/>
    <w:lvl w:ilvl="0" w:tplc="EECA3C6C">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10F40D27"/>
    <w:multiLevelType w:val="hybridMultilevel"/>
    <w:tmpl w:val="EFE0FD32"/>
    <w:lvl w:ilvl="0" w:tplc="0419000F">
      <w:start w:val="2"/>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1E9A3AF1"/>
    <w:multiLevelType w:val="hybridMultilevel"/>
    <w:tmpl w:val="2F148692"/>
    <w:lvl w:ilvl="0" w:tplc="33443E5E">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start w:val="1"/>
      <w:numFmt w:val="lowerLetter"/>
      <w:lvlText w:val="%5."/>
      <w:lvlJc w:val="left"/>
      <w:pPr>
        <w:tabs>
          <w:tab w:val="num" w:pos="3945"/>
        </w:tabs>
        <w:ind w:left="3945" w:hanging="360"/>
      </w:pPr>
    </w:lvl>
    <w:lvl w:ilvl="5" w:tplc="0419001B">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10">
    <w:nsid w:val="20843038"/>
    <w:multiLevelType w:val="hybridMultilevel"/>
    <w:tmpl w:val="EF1E158C"/>
    <w:lvl w:ilvl="0" w:tplc="1404296E">
      <w:start w:val="1"/>
      <w:numFmt w:val="decimal"/>
      <w:lvlText w:val="%1."/>
      <w:lvlJc w:val="left"/>
      <w:pPr>
        <w:ind w:left="2392" w:hanging="97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30E15564"/>
    <w:multiLevelType w:val="hybridMultilevel"/>
    <w:tmpl w:val="531A8216"/>
    <w:lvl w:ilvl="0" w:tplc="C2189590">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2">
    <w:nsid w:val="37783C49"/>
    <w:multiLevelType w:val="hybridMultilevel"/>
    <w:tmpl w:val="BB6EE046"/>
    <w:lvl w:ilvl="0" w:tplc="800A9710">
      <w:start w:val="1"/>
      <w:numFmt w:val="decimal"/>
      <w:lvlText w:val="%1."/>
      <w:lvlJc w:val="left"/>
      <w:pPr>
        <w:ind w:left="1730" w:hanging="1020"/>
      </w:pPr>
      <w:rPr>
        <w:b w:val="0"/>
        <w:color w:val="auto"/>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4ED02CE"/>
    <w:multiLevelType w:val="hybridMultilevel"/>
    <w:tmpl w:val="6012E7AC"/>
    <w:lvl w:ilvl="0" w:tplc="00389C16">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48A40CEF"/>
    <w:multiLevelType w:val="hybridMultilevel"/>
    <w:tmpl w:val="BF34D306"/>
    <w:lvl w:ilvl="0" w:tplc="B2C84642">
      <w:start w:val="1"/>
      <w:numFmt w:val="decimal"/>
      <w:lvlText w:val="%1."/>
      <w:lvlJc w:val="center"/>
      <w:pPr>
        <w:ind w:left="502" w:hanging="360"/>
      </w:pPr>
    </w:lvl>
    <w:lvl w:ilvl="1" w:tplc="04190019">
      <w:start w:val="1"/>
      <w:numFmt w:val="lowerLetter"/>
      <w:lvlText w:val="%2."/>
      <w:lvlJc w:val="left"/>
      <w:pPr>
        <w:ind w:left="108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nsid w:val="49AC0CA7"/>
    <w:multiLevelType w:val="hybridMultilevel"/>
    <w:tmpl w:val="A8E0448A"/>
    <w:lvl w:ilvl="0" w:tplc="43B0202C">
      <w:start w:val="1"/>
      <w:numFmt w:val="decimal"/>
      <w:suff w:val="space"/>
      <w:lvlText w:val="%1."/>
      <w:lvlJc w:val="left"/>
      <w:pPr>
        <w:ind w:left="360"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nsid w:val="49B14AB0"/>
    <w:multiLevelType w:val="hybridMultilevel"/>
    <w:tmpl w:val="193EA9A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B831FA7"/>
    <w:multiLevelType w:val="hybridMultilevel"/>
    <w:tmpl w:val="0FE66FF4"/>
    <w:lvl w:ilvl="0" w:tplc="F46EB666">
      <w:start w:val="1"/>
      <w:numFmt w:val="decimal"/>
      <w:lvlText w:val="%1."/>
      <w:lvlJc w:val="left"/>
      <w:pPr>
        <w:tabs>
          <w:tab w:val="num" w:pos="1065"/>
        </w:tabs>
        <w:ind w:left="106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8">
    <w:nsid w:val="4E345DE8"/>
    <w:multiLevelType w:val="hybridMultilevel"/>
    <w:tmpl w:val="C602E27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9">
    <w:nsid w:val="5E5D696D"/>
    <w:multiLevelType w:val="multilevel"/>
    <w:tmpl w:val="7C763CE0"/>
    <w:lvl w:ilvl="0">
      <w:start w:val="1"/>
      <w:numFmt w:val="decimal"/>
      <w:lvlText w:val="%1."/>
      <w:lvlJc w:val="left"/>
      <w:pPr>
        <w:ind w:left="1428" w:hanging="360"/>
      </w:pPr>
    </w:lvl>
    <w:lvl w:ilvl="1">
      <w:start w:val="1"/>
      <w:numFmt w:val="decimal"/>
      <w:isLgl/>
      <w:lvlText w:val="%1.%2."/>
      <w:lvlJc w:val="left"/>
      <w:pPr>
        <w:ind w:left="1788" w:hanging="720"/>
      </w:pPr>
    </w:lvl>
    <w:lvl w:ilvl="2">
      <w:start w:val="1"/>
      <w:numFmt w:val="decimal"/>
      <w:isLgl/>
      <w:lvlText w:val="%1.%2.%3."/>
      <w:lvlJc w:val="left"/>
      <w:pPr>
        <w:ind w:left="1788" w:hanging="720"/>
      </w:pPr>
    </w:lvl>
    <w:lvl w:ilvl="3">
      <w:start w:val="1"/>
      <w:numFmt w:val="decimal"/>
      <w:isLgl/>
      <w:lvlText w:val="%1.%2.%3.%4."/>
      <w:lvlJc w:val="left"/>
      <w:pPr>
        <w:ind w:left="2148" w:hanging="1080"/>
      </w:pPr>
    </w:lvl>
    <w:lvl w:ilvl="4">
      <w:start w:val="1"/>
      <w:numFmt w:val="decimal"/>
      <w:isLgl/>
      <w:lvlText w:val="%1.%2.%3.%4.%5."/>
      <w:lvlJc w:val="left"/>
      <w:pPr>
        <w:ind w:left="2148" w:hanging="1080"/>
      </w:pPr>
    </w:lvl>
    <w:lvl w:ilvl="5">
      <w:start w:val="1"/>
      <w:numFmt w:val="decimal"/>
      <w:isLgl/>
      <w:lvlText w:val="%1.%2.%3.%4.%5.%6."/>
      <w:lvlJc w:val="left"/>
      <w:pPr>
        <w:ind w:left="2508" w:hanging="1440"/>
      </w:pPr>
    </w:lvl>
    <w:lvl w:ilvl="6">
      <w:start w:val="1"/>
      <w:numFmt w:val="decimal"/>
      <w:isLgl/>
      <w:lvlText w:val="%1.%2.%3.%4.%5.%6.%7."/>
      <w:lvlJc w:val="left"/>
      <w:pPr>
        <w:ind w:left="2868" w:hanging="1800"/>
      </w:pPr>
    </w:lvl>
    <w:lvl w:ilvl="7">
      <w:start w:val="1"/>
      <w:numFmt w:val="decimal"/>
      <w:isLgl/>
      <w:lvlText w:val="%1.%2.%3.%4.%5.%6.%7.%8."/>
      <w:lvlJc w:val="left"/>
      <w:pPr>
        <w:ind w:left="2868" w:hanging="1800"/>
      </w:pPr>
    </w:lvl>
    <w:lvl w:ilvl="8">
      <w:start w:val="1"/>
      <w:numFmt w:val="decimal"/>
      <w:isLgl/>
      <w:lvlText w:val="%1.%2.%3.%4.%5.%6.%7.%8.%9."/>
      <w:lvlJc w:val="left"/>
      <w:pPr>
        <w:ind w:left="3228" w:hanging="2160"/>
      </w:pPr>
    </w:lvl>
  </w:abstractNum>
  <w:abstractNum w:abstractNumId="20">
    <w:nsid w:val="65D7305F"/>
    <w:multiLevelType w:val="multilevel"/>
    <w:tmpl w:val="64B6314E"/>
    <w:lvl w:ilvl="0">
      <w:start w:val="1"/>
      <w:numFmt w:val="decimal"/>
      <w:lvlText w:val="%1."/>
      <w:lvlJc w:val="left"/>
      <w:pPr>
        <w:ind w:left="1070" w:hanging="360"/>
      </w:pPr>
    </w:lvl>
    <w:lvl w:ilvl="1">
      <w:start w:val="2"/>
      <w:numFmt w:val="decimal"/>
      <w:isLgl/>
      <w:lvlText w:val="%1.%2."/>
      <w:lvlJc w:val="left"/>
      <w:pPr>
        <w:ind w:left="1430" w:hanging="720"/>
      </w:pPr>
    </w:lvl>
    <w:lvl w:ilvl="2">
      <w:start w:val="1"/>
      <w:numFmt w:val="decimal"/>
      <w:isLgl/>
      <w:lvlText w:val="%1.%2.%3."/>
      <w:lvlJc w:val="left"/>
      <w:pPr>
        <w:ind w:left="1430" w:hanging="720"/>
      </w:pPr>
    </w:lvl>
    <w:lvl w:ilvl="3">
      <w:start w:val="1"/>
      <w:numFmt w:val="decimal"/>
      <w:isLgl/>
      <w:lvlText w:val="%1.%2.%3.%4."/>
      <w:lvlJc w:val="left"/>
      <w:pPr>
        <w:ind w:left="1790" w:hanging="1080"/>
      </w:pPr>
    </w:lvl>
    <w:lvl w:ilvl="4">
      <w:start w:val="1"/>
      <w:numFmt w:val="decimal"/>
      <w:isLgl/>
      <w:lvlText w:val="%1.%2.%3.%4.%5."/>
      <w:lvlJc w:val="left"/>
      <w:pPr>
        <w:ind w:left="1790" w:hanging="1080"/>
      </w:pPr>
    </w:lvl>
    <w:lvl w:ilvl="5">
      <w:start w:val="1"/>
      <w:numFmt w:val="decimal"/>
      <w:isLgl/>
      <w:lvlText w:val="%1.%2.%3.%4.%5.%6."/>
      <w:lvlJc w:val="left"/>
      <w:pPr>
        <w:ind w:left="2150" w:hanging="1440"/>
      </w:pPr>
    </w:lvl>
    <w:lvl w:ilvl="6">
      <w:start w:val="1"/>
      <w:numFmt w:val="decimal"/>
      <w:isLgl/>
      <w:lvlText w:val="%1.%2.%3.%4.%5.%6.%7."/>
      <w:lvlJc w:val="left"/>
      <w:pPr>
        <w:ind w:left="2510" w:hanging="1800"/>
      </w:pPr>
    </w:lvl>
    <w:lvl w:ilvl="7">
      <w:start w:val="1"/>
      <w:numFmt w:val="decimal"/>
      <w:isLgl/>
      <w:lvlText w:val="%1.%2.%3.%4.%5.%6.%7.%8."/>
      <w:lvlJc w:val="left"/>
      <w:pPr>
        <w:ind w:left="2510" w:hanging="1800"/>
      </w:pPr>
    </w:lvl>
    <w:lvl w:ilvl="8">
      <w:start w:val="1"/>
      <w:numFmt w:val="decimal"/>
      <w:isLgl/>
      <w:lvlText w:val="%1.%2.%3.%4.%5.%6.%7.%8.%9."/>
      <w:lvlJc w:val="left"/>
      <w:pPr>
        <w:ind w:left="2870" w:hanging="2160"/>
      </w:pPr>
    </w:lvl>
  </w:abstractNum>
  <w:abstractNum w:abstractNumId="21">
    <w:nsid w:val="68AE2BE8"/>
    <w:multiLevelType w:val="hybridMultilevel"/>
    <w:tmpl w:val="E1AE87CA"/>
    <w:lvl w:ilvl="0" w:tplc="CE80B5B2">
      <w:start w:val="1"/>
      <w:numFmt w:val="decimal"/>
      <w:suff w:val="space"/>
      <w:lvlText w:val="%1."/>
      <w:lvlJc w:val="center"/>
      <w:pPr>
        <w:ind w:left="360" w:hanging="360"/>
      </w:pPr>
      <w:rPr>
        <w:rFonts w:hint="default"/>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22">
    <w:nsid w:val="68B11B88"/>
    <w:multiLevelType w:val="hybridMultilevel"/>
    <w:tmpl w:val="EEDAC480"/>
    <w:lvl w:ilvl="0" w:tplc="E2043822">
      <w:start w:val="1"/>
      <w:numFmt w:val="decimal"/>
      <w:lvlText w:val="%1."/>
      <w:lvlJc w:val="left"/>
      <w:pPr>
        <w:ind w:left="1710" w:hanging="99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23">
    <w:nsid w:val="70984E42"/>
    <w:multiLevelType w:val="hybridMultilevel"/>
    <w:tmpl w:val="EFF2B44E"/>
    <w:lvl w:ilvl="0" w:tplc="F3406FAE">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5E41027"/>
    <w:multiLevelType w:val="hybridMultilevel"/>
    <w:tmpl w:val="9446CFD2"/>
    <w:lvl w:ilvl="0" w:tplc="E238FC76">
      <w:start w:val="1"/>
      <w:numFmt w:val="decimal"/>
      <w:lvlText w:val="%1."/>
      <w:lvlJc w:val="left"/>
      <w:pPr>
        <w:ind w:left="1353"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num>
  <w:num w:numId="9">
    <w:abstractNumId w:val="11"/>
  </w:num>
  <w:num w:numId="1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21"/>
  </w:num>
  <w:num w:numId="13">
    <w:abstractNumId w:val="10"/>
  </w:num>
  <w:num w:numId="14">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14"/>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num>
  <w:num w:numId="19">
    <w:abstractNumId w:val="23"/>
  </w:num>
  <w:num w:numId="20">
    <w:abstractNumId w:val="15"/>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num>
  <w:num w:numId="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activeWritingStyle w:appName="MSWord" w:lang="ru-RU" w:vendorID="1" w:dllVersion="512" w:checkStyle="0"/>
  <w:proofState w:spelling="clean" w:grammar="clean"/>
  <w:stylePaneFormatFilter w:val="3F01"/>
  <w:defaultTabStop w:val="708"/>
  <w:autoHyphenation/>
  <w:hyphenationZone w:val="357"/>
  <w:drawingGridHorizontalSpacing w:val="140"/>
  <w:displayHorizontalDrawingGridEvery w:val="2"/>
  <w:noPunctuationKerning/>
  <w:characterSpacingControl w:val="doNotCompress"/>
  <w:hdrShapeDefaults>
    <o:shapedefaults v:ext="edit" spidmax="514049"/>
  </w:hdrShapeDefaults>
  <w:footnotePr>
    <w:footnote w:id="0"/>
    <w:footnote w:id="1"/>
  </w:footnotePr>
  <w:endnotePr>
    <w:endnote w:id="0"/>
    <w:endnote w:id="1"/>
  </w:endnotePr>
  <w:compat/>
  <w:docVars>
    <w:docVar w:name="BossProviderVariable" w:val="25_01_2006!5e8a20c1-395d-419b-a454-a716cffc5044"/>
  </w:docVars>
  <w:rsids>
    <w:rsidRoot w:val="00F425C0"/>
    <w:rsid w:val="00000206"/>
    <w:rsid w:val="00003CBF"/>
    <w:rsid w:val="00004D74"/>
    <w:rsid w:val="000066A1"/>
    <w:rsid w:val="00006D9C"/>
    <w:rsid w:val="0001052C"/>
    <w:rsid w:val="00012296"/>
    <w:rsid w:val="000124B0"/>
    <w:rsid w:val="000128EC"/>
    <w:rsid w:val="000153A4"/>
    <w:rsid w:val="00015572"/>
    <w:rsid w:val="00015FB2"/>
    <w:rsid w:val="000165BC"/>
    <w:rsid w:val="00021A5A"/>
    <w:rsid w:val="00023F47"/>
    <w:rsid w:val="000271BA"/>
    <w:rsid w:val="00030B02"/>
    <w:rsid w:val="00031794"/>
    <w:rsid w:val="00031840"/>
    <w:rsid w:val="00033DC0"/>
    <w:rsid w:val="00036B5E"/>
    <w:rsid w:val="00036F86"/>
    <w:rsid w:val="00041F76"/>
    <w:rsid w:val="0004318A"/>
    <w:rsid w:val="000433F1"/>
    <w:rsid w:val="000447A2"/>
    <w:rsid w:val="00045C90"/>
    <w:rsid w:val="000465B8"/>
    <w:rsid w:val="00046AF7"/>
    <w:rsid w:val="0005213B"/>
    <w:rsid w:val="00057117"/>
    <w:rsid w:val="00060F5D"/>
    <w:rsid w:val="00062485"/>
    <w:rsid w:val="0006267E"/>
    <w:rsid w:val="0006352D"/>
    <w:rsid w:val="00063A55"/>
    <w:rsid w:val="000640E4"/>
    <w:rsid w:val="00064398"/>
    <w:rsid w:val="000668DE"/>
    <w:rsid w:val="00067B47"/>
    <w:rsid w:val="00067C48"/>
    <w:rsid w:val="00071478"/>
    <w:rsid w:val="00073A66"/>
    <w:rsid w:val="000778D6"/>
    <w:rsid w:val="00082889"/>
    <w:rsid w:val="000830CF"/>
    <w:rsid w:val="00084124"/>
    <w:rsid w:val="00084C0C"/>
    <w:rsid w:val="0008512D"/>
    <w:rsid w:val="00087833"/>
    <w:rsid w:val="00087F93"/>
    <w:rsid w:val="00090DB9"/>
    <w:rsid w:val="00092DEF"/>
    <w:rsid w:val="00093A65"/>
    <w:rsid w:val="00094A0C"/>
    <w:rsid w:val="00094E9C"/>
    <w:rsid w:val="000A0BB5"/>
    <w:rsid w:val="000A2716"/>
    <w:rsid w:val="000A2B23"/>
    <w:rsid w:val="000A4595"/>
    <w:rsid w:val="000B012D"/>
    <w:rsid w:val="000B049C"/>
    <w:rsid w:val="000B38FF"/>
    <w:rsid w:val="000C171F"/>
    <w:rsid w:val="000C1E14"/>
    <w:rsid w:val="000C3018"/>
    <w:rsid w:val="000C4561"/>
    <w:rsid w:val="000C5273"/>
    <w:rsid w:val="000C5A99"/>
    <w:rsid w:val="000C6036"/>
    <w:rsid w:val="000C78C6"/>
    <w:rsid w:val="000D109B"/>
    <w:rsid w:val="000D219C"/>
    <w:rsid w:val="000D2A33"/>
    <w:rsid w:val="000D2EEA"/>
    <w:rsid w:val="000E063E"/>
    <w:rsid w:val="000E218F"/>
    <w:rsid w:val="000E3C86"/>
    <w:rsid w:val="000E62AB"/>
    <w:rsid w:val="000E6746"/>
    <w:rsid w:val="000E6C83"/>
    <w:rsid w:val="000F3259"/>
    <w:rsid w:val="000F3F2C"/>
    <w:rsid w:val="001002E1"/>
    <w:rsid w:val="001015CE"/>
    <w:rsid w:val="00101E06"/>
    <w:rsid w:val="0010246A"/>
    <w:rsid w:val="00102DDA"/>
    <w:rsid w:val="00103954"/>
    <w:rsid w:val="0010707C"/>
    <w:rsid w:val="0011220D"/>
    <w:rsid w:val="00117910"/>
    <w:rsid w:val="00117E19"/>
    <w:rsid w:val="00131B68"/>
    <w:rsid w:val="00133F44"/>
    <w:rsid w:val="001359AA"/>
    <w:rsid w:val="001422FC"/>
    <w:rsid w:val="00142A70"/>
    <w:rsid w:val="00143EEF"/>
    <w:rsid w:val="0014488B"/>
    <w:rsid w:val="001448CA"/>
    <w:rsid w:val="00144C10"/>
    <w:rsid w:val="001502E1"/>
    <w:rsid w:val="00150C91"/>
    <w:rsid w:val="00151B3C"/>
    <w:rsid w:val="00152A1E"/>
    <w:rsid w:val="00153090"/>
    <w:rsid w:val="00155385"/>
    <w:rsid w:val="00157C57"/>
    <w:rsid w:val="00160938"/>
    <w:rsid w:val="00161947"/>
    <w:rsid w:val="00161AD0"/>
    <w:rsid w:val="00161E58"/>
    <w:rsid w:val="00162CAF"/>
    <w:rsid w:val="001633E5"/>
    <w:rsid w:val="00164CEE"/>
    <w:rsid w:val="00164E66"/>
    <w:rsid w:val="001671DB"/>
    <w:rsid w:val="00167A9E"/>
    <w:rsid w:val="00173548"/>
    <w:rsid w:val="001741CD"/>
    <w:rsid w:val="00182B6A"/>
    <w:rsid w:val="001864FB"/>
    <w:rsid w:val="00192586"/>
    <w:rsid w:val="00193238"/>
    <w:rsid w:val="0019333A"/>
    <w:rsid w:val="00193550"/>
    <w:rsid w:val="001961BE"/>
    <w:rsid w:val="001A0137"/>
    <w:rsid w:val="001A074B"/>
    <w:rsid w:val="001A130D"/>
    <w:rsid w:val="001A2F58"/>
    <w:rsid w:val="001A2FFB"/>
    <w:rsid w:val="001A5F93"/>
    <w:rsid w:val="001A73F5"/>
    <w:rsid w:val="001B0CF8"/>
    <w:rsid w:val="001B2917"/>
    <w:rsid w:val="001B2C6C"/>
    <w:rsid w:val="001B3394"/>
    <w:rsid w:val="001B51A5"/>
    <w:rsid w:val="001B6F53"/>
    <w:rsid w:val="001C0365"/>
    <w:rsid w:val="001C0798"/>
    <w:rsid w:val="001C0B4C"/>
    <w:rsid w:val="001C14C3"/>
    <w:rsid w:val="001C17D8"/>
    <w:rsid w:val="001C203B"/>
    <w:rsid w:val="001C282D"/>
    <w:rsid w:val="001C5206"/>
    <w:rsid w:val="001C57F0"/>
    <w:rsid w:val="001C7A23"/>
    <w:rsid w:val="001D20A5"/>
    <w:rsid w:val="001D2112"/>
    <w:rsid w:val="001D3338"/>
    <w:rsid w:val="001D64E7"/>
    <w:rsid w:val="001D6E4F"/>
    <w:rsid w:val="001D741F"/>
    <w:rsid w:val="001E0D6A"/>
    <w:rsid w:val="001E1EED"/>
    <w:rsid w:val="001E3A9B"/>
    <w:rsid w:val="001E56C1"/>
    <w:rsid w:val="001E6683"/>
    <w:rsid w:val="001E6F73"/>
    <w:rsid w:val="001E7A57"/>
    <w:rsid w:val="001F1AFF"/>
    <w:rsid w:val="001F57F1"/>
    <w:rsid w:val="002006CC"/>
    <w:rsid w:val="00200D99"/>
    <w:rsid w:val="00202C09"/>
    <w:rsid w:val="002049E2"/>
    <w:rsid w:val="0020543B"/>
    <w:rsid w:val="00206D99"/>
    <w:rsid w:val="00206E05"/>
    <w:rsid w:val="002077AA"/>
    <w:rsid w:val="00207E58"/>
    <w:rsid w:val="0021455F"/>
    <w:rsid w:val="00215140"/>
    <w:rsid w:val="0022221D"/>
    <w:rsid w:val="00224837"/>
    <w:rsid w:val="00227D5E"/>
    <w:rsid w:val="00232C36"/>
    <w:rsid w:val="00233C54"/>
    <w:rsid w:val="002349B6"/>
    <w:rsid w:val="00237D49"/>
    <w:rsid w:val="00240230"/>
    <w:rsid w:val="00241888"/>
    <w:rsid w:val="00242890"/>
    <w:rsid w:val="00245C4F"/>
    <w:rsid w:val="00247EF7"/>
    <w:rsid w:val="00254921"/>
    <w:rsid w:val="00254D4D"/>
    <w:rsid w:val="00254D96"/>
    <w:rsid w:val="002563D5"/>
    <w:rsid w:val="00261AB6"/>
    <w:rsid w:val="0026216F"/>
    <w:rsid w:val="002626AD"/>
    <w:rsid w:val="002632F1"/>
    <w:rsid w:val="002637C0"/>
    <w:rsid w:val="00263ED4"/>
    <w:rsid w:val="00264AF0"/>
    <w:rsid w:val="002657EC"/>
    <w:rsid w:val="00270466"/>
    <w:rsid w:val="00271459"/>
    <w:rsid w:val="002738FE"/>
    <w:rsid w:val="00282355"/>
    <w:rsid w:val="002834EC"/>
    <w:rsid w:val="00290548"/>
    <w:rsid w:val="002954C9"/>
    <w:rsid w:val="00296ACF"/>
    <w:rsid w:val="002A0CBF"/>
    <w:rsid w:val="002A2381"/>
    <w:rsid w:val="002A264B"/>
    <w:rsid w:val="002A51A2"/>
    <w:rsid w:val="002A6D69"/>
    <w:rsid w:val="002A7193"/>
    <w:rsid w:val="002B3AA0"/>
    <w:rsid w:val="002B59BF"/>
    <w:rsid w:val="002C0F4C"/>
    <w:rsid w:val="002C147A"/>
    <w:rsid w:val="002C1DA7"/>
    <w:rsid w:val="002C4FD0"/>
    <w:rsid w:val="002C598B"/>
    <w:rsid w:val="002C6B1B"/>
    <w:rsid w:val="002C6E40"/>
    <w:rsid w:val="002C7C18"/>
    <w:rsid w:val="002D37C2"/>
    <w:rsid w:val="002D4FAC"/>
    <w:rsid w:val="002D6893"/>
    <w:rsid w:val="002D79A9"/>
    <w:rsid w:val="002D7E33"/>
    <w:rsid w:val="002E0CE1"/>
    <w:rsid w:val="002E23F7"/>
    <w:rsid w:val="002E2EFC"/>
    <w:rsid w:val="002E4597"/>
    <w:rsid w:val="002E5D98"/>
    <w:rsid w:val="002E6C54"/>
    <w:rsid w:val="002E6FDD"/>
    <w:rsid w:val="002F0201"/>
    <w:rsid w:val="002F09B5"/>
    <w:rsid w:val="002F0B5D"/>
    <w:rsid w:val="002F1727"/>
    <w:rsid w:val="002F2850"/>
    <w:rsid w:val="002F30D9"/>
    <w:rsid w:val="002F3CFF"/>
    <w:rsid w:val="002F6A75"/>
    <w:rsid w:val="002F736C"/>
    <w:rsid w:val="002F77DA"/>
    <w:rsid w:val="002F7DB7"/>
    <w:rsid w:val="003009E2"/>
    <w:rsid w:val="00300ADB"/>
    <w:rsid w:val="003017C9"/>
    <w:rsid w:val="0030479F"/>
    <w:rsid w:val="003061CF"/>
    <w:rsid w:val="00306835"/>
    <w:rsid w:val="00306C6D"/>
    <w:rsid w:val="00307D0B"/>
    <w:rsid w:val="00311283"/>
    <w:rsid w:val="00312BCD"/>
    <w:rsid w:val="0031451E"/>
    <w:rsid w:val="0031459C"/>
    <w:rsid w:val="00317A5D"/>
    <w:rsid w:val="003218C9"/>
    <w:rsid w:val="0032341D"/>
    <w:rsid w:val="00323D07"/>
    <w:rsid w:val="00323EF4"/>
    <w:rsid w:val="0032485B"/>
    <w:rsid w:val="00327666"/>
    <w:rsid w:val="003302AD"/>
    <w:rsid w:val="0033140B"/>
    <w:rsid w:val="003321C0"/>
    <w:rsid w:val="003344B7"/>
    <w:rsid w:val="00336000"/>
    <w:rsid w:val="00341A0B"/>
    <w:rsid w:val="003434A1"/>
    <w:rsid w:val="003442EE"/>
    <w:rsid w:val="00344CB0"/>
    <w:rsid w:val="00345330"/>
    <w:rsid w:val="00345A18"/>
    <w:rsid w:val="00346443"/>
    <w:rsid w:val="00347713"/>
    <w:rsid w:val="0035080F"/>
    <w:rsid w:val="00351E98"/>
    <w:rsid w:val="00352C02"/>
    <w:rsid w:val="0035657A"/>
    <w:rsid w:val="003570AB"/>
    <w:rsid w:val="00360652"/>
    <w:rsid w:val="00360CF1"/>
    <w:rsid w:val="00361B8A"/>
    <w:rsid w:val="003627BF"/>
    <w:rsid w:val="00363B64"/>
    <w:rsid w:val="00364A98"/>
    <w:rsid w:val="00367213"/>
    <w:rsid w:val="00370546"/>
    <w:rsid w:val="00371EE1"/>
    <w:rsid w:val="00372789"/>
    <w:rsid w:val="00372BB9"/>
    <w:rsid w:val="00373322"/>
    <w:rsid w:val="00375F8F"/>
    <w:rsid w:val="0038106A"/>
    <w:rsid w:val="00381CED"/>
    <w:rsid w:val="00387AD5"/>
    <w:rsid w:val="0039075F"/>
    <w:rsid w:val="00391DD1"/>
    <w:rsid w:val="00393566"/>
    <w:rsid w:val="003935B6"/>
    <w:rsid w:val="0039439F"/>
    <w:rsid w:val="00395552"/>
    <w:rsid w:val="00396906"/>
    <w:rsid w:val="00397B91"/>
    <w:rsid w:val="003A2430"/>
    <w:rsid w:val="003A56DF"/>
    <w:rsid w:val="003A7090"/>
    <w:rsid w:val="003A70EF"/>
    <w:rsid w:val="003B1C8D"/>
    <w:rsid w:val="003B33F8"/>
    <w:rsid w:val="003B398F"/>
    <w:rsid w:val="003B3B90"/>
    <w:rsid w:val="003B45E1"/>
    <w:rsid w:val="003B6815"/>
    <w:rsid w:val="003B68BC"/>
    <w:rsid w:val="003B6AB2"/>
    <w:rsid w:val="003B732A"/>
    <w:rsid w:val="003C09B3"/>
    <w:rsid w:val="003C0EEF"/>
    <w:rsid w:val="003C2DA4"/>
    <w:rsid w:val="003C3CB0"/>
    <w:rsid w:val="003C4F30"/>
    <w:rsid w:val="003C522D"/>
    <w:rsid w:val="003C618E"/>
    <w:rsid w:val="003C7766"/>
    <w:rsid w:val="003D31CA"/>
    <w:rsid w:val="003D4E37"/>
    <w:rsid w:val="003D58AF"/>
    <w:rsid w:val="003E2FE4"/>
    <w:rsid w:val="003E78E1"/>
    <w:rsid w:val="003E7C13"/>
    <w:rsid w:val="003F1567"/>
    <w:rsid w:val="003F25E9"/>
    <w:rsid w:val="003F271D"/>
    <w:rsid w:val="003F6A42"/>
    <w:rsid w:val="003F6E1F"/>
    <w:rsid w:val="003F7552"/>
    <w:rsid w:val="00400423"/>
    <w:rsid w:val="00402FAB"/>
    <w:rsid w:val="00404BF0"/>
    <w:rsid w:val="00404DE7"/>
    <w:rsid w:val="00407DB1"/>
    <w:rsid w:val="00411587"/>
    <w:rsid w:val="0041649D"/>
    <w:rsid w:val="00417351"/>
    <w:rsid w:val="00420527"/>
    <w:rsid w:val="0042155D"/>
    <w:rsid w:val="004228E7"/>
    <w:rsid w:val="00423EF4"/>
    <w:rsid w:val="00427AE7"/>
    <w:rsid w:val="0043057D"/>
    <w:rsid w:val="004331AA"/>
    <w:rsid w:val="004335D3"/>
    <w:rsid w:val="004341C4"/>
    <w:rsid w:val="00434373"/>
    <w:rsid w:val="00436773"/>
    <w:rsid w:val="00436F7F"/>
    <w:rsid w:val="00444A6E"/>
    <w:rsid w:val="00445046"/>
    <w:rsid w:val="00452C3B"/>
    <w:rsid w:val="00453459"/>
    <w:rsid w:val="004574BE"/>
    <w:rsid w:val="00463A57"/>
    <w:rsid w:val="004702B8"/>
    <w:rsid w:val="00471C09"/>
    <w:rsid w:val="00477A6B"/>
    <w:rsid w:val="00482485"/>
    <w:rsid w:val="00482AF2"/>
    <w:rsid w:val="00482E2F"/>
    <w:rsid w:val="004830DE"/>
    <w:rsid w:val="00483357"/>
    <w:rsid w:val="004845F6"/>
    <w:rsid w:val="004850C3"/>
    <w:rsid w:val="004858B2"/>
    <w:rsid w:val="004908D7"/>
    <w:rsid w:val="00491414"/>
    <w:rsid w:val="00491742"/>
    <w:rsid w:val="0049352B"/>
    <w:rsid w:val="00493787"/>
    <w:rsid w:val="00494924"/>
    <w:rsid w:val="004969CF"/>
    <w:rsid w:val="004A018E"/>
    <w:rsid w:val="004A0A40"/>
    <w:rsid w:val="004A0EB6"/>
    <w:rsid w:val="004A103E"/>
    <w:rsid w:val="004A35A8"/>
    <w:rsid w:val="004A3C56"/>
    <w:rsid w:val="004A3C75"/>
    <w:rsid w:val="004A4342"/>
    <w:rsid w:val="004B0797"/>
    <w:rsid w:val="004B09F4"/>
    <w:rsid w:val="004B64F4"/>
    <w:rsid w:val="004B676E"/>
    <w:rsid w:val="004B6EA1"/>
    <w:rsid w:val="004C04FE"/>
    <w:rsid w:val="004C1FD7"/>
    <w:rsid w:val="004C3FFA"/>
    <w:rsid w:val="004C4852"/>
    <w:rsid w:val="004C562F"/>
    <w:rsid w:val="004C6160"/>
    <w:rsid w:val="004C6834"/>
    <w:rsid w:val="004C6881"/>
    <w:rsid w:val="004C6D8F"/>
    <w:rsid w:val="004D0A7B"/>
    <w:rsid w:val="004D0ED5"/>
    <w:rsid w:val="004D26C8"/>
    <w:rsid w:val="004D44AE"/>
    <w:rsid w:val="004D4587"/>
    <w:rsid w:val="004D7118"/>
    <w:rsid w:val="004E09FC"/>
    <w:rsid w:val="004E10CB"/>
    <w:rsid w:val="004E2031"/>
    <w:rsid w:val="004E25D4"/>
    <w:rsid w:val="004E2685"/>
    <w:rsid w:val="004E3282"/>
    <w:rsid w:val="004E4E76"/>
    <w:rsid w:val="004E7835"/>
    <w:rsid w:val="004F11A1"/>
    <w:rsid w:val="004F18A3"/>
    <w:rsid w:val="004F1917"/>
    <w:rsid w:val="004F3261"/>
    <w:rsid w:val="00505294"/>
    <w:rsid w:val="00505DC5"/>
    <w:rsid w:val="00506547"/>
    <w:rsid w:val="005109E4"/>
    <w:rsid w:val="00512160"/>
    <w:rsid w:val="005124B2"/>
    <w:rsid w:val="00513784"/>
    <w:rsid w:val="00514B32"/>
    <w:rsid w:val="00515343"/>
    <w:rsid w:val="00517022"/>
    <w:rsid w:val="00517956"/>
    <w:rsid w:val="0052041A"/>
    <w:rsid w:val="00520A7F"/>
    <w:rsid w:val="00523E2E"/>
    <w:rsid w:val="00525F8B"/>
    <w:rsid w:val="00526DEA"/>
    <w:rsid w:val="00527640"/>
    <w:rsid w:val="00527CF4"/>
    <w:rsid w:val="00530B64"/>
    <w:rsid w:val="00532472"/>
    <w:rsid w:val="0053265B"/>
    <w:rsid w:val="005337E5"/>
    <w:rsid w:val="005349D0"/>
    <w:rsid w:val="0053585F"/>
    <w:rsid w:val="0053605E"/>
    <w:rsid w:val="005404DD"/>
    <w:rsid w:val="00541C89"/>
    <w:rsid w:val="00542309"/>
    <w:rsid w:val="00544BDE"/>
    <w:rsid w:val="005455B1"/>
    <w:rsid w:val="005504B1"/>
    <w:rsid w:val="005522F7"/>
    <w:rsid w:val="005565AA"/>
    <w:rsid w:val="00556C2A"/>
    <w:rsid w:val="00557039"/>
    <w:rsid w:val="0055747B"/>
    <w:rsid w:val="00560ED7"/>
    <w:rsid w:val="0056111E"/>
    <w:rsid w:val="00562798"/>
    <w:rsid w:val="00563E9F"/>
    <w:rsid w:val="0057411D"/>
    <w:rsid w:val="00575C02"/>
    <w:rsid w:val="00577E6F"/>
    <w:rsid w:val="0058272B"/>
    <w:rsid w:val="00585DB8"/>
    <w:rsid w:val="005869E2"/>
    <w:rsid w:val="00587AE8"/>
    <w:rsid w:val="00590D83"/>
    <w:rsid w:val="0059101C"/>
    <w:rsid w:val="00593398"/>
    <w:rsid w:val="005948D2"/>
    <w:rsid w:val="005A4F56"/>
    <w:rsid w:val="005A6E81"/>
    <w:rsid w:val="005A6EF7"/>
    <w:rsid w:val="005A7075"/>
    <w:rsid w:val="005A77C5"/>
    <w:rsid w:val="005B2AC8"/>
    <w:rsid w:val="005B3237"/>
    <w:rsid w:val="005B36DB"/>
    <w:rsid w:val="005B5532"/>
    <w:rsid w:val="005C2152"/>
    <w:rsid w:val="005C34BC"/>
    <w:rsid w:val="005C40B7"/>
    <w:rsid w:val="005C6DA8"/>
    <w:rsid w:val="005C7ADD"/>
    <w:rsid w:val="005D0B71"/>
    <w:rsid w:val="005D44A4"/>
    <w:rsid w:val="005D55E6"/>
    <w:rsid w:val="005D62A0"/>
    <w:rsid w:val="005D7659"/>
    <w:rsid w:val="005E1675"/>
    <w:rsid w:val="005E2FF8"/>
    <w:rsid w:val="005E34D9"/>
    <w:rsid w:val="005E796E"/>
    <w:rsid w:val="005F00C1"/>
    <w:rsid w:val="005F0A35"/>
    <w:rsid w:val="005F183E"/>
    <w:rsid w:val="005F2122"/>
    <w:rsid w:val="005F4916"/>
    <w:rsid w:val="006053BD"/>
    <w:rsid w:val="006053D4"/>
    <w:rsid w:val="00605F26"/>
    <w:rsid w:val="00605F3A"/>
    <w:rsid w:val="00607CD5"/>
    <w:rsid w:val="00612427"/>
    <w:rsid w:val="006136B2"/>
    <w:rsid w:val="00615144"/>
    <w:rsid w:val="0062029D"/>
    <w:rsid w:val="0062178F"/>
    <w:rsid w:val="00622AB0"/>
    <w:rsid w:val="00623C38"/>
    <w:rsid w:val="006241D5"/>
    <w:rsid w:val="00625CA7"/>
    <w:rsid w:val="00625DE8"/>
    <w:rsid w:val="00627AAC"/>
    <w:rsid w:val="00633181"/>
    <w:rsid w:val="00640DF0"/>
    <w:rsid w:val="00641132"/>
    <w:rsid w:val="00641392"/>
    <w:rsid w:val="0064199D"/>
    <w:rsid w:val="00644E14"/>
    <w:rsid w:val="0064664F"/>
    <w:rsid w:val="006468C2"/>
    <w:rsid w:val="00646C73"/>
    <w:rsid w:val="00647FB7"/>
    <w:rsid w:val="006507EE"/>
    <w:rsid w:val="00650C54"/>
    <w:rsid w:val="00652032"/>
    <w:rsid w:val="0065305B"/>
    <w:rsid w:val="00653A52"/>
    <w:rsid w:val="00660380"/>
    <w:rsid w:val="006615A0"/>
    <w:rsid w:val="0066380A"/>
    <w:rsid w:val="006669AF"/>
    <w:rsid w:val="006678C3"/>
    <w:rsid w:val="00671428"/>
    <w:rsid w:val="00672D4D"/>
    <w:rsid w:val="006734D7"/>
    <w:rsid w:val="0067542F"/>
    <w:rsid w:val="0067645C"/>
    <w:rsid w:val="00676B9E"/>
    <w:rsid w:val="00676DDC"/>
    <w:rsid w:val="006809FA"/>
    <w:rsid w:val="00681FE6"/>
    <w:rsid w:val="006828E8"/>
    <w:rsid w:val="00682FE5"/>
    <w:rsid w:val="00683BEC"/>
    <w:rsid w:val="0068441D"/>
    <w:rsid w:val="00690274"/>
    <w:rsid w:val="0069320D"/>
    <w:rsid w:val="006936A2"/>
    <w:rsid w:val="00693DE3"/>
    <w:rsid w:val="00697591"/>
    <w:rsid w:val="006A3C6E"/>
    <w:rsid w:val="006A414C"/>
    <w:rsid w:val="006B00EB"/>
    <w:rsid w:val="006B0158"/>
    <w:rsid w:val="006B1624"/>
    <w:rsid w:val="006B2298"/>
    <w:rsid w:val="006B3B15"/>
    <w:rsid w:val="006B4299"/>
    <w:rsid w:val="006B57B3"/>
    <w:rsid w:val="006C08A3"/>
    <w:rsid w:val="006C1EAF"/>
    <w:rsid w:val="006C2040"/>
    <w:rsid w:val="006C2242"/>
    <w:rsid w:val="006C2B35"/>
    <w:rsid w:val="006C399E"/>
    <w:rsid w:val="006C5511"/>
    <w:rsid w:val="006D0637"/>
    <w:rsid w:val="006D717C"/>
    <w:rsid w:val="006E12DC"/>
    <w:rsid w:val="006E1B1F"/>
    <w:rsid w:val="006E2F27"/>
    <w:rsid w:val="006E4FEC"/>
    <w:rsid w:val="006E78BE"/>
    <w:rsid w:val="006F0830"/>
    <w:rsid w:val="006F0858"/>
    <w:rsid w:val="006F20FF"/>
    <w:rsid w:val="006F249D"/>
    <w:rsid w:val="006F3985"/>
    <w:rsid w:val="006F3B6B"/>
    <w:rsid w:val="006F3FB5"/>
    <w:rsid w:val="006F4CFD"/>
    <w:rsid w:val="006F6CC9"/>
    <w:rsid w:val="006F7C16"/>
    <w:rsid w:val="006F7E0B"/>
    <w:rsid w:val="0070292E"/>
    <w:rsid w:val="00702F69"/>
    <w:rsid w:val="00702FA4"/>
    <w:rsid w:val="007046D0"/>
    <w:rsid w:val="007063BA"/>
    <w:rsid w:val="00706437"/>
    <w:rsid w:val="00707011"/>
    <w:rsid w:val="007071B3"/>
    <w:rsid w:val="00712FE7"/>
    <w:rsid w:val="0071392A"/>
    <w:rsid w:val="00717CC0"/>
    <w:rsid w:val="0072121B"/>
    <w:rsid w:val="00721326"/>
    <w:rsid w:val="007231A4"/>
    <w:rsid w:val="007239A3"/>
    <w:rsid w:val="007240BE"/>
    <w:rsid w:val="007256B2"/>
    <w:rsid w:val="007261D6"/>
    <w:rsid w:val="00726354"/>
    <w:rsid w:val="00733BC2"/>
    <w:rsid w:val="007344BF"/>
    <w:rsid w:val="00735272"/>
    <w:rsid w:val="0073620C"/>
    <w:rsid w:val="00737C60"/>
    <w:rsid w:val="00737D85"/>
    <w:rsid w:val="00741EA5"/>
    <w:rsid w:val="007471EC"/>
    <w:rsid w:val="007507F8"/>
    <w:rsid w:val="007516EF"/>
    <w:rsid w:val="00752EB7"/>
    <w:rsid w:val="00754261"/>
    <w:rsid w:val="00755166"/>
    <w:rsid w:val="007602EC"/>
    <w:rsid w:val="007633B3"/>
    <w:rsid w:val="0076614E"/>
    <w:rsid w:val="00767A3B"/>
    <w:rsid w:val="00767AEB"/>
    <w:rsid w:val="00771397"/>
    <w:rsid w:val="007718D2"/>
    <w:rsid w:val="00772A3E"/>
    <w:rsid w:val="00780B03"/>
    <w:rsid w:val="007821FA"/>
    <w:rsid w:val="007853A2"/>
    <w:rsid w:val="00787438"/>
    <w:rsid w:val="00787988"/>
    <w:rsid w:val="00791F1E"/>
    <w:rsid w:val="0079273F"/>
    <w:rsid w:val="00792AC7"/>
    <w:rsid w:val="00795DFB"/>
    <w:rsid w:val="00797720"/>
    <w:rsid w:val="007A03F2"/>
    <w:rsid w:val="007A1EA5"/>
    <w:rsid w:val="007A4440"/>
    <w:rsid w:val="007A6052"/>
    <w:rsid w:val="007A66DA"/>
    <w:rsid w:val="007A67E6"/>
    <w:rsid w:val="007B179A"/>
    <w:rsid w:val="007B2F2D"/>
    <w:rsid w:val="007B4BC7"/>
    <w:rsid w:val="007B785C"/>
    <w:rsid w:val="007C3A9B"/>
    <w:rsid w:val="007C4EDF"/>
    <w:rsid w:val="007C6C55"/>
    <w:rsid w:val="007C7065"/>
    <w:rsid w:val="007D1585"/>
    <w:rsid w:val="007D1AAF"/>
    <w:rsid w:val="007D1C24"/>
    <w:rsid w:val="007D28E8"/>
    <w:rsid w:val="007D31DE"/>
    <w:rsid w:val="007D4BCE"/>
    <w:rsid w:val="007D4D49"/>
    <w:rsid w:val="007D7475"/>
    <w:rsid w:val="007D7795"/>
    <w:rsid w:val="007D7B6F"/>
    <w:rsid w:val="007E102E"/>
    <w:rsid w:val="007E227F"/>
    <w:rsid w:val="007E2B97"/>
    <w:rsid w:val="007E366B"/>
    <w:rsid w:val="007E4F0E"/>
    <w:rsid w:val="007E634E"/>
    <w:rsid w:val="007E6C48"/>
    <w:rsid w:val="007E7BF5"/>
    <w:rsid w:val="007F1C5A"/>
    <w:rsid w:val="007F21D8"/>
    <w:rsid w:val="007F313A"/>
    <w:rsid w:val="007F6DF0"/>
    <w:rsid w:val="007F6F3C"/>
    <w:rsid w:val="007F7CDD"/>
    <w:rsid w:val="008003A7"/>
    <w:rsid w:val="00802567"/>
    <w:rsid w:val="00804320"/>
    <w:rsid w:val="00806DB6"/>
    <w:rsid w:val="00806E8D"/>
    <w:rsid w:val="00807B4B"/>
    <w:rsid w:val="008104DB"/>
    <w:rsid w:val="00814523"/>
    <w:rsid w:val="0081753C"/>
    <w:rsid w:val="008179DE"/>
    <w:rsid w:val="00820702"/>
    <w:rsid w:val="008210A8"/>
    <w:rsid w:val="00821101"/>
    <w:rsid w:val="00823BE0"/>
    <w:rsid w:val="008249AF"/>
    <w:rsid w:val="008265B7"/>
    <w:rsid w:val="008266F0"/>
    <w:rsid w:val="00827ECD"/>
    <w:rsid w:val="00831AE9"/>
    <w:rsid w:val="00833B31"/>
    <w:rsid w:val="008351FF"/>
    <w:rsid w:val="0084025E"/>
    <w:rsid w:val="00841375"/>
    <w:rsid w:val="008418DC"/>
    <w:rsid w:val="00842861"/>
    <w:rsid w:val="00842EC6"/>
    <w:rsid w:val="00843710"/>
    <w:rsid w:val="00850A14"/>
    <w:rsid w:val="008515C7"/>
    <w:rsid w:val="008528DE"/>
    <w:rsid w:val="008538C1"/>
    <w:rsid w:val="00854A9B"/>
    <w:rsid w:val="00854D10"/>
    <w:rsid w:val="0085654A"/>
    <w:rsid w:val="008616CA"/>
    <w:rsid w:val="008617DE"/>
    <w:rsid w:val="00861918"/>
    <w:rsid w:val="008643E1"/>
    <w:rsid w:val="0087138D"/>
    <w:rsid w:val="00872BE2"/>
    <w:rsid w:val="00874D4E"/>
    <w:rsid w:val="00882385"/>
    <w:rsid w:val="00884AA2"/>
    <w:rsid w:val="0088680A"/>
    <w:rsid w:val="00891781"/>
    <w:rsid w:val="00892485"/>
    <w:rsid w:val="00892D96"/>
    <w:rsid w:val="008A34CD"/>
    <w:rsid w:val="008B1B97"/>
    <w:rsid w:val="008B4AA5"/>
    <w:rsid w:val="008B5738"/>
    <w:rsid w:val="008C0544"/>
    <w:rsid w:val="008C20A1"/>
    <w:rsid w:val="008C422B"/>
    <w:rsid w:val="008C7F06"/>
    <w:rsid w:val="008D100F"/>
    <w:rsid w:val="008D395F"/>
    <w:rsid w:val="008D3DED"/>
    <w:rsid w:val="008D54CF"/>
    <w:rsid w:val="008D5E55"/>
    <w:rsid w:val="008D706B"/>
    <w:rsid w:val="008D7B0D"/>
    <w:rsid w:val="008E3C85"/>
    <w:rsid w:val="008E5BA8"/>
    <w:rsid w:val="008E5F30"/>
    <w:rsid w:val="008E5F73"/>
    <w:rsid w:val="008E7707"/>
    <w:rsid w:val="008F0225"/>
    <w:rsid w:val="008F310E"/>
    <w:rsid w:val="008F336F"/>
    <w:rsid w:val="008F69BA"/>
    <w:rsid w:val="00901539"/>
    <w:rsid w:val="00905C1F"/>
    <w:rsid w:val="00906C9D"/>
    <w:rsid w:val="00911B2C"/>
    <w:rsid w:val="00914C02"/>
    <w:rsid w:val="00915267"/>
    <w:rsid w:val="009158C3"/>
    <w:rsid w:val="009169FC"/>
    <w:rsid w:val="009219AE"/>
    <w:rsid w:val="00924955"/>
    <w:rsid w:val="00932743"/>
    <w:rsid w:val="00932A0E"/>
    <w:rsid w:val="00934157"/>
    <w:rsid w:val="0093709D"/>
    <w:rsid w:val="00940023"/>
    <w:rsid w:val="009415F1"/>
    <w:rsid w:val="00943E10"/>
    <w:rsid w:val="009446E5"/>
    <w:rsid w:val="00946017"/>
    <w:rsid w:val="00946E93"/>
    <w:rsid w:val="0094790A"/>
    <w:rsid w:val="00947F25"/>
    <w:rsid w:val="00950359"/>
    <w:rsid w:val="00953022"/>
    <w:rsid w:val="00954999"/>
    <w:rsid w:val="009556C2"/>
    <w:rsid w:val="00955C74"/>
    <w:rsid w:val="00957A9B"/>
    <w:rsid w:val="00957E88"/>
    <w:rsid w:val="00960F1F"/>
    <w:rsid w:val="00963B3C"/>
    <w:rsid w:val="009640EA"/>
    <w:rsid w:val="009643E7"/>
    <w:rsid w:val="0096531B"/>
    <w:rsid w:val="00966571"/>
    <w:rsid w:val="0096771E"/>
    <w:rsid w:val="00973AA3"/>
    <w:rsid w:val="0097679A"/>
    <w:rsid w:val="00983F5E"/>
    <w:rsid w:val="00984F17"/>
    <w:rsid w:val="00986A2F"/>
    <w:rsid w:val="00993845"/>
    <w:rsid w:val="00997BC5"/>
    <w:rsid w:val="009A0EE9"/>
    <w:rsid w:val="009A13C1"/>
    <w:rsid w:val="009A3300"/>
    <w:rsid w:val="009A4F8F"/>
    <w:rsid w:val="009A603F"/>
    <w:rsid w:val="009A7BB0"/>
    <w:rsid w:val="009B1339"/>
    <w:rsid w:val="009B5522"/>
    <w:rsid w:val="009B7C66"/>
    <w:rsid w:val="009C0BBB"/>
    <w:rsid w:val="009C23A1"/>
    <w:rsid w:val="009C3458"/>
    <w:rsid w:val="009C4CFA"/>
    <w:rsid w:val="009C55C9"/>
    <w:rsid w:val="009C6F7C"/>
    <w:rsid w:val="009D0146"/>
    <w:rsid w:val="009D116D"/>
    <w:rsid w:val="009D14F8"/>
    <w:rsid w:val="009D1D12"/>
    <w:rsid w:val="009D4C63"/>
    <w:rsid w:val="009D7851"/>
    <w:rsid w:val="009D7D59"/>
    <w:rsid w:val="009E1033"/>
    <w:rsid w:val="009E26E0"/>
    <w:rsid w:val="009E4687"/>
    <w:rsid w:val="009E5DB6"/>
    <w:rsid w:val="009E5FE5"/>
    <w:rsid w:val="009E60E5"/>
    <w:rsid w:val="009E622C"/>
    <w:rsid w:val="009E674B"/>
    <w:rsid w:val="009E6FC4"/>
    <w:rsid w:val="009F0FDC"/>
    <w:rsid w:val="009F133B"/>
    <w:rsid w:val="009F1AED"/>
    <w:rsid w:val="009F2AD2"/>
    <w:rsid w:val="009F2FDC"/>
    <w:rsid w:val="009F6037"/>
    <w:rsid w:val="009F7226"/>
    <w:rsid w:val="00A00128"/>
    <w:rsid w:val="00A015FC"/>
    <w:rsid w:val="00A11A99"/>
    <w:rsid w:val="00A12BF1"/>
    <w:rsid w:val="00A1406D"/>
    <w:rsid w:val="00A208BC"/>
    <w:rsid w:val="00A222CB"/>
    <w:rsid w:val="00A244A2"/>
    <w:rsid w:val="00A24BDF"/>
    <w:rsid w:val="00A25550"/>
    <w:rsid w:val="00A25BC2"/>
    <w:rsid w:val="00A268DF"/>
    <w:rsid w:val="00A278F5"/>
    <w:rsid w:val="00A30114"/>
    <w:rsid w:val="00A310BE"/>
    <w:rsid w:val="00A31123"/>
    <w:rsid w:val="00A3524B"/>
    <w:rsid w:val="00A356DC"/>
    <w:rsid w:val="00A35EBF"/>
    <w:rsid w:val="00A3613A"/>
    <w:rsid w:val="00A41600"/>
    <w:rsid w:val="00A439E2"/>
    <w:rsid w:val="00A458B1"/>
    <w:rsid w:val="00A47AB3"/>
    <w:rsid w:val="00A53ADE"/>
    <w:rsid w:val="00A5593A"/>
    <w:rsid w:val="00A55C85"/>
    <w:rsid w:val="00A56D4C"/>
    <w:rsid w:val="00A57E59"/>
    <w:rsid w:val="00A60552"/>
    <w:rsid w:val="00A62239"/>
    <w:rsid w:val="00A64C58"/>
    <w:rsid w:val="00A64D13"/>
    <w:rsid w:val="00A67490"/>
    <w:rsid w:val="00A67623"/>
    <w:rsid w:val="00A72E9C"/>
    <w:rsid w:val="00A7409D"/>
    <w:rsid w:val="00A74546"/>
    <w:rsid w:val="00A7508E"/>
    <w:rsid w:val="00A75AA5"/>
    <w:rsid w:val="00A77E09"/>
    <w:rsid w:val="00A82D7A"/>
    <w:rsid w:val="00A82F33"/>
    <w:rsid w:val="00A84D1B"/>
    <w:rsid w:val="00A86760"/>
    <w:rsid w:val="00A90113"/>
    <w:rsid w:val="00A93620"/>
    <w:rsid w:val="00A95CDE"/>
    <w:rsid w:val="00A96F65"/>
    <w:rsid w:val="00AA020F"/>
    <w:rsid w:val="00AA1323"/>
    <w:rsid w:val="00AA1DFE"/>
    <w:rsid w:val="00AA53BE"/>
    <w:rsid w:val="00AA6A16"/>
    <w:rsid w:val="00AA7581"/>
    <w:rsid w:val="00AA7CFB"/>
    <w:rsid w:val="00AB03EC"/>
    <w:rsid w:val="00AB2683"/>
    <w:rsid w:val="00AB5C02"/>
    <w:rsid w:val="00AB769B"/>
    <w:rsid w:val="00AC2DB9"/>
    <w:rsid w:val="00AC356A"/>
    <w:rsid w:val="00AC5672"/>
    <w:rsid w:val="00AC7F36"/>
    <w:rsid w:val="00AD1C22"/>
    <w:rsid w:val="00AD28E1"/>
    <w:rsid w:val="00AD2DB3"/>
    <w:rsid w:val="00AD3722"/>
    <w:rsid w:val="00AD4B14"/>
    <w:rsid w:val="00AD4DDE"/>
    <w:rsid w:val="00AD5C17"/>
    <w:rsid w:val="00AD6CAC"/>
    <w:rsid w:val="00AD7610"/>
    <w:rsid w:val="00AD79ED"/>
    <w:rsid w:val="00AE05A7"/>
    <w:rsid w:val="00AE162C"/>
    <w:rsid w:val="00AE278F"/>
    <w:rsid w:val="00AE2899"/>
    <w:rsid w:val="00AE39FB"/>
    <w:rsid w:val="00AE3C5A"/>
    <w:rsid w:val="00AE408C"/>
    <w:rsid w:val="00AE46B7"/>
    <w:rsid w:val="00AE4F36"/>
    <w:rsid w:val="00AE67D8"/>
    <w:rsid w:val="00AE6CD9"/>
    <w:rsid w:val="00AF0323"/>
    <w:rsid w:val="00AF08F4"/>
    <w:rsid w:val="00AF0F15"/>
    <w:rsid w:val="00AF21B1"/>
    <w:rsid w:val="00AF2C49"/>
    <w:rsid w:val="00AF5AFE"/>
    <w:rsid w:val="00AF77F3"/>
    <w:rsid w:val="00B00558"/>
    <w:rsid w:val="00B00AB0"/>
    <w:rsid w:val="00B01CD7"/>
    <w:rsid w:val="00B0430A"/>
    <w:rsid w:val="00B04DDE"/>
    <w:rsid w:val="00B06A15"/>
    <w:rsid w:val="00B075A4"/>
    <w:rsid w:val="00B07D5F"/>
    <w:rsid w:val="00B1002D"/>
    <w:rsid w:val="00B10602"/>
    <w:rsid w:val="00B109CC"/>
    <w:rsid w:val="00B10BB3"/>
    <w:rsid w:val="00B1219A"/>
    <w:rsid w:val="00B1490E"/>
    <w:rsid w:val="00B15591"/>
    <w:rsid w:val="00B16917"/>
    <w:rsid w:val="00B172C1"/>
    <w:rsid w:val="00B206EA"/>
    <w:rsid w:val="00B232F0"/>
    <w:rsid w:val="00B23CED"/>
    <w:rsid w:val="00B30B4C"/>
    <w:rsid w:val="00B339F1"/>
    <w:rsid w:val="00B33CF4"/>
    <w:rsid w:val="00B3447F"/>
    <w:rsid w:val="00B37063"/>
    <w:rsid w:val="00B41A6F"/>
    <w:rsid w:val="00B44254"/>
    <w:rsid w:val="00B44779"/>
    <w:rsid w:val="00B45BA5"/>
    <w:rsid w:val="00B45CB6"/>
    <w:rsid w:val="00B47E9D"/>
    <w:rsid w:val="00B516A3"/>
    <w:rsid w:val="00B52303"/>
    <w:rsid w:val="00B56A04"/>
    <w:rsid w:val="00B60BDB"/>
    <w:rsid w:val="00B60EB3"/>
    <w:rsid w:val="00B6449A"/>
    <w:rsid w:val="00B65845"/>
    <w:rsid w:val="00B66923"/>
    <w:rsid w:val="00B7165E"/>
    <w:rsid w:val="00B73852"/>
    <w:rsid w:val="00B86C0A"/>
    <w:rsid w:val="00B87595"/>
    <w:rsid w:val="00B92159"/>
    <w:rsid w:val="00B9430A"/>
    <w:rsid w:val="00B97729"/>
    <w:rsid w:val="00BA2D82"/>
    <w:rsid w:val="00BA33EB"/>
    <w:rsid w:val="00BA4165"/>
    <w:rsid w:val="00BA438C"/>
    <w:rsid w:val="00BA4944"/>
    <w:rsid w:val="00BA616A"/>
    <w:rsid w:val="00BA7F22"/>
    <w:rsid w:val="00BB2131"/>
    <w:rsid w:val="00BB47B0"/>
    <w:rsid w:val="00BB496F"/>
    <w:rsid w:val="00BB6C61"/>
    <w:rsid w:val="00BB787A"/>
    <w:rsid w:val="00BC1C5A"/>
    <w:rsid w:val="00BC1E33"/>
    <w:rsid w:val="00BD16C6"/>
    <w:rsid w:val="00BD1718"/>
    <w:rsid w:val="00BD17EE"/>
    <w:rsid w:val="00BD4EED"/>
    <w:rsid w:val="00BD7420"/>
    <w:rsid w:val="00BD7D65"/>
    <w:rsid w:val="00BE05AC"/>
    <w:rsid w:val="00BE110E"/>
    <w:rsid w:val="00BE2145"/>
    <w:rsid w:val="00BE2866"/>
    <w:rsid w:val="00BE3047"/>
    <w:rsid w:val="00BE3085"/>
    <w:rsid w:val="00BE36E8"/>
    <w:rsid w:val="00BE7D0B"/>
    <w:rsid w:val="00BF05EA"/>
    <w:rsid w:val="00BF1C1A"/>
    <w:rsid w:val="00BF29F5"/>
    <w:rsid w:val="00BF3055"/>
    <w:rsid w:val="00BF4C29"/>
    <w:rsid w:val="00C00870"/>
    <w:rsid w:val="00C01321"/>
    <w:rsid w:val="00C0174A"/>
    <w:rsid w:val="00C02A73"/>
    <w:rsid w:val="00C0312C"/>
    <w:rsid w:val="00C04FE9"/>
    <w:rsid w:val="00C0680F"/>
    <w:rsid w:val="00C06E07"/>
    <w:rsid w:val="00C0721E"/>
    <w:rsid w:val="00C0745F"/>
    <w:rsid w:val="00C119C9"/>
    <w:rsid w:val="00C12DD6"/>
    <w:rsid w:val="00C15733"/>
    <w:rsid w:val="00C22DA9"/>
    <w:rsid w:val="00C2323E"/>
    <w:rsid w:val="00C25104"/>
    <w:rsid w:val="00C27096"/>
    <w:rsid w:val="00C31DBE"/>
    <w:rsid w:val="00C32104"/>
    <w:rsid w:val="00C332CD"/>
    <w:rsid w:val="00C33BFF"/>
    <w:rsid w:val="00C4055D"/>
    <w:rsid w:val="00C45B46"/>
    <w:rsid w:val="00C479BF"/>
    <w:rsid w:val="00C50073"/>
    <w:rsid w:val="00C5097B"/>
    <w:rsid w:val="00C57BE4"/>
    <w:rsid w:val="00C57D6C"/>
    <w:rsid w:val="00C57E1E"/>
    <w:rsid w:val="00C6072A"/>
    <w:rsid w:val="00C6189E"/>
    <w:rsid w:val="00C6229B"/>
    <w:rsid w:val="00C62F70"/>
    <w:rsid w:val="00C70803"/>
    <w:rsid w:val="00C7380B"/>
    <w:rsid w:val="00C741FB"/>
    <w:rsid w:val="00C75A2A"/>
    <w:rsid w:val="00C769BD"/>
    <w:rsid w:val="00C85E2E"/>
    <w:rsid w:val="00C8656D"/>
    <w:rsid w:val="00C866C8"/>
    <w:rsid w:val="00C87AEC"/>
    <w:rsid w:val="00C87B05"/>
    <w:rsid w:val="00C87C9E"/>
    <w:rsid w:val="00C933DA"/>
    <w:rsid w:val="00C94021"/>
    <w:rsid w:val="00C95972"/>
    <w:rsid w:val="00C95B87"/>
    <w:rsid w:val="00C95D51"/>
    <w:rsid w:val="00C96D14"/>
    <w:rsid w:val="00CA23DE"/>
    <w:rsid w:val="00CA380B"/>
    <w:rsid w:val="00CA7790"/>
    <w:rsid w:val="00CB13A6"/>
    <w:rsid w:val="00CB714C"/>
    <w:rsid w:val="00CC18F5"/>
    <w:rsid w:val="00CC1F9C"/>
    <w:rsid w:val="00CC22AD"/>
    <w:rsid w:val="00CC29B7"/>
    <w:rsid w:val="00CC6D13"/>
    <w:rsid w:val="00CC73C4"/>
    <w:rsid w:val="00CC76DA"/>
    <w:rsid w:val="00CD2F70"/>
    <w:rsid w:val="00CD35E3"/>
    <w:rsid w:val="00CD5D05"/>
    <w:rsid w:val="00CD63CE"/>
    <w:rsid w:val="00CD6C0E"/>
    <w:rsid w:val="00CD6F28"/>
    <w:rsid w:val="00CD737A"/>
    <w:rsid w:val="00CE0559"/>
    <w:rsid w:val="00CE0D9B"/>
    <w:rsid w:val="00CE17B7"/>
    <w:rsid w:val="00CE1AC7"/>
    <w:rsid w:val="00CE271F"/>
    <w:rsid w:val="00CE2F9B"/>
    <w:rsid w:val="00CE3B0A"/>
    <w:rsid w:val="00CE688D"/>
    <w:rsid w:val="00CE6D3F"/>
    <w:rsid w:val="00CE765A"/>
    <w:rsid w:val="00CF1DE1"/>
    <w:rsid w:val="00CF1EE8"/>
    <w:rsid w:val="00CF278F"/>
    <w:rsid w:val="00CF37A3"/>
    <w:rsid w:val="00CF3C0C"/>
    <w:rsid w:val="00CF3F72"/>
    <w:rsid w:val="00CF4146"/>
    <w:rsid w:val="00CF64BE"/>
    <w:rsid w:val="00CF673F"/>
    <w:rsid w:val="00CF7E4B"/>
    <w:rsid w:val="00D00174"/>
    <w:rsid w:val="00D034E5"/>
    <w:rsid w:val="00D03E76"/>
    <w:rsid w:val="00D06FB0"/>
    <w:rsid w:val="00D12878"/>
    <w:rsid w:val="00D13570"/>
    <w:rsid w:val="00D1466A"/>
    <w:rsid w:val="00D15F89"/>
    <w:rsid w:val="00D17D1F"/>
    <w:rsid w:val="00D21AF6"/>
    <w:rsid w:val="00D23F6D"/>
    <w:rsid w:val="00D27DE9"/>
    <w:rsid w:val="00D3034A"/>
    <w:rsid w:val="00D3171C"/>
    <w:rsid w:val="00D31D5F"/>
    <w:rsid w:val="00D3321F"/>
    <w:rsid w:val="00D37C21"/>
    <w:rsid w:val="00D401FC"/>
    <w:rsid w:val="00D414AF"/>
    <w:rsid w:val="00D41DDE"/>
    <w:rsid w:val="00D42784"/>
    <w:rsid w:val="00D446B8"/>
    <w:rsid w:val="00D448AF"/>
    <w:rsid w:val="00D44A02"/>
    <w:rsid w:val="00D46140"/>
    <w:rsid w:val="00D461CE"/>
    <w:rsid w:val="00D526B1"/>
    <w:rsid w:val="00D541BF"/>
    <w:rsid w:val="00D55794"/>
    <w:rsid w:val="00D56D5D"/>
    <w:rsid w:val="00D578AB"/>
    <w:rsid w:val="00D57C78"/>
    <w:rsid w:val="00D60487"/>
    <w:rsid w:val="00D61DCC"/>
    <w:rsid w:val="00D62065"/>
    <w:rsid w:val="00D6320F"/>
    <w:rsid w:val="00D6442E"/>
    <w:rsid w:val="00D64531"/>
    <w:rsid w:val="00D65D66"/>
    <w:rsid w:val="00D66222"/>
    <w:rsid w:val="00D6750A"/>
    <w:rsid w:val="00D77823"/>
    <w:rsid w:val="00D82FD0"/>
    <w:rsid w:val="00D84435"/>
    <w:rsid w:val="00D85469"/>
    <w:rsid w:val="00D8617F"/>
    <w:rsid w:val="00D86AFF"/>
    <w:rsid w:val="00D90D39"/>
    <w:rsid w:val="00D97F66"/>
    <w:rsid w:val="00DA0155"/>
    <w:rsid w:val="00DA092B"/>
    <w:rsid w:val="00DA2A6C"/>
    <w:rsid w:val="00DA5020"/>
    <w:rsid w:val="00DA62C1"/>
    <w:rsid w:val="00DB25E9"/>
    <w:rsid w:val="00DB4A17"/>
    <w:rsid w:val="00DB52F7"/>
    <w:rsid w:val="00DC0072"/>
    <w:rsid w:val="00DC52B4"/>
    <w:rsid w:val="00DC6639"/>
    <w:rsid w:val="00DC70D0"/>
    <w:rsid w:val="00DD0180"/>
    <w:rsid w:val="00DD096D"/>
    <w:rsid w:val="00DD1CA5"/>
    <w:rsid w:val="00DD33BD"/>
    <w:rsid w:val="00DD4FAC"/>
    <w:rsid w:val="00DD5947"/>
    <w:rsid w:val="00DD5C11"/>
    <w:rsid w:val="00DE29E4"/>
    <w:rsid w:val="00DE3E1C"/>
    <w:rsid w:val="00DE3E53"/>
    <w:rsid w:val="00DE4C46"/>
    <w:rsid w:val="00DF0D93"/>
    <w:rsid w:val="00DF0F7A"/>
    <w:rsid w:val="00DF1556"/>
    <w:rsid w:val="00DF2886"/>
    <w:rsid w:val="00DF2A19"/>
    <w:rsid w:val="00DF60E4"/>
    <w:rsid w:val="00DF6D12"/>
    <w:rsid w:val="00DF7F8A"/>
    <w:rsid w:val="00E013DB"/>
    <w:rsid w:val="00E016F4"/>
    <w:rsid w:val="00E01A82"/>
    <w:rsid w:val="00E01C00"/>
    <w:rsid w:val="00E01EF2"/>
    <w:rsid w:val="00E0373F"/>
    <w:rsid w:val="00E07334"/>
    <w:rsid w:val="00E07FC0"/>
    <w:rsid w:val="00E13C47"/>
    <w:rsid w:val="00E1515D"/>
    <w:rsid w:val="00E16D27"/>
    <w:rsid w:val="00E20542"/>
    <w:rsid w:val="00E215BD"/>
    <w:rsid w:val="00E2213C"/>
    <w:rsid w:val="00E22309"/>
    <w:rsid w:val="00E22FDE"/>
    <w:rsid w:val="00E24BFF"/>
    <w:rsid w:val="00E24C0D"/>
    <w:rsid w:val="00E2598F"/>
    <w:rsid w:val="00E31D98"/>
    <w:rsid w:val="00E320C4"/>
    <w:rsid w:val="00E33E40"/>
    <w:rsid w:val="00E36F8E"/>
    <w:rsid w:val="00E418A0"/>
    <w:rsid w:val="00E4237D"/>
    <w:rsid w:val="00E4276C"/>
    <w:rsid w:val="00E441C8"/>
    <w:rsid w:val="00E441EA"/>
    <w:rsid w:val="00E4568C"/>
    <w:rsid w:val="00E468DF"/>
    <w:rsid w:val="00E47421"/>
    <w:rsid w:val="00E4787B"/>
    <w:rsid w:val="00E50EA7"/>
    <w:rsid w:val="00E51F36"/>
    <w:rsid w:val="00E528AB"/>
    <w:rsid w:val="00E52969"/>
    <w:rsid w:val="00E55D32"/>
    <w:rsid w:val="00E6187C"/>
    <w:rsid w:val="00E63D11"/>
    <w:rsid w:val="00E66F70"/>
    <w:rsid w:val="00E67167"/>
    <w:rsid w:val="00E724D7"/>
    <w:rsid w:val="00E74519"/>
    <w:rsid w:val="00E75F46"/>
    <w:rsid w:val="00E81984"/>
    <w:rsid w:val="00E81DE9"/>
    <w:rsid w:val="00E860CB"/>
    <w:rsid w:val="00E8655C"/>
    <w:rsid w:val="00E87DFF"/>
    <w:rsid w:val="00E92741"/>
    <w:rsid w:val="00E93329"/>
    <w:rsid w:val="00E93D2F"/>
    <w:rsid w:val="00E94F62"/>
    <w:rsid w:val="00E952BD"/>
    <w:rsid w:val="00E977E8"/>
    <w:rsid w:val="00EA001D"/>
    <w:rsid w:val="00EA0591"/>
    <w:rsid w:val="00EA1102"/>
    <w:rsid w:val="00EA1A6C"/>
    <w:rsid w:val="00EA23BF"/>
    <w:rsid w:val="00EA49FB"/>
    <w:rsid w:val="00EA74D2"/>
    <w:rsid w:val="00EB0381"/>
    <w:rsid w:val="00EB1DFA"/>
    <w:rsid w:val="00EB2085"/>
    <w:rsid w:val="00EB30EB"/>
    <w:rsid w:val="00EB3A76"/>
    <w:rsid w:val="00EB6B7F"/>
    <w:rsid w:val="00EC0639"/>
    <w:rsid w:val="00EC08B9"/>
    <w:rsid w:val="00EC53AE"/>
    <w:rsid w:val="00EC544E"/>
    <w:rsid w:val="00EC5CB9"/>
    <w:rsid w:val="00EC755E"/>
    <w:rsid w:val="00ED33FA"/>
    <w:rsid w:val="00ED39D7"/>
    <w:rsid w:val="00ED4221"/>
    <w:rsid w:val="00ED55BB"/>
    <w:rsid w:val="00ED5B93"/>
    <w:rsid w:val="00ED6A13"/>
    <w:rsid w:val="00ED6E6A"/>
    <w:rsid w:val="00EE08E5"/>
    <w:rsid w:val="00EE11B0"/>
    <w:rsid w:val="00EE15E6"/>
    <w:rsid w:val="00EE1BB1"/>
    <w:rsid w:val="00EE1C32"/>
    <w:rsid w:val="00EE2384"/>
    <w:rsid w:val="00EE3ABB"/>
    <w:rsid w:val="00EE4C4D"/>
    <w:rsid w:val="00EE4CB6"/>
    <w:rsid w:val="00EE4FD6"/>
    <w:rsid w:val="00EE6095"/>
    <w:rsid w:val="00EE68FA"/>
    <w:rsid w:val="00EE69A5"/>
    <w:rsid w:val="00EE7299"/>
    <w:rsid w:val="00EF74BC"/>
    <w:rsid w:val="00F03F77"/>
    <w:rsid w:val="00F043E4"/>
    <w:rsid w:val="00F071A9"/>
    <w:rsid w:val="00F102B6"/>
    <w:rsid w:val="00F1084E"/>
    <w:rsid w:val="00F10B00"/>
    <w:rsid w:val="00F10B4D"/>
    <w:rsid w:val="00F10F95"/>
    <w:rsid w:val="00F11173"/>
    <w:rsid w:val="00F11638"/>
    <w:rsid w:val="00F20749"/>
    <w:rsid w:val="00F21511"/>
    <w:rsid w:val="00F222D0"/>
    <w:rsid w:val="00F26BB0"/>
    <w:rsid w:val="00F27741"/>
    <w:rsid w:val="00F279A5"/>
    <w:rsid w:val="00F30884"/>
    <w:rsid w:val="00F32FBB"/>
    <w:rsid w:val="00F35AE8"/>
    <w:rsid w:val="00F36667"/>
    <w:rsid w:val="00F3706E"/>
    <w:rsid w:val="00F379D3"/>
    <w:rsid w:val="00F425C0"/>
    <w:rsid w:val="00F4455B"/>
    <w:rsid w:val="00F46457"/>
    <w:rsid w:val="00F53031"/>
    <w:rsid w:val="00F544F3"/>
    <w:rsid w:val="00F55687"/>
    <w:rsid w:val="00F61312"/>
    <w:rsid w:val="00F62EF4"/>
    <w:rsid w:val="00F63A60"/>
    <w:rsid w:val="00F63C3A"/>
    <w:rsid w:val="00F67FAE"/>
    <w:rsid w:val="00F70050"/>
    <w:rsid w:val="00F711BC"/>
    <w:rsid w:val="00F752A2"/>
    <w:rsid w:val="00F76339"/>
    <w:rsid w:val="00F766AF"/>
    <w:rsid w:val="00F76E61"/>
    <w:rsid w:val="00F8249F"/>
    <w:rsid w:val="00F82ACE"/>
    <w:rsid w:val="00F82D76"/>
    <w:rsid w:val="00F832EF"/>
    <w:rsid w:val="00F83C73"/>
    <w:rsid w:val="00F854E3"/>
    <w:rsid w:val="00F90BEF"/>
    <w:rsid w:val="00F93C9C"/>
    <w:rsid w:val="00F95C1F"/>
    <w:rsid w:val="00F977D4"/>
    <w:rsid w:val="00FA0D8E"/>
    <w:rsid w:val="00FA112F"/>
    <w:rsid w:val="00FA6CE0"/>
    <w:rsid w:val="00FA6EFD"/>
    <w:rsid w:val="00FA72F9"/>
    <w:rsid w:val="00FB036C"/>
    <w:rsid w:val="00FB49C7"/>
    <w:rsid w:val="00FB518B"/>
    <w:rsid w:val="00FB6A32"/>
    <w:rsid w:val="00FB73E9"/>
    <w:rsid w:val="00FB75B5"/>
    <w:rsid w:val="00FB7796"/>
    <w:rsid w:val="00FC178A"/>
    <w:rsid w:val="00FC5B2B"/>
    <w:rsid w:val="00FC62F2"/>
    <w:rsid w:val="00FC64DF"/>
    <w:rsid w:val="00FC777F"/>
    <w:rsid w:val="00FD2190"/>
    <w:rsid w:val="00FD4123"/>
    <w:rsid w:val="00FE2E09"/>
    <w:rsid w:val="00FE30F1"/>
    <w:rsid w:val="00FE4D02"/>
    <w:rsid w:val="00FE5DCD"/>
    <w:rsid w:val="00FE5ECE"/>
    <w:rsid w:val="00FE6C2F"/>
    <w:rsid w:val="00FF67E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4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34" w:qFormat="1"/>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1E98"/>
    <w:rPr>
      <w:sz w:val="28"/>
      <w:szCs w:val="28"/>
    </w:rPr>
  </w:style>
  <w:style w:type="paragraph" w:styleId="1">
    <w:name w:val="heading 1"/>
    <w:basedOn w:val="a"/>
    <w:next w:val="a"/>
    <w:link w:val="10"/>
    <w:uiPriority w:val="9"/>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uiPriority w:val="99"/>
    <w:qFormat/>
    <w:rsid w:val="00CD35E3"/>
    <w:pPr>
      <w:widowControl w:val="0"/>
      <w:autoSpaceDE w:val="0"/>
      <w:autoSpaceDN w:val="0"/>
      <w:adjustRightInd w:val="0"/>
      <w:ind w:firstLine="720"/>
    </w:pPr>
    <w:rPr>
      <w:rFonts w:ascii="Arial" w:hAnsi="Arial" w:cs="Arial"/>
    </w:rPr>
  </w:style>
  <w:style w:type="paragraph" w:customStyle="1" w:styleId="ConsPlusTitle">
    <w:name w:val="ConsPlusTitle"/>
    <w:uiPriority w:val="99"/>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rsid w:val="00557039"/>
    <w:pPr>
      <w:spacing w:after="120" w:line="480" w:lineRule="auto"/>
      <w:ind w:left="283"/>
    </w:pPr>
  </w:style>
  <w:style w:type="paragraph" w:styleId="aa">
    <w:name w:val="Block Text"/>
    <w:basedOn w:val="a"/>
    <w:rsid w:val="00557039"/>
    <w:pPr>
      <w:ind w:left="-109" w:right="6398"/>
    </w:pPr>
  </w:style>
  <w:style w:type="paragraph" w:customStyle="1" w:styleId="ConsPlusNonformat">
    <w:name w:val="ConsPlusNonformat"/>
    <w:rsid w:val="00D1466A"/>
    <w:pPr>
      <w:widowControl w:val="0"/>
      <w:autoSpaceDE w:val="0"/>
      <w:autoSpaceDN w:val="0"/>
      <w:adjustRightInd w:val="0"/>
    </w:pPr>
    <w:rPr>
      <w:rFonts w:ascii="Courier New" w:hAnsi="Courier New" w:cs="Courier New"/>
    </w:rPr>
  </w:style>
  <w:style w:type="table" w:styleId="ab">
    <w:name w:val="Table Grid"/>
    <w:basedOn w:val="a2"/>
    <w:uiPriority w:val="59"/>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rsid w:val="00D1466A"/>
    <w:pPr>
      <w:spacing w:after="120"/>
      <w:ind w:left="283"/>
    </w:pPr>
    <w:rPr>
      <w:sz w:val="16"/>
      <w:szCs w:val="16"/>
    </w:rPr>
  </w:style>
  <w:style w:type="paragraph" w:styleId="22">
    <w:name w:val="Body Text 2"/>
    <w:basedOn w:val="a"/>
    <w:link w:val="23"/>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semiHidden/>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paragraph" w:styleId="af1">
    <w:name w:val="Body Text Indent"/>
    <w:basedOn w:val="a"/>
    <w:link w:val="af2"/>
    <w:rsid w:val="004E4E76"/>
    <w:pPr>
      <w:spacing w:after="120"/>
      <w:ind w:left="283"/>
    </w:pPr>
  </w:style>
  <w:style w:type="paragraph" w:customStyle="1" w:styleId="12">
    <w:name w:val="заголовок 1"/>
    <w:basedOn w:val="a"/>
    <w:next w:val="a"/>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uiPriority w:val="99"/>
    <w:semiHidden/>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rsid w:val="00D86AFF"/>
    <w:pPr>
      <w:suppressAutoHyphens/>
      <w:spacing w:line="360" w:lineRule="auto"/>
      <w:ind w:left="360" w:right="-8" w:firstLine="709"/>
      <w:jc w:val="both"/>
    </w:pPr>
    <w:rPr>
      <w:bCs/>
      <w:lang w:eastAsia="ar-SA"/>
    </w:rPr>
  </w:style>
  <w:style w:type="paragraph" w:customStyle="1" w:styleId="213">
    <w:name w:val="Основной текст 21"/>
    <w:basedOn w:val="a"/>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rsid w:val="00D86AFF"/>
    <w:pPr>
      <w:suppressAutoHyphens/>
      <w:spacing w:line="360" w:lineRule="auto"/>
      <w:ind w:firstLine="540"/>
      <w:jc w:val="both"/>
    </w:pPr>
    <w:rPr>
      <w:lang w:eastAsia="ar-SA"/>
    </w:rPr>
  </w:style>
  <w:style w:type="paragraph" w:customStyle="1" w:styleId="ConsNormal">
    <w:name w:val="ConsNormal"/>
    <w:rsid w:val="00D86AFF"/>
    <w:pPr>
      <w:widowControl w:val="0"/>
      <w:suppressAutoHyphens/>
      <w:autoSpaceDE w:val="0"/>
      <w:ind w:firstLine="720"/>
    </w:pPr>
    <w:rPr>
      <w:rFonts w:ascii="Arial" w:eastAsia="Arial" w:hAnsi="Arial" w:cs="Arial"/>
      <w:lang w:eastAsia="ar-SA"/>
    </w:rPr>
  </w:style>
  <w:style w:type="paragraph" w:customStyle="1" w:styleId="aff7">
    <w:name w:val="Îáû÷íûé"/>
    <w:rsid w:val="00D86AFF"/>
    <w:pPr>
      <w:suppressAutoHyphens/>
    </w:pPr>
    <w:rPr>
      <w:rFonts w:eastAsia="Arial"/>
      <w:lang w:val="en-US" w:eastAsia="ar-SA"/>
    </w:rPr>
  </w:style>
  <w:style w:type="paragraph" w:customStyle="1" w:styleId="ConsNonformat">
    <w:name w:val="ConsNonformat"/>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b">
    <w:name w:val="Неразрывный основной текст"/>
    <w:basedOn w:val="a0"/>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rsid w:val="00D86AFF"/>
  </w:style>
  <w:style w:type="paragraph" w:customStyle="1" w:styleId="afff">
    <w:name w:val="Название предприятия"/>
    <w:basedOn w:val="a"/>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rsid w:val="00D86AFF"/>
    <w:pPr>
      <w:ind w:left="1800"/>
    </w:pPr>
  </w:style>
  <w:style w:type="paragraph" w:customStyle="1" w:styleId="312">
    <w:name w:val="Список 31"/>
    <w:basedOn w:val="aff6"/>
    <w:rsid w:val="00D86AFF"/>
    <w:pPr>
      <w:ind w:left="2160"/>
    </w:pPr>
  </w:style>
  <w:style w:type="paragraph" w:customStyle="1" w:styleId="41">
    <w:name w:val="Список 41"/>
    <w:basedOn w:val="aff6"/>
    <w:rsid w:val="00D86AFF"/>
    <w:pPr>
      <w:ind w:left="2520"/>
    </w:pPr>
  </w:style>
  <w:style w:type="paragraph" w:customStyle="1" w:styleId="51">
    <w:name w:val="Список 51"/>
    <w:basedOn w:val="aff6"/>
    <w:rsid w:val="00D86AFF"/>
    <w:pPr>
      <w:ind w:left="2880"/>
    </w:pPr>
  </w:style>
  <w:style w:type="paragraph" w:customStyle="1" w:styleId="216">
    <w:name w:val="Маркированный список 21"/>
    <w:basedOn w:val="a"/>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rsid w:val="00D86AFF"/>
    <w:pPr>
      <w:ind w:firstLine="0"/>
    </w:pPr>
  </w:style>
  <w:style w:type="paragraph" w:customStyle="1" w:styleId="217">
    <w:name w:val="Продолжение списка 21"/>
    <w:basedOn w:val="1f9"/>
    <w:rsid w:val="00D86AFF"/>
    <w:pPr>
      <w:ind w:left="2160"/>
    </w:pPr>
  </w:style>
  <w:style w:type="paragraph" w:customStyle="1" w:styleId="314">
    <w:name w:val="Продолжение списка 31"/>
    <w:basedOn w:val="1f9"/>
    <w:rsid w:val="00D86AFF"/>
    <w:pPr>
      <w:ind w:left="2520"/>
    </w:pPr>
  </w:style>
  <w:style w:type="paragraph" w:customStyle="1" w:styleId="411">
    <w:name w:val="Продолжение списка 41"/>
    <w:basedOn w:val="1f9"/>
    <w:rsid w:val="00D86AFF"/>
    <w:pPr>
      <w:ind w:left="2880"/>
    </w:pPr>
  </w:style>
  <w:style w:type="paragraph" w:customStyle="1" w:styleId="511">
    <w:name w:val="Продолжение списка 51"/>
    <w:basedOn w:val="1f9"/>
    <w:rsid w:val="00D86AFF"/>
    <w:pPr>
      <w:ind w:left="3240"/>
    </w:pPr>
  </w:style>
  <w:style w:type="paragraph" w:customStyle="1" w:styleId="1fa">
    <w:name w:val="Нумерованный список1"/>
    <w:basedOn w:val="a"/>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34"/>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
    <w:name w:val="Текст1"/>
    <w:basedOn w:val="a"/>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rsid w:val="00D86AFF"/>
    <w:pPr>
      <w:suppressAutoHyphens/>
      <w:spacing w:line="360" w:lineRule="auto"/>
      <w:ind w:firstLine="680"/>
      <w:jc w:val="both"/>
    </w:pPr>
    <w:rPr>
      <w:sz w:val="20"/>
      <w:szCs w:val="20"/>
      <w:lang w:eastAsia="ar-SA"/>
    </w:rPr>
  </w:style>
  <w:style w:type="paragraph" w:styleId="afffd">
    <w:name w:val="annotation text"/>
    <w:basedOn w:val="a"/>
    <w:link w:val="afffe"/>
    <w:semiHidden/>
    <w:rsid w:val="00D86AFF"/>
    <w:pPr>
      <w:suppressAutoHyphens/>
      <w:spacing w:line="360" w:lineRule="auto"/>
      <w:ind w:firstLine="709"/>
      <w:jc w:val="both"/>
    </w:pPr>
    <w:rPr>
      <w:sz w:val="20"/>
      <w:szCs w:val="20"/>
      <w:lang w:eastAsia="ar-SA"/>
    </w:rPr>
  </w:style>
  <w:style w:type="paragraph" w:styleId="affff">
    <w:name w:val="annotation subject"/>
    <w:basedOn w:val="1ff1"/>
    <w:next w:val="1ff1"/>
    <w:link w:val="affff0"/>
    <w:rsid w:val="00D86AFF"/>
    <w:rPr>
      <w:b/>
      <w:bCs/>
    </w:rPr>
  </w:style>
  <w:style w:type="paragraph" w:customStyle="1" w:styleId="1ff2">
    <w:name w:val="Заголовок1"/>
    <w:basedOn w:val="a"/>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4"/>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4"/>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4"/>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rsid w:val="00D86AFF"/>
    <w:pPr>
      <w:tabs>
        <w:tab w:val="left" w:pos="1026"/>
      </w:tabs>
      <w:ind w:left="-2245"/>
    </w:pPr>
  </w:style>
  <w:style w:type="paragraph" w:customStyle="1" w:styleId="affffb">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rsid w:val="00D86AFF"/>
    <w:pPr>
      <w:suppressAutoHyphens/>
      <w:jc w:val="both"/>
    </w:pPr>
    <w:rPr>
      <w:sz w:val="24"/>
      <w:szCs w:val="24"/>
      <w:lang w:eastAsia="ar-SA"/>
    </w:rPr>
  </w:style>
  <w:style w:type="paragraph" w:customStyle="1" w:styleId="S5">
    <w:name w:val="S_Титульный"/>
    <w:basedOn w:val="affff5"/>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rsid w:val="00D86AFF"/>
    <w:pPr>
      <w:suppressAutoHyphens/>
      <w:spacing w:before="280" w:after="280"/>
    </w:pPr>
    <w:rPr>
      <w:sz w:val="20"/>
      <w:szCs w:val="20"/>
      <w:lang w:eastAsia="ar-SA"/>
    </w:rPr>
  </w:style>
  <w:style w:type="paragraph" w:customStyle="1" w:styleId="font6">
    <w:name w:val="font6"/>
    <w:basedOn w:val="a"/>
    <w:rsid w:val="00D86AFF"/>
    <w:pPr>
      <w:suppressAutoHyphens/>
      <w:spacing w:before="280" w:after="280"/>
    </w:pPr>
    <w:rPr>
      <w:sz w:val="20"/>
      <w:szCs w:val="20"/>
      <w:lang w:eastAsia="ar-SA"/>
    </w:rPr>
  </w:style>
  <w:style w:type="paragraph" w:customStyle="1" w:styleId="xl23">
    <w:name w:val="xl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rsid w:val="00D86AFF"/>
    <w:pPr>
      <w:suppressAutoHyphens/>
      <w:spacing w:before="280" w:after="280"/>
    </w:pPr>
    <w:rPr>
      <w:sz w:val="20"/>
      <w:szCs w:val="20"/>
      <w:lang w:eastAsia="ar-SA"/>
    </w:rPr>
  </w:style>
  <w:style w:type="paragraph" w:customStyle="1" w:styleId="font8">
    <w:name w:val="font8"/>
    <w:basedOn w:val="a"/>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rsid w:val="00D86AFF"/>
    <w:pPr>
      <w:suppressAutoHyphens/>
      <w:spacing w:before="280" w:after="280"/>
    </w:pPr>
    <w:rPr>
      <w:sz w:val="22"/>
      <w:szCs w:val="22"/>
      <w:u w:val="single"/>
      <w:lang w:eastAsia="ar-SA"/>
    </w:rPr>
  </w:style>
  <w:style w:type="paragraph" w:customStyle="1" w:styleId="font10">
    <w:name w:val="font10"/>
    <w:basedOn w:val="a"/>
    <w:rsid w:val="00D86AFF"/>
    <w:pPr>
      <w:suppressAutoHyphens/>
      <w:spacing w:before="280" w:after="280"/>
    </w:pPr>
    <w:rPr>
      <w:b/>
      <w:bCs/>
      <w:sz w:val="22"/>
      <w:szCs w:val="22"/>
      <w:lang w:eastAsia="ar-SA"/>
    </w:rPr>
  </w:style>
  <w:style w:type="paragraph" w:customStyle="1" w:styleId="font11">
    <w:name w:val="font11"/>
    <w:basedOn w:val="a"/>
    <w:rsid w:val="00D86AFF"/>
    <w:pPr>
      <w:suppressAutoHyphens/>
      <w:spacing w:before="280" w:after="280"/>
    </w:pPr>
    <w:rPr>
      <w:sz w:val="24"/>
      <w:szCs w:val="24"/>
      <w:lang w:eastAsia="ar-SA"/>
    </w:rPr>
  </w:style>
  <w:style w:type="paragraph" w:customStyle="1" w:styleId="font12">
    <w:name w:val="font12"/>
    <w:basedOn w:val="a"/>
    <w:rsid w:val="00D86AFF"/>
    <w:pPr>
      <w:suppressAutoHyphens/>
      <w:spacing w:before="280" w:after="280"/>
    </w:pPr>
    <w:rPr>
      <w:b/>
      <w:bCs/>
      <w:sz w:val="22"/>
      <w:szCs w:val="22"/>
      <w:lang w:eastAsia="ar-SA"/>
    </w:rPr>
  </w:style>
  <w:style w:type="paragraph" w:customStyle="1" w:styleId="font13">
    <w:name w:val="font13"/>
    <w:basedOn w:val="a"/>
    <w:rsid w:val="00D86AFF"/>
    <w:pPr>
      <w:suppressAutoHyphens/>
      <w:spacing w:before="280" w:after="280"/>
    </w:pPr>
    <w:rPr>
      <w:sz w:val="24"/>
      <w:szCs w:val="24"/>
      <w:lang w:eastAsia="ar-SA"/>
    </w:rPr>
  </w:style>
  <w:style w:type="paragraph" w:customStyle="1" w:styleId="S11">
    <w:name w:val="S_Заголовок 1"/>
    <w:basedOn w:val="a"/>
    <w:rsid w:val="00D86AFF"/>
    <w:pPr>
      <w:tabs>
        <w:tab w:val="num" w:pos="720"/>
      </w:tabs>
      <w:suppressAutoHyphens/>
      <w:jc w:val="center"/>
    </w:pPr>
    <w:rPr>
      <w:b/>
      <w:caps/>
      <w:sz w:val="24"/>
      <w:szCs w:val="24"/>
      <w:lang w:eastAsia="ar-SA"/>
    </w:rPr>
  </w:style>
  <w:style w:type="paragraph" w:customStyle="1" w:styleId="S20">
    <w:name w:val="S_Заголовок 2"/>
    <w:basedOn w:val="2"/>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rsid w:val="00D86AFF"/>
    <w:pPr>
      <w:suppressAutoHyphens/>
      <w:jc w:val="both"/>
    </w:pPr>
    <w:rPr>
      <w:sz w:val="24"/>
      <w:szCs w:val="24"/>
      <w:lang w:eastAsia="ar-SA"/>
    </w:rPr>
  </w:style>
  <w:style w:type="paragraph" w:customStyle="1" w:styleId="1ff9">
    <w:name w:val="текст 1"/>
    <w:basedOn w:val="a"/>
    <w:next w:val="a"/>
    <w:rsid w:val="00D86AFF"/>
    <w:pPr>
      <w:suppressAutoHyphens/>
      <w:ind w:firstLine="540"/>
      <w:jc w:val="both"/>
    </w:pPr>
    <w:rPr>
      <w:sz w:val="20"/>
      <w:szCs w:val="24"/>
      <w:lang w:eastAsia="ar-SA"/>
    </w:rPr>
  </w:style>
  <w:style w:type="paragraph" w:customStyle="1" w:styleId="afffff1">
    <w:name w:val="Заголовок таблици"/>
    <w:basedOn w:val="1ff9"/>
    <w:rsid w:val="00D86AFF"/>
    <w:rPr>
      <w:sz w:val="22"/>
    </w:rPr>
  </w:style>
  <w:style w:type="paragraph" w:customStyle="1" w:styleId="afffff2">
    <w:name w:val="Номер таблици"/>
    <w:basedOn w:val="a"/>
    <w:next w:val="a"/>
    <w:rsid w:val="00D86AFF"/>
    <w:pPr>
      <w:suppressAutoHyphens/>
      <w:jc w:val="right"/>
    </w:pPr>
    <w:rPr>
      <w:b/>
      <w:sz w:val="20"/>
      <w:szCs w:val="24"/>
      <w:lang w:eastAsia="ar-SA"/>
    </w:rPr>
  </w:style>
  <w:style w:type="paragraph" w:customStyle="1" w:styleId="afffff3">
    <w:name w:val="Приложение"/>
    <w:basedOn w:val="a"/>
    <w:next w:val="a"/>
    <w:rsid w:val="00D86AFF"/>
    <w:pPr>
      <w:suppressAutoHyphens/>
      <w:jc w:val="right"/>
    </w:pPr>
    <w:rPr>
      <w:sz w:val="20"/>
      <w:szCs w:val="24"/>
      <w:lang w:eastAsia="ar-SA"/>
    </w:rPr>
  </w:style>
  <w:style w:type="paragraph" w:customStyle="1" w:styleId="afffff4">
    <w:name w:val="Обычный по таблице"/>
    <w:basedOn w:val="a"/>
    <w:rsid w:val="00D86AFF"/>
    <w:pPr>
      <w:suppressAutoHyphens/>
    </w:pPr>
    <w:rPr>
      <w:sz w:val="24"/>
      <w:szCs w:val="24"/>
      <w:lang w:eastAsia="ar-SA"/>
    </w:rPr>
  </w:style>
  <w:style w:type="paragraph" w:customStyle="1" w:styleId="S6">
    <w:name w:val="S_Обычный в таблице"/>
    <w:basedOn w:val="a"/>
    <w:rsid w:val="00D86AFF"/>
    <w:pPr>
      <w:suppressAutoHyphens/>
      <w:spacing w:line="360" w:lineRule="auto"/>
      <w:jc w:val="center"/>
    </w:pPr>
    <w:rPr>
      <w:sz w:val="24"/>
      <w:szCs w:val="24"/>
      <w:lang w:eastAsia="ar-SA"/>
    </w:rPr>
  </w:style>
  <w:style w:type="paragraph" w:styleId="afffff5">
    <w:name w:val="List Paragraph"/>
    <w:basedOn w:val="a"/>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rsid w:val="00D86AFF"/>
    <w:pPr>
      <w:tabs>
        <w:tab w:val="right" w:leader="dot" w:pos="9637"/>
      </w:tabs>
      <w:ind w:left="2547" w:firstLine="0"/>
    </w:pPr>
  </w:style>
  <w:style w:type="paragraph" w:customStyle="1" w:styleId="afffff6">
    <w:name w:val="Содержимое врезки"/>
    <w:basedOn w:val="a0"/>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uiPriority w:val="9"/>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rsid w:val="00986A2F"/>
    <w:rPr>
      <w:sz w:val="40"/>
    </w:rPr>
  </w:style>
  <w:style w:type="character" w:customStyle="1" w:styleId="80">
    <w:name w:val="Заголовок 8 Знак"/>
    <w:basedOn w:val="a1"/>
    <w:link w:val="8"/>
    <w:rsid w:val="00986A2F"/>
    <w:rPr>
      <w:i/>
      <w:iCs/>
      <w:sz w:val="28"/>
      <w:szCs w:val="28"/>
      <w:lang w:eastAsia="ar-SA"/>
    </w:rPr>
  </w:style>
  <w:style w:type="character" w:customStyle="1" w:styleId="90">
    <w:name w:val="Заголовок 9 Знак"/>
    <w:basedOn w:val="a1"/>
    <w:link w:val="9"/>
    <w:rsid w:val="00986A2F"/>
    <w:rPr>
      <w:sz w:val="18"/>
      <w:szCs w:val="18"/>
      <w:lang w:eastAsia="ar-SA"/>
    </w:rPr>
  </w:style>
  <w:style w:type="character" w:styleId="afffff9">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e">
    <w:name w:val="Текст примечания Знак"/>
    <w:basedOn w:val="a1"/>
    <w:link w:val="afffd"/>
    <w:semiHidden/>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Название Знак"/>
    <w:basedOn w:val="a1"/>
    <w:link w:val="af"/>
    <w:rsid w:val="00986A2F"/>
    <w:rPr>
      <w:sz w:val="28"/>
    </w:rPr>
  </w:style>
  <w:style w:type="character" w:customStyle="1" w:styleId="af2">
    <w:name w:val="Основной текст с отступом Знак"/>
    <w:basedOn w:val="a1"/>
    <w:link w:val="af1"/>
    <w:rsid w:val="00986A2F"/>
    <w:rPr>
      <w:sz w:val="28"/>
      <w:szCs w:val="28"/>
    </w:rPr>
  </w:style>
  <w:style w:type="character" w:customStyle="1" w:styleId="affa">
    <w:name w:val="Подзаголовок Знак"/>
    <w:basedOn w:val="a1"/>
    <w:link w:val="aff9"/>
    <w:rsid w:val="00986A2F"/>
    <w:rPr>
      <w:rFonts w:ascii="Arial" w:hAnsi="Arial" w:cs="Arial"/>
      <w:spacing w:val="-16"/>
      <w:kern w:val="1"/>
      <w:sz w:val="32"/>
      <w:szCs w:val="32"/>
      <w:lang w:eastAsia="ar-SA"/>
    </w:rPr>
  </w:style>
  <w:style w:type="character" w:customStyle="1" w:styleId="23">
    <w:name w:val="Основной текст 2 Знак"/>
    <w:basedOn w:val="a1"/>
    <w:link w:val="22"/>
    <w:rsid w:val="00986A2F"/>
    <w:rPr>
      <w:sz w:val="28"/>
      <w:szCs w:val="28"/>
    </w:rPr>
  </w:style>
  <w:style w:type="character" w:customStyle="1" w:styleId="21">
    <w:name w:val="Основной текст с отступом 2 Знак"/>
    <w:basedOn w:val="a1"/>
    <w:link w:val="20"/>
    <w:rsid w:val="00986A2F"/>
    <w:rPr>
      <w:sz w:val="28"/>
      <w:szCs w:val="28"/>
    </w:rPr>
  </w:style>
  <w:style w:type="character" w:customStyle="1" w:styleId="31">
    <w:name w:val="Основной текст с отступом 3 Знак"/>
    <w:basedOn w:val="a1"/>
    <w:link w:val="30"/>
    <w:rsid w:val="00986A2F"/>
    <w:rPr>
      <w:sz w:val="16"/>
      <w:szCs w:val="16"/>
    </w:rPr>
  </w:style>
  <w:style w:type="character" w:customStyle="1" w:styleId="afffff8">
    <w:name w:val="Текст Знак"/>
    <w:basedOn w:val="a1"/>
    <w:link w:val="afffff7"/>
    <w:rsid w:val="00986A2F"/>
    <w:rPr>
      <w:rFonts w:ascii="Courier New" w:hAnsi="Courier New" w:cs="Courier New"/>
    </w:rPr>
  </w:style>
  <w:style w:type="character" w:customStyle="1" w:styleId="afffc">
    <w:name w:val="Электронная подпись Знак"/>
    <w:basedOn w:val="a1"/>
    <w:link w:val="afffb"/>
    <w:rsid w:val="00986A2F"/>
    <w:rPr>
      <w:rFonts w:ascii="Arial" w:hAnsi="Arial" w:cs="Arial"/>
      <w:spacing w:val="-5"/>
      <w:lang w:eastAsia="ar-SA"/>
    </w:rPr>
  </w:style>
  <w:style w:type="character" w:customStyle="1" w:styleId="ad">
    <w:name w:val="Текст выноски Знак"/>
    <w:basedOn w:val="a1"/>
    <w:link w:val="ac"/>
    <w:semiHidden/>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0">
    <w:name w:val="Тема примечания Знак"/>
    <w:basedOn w:val="afffe"/>
    <w:link w:val="affff"/>
    <w:rsid w:val="00986A2F"/>
    <w:rPr>
      <w:b/>
      <w:bCs/>
      <w:lang w:eastAsia="ar-SA"/>
    </w:rPr>
  </w:style>
  <w:style w:type="paragraph" w:styleId="35">
    <w:name w:val="Body Text 3"/>
    <w:basedOn w:val="a"/>
    <w:link w:val="36"/>
    <w:rsid w:val="00082889"/>
    <w:pPr>
      <w:spacing w:after="120"/>
    </w:pPr>
    <w:rPr>
      <w:sz w:val="16"/>
      <w:szCs w:val="16"/>
    </w:rPr>
  </w:style>
  <w:style w:type="character" w:customStyle="1" w:styleId="36">
    <w:name w:val="Основной текст 3 Знак"/>
    <w:basedOn w:val="a1"/>
    <w:link w:val="35"/>
    <w:rsid w:val="00082889"/>
    <w:rPr>
      <w:sz w:val="16"/>
      <w:szCs w:val="16"/>
    </w:rPr>
  </w:style>
  <w:style w:type="paragraph" w:styleId="afffffa">
    <w:name w:val="No Spacing"/>
    <w:uiPriority w:val="1"/>
    <w:qFormat/>
    <w:rsid w:val="00CC29B7"/>
    <w:rPr>
      <w:rFonts w:ascii="Calibri" w:hAnsi="Calibri"/>
      <w:sz w:val="22"/>
      <w:szCs w:val="22"/>
    </w:rPr>
  </w:style>
  <w:style w:type="paragraph" w:customStyle="1" w:styleId="Iauiue">
    <w:name w:val="Iau?iue"/>
    <w:rsid w:val="00CC29B7"/>
    <w:rPr>
      <w:rFonts w:ascii="Arial CYR" w:hAnsi="Arial CYR"/>
      <w:lang w:val="en-US"/>
    </w:rPr>
  </w:style>
  <w:style w:type="paragraph" w:customStyle="1" w:styleId="consplusnormal0">
    <w:name w:val="consplusnormal"/>
    <w:basedOn w:val="a"/>
    <w:rsid w:val="002A51A2"/>
    <w:pPr>
      <w:autoSpaceDE w:val="0"/>
      <w:autoSpaceDN w:val="0"/>
      <w:ind w:firstLine="720"/>
    </w:pPr>
    <w:rPr>
      <w:rFonts w:ascii="Arial" w:hAnsi="Arial" w:cs="Arial"/>
      <w:sz w:val="20"/>
      <w:szCs w:val="20"/>
    </w:rPr>
  </w:style>
  <w:style w:type="paragraph" w:customStyle="1" w:styleId="ConsPlusCell">
    <w:name w:val="ConsPlusCell"/>
    <w:uiPriority w:val="99"/>
    <w:rsid w:val="002834EC"/>
    <w:pPr>
      <w:widowControl w:val="0"/>
      <w:autoSpaceDE w:val="0"/>
      <w:autoSpaceDN w:val="0"/>
      <w:adjustRightInd w:val="0"/>
    </w:pPr>
    <w:rPr>
      <w:rFonts w:ascii="Arial" w:hAnsi="Arial" w:cs="Arial"/>
    </w:rPr>
  </w:style>
  <w:style w:type="paragraph" w:customStyle="1" w:styleId="1ffe">
    <w:name w:val="Обычный1"/>
    <w:rsid w:val="00950359"/>
    <w:rPr>
      <w:sz w:val="28"/>
    </w:rPr>
  </w:style>
  <w:style w:type="paragraph" w:customStyle="1" w:styleId="1fff">
    <w:name w:val="Основной текст1"/>
    <w:basedOn w:val="1ffe"/>
    <w:rsid w:val="00950359"/>
    <w:pPr>
      <w:snapToGrid w:val="0"/>
      <w:jc w:val="both"/>
    </w:pPr>
    <w:rPr>
      <w:rFonts w:ascii="a_Timer" w:hAnsi="a_Timer"/>
    </w:rPr>
  </w:style>
  <w:style w:type="paragraph" w:customStyle="1" w:styleId="2f1">
    <w:name w:val="Цитата2"/>
    <w:basedOn w:val="a"/>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rsid w:val="00950359"/>
    <w:pPr>
      <w:suppressAutoHyphens/>
      <w:spacing w:before="280" w:after="280" w:line="360" w:lineRule="auto"/>
      <w:ind w:firstLine="709"/>
      <w:jc w:val="both"/>
    </w:pPr>
    <w:rPr>
      <w:szCs w:val="24"/>
      <w:lang w:eastAsia="ar-SA"/>
    </w:rPr>
  </w:style>
  <w:style w:type="paragraph" w:customStyle="1" w:styleId="afffffb">
    <w:name w:val="МОН"/>
    <w:basedOn w:val="a"/>
    <w:rsid w:val="00A00128"/>
    <w:pPr>
      <w:spacing w:line="360" w:lineRule="auto"/>
      <w:ind w:firstLine="709"/>
      <w:jc w:val="both"/>
    </w:pPr>
  </w:style>
  <w:style w:type="paragraph" w:styleId="afffffc">
    <w:name w:val="footnote text"/>
    <w:basedOn w:val="a"/>
    <w:link w:val="afffffd"/>
    <w:unhideWhenUsed/>
    <w:rsid w:val="00A00128"/>
    <w:rPr>
      <w:sz w:val="20"/>
      <w:szCs w:val="20"/>
    </w:rPr>
  </w:style>
  <w:style w:type="character" w:customStyle="1" w:styleId="afffffd">
    <w:name w:val="Текст сноски Знак"/>
    <w:basedOn w:val="a1"/>
    <w:link w:val="afffffc"/>
    <w:rsid w:val="00A00128"/>
  </w:style>
  <w:style w:type="character" w:styleId="afffffe">
    <w:name w:val="footnote reference"/>
    <w:unhideWhenUsed/>
    <w:rsid w:val="00A00128"/>
    <w:rPr>
      <w:vertAlign w:val="superscript"/>
    </w:rPr>
  </w:style>
  <w:style w:type="paragraph" w:customStyle="1" w:styleId="220">
    <w:name w:val="Основной текст с отступом 22"/>
    <w:basedOn w:val="2f4"/>
    <w:rsid w:val="00352C02"/>
    <w:pPr>
      <w:ind w:firstLine="709"/>
      <w:jc w:val="both"/>
    </w:pPr>
    <w:rPr>
      <w:snapToGrid w:val="0"/>
    </w:rPr>
  </w:style>
  <w:style w:type="paragraph" w:customStyle="1" w:styleId="2f4">
    <w:name w:val="Обычный2"/>
    <w:rsid w:val="00352C02"/>
    <w:rPr>
      <w:sz w:val="28"/>
    </w:rPr>
  </w:style>
  <w:style w:type="paragraph" w:customStyle="1" w:styleId="2f5">
    <w:name w:val="Основной текст2"/>
    <w:basedOn w:val="2f4"/>
    <w:rsid w:val="00352C02"/>
    <w:pPr>
      <w:snapToGrid w:val="0"/>
      <w:jc w:val="both"/>
    </w:pPr>
    <w:rPr>
      <w:rFonts w:ascii="a_Timer" w:hAnsi="a_Timer"/>
    </w:rPr>
  </w:style>
  <w:style w:type="paragraph" w:customStyle="1" w:styleId="221">
    <w:name w:val="Основной текст 22"/>
    <w:basedOn w:val="a"/>
    <w:rsid w:val="00352C02"/>
    <w:pPr>
      <w:jc w:val="both"/>
    </w:pPr>
    <w:rPr>
      <w:szCs w:val="20"/>
    </w:rPr>
  </w:style>
  <w:style w:type="character" w:customStyle="1" w:styleId="affffff">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0">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rsid w:val="00352C02"/>
    <w:pPr>
      <w:spacing w:after="160" w:line="240" w:lineRule="exact"/>
    </w:pPr>
    <w:rPr>
      <w:rFonts w:ascii="Verdana" w:hAnsi="Verdana"/>
      <w:sz w:val="20"/>
      <w:szCs w:val="20"/>
      <w:lang w:val="en-US" w:eastAsia="en-US"/>
    </w:rPr>
  </w:style>
  <w:style w:type="paragraph" w:customStyle="1" w:styleId="affffff1">
    <w:name w:val="новый"/>
    <w:basedOn w:val="a"/>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rsid w:val="005F00C1"/>
    <w:pPr>
      <w:widowControl w:val="0"/>
      <w:autoSpaceDE w:val="0"/>
      <w:autoSpaceDN w:val="0"/>
      <w:adjustRightInd w:val="0"/>
      <w:spacing w:line="322" w:lineRule="exact"/>
      <w:jc w:val="center"/>
    </w:pPr>
    <w:rPr>
      <w:sz w:val="24"/>
      <w:szCs w:val="24"/>
    </w:rPr>
  </w:style>
  <w:style w:type="character" w:styleId="affffff2">
    <w:name w:val="Placeholder Text"/>
    <w:basedOn w:val="a1"/>
    <w:uiPriority w:val="99"/>
    <w:semiHidden/>
    <w:rsid w:val="00AC2DB9"/>
    <w:rPr>
      <w:color w:val="808080"/>
    </w:rPr>
  </w:style>
  <w:style w:type="character" w:customStyle="1" w:styleId="submenu-table">
    <w:name w:val="submenu-table"/>
    <w:basedOn w:val="a1"/>
    <w:rsid w:val="00FE2E09"/>
  </w:style>
  <w:style w:type="paragraph" w:customStyle="1" w:styleId="230">
    <w:name w:val="Основной текст с отступом 23"/>
    <w:basedOn w:val="3b"/>
    <w:rsid w:val="00B73852"/>
    <w:pPr>
      <w:ind w:firstLine="709"/>
      <w:jc w:val="both"/>
    </w:pPr>
    <w:rPr>
      <w:snapToGrid w:val="0"/>
    </w:rPr>
  </w:style>
  <w:style w:type="paragraph" w:customStyle="1" w:styleId="3b">
    <w:name w:val="Обычный3"/>
    <w:rsid w:val="00B73852"/>
    <w:rPr>
      <w:sz w:val="28"/>
    </w:rPr>
  </w:style>
  <w:style w:type="paragraph" w:customStyle="1" w:styleId="3c">
    <w:name w:val="Основной текст3"/>
    <w:basedOn w:val="3b"/>
    <w:rsid w:val="00B73852"/>
    <w:pPr>
      <w:snapToGrid w:val="0"/>
      <w:jc w:val="both"/>
    </w:pPr>
    <w:rPr>
      <w:rFonts w:ascii="a_Timer" w:hAnsi="a_Timer"/>
    </w:rPr>
  </w:style>
  <w:style w:type="paragraph" w:customStyle="1" w:styleId="231">
    <w:name w:val="Основной текст 23"/>
    <w:basedOn w:val="a"/>
    <w:rsid w:val="00B73852"/>
    <w:pPr>
      <w:jc w:val="both"/>
    </w:pPr>
    <w:rPr>
      <w:szCs w:val="20"/>
    </w:rPr>
  </w:style>
  <w:style w:type="character" w:customStyle="1" w:styleId="affffff3">
    <w:name w:val="Знак"/>
    <w:basedOn w:val="16"/>
    <w:rsid w:val="00B73852"/>
    <w:rPr>
      <w:rFonts w:ascii="Arial" w:hAnsi="Arial" w:cs="Arial"/>
      <w:b/>
      <w:bCs/>
      <w:i/>
      <w:iCs/>
      <w:sz w:val="28"/>
      <w:szCs w:val="28"/>
      <w:lang w:val="ru-RU" w:eastAsia="ar-SA" w:bidi="ar-SA"/>
    </w:rPr>
  </w:style>
  <w:style w:type="character" w:customStyle="1" w:styleId="1fff3">
    <w:name w:val="Знак1"/>
    <w:basedOn w:val="16"/>
    <w:rsid w:val="00B73852"/>
    <w:rPr>
      <w:rFonts w:ascii="Arial" w:hAnsi="Arial" w:cs="Arial"/>
      <w:b/>
      <w:bCs/>
      <w:i/>
      <w:iCs/>
      <w:sz w:val="28"/>
      <w:szCs w:val="28"/>
      <w:lang w:val="ru-RU" w:eastAsia="ar-SA" w:bidi="ar-SA"/>
    </w:rPr>
  </w:style>
  <w:style w:type="character" w:customStyle="1" w:styleId="1fff4">
    <w:name w:val="Знак Знак1"/>
    <w:basedOn w:val="16"/>
    <w:rsid w:val="00B73852"/>
    <w:rPr>
      <w:sz w:val="24"/>
      <w:szCs w:val="24"/>
      <w:u w:val="single"/>
      <w:lang w:val="ru-RU" w:eastAsia="ar-SA" w:bidi="ar-SA"/>
    </w:rPr>
  </w:style>
  <w:style w:type="character" w:customStyle="1" w:styleId="21d">
    <w:name w:val="Знак2 Знак Знак1"/>
    <w:basedOn w:val="16"/>
    <w:rsid w:val="00B73852"/>
    <w:rPr>
      <w:rFonts w:ascii="Arial" w:hAnsi="Arial" w:cs="Arial"/>
      <w:b/>
      <w:bCs/>
      <w:i/>
      <w:iCs/>
      <w:sz w:val="28"/>
      <w:szCs w:val="28"/>
      <w:lang w:val="ru-RU" w:eastAsia="ar-SA" w:bidi="ar-SA"/>
    </w:rPr>
  </w:style>
  <w:style w:type="character" w:customStyle="1" w:styleId="affffff4">
    <w:name w:val="Знак Знак Знак Знак"/>
    <w:basedOn w:val="16"/>
    <w:rsid w:val="00B73852"/>
    <w:rPr>
      <w:sz w:val="24"/>
      <w:szCs w:val="24"/>
      <w:lang w:val="ru-RU" w:eastAsia="ar-SA" w:bidi="ar-SA"/>
    </w:rPr>
  </w:style>
  <w:style w:type="character" w:customStyle="1" w:styleId="3d">
    <w:name w:val="Знак3 Знак Знак"/>
    <w:basedOn w:val="16"/>
    <w:rsid w:val="00B73852"/>
    <w:rPr>
      <w:b/>
      <w:sz w:val="24"/>
      <w:szCs w:val="24"/>
      <w:u w:val="single"/>
      <w:lang w:val="ru-RU" w:eastAsia="ar-SA" w:bidi="ar-SA"/>
    </w:rPr>
  </w:style>
  <w:style w:type="character" w:customStyle="1" w:styleId="2f8">
    <w:name w:val="Знак2 Знак Знак"/>
    <w:basedOn w:val="16"/>
    <w:rsid w:val="00B73852"/>
    <w:rPr>
      <w:b/>
      <w:bCs/>
      <w:sz w:val="24"/>
      <w:szCs w:val="24"/>
      <w:lang w:val="ru-RU" w:eastAsia="ar-SA" w:bidi="ar-SA"/>
    </w:rPr>
  </w:style>
  <w:style w:type="character" w:customStyle="1" w:styleId="1fff5">
    <w:name w:val="Знак1 Знак Знак"/>
    <w:basedOn w:val="16"/>
    <w:rsid w:val="00B73852"/>
    <w:rPr>
      <w:sz w:val="24"/>
      <w:szCs w:val="24"/>
      <w:lang w:val="ru-RU" w:eastAsia="ar-SA" w:bidi="ar-SA"/>
    </w:rPr>
  </w:style>
  <w:style w:type="paragraph" w:customStyle="1" w:styleId="3e">
    <w:name w:val="Название объекта3"/>
    <w:basedOn w:val="a"/>
    <w:rsid w:val="00B73852"/>
    <w:pPr>
      <w:suppressAutoHyphens/>
      <w:spacing w:line="360" w:lineRule="auto"/>
      <w:ind w:left="1080" w:firstLine="709"/>
      <w:jc w:val="both"/>
    </w:pPr>
    <w:rPr>
      <w:rFonts w:ascii="Arial" w:hAnsi="Arial" w:cs="Arial"/>
      <w:spacing w:val="-5"/>
      <w:sz w:val="20"/>
      <w:szCs w:val="20"/>
      <w:lang w:eastAsia="ar-SA"/>
    </w:rPr>
  </w:style>
  <w:style w:type="paragraph" w:customStyle="1" w:styleId="42">
    <w:name w:val="Цитата4"/>
    <w:basedOn w:val="a"/>
    <w:rsid w:val="00B73852"/>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B73852"/>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B73852"/>
    <w:pPr>
      <w:suppressAutoHyphens/>
      <w:spacing w:before="280" w:after="280" w:line="360" w:lineRule="auto"/>
      <w:ind w:firstLine="709"/>
      <w:jc w:val="both"/>
    </w:pPr>
    <w:rPr>
      <w:szCs w:val="24"/>
      <w:lang w:eastAsia="ar-SA"/>
    </w:rPr>
  </w:style>
  <w:style w:type="paragraph" w:customStyle="1" w:styleId="2f9">
    <w:name w:val="Знак2"/>
    <w:basedOn w:val="a"/>
    <w:rsid w:val="00B7385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2">
    <w:name w:val="Знак1 Знак Знак Знак Знак Знак Знак Знак Знак1 Char"/>
    <w:basedOn w:val="a"/>
    <w:rsid w:val="00B73852"/>
    <w:pPr>
      <w:spacing w:after="160" w:line="240" w:lineRule="exact"/>
    </w:pPr>
    <w:rPr>
      <w:rFonts w:ascii="Verdana" w:hAnsi="Verdana"/>
      <w:sz w:val="20"/>
      <w:szCs w:val="20"/>
      <w:lang w:val="en-US" w:eastAsia="en-US"/>
    </w:rPr>
  </w:style>
  <w:style w:type="character" w:customStyle="1" w:styleId="FontStyle14">
    <w:name w:val="Font Style14"/>
    <w:basedOn w:val="a1"/>
    <w:rsid w:val="00C70803"/>
    <w:rPr>
      <w:rFonts w:ascii="Times New Roman" w:hAnsi="Times New Roman" w:cs="Times New Roman" w:hint="default"/>
      <w:b/>
      <w:bCs/>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34" w:qFormat="1"/>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1E98"/>
    <w:rPr>
      <w:sz w:val="28"/>
      <w:szCs w:val="28"/>
    </w:rPr>
  </w:style>
  <w:style w:type="paragraph" w:styleId="1">
    <w:name w:val="heading 1"/>
    <w:basedOn w:val="a"/>
    <w:next w:val="a"/>
    <w:link w:val="10"/>
    <w:uiPriority w:val="9"/>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uiPriority w:val="99"/>
    <w:qFormat/>
    <w:rsid w:val="00CD35E3"/>
    <w:pPr>
      <w:widowControl w:val="0"/>
      <w:autoSpaceDE w:val="0"/>
      <w:autoSpaceDN w:val="0"/>
      <w:adjustRightInd w:val="0"/>
      <w:ind w:firstLine="720"/>
    </w:pPr>
    <w:rPr>
      <w:rFonts w:ascii="Arial" w:hAnsi="Arial" w:cs="Arial"/>
    </w:rPr>
  </w:style>
  <w:style w:type="paragraph" w:customStyle="1" w:styleId="ConsPlusTitle">
    <w:name w:val="ConsPlusTitle"/>
    <w:uiPriority w:val="99"/>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rsid w:val="00557039"/>
    <w:pPr>
      <w:spacing w:after="120" w:line="480" w:lineRule="auto"/>
      <w:ind w:left="283"/>
    </w:pPr>
  </w:style>
  <w:style w:type="paragraph" w:styleId="aa">
    <w:name w:val="Block Text"/>
    <w:basedOn w:val="a"/>
    <w:rsid w:val="00557039"/>
    <w:pPr>
      <w:ind w:left="-109" w:right="6398"/>
    </w:pPr>
  </w:style>
  <w:style w:type="paragraph" w:customStyle="1" w:styleId="ConsPlusNonformat">
    <w:name w:val="ConsPlusNonformat"/>
    <w:rsid w:val="00D1466A"/>
    <w:pPr>
      <w:widowControl w:val="0"/>
      <w:autoSpaceDE w:val="0"/>
      <w:autoSpaceDN w:val="0"/>
      <w:adjustRightInd w:val="0"/>
    </w:pPr>
    <w:rPr>
      <w:rFonts w:ascii="Courier New" w:hAnsi="Courier New" w:cs="Courier New"/>
    </w:rPr>
  </w:style>
  <w:style w:type="table" w:styleId="ab">
    <w:name w:val="Table Grid"/>
    <w:basedOn w:val="a2"/>
    <w:uiPriority w:val="59"/>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rsid w:val="00D1466A"/>
    <w:pPr>
      <w:spacing w:after="120"/>
      <w:ind w:left="283"/>
    </w:pPr>
    <w:rPr>
      <w:sz w:val="16"/>
      <w:szCs w:val="16"/>
    </w:rPr>
  </w:style>
  <w:style w:type="paragraph" w:styleId="22">
    <w:name w:val="Body Text 2"/>
    <w:basedOn w:val="a"/>
    <w:link w:val="23"/>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semiHidden/>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paragraph" w:styleId="af1">
    <w:name w:val="Body Text Indent"/>
    <w:basedOn w:val="a"/>
    <w:link w:val="af2"/>
    <w:rsid w:val="004E4E76"/>
    <w:pPr>
      <w:spacing w:after="120"/>
      <w:ind w:left="283"/>
    </w:pPr>
  </w:style>
  <w:style w:type="paragraph" w:customStyle="1" w:styleId="12">
    <w:name w:val="заголовок 1"/>
    <w:basedOn w:val="a"/>
    <w:next w:val="a"/>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uiPriority w:val="99"/>
    <w:semiHidden/>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rsid w:val="00D86AFF"/>
    <w:pPr>
      <w:suppressAutoHyphens/>
      <w:spacing w:line="360" w:lineRule="auto"/>
      <w:ind w:left="360" w:right="-8" w:firstLine="709"/>
      <w:jc w:val="both"/>
    </w:pPr>
    <w:rPr>
      <w:bCs/>
      <w:lang w:eastAsia="ar-SA"/>
    </w:rPr>
  </w:style>
  <w:style w:type="paragraph" w:customStyle="1" w:styleId="213">
    <w:name w:val="Основной текст 21"/>
    <w:basedOn w:val="a"/>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rsid w:val="00D86AFF"/>
    <w:pPr>
      <w:suppressAutoHyphens/>
      <w:spacing w:line="360" w:lineRule="auto"/>
      <w:ind w:firstLine="540"/>
      <w:jc w:val="both"/>
    </w:pPr>
    <w:rPr>
      <w:lang w:eastAsia="ar-SA"/>
    </w:rPr>
  </w:style>
  <w:style w:type="paragraph" w:customStyle="1" w:styleId="ConsNormal">
    <w:name w:val="ConsNormal"/>
    <w:rsid w:val="00D86AFF"/>
    <w:pPr>
      <w:widowControl w:val="0"/>
      <w:suppressAutoHyphens/>
      <w:autoSpaceDE w:val="0"/>
      <w:ind w:firstLine="720"/>
    </w:pPr>
    <w:rPr>
      <w:rFonts w:ascii="Arial" w:eastAsia="Arial" w:hAnsi="Arial" w:cs="Arial"/>
      <w:lang w:eastAsia="ar-SA"/>
    </w:rPr>
  </w:style>
  <w:style w:type="paragraph" w:customStyle="1" w:styleId="aff7">
    <w:name w:val="Îáû÷íûé"/>
    <w:rsid w:val="00D86AFF"/>
    <w:pPr>
      <w:suppressAutoHyphens/>
    </w:pPr>
    <w:rPr>
      <w:rFonts w:eastAsia="Arial"/>
      <w:lang w:val="en-US" w:eastAsia="ar-SA"/>
    </w:rPr>
  </w:style>
  <w:style w:type="paragraph" w:customStyle="1" w:styleId="ConsNonformat">
    <w:name w:val="ConsNonformat"/>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b">
    <w:name w:val="Неразрывный основной текст"/>
    <w:basedOn w:val="a0"/>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rsid w:val="00D86AFF"/>
  </w:style>
  <w:style w:type="paragraph" w:customStyle="1" w:styleId="afff">
    <w:name w:val="Название предприятия"/>
    <w:basedOn w:val="a"/>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rsid w:val="00D86AFF"/>
    <w:pPr>
      <w:ind w:left="1800"/>
    </w:pPr>
  </w:style>
  <w:style w:type="paragraph" w:customStyle="1" w:styleId="312">
    <w:name w:val="Список 31"/>
    <w:basedOn w:val="aff6"/>
    <w:rsid w:val="00D86AFF"/>
    <w:pPr>
      <w:ind w:left="2160"/>
    </w:pPr>
  </w:style>
  <w:style w:type="paragraph" w:customStyle="1" w:styleId="41">
    <w:name w:val="Список 41"/>
    <w:basedOn w:val="aff6"/>
    <w:rsid w:val="00D86AFF"/>
    <w:pPr>
      <w:ind w:left="2520"/>
    </w:pPr>
  </w:style>
  <w:style w:type="paragraph" w:customStyle="1" w:styleId="51">
    <w:name w:val="Список 51"/>
    <w:basedOn w:val="aff6"/>
    <w:rsid w:val="00D86AFF"/>
    <w:pPr>
      <w:ind w:left="2880"/>
    </w:pPr>
  </w:style>
  <w:style w:type="paragraph" w:customStyle="1" w:styleId="216">
    <w:name w:val="Маркированный список 21"/>
    <w:basedOn w:val="a"/>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rsid w:val="00D86AFF"/>
    <w:pPr>
      <w:ind w:firstLine="0"/>
    </w:pPr>
  </w:style>
  <w:style w:type="paragraph" w:customStyle="1" w:styleId="217">
    <w:name w:val="Продолжение списка 21"/>
    <w:basedOn w:val="1f9"/>
    <w:rsid w:val="00D86AFF"/>
    <w:pPr>
      <w:ind w:left="2160"/>
    </w:pPr>
  </w:style>
  <w:style w:type="paragraph" w:customStyle="1" w:styleId="314">
    <w:name w:val="Продолжение списка 31"/>
    <w:basedOn w:val="1f9"/>
    <w:rsid w:val="00D86AFF"/>
    <w:pPr>
      <w:ind w:left="2520"/>
    </w:pPr>
  </w:style>
  <w:style w:type="paragraph" w:customStyle="1" w:styleId="411">
    <w:name w:val="Продолжение списка 41"/>
    <w:basedOn w:val="1f9"/>
    <w:rsid w:val="00D86AFF"/>
    <w:pPr>
      <w:ind w:left="2880"/>
    </w:pPr>
  </w:style>
  <w:style w:type="paragraph" w:customStyle="1" w:styleId="511">
    <w:name w:val="Продолжение списка 51"/>
    <w:basedOn w:val="1f9"/>
    <w:rsid w:val="00D86AFF"/>
    <w:pPr>
      <w:ind w:left="3240"/>
    </w:pPr>
  </w:style>
  <w:style w:type="paragraph" w:customStyle="1" w:styleId="1fa">
    <w:name w:val="Нумерованный список1"/>
    <w:basedOn w:val="a"/>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34"/>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
    <w:name w:val="Текст1"/>
    <w:basedOn w:val="a"/>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rsid w:val="00D86AFF"/>
    <w:pPr>
      <w:suppressAutoHyphens/>
      <w:spacing w:line="360" w:lineRule="auto"/>
      <w:ind w:firstLine="680"/>
      <w:jc w:val="both"/>
    </w:pPr>
    <w:rPr>
      <w:sz w:val="20"/>
      <w:szCs w:val="20"/>
      <w:lang w:eastAsia="ar-SA"/>
    </w:rPr>
  </w:style>
  <w:style w:type="paragraph" w:styleId="afffd">
    <w:name w:val="annotation text"/>
    <w:basedOn w:val="a"/>
    <w:link w:val="afffe"/>
    <w:semiHidden/>
    <w:rsid w:val="00D86AFF"/>
    <w:pPr>
      <w:suppressAutoHyphens/>
      <w:spacing w:line="360" w:lineRule="auto"/>
      <w:ind w:firstLine="709"/>
      <w:jc w:val="both"/>
    </w:pPr>
    <w:rPr>
      <w:sz w:val="20"/>
      <w:szCs w:val="20"/>
      <w:lang w:eastAsia="ar-SA"/>
    </w:rPr>
  </w:style>
  <w:style w:type="paragraph" w:styleId="affff">
    <w:name w:val="annotation subject"/>
    <w:basedOn w:val="1ff1"/>
    <w:next w:val="1ff1"/>
    <w:link w:val="affff0"/>
    <w:rsid w:val="00D86AFF"/>
    <w:rPr>
      <w:b/>
      <w:bCs/>
    </w:rPr>
  </w:style>
  <w:style w:type="paragraph" w:customStyle="1" w:styleId="1ff2">
    <w:name w:val="Заголовок1"/>
    <w:basedOn w:val="a"/>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4"/>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4"/>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4"/>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rsid w:val="00D86AFF"/>
    <w:pPr>
      <w:tabs>
        <w:tab w:val="left" w:pos="1026"/>
      </w:tabs>
      <w:ind w:left="-2245"/>
    </w:pPr>
  </w:style>
  <w:style w:type="paragraph" w:customStyle="1" w:styleId="affffb">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rsid w:val="00D86AFF"/>
    <w:pPr>
      <w:suppressAutoHyphens/>
      <w:jc w:val="both"/>
    </w:pPr>
    <w:rPr>
      <w:sz w:val="24"/>
      <w:szCs w:val="24"/>
      <w:lang w:eastAsia="ar-SA"/>
    </w:rPr>
  </w:style>
  <w:style w:type="paragraph" w:customStyle="1" w:styleId="S5">
    <w:name w:val="S_Титульный"/>
    <w:basedOn w:val="affff5"/>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rsid w:val="00D86AFF"/>
    <w:pPr>
      <w:suppressAutoHyphens/>
      <w:spacing w:before="280" w:after="280"/>
    </w:pPr>
    <w:rPr>
      <w:sz w:val="20"/>
      <w:szCs w:val="20"/>
      <w:lang w:eastAsia="ar-SA"/>
    </w:rPr>
  </w:style>
  <w:style w:type="paragraph" w:customStyle="1" w:styleId="font6">
    <w:name w:val="font6"/>
    <w:basedOn w:val="a"/>
    <w:rsid w:val="00D86AFF"/>
    <w:pPr>
      <w:suppressAutoHyphens/>
      <w:spacing w:before="280" w:after="280"/>
    </w:pPr>
    <w:rPr>
      <w:sz w:val="20"/>
      <w:szCs w:val="20"/>
      <w:lang w:eastAsia="ar-SA"/>
    </w:rPr>
  </w:style>
  <w:style w:type="paragraph" w:customStyle="1" w:styleId="xl23">
    <w:name w:val="xl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rsid w:val="00D86AFF"/>
    <w:pPr>
      <w:suppressAutoHyphens/>
      <w:spacing w:before="280" w:after="280"/>
    </w:pPr>
    <w:rPr>
      <w:sz w:val="20"/>
      <w:szCs w:val="20"/>
      <w:lang w:eastAsia="ar-SA"/>
    </w:rPr>
  </w:style>
  <w:style w:type="paragraph" w:customStyle="1" w:styleId="font8">
    <w:name w:val="font8"/>
    <w:basedOn w:val="a"/>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rsid w:val="00D86AFF"/>
    <w:pPr>
      <w:suppressAutoHyphens/>
      <w:spacing w:before="280" w:after="280"/>
    </w:pPr>
    <w:rPr>
      <w:sz w:val="22"/>
      <w:szCs w:val="22"/>
      <w:u w:val="single"/>
      <w:lang w:eastAsia="ar-SA"/>
    </w:rPr>
  </w:style>
  <w:style w:type="paragraph" w:customStyle="1" w:styleId="font10">
    <w:name w:val="font10"/>
    <w:basedOn w:val="a"/>
    <w:rsid w:val="00D86AFF"/>
    <w:pPr>
      <w:suppressAutoHyphens/>
      <w:spacing w:before="280" w:after="280"/>
    </w:pPr>
    <w:rPr>
      <w:b/>
      <w:bCs/>
      <w:sz w:val="22"/>
      <w:szCs w:val="22"/>
      <w:lang w:eastAsia="ar-SA"/>
    </w:rPr>
  </w:style>
  <w:style w:type="paragraph" w:customStyle="1" w:styleId="font11">
    <w:name w:val="font11"/>
    <w:basedOn w:val="a"/>
    <w:rsid w:val="00D86AFF"/>
    <w:pPr>
      <w:suppressAutoHyphens/>
      <w:spacing w:before="280" w:after="280"/>
    </w:pPr>
    <w:rPr>
      <w:sz w:val="24"/>
      <w:szCs w:val="24"/>
      <w:lang w:eastAsia="ar-SA"/>
    </w:rPr>
  </w:style>
  <w:style w:type="paragraph" w:customStyle="1" w:styleId="font12">
    <w:name w:val="font12"/>
    <w:basedOn w:val="a"/>
    <w:rsid w:val="00D86AFF"/>
    <w:pPr>
      <w:suppressAutoHyphens/>
      <w:spacing w:before="280" w:after="280"/>
    </w:pPr>
    <w:rPr>
      <w:b/>
      <w:bCs/>
      <w:sz w:val="22"/>
      <w:szCs w:val="22"/>
      <w:lang w:eastAsia="ar-SA"/>
    </w:rPr>
  </w:style>
  <w:style w:type="paragraph" w:customStyle="1" w:styleId="font13">
    <w:name w:val="font13"/>
    <w:basedOn w:val="a"/>
    <w:rsid w:val="00D86AFF"/>
    <w:pPr>
      <w:suppressAutoHyphens/>
      <w:spacing w:before="280" w:after="280"/>
    </w:pPr>
    <w:rPr>
      <w:sz w:val="24"/>
      <w:szCs w:val="24"/>
      <w:lang w:eastAsia="ar-SA"/>
    </w:rPr>
  </w:style>
  <w:style w:type="paragraph" w:customStyle="1" w:styleId="S11">
    <w:name w:val="S_Заголовок 1"/>
    <w:basedOn w:val="a"/>
    <w:rsid w:val="00D86AFF"/>
    <w:pPr>
      <w:tabs>
        <w:tab w:val="num" w:pos="720"/>
      </w:tabs>
      <w:suppressAutoHyphens/>
      <w:jc w:val="center"/>
    </w:pPr>
    <w:rPr>
      <w:b/>
      <w:caps/>
      <w:sz w:val="24"/>
      <w:szCs w:val="24"/>
      <w:lang w:eastAsia="ar-SA"/>
    </w:rPr>
  </w:style>
  <w:style w:type="paragraph" w:customStyle="1" w:styleId="S20">
    <w:name w:val="S_Заголовок 2"/>
    <w:basedOn w:val="2"/>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rsid w:val="00D86AFF"/>
    <w:pPr>
      <w:suppressAutoHyphens/>
      <w:jc w:val="both"/>
    </w:pPr>
    <w:rPr>
      <w:sz w:val="24"/>
      <w:szCs w:val="24"/>
      <w:lang w:eastAsia="ar-SA"/>
    </w:rPr>
  </w:style>
  <w:style w:type="paragraph" w:customStyle="1" w:styleId="1ff9">
    <w:name w:val="текст 1"/>
    <w:basedOn w:val="a"/>
    <w:next w:val="a"/>
    <w:rsid w:val="00D86AFF"/>
    <w:pPr>
      <w:suppressAutoHyphens/>
      <w:ind w:firstLine="540"/>
      <w:jc w:val="both"/>
    </w:pPr>
    <w:rPr>
      <w:sz w:val="20"/>
      <w:szCs w:val="24"/>
      <w:lang w:eastAsia="ar-SA"/>
    </w:rPr>
  </w:style>
  <w:style w:type="paragraph" w:customStyle="1" w:styleId="afffff1">
    <w:name w:val="Заголовок таблици"/>
    <w:basedOn w:val="1ff9"/>
    <w:rsid w:val="00D86AFF"/>
    <w:rPr>
      <w:sz w:val="22"/>
    </w:rPr>
  </w:style>
  <w:style w:type="paragraph" w:customStyle="1" w:styleId="afffff2">
    <w:name w:val="Номер таблици"/>
    <w:basedOn w:val="a"/>
    <w:next w:val="a"/>
    <w:rsid w:val="00D86AFF"/>
    <w:pPr>
      <w:suppressAutoHyphens/>
      <w:jc w:val="right"/>
    </w:pPr>
    <w:rPr>
      <w:b/>
      <w:sz w:val="20"/>
      <w:szCs w:val="24"/>
      <w:lang w:eastAsia="ar-SA"/>
    </w:rPr>
  </w:style>
  <w:style w:type="paragraph" w:customStyle="1" w:styleId="afffff3">
    <w:name w:val="Приложение"/>
    <w:basedOn w:val="a"/>
    <w:next w:val="a"/>
    <w:rsid w:val="00D86AFF"/>
    <w:pPr>
      <w:suppressAutoHyphens/>
      <w:jc w:val="right"/>
    </w:pPr>
    <w:rPr>
      <w:sz w:val="20"/>
      <w:szCs w:val="24"/>
      <w:lang w:eastAsia="ar-SA"/>
    </w:rPr>
  </w:style>
  <w:style w:type="paragraph" w:customStyle="1" w:styleId="afffff4">
    <w:name w:val="Обычный по таблице"/>
    <w:basedOn w:val="a"/>
    <w:rsid w:val="00D86AFF"/>
    <w:pPr>
      <w:suppressAutoHyphens/>
    </w:pPr>
    <w:rPr>
      <w:sz w:val="24"/>
      <w:szCs w:val="24"/>
      <w:lang w:eastAsia="ar-SA"/>
    </w:rPr>
  </w:style>
  <w:style w:type="paragraph" w:customStyle="1" w:styleId="S6">
    <w:name w:val="S_Обычный в таблице"/>
    <w:basedOn w:val="a"/>
    <w:rsid w:val="00D86AFF"/>
    <w:pPr>
      <w:suppressAutoHyphens/>
      <w:spacing w:line="360" w:lineRule="auto"/>
      <w:jc w:val="center"/>
    </w:pPr>
    <w:rPr>
      <w:sz w:val="24"/>
      <w:szCs w:val="24"/>
      <w:lang w:eastAsia="ar-SA"/>
    </w:rPr>
  </w:style>
  <w:style w:type="paragraph" w:styleId="afffff5">
    <w:name w:val="List Paragraph"/>
    <w:basedOn w:val="a"/>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rsid w:val="00D86AFF"/>
    <w:pPr>
      <w:tabs>
        <w:tab w:val="right" w:leader="dot" w:pos="9637"/>
      </w:tabs>
      <w:ind w:left="2547" w:firstLine="0"/>
    </w:pPr>
  </w:style>
  <w:style w:type="paragraph" w:customStyle="1" w:styleId="afffff6">
    <w:name w:val="Содержимое врезки"/>
    <w:basedOn w:val="a0"/>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uiPriority w:val="9"/>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rsid w:val="00986A2F"/>
    <w:rPr>
      <w:sz w:val="40"/>
    </w:rPr>
  </w:style>
  <w:style w:type="character" w:customStyle="1" w:styleId="80">
    <w:name w:val="Заголовок 8 Знак"/>
    <w:basedOn w:val="a1"/>
    <w:link w:val="8"/>
    <w:rsid w:val="00986A2F"/>
    <w:rPr>
      <w:i/>
      <w:iCs/>
      <w:sz w:val="28"/>
      <w:szCs w:val="28"/>
      <w:lang w:eastAsia="ar-SA"/>
    </w:rPr>
  </w:style>
  <w:style w:type="character" w:customStyle="1" w:styleId="90">
    <w:name w:val="Заголовок 9 Знак"/>
    <w:basedOn w:val="a1"/>
    <w:link w:val="9"/>
    <w:rsid w:val="00986A2F"/>
    <w:rPr>
      <w:sz w:val="18"/>
      <w:szCs w:val="18"/>
      <w:lang w:eastAsia="ar-SA"/>
    </w:rPr>
  </w:style>
  <w:style w:type="character" w:styleId="afffff9">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e">
    <w:name w:val="Текст примечания Знак"/>
    <w:basedOn w:val="a1"/>
    <w:link w:val="afffd"/>
    <w:semiHidden/>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Название Знак"/>
    <w:basedOn w:val="a1"/>
    <w:link w:val="af"/>
    <w:rsid w:val="00986A2F"/>
    <w:rPr>
      <w:sz w:val="28"/>
    </w:rPr>
  </w:style>
  <w:style w:type="character" w:customStyle="1" w:styleId="af2">
    <w:name w:val="Основной текст с отступом Знак"/>
    <w:basedOn w:val="a1"/>
    <w:link w:val="af1"/>
    <w:rsid w:val="00986A2F"/>
    <w:rPr>
      <w:sz w:val="28"/>
      <w:szCs w:val="28"/>
    </w:rPr>
  </w:style>
  <w:style w:type="character" w:customStyle="1" w:styleId="affa">
    <w:name w:val="Подзаголовок Знак"/>
    <w:basedOn w:val="a1"/>
    <w:link w:val="aff9"/>
    <w:rsid w:val="00986A2F"/>
    <w:rPr>
      <w:rFonts w:ascii="Arial" w:hAnsi="Arial" w:cs="Arial"/>
      <w:spacing w:val="-16"/>
      <w:kern w:val="1"/>
      <w:sz w:val="32"/>
      <w:szCs w:val="32"/>
      <w:lang w:eastAsia="ar-SA"/>
    </w:rPr>
  </w:style>
  <w:style w:type="character" w:customStyle="1" w:styleId="23">
    <w:name w:val="Основной текст 2 Знак"/>
    <w:basedOn w:val="a1"/>
    <w:link w:val="22"/>
    <w:rsid w:val="00986A2F"/>
    <w:rPr>
      <w:sz w:val="28"/>
      <w:szCs w:val="28"/>
    </w:rPr>
  </w:style>
  <w:style w:type="character" w:customStyle="1" w:styleId="21">
    <w:name w:val="Основной текст с отступом 2 Знак"/>
    <w:basedOn w:val="a1"/>
    <w:link w:val="20"/>
    <w:rsid w:val="00986A2F"/>
    <w:rPr>
      <w:sz w:val="28"/>
      <w:szCs w:val="28"/>
    </w:rPr>
  </w:style>
  <w:style w:type="character" w:customStyle="1" w:styleId="31">
    <w:name w:val="Основной текст с отступом 3 Знак"/>
    <w:basedOn w:val="a1"/>
    <w:link w:val="30"/>
    <w:rsid w:val="00986A2F"/>
    <w:rPr>
      <w:sz w:val="16"/>
      <w:szCs w:val="16"/>
    </w:rPr>
  </w:style>
  <w:style w:type="character" w:customStyle="1" w:styleId="afffff8">
    <w:name w:val="Текст Знак"/>
    <w:basedOn w:val="a1"/>
    <w:link w:val="afffff7"/>
    <w:rsid w:val="00986A2F"/>
    <w:rPr>
      <w:rFonts w:ascii="Courier New" w:hAnsi="Courier New" w:cs="Courier New"/>
    </w:rPr>
  </w:style>
  <w:style w:type="character" w:customStyle="1" w:styleId="afffc">
    <w:name w:val="Электронная подпись Знак"/>
    <w:basedOn w:val="a1"/>
    <w:link w:val="afffb"/>
    <w:rsid w:val="00986A2F"/>
    <w:rPr>
      <w:rFonts w:ascii="Arial" w:hAnsi="Arial" w:cs="Arial"/>
      <w:spacing w:val="-5"/>
      <w:lang w:eastAsia="ar-SA"/>
    </w:rPr>
  </w:style>
  <w:style w:type="character" w:customStyle="1" w:styleId="ad">
    <w:name w:val="Текст выноски Знак"/>
    <w:basedOn w:val="a1"/>
    <w:link w:val="ac"/>
    <w:semiHidden/>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0">
    <w:name w:val="Тема примечания Знак"/>
    <w:basedOn w:val="afffe"/>
    <w:link w:val="affff"/>
    <w:rsid w:val="00986A2F"/>
    <w:rPr>
      <w:b/>
      <w:bCs/>
      <w:lang w:eastAsia="ar-SA"/>
    </w:rPr>
  </w:style>
  <w:style w:type="paragraph" w:styleId="35">
    <w:name w:val="Body Text 3"/>
    <w:basedOn w:val="a"/>
    <w:link w:val="36"/>
    <w:rsid w:val="00082889"/>
    <w:pPr>
      <w:spacing w:after="120"/>
    </w:pPr>
    <w:rPr>
      <w:sz w:val="16"/>
      <w:szCs w:val="16"/>
    </w:rPr>
  </w:style>
  <w:style w:type="character" w:customStyle="1" w:styleId="36">
    <w:name w:val="Основной текст 3 Знак"/>
    <w:basedOn w:val="a1"/>
    <w:link w:val="35"/>
    <w:rsid w:val="00082889"/>
    <w:rPr>
      <w:sz w:val="16"/>
      <w:szCs w:val="16"/>
    </w:rPr>
  </w:style>
  <w:style w:type="paragraph" w:styleId="afffffa">
    <w:name w:val="No Spacing"/>
    <w:uiPriority w:val="1"/>
    <w:qFormat/>
    <w:rsid w:val="00CC29B7"/>
    <w:rPr>
      <w:rFonts w:ascii="Calibri" w:hAnsi="Calibri"/>
      <w:sz w:val="22"/>
      <w:szCs w:val="22"/>
    </w:rPr>
  </w:style>
  <w:style w:type="paragraph" w:customStyle="1" w:styleId="Iauiue">
    <w:name w:val="Iau?iue"/>
    <w:rsid w:val="00CC29B7"/>
    <w:rPr>
      <w:rFonts w:ascii="Arial CYR" w:hAnsi="Arial CYR"/>
      <w:lang w:val="en-US"/>
    </w:rPr>
  </w:style>
  <w:style w:type="paragraph" w:customStyle="1" w:styleId="consplusnormal0">
    <w:name w:val="consplusnormal"/>
    <w:basedOn w:val="a"/>
    <w:rsid w:val="002A51A2"/>
    <w:pPr>
      <w:autoSpaceDE w:val="0"/>
      <w:autoSpaceDN w:val="0"/>
      <w:ind w:firstLine="720"/>
    </w:pPr>
    <w:rPr>
      <w:rFonts w:ascii="Arial" w:hAnsi="Arial" w:cs="Arial"/>
      <w:sz w:val="20"/>
      <w:szCs w:val="20"/>
    </w:rPr>
  </w:style>
  <w:style w:type="paragraph" w:customStyle="1" w:styleId="ConsPlusCell">
    <w:name w:val="ConsPlusCell"/>
    <w:uiPriority w:val="99"/>
    <w:rsid w:val="002834EC"/>
    <w:pPr>
      <w:widowControl w:val="0"/>
      <w:autoSpaceDE w:val="0"/>
      <w:autoSpaceDN w:val="0"/>
      <w:adjustRightInd w:val="0"/>
    </w:pPr>
    <w:rPr>
      <w:rFonts w:ascii="Arial" w:hAnsi="Arial" w:cs="Arial"/>
    </w:rPr>
  </w:style>
  <w:style w:type="paragraph" w:customStyle="1" w:styleId="1ffe">
    <w:name w:val="Обычный1"/>
    <w:rsid w:val="00950359"/>
    <w:rPr>
      <w:sz w:val="28"/>
    </w:rPr>
  </w:style>
  <w:style w:type="paragraph" w:customStyle="1" w:styleId="1fff">
    <w:name w:val="Основной текст1"/>
    <w:basedOn w:val="1ffe"/>
    <w:rsid w:val="00950359"/>
    <w:pPr>
      <w:snapToGrid w:val="0"/>
      <w:jc w:val="both"/>
    </w:pPr>
    <w:rPr>
      <w:rFonts w:ascii="a_Timer" w:hAnsi="a_Timer"/>
    </w:rPr>
  </w:style>
  <w:style w:type="paragraph" w:customStyle="1" w:styleId="2f1">
    <w:name w:val="Цитата2"/>
    <w:basedOn w:val="a"/>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rsid w:val="00950359"/>
    <w:pPr>
      <w:suppressAutoHyphens/>
      <w:spacing w:before="280" w:after="280" w:line="360" w:lineRule="auto"/>
      <w:ind w:firstLine="709"/>
      <w:jc w:val="both"/>
    </w:pPr>
    <w:rPr>
      <w:szCs w:val="24"/>
      <w:lang w:eastAsia="ar-SA"/>
    </w:rPr>
  </w:style>
  <w:style w:type="paragraph" w:customStyle="1" w:styleId="afffffb">
    <w:name w:val="МОН"/>
    <w:basedOn w:val="a"/>
    <w:rsid w:val="00A00128"/>
    <w:pPr>
      <w:spacing w:line="360" w:lineRule="auto"/>
      <w:ind w:firstLine="709"/>
      <w:jc w:val="both"/>
    </w:pPr>
  </w:style>
  <w:style w:type="paragraph" w:styleId="afffffc">
    <w:name w:val="footnote text"/>
    <w:basedOn w:val="a"/>
    <w:link w:val="afffffd"/>
    <w:unhideWhenUsed/>
    <w:rsid w:val="00A00128"/>
    <w:rPr>
      <w:sz w:val="20"/>
      <w:szCs w:val="20"/>
    </w:rPr>
  </w:style>
  <w:style w:type="character" w:customStyle="1" w:styleId="afffffd">
    <w:name w:val="Текст сноски Знак"/>
    <w:basedOn w:val="a1"/>
    <w:link w:val="afffffc"/>
    <w:rsid w:val="00A00128"/>
  </w:style>
  <w:style w:type="character" w:styleId="afffffe">
    <w:name w:val="footnote reference"/>
    <w:unhideWhenUsed/>
    <w:rsid w:val="00A00128"/>
    <w:rPr>
      <w:vertAlign w:val="superscript"/>
    </w:rPr>
  </w:style>
  <w:style w:type="paragraph" w:customStyle="1" w:styleId="220">
    <w:name w:val="Основной текст с отступом 22"/>
    <w:basedOn w:val="2f4"/>
    <w:rsid w:val="00352C02"/>
    <w:pPr>
      <w:ind w:firstLine="709"/>
      <w:jc w:val="both"/>
    </w:pPr>
    <w:rPr>
      <w:snapToGrid w:val="0"/>
    </w:rPr>
  </w:style>
  <w:style w:type="paragraph" w:customStyle="1" w:styleId="2f4">
    <w:name w:val="Обычный2"/>
    <w:rsid w:val="00352C02"/>
    <w:rPr>
      <w:sz w:val="28"/>
    </w:rPr>
  </w:style>
  <w:style w:type="paragraph" w:customStyle="1" w:styleId="2f5">
    <w:name w:val="Основной текст2"/>
    <w:basedOn w:val="2f4"/>
    <w:rsid w:val="00352C02"/>
    <w:pPr>
      <w:snapToGrid w:val="0"/>
      <w:jc w:val="both"/>
    </w:pPr>
    <w:rPr>
      <w:rFonts w:ascii="a_Timer" w:hAnsi="a_Timer"/>
    </w:rPr>
  </w:style>
  <w:style w:type="paragraph" w:customStyle="1" w:styleId="221">
    <w:name w:val="Основной текст 22"/>
    <w:basedOn w:val="a"/>
    <w:rsid w:val="00352C02"/>
    <w:pPr>
      <w:jc w:val="both"/>
    </w:pPr>
    <w:rPr>
      <w:szCs w:val="20"/>
    </w:rPr>
  </w:style>
  <w:style w:type="character" w:customStyle="1" w:styleId="affffff">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0">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rsid w:val="00352C02"/>
    <w:pPr>
      <w:spacing w:after="160" w:line="240" w:lineRule="exact"/>
    </w:pPr>
    <w:rPr>
      <w:rFonts w:ascii="Verdana" w:hAnsi="Verdana"/>
      <w:sz w:val="20"/>
      <w:szCs w:val="20"/>
      <w:lang w:val="en-US" w:eastAsia="en-US"/>
    </w:rPr>
  </w:style>
  <w:style w:type="paragraph" w:customStyle="1" w:styleId="affffff1">
    <w:name w:val="новый"/>
    <w:basedOn w:val="a"/>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rsid w:val="005F00C1"/>
    <w:pPr>
      <w:widowControl w:val="0"/>
      <w:autoSpaceDE w:val="0"/>
      <w:autoSpaceDN w:val="0"/>
      <w:adjustRightInd w:val="0"/>
      <w:spacing w:line="322" w:lineRule="exact"/>
      <w:jc w:val="center"/>
    </w:pPr>
    <w:rPr>
      <w:sz w:val="24"/>
      <w:szCs w:val="24"/>
    </w:rPr>
  </w:style>
  <w:style w:type="character" w:styleId="affffff2">
    <w:name w:val="Placeholder Text"/>
    <w:basedOn w:val="a1"/>
    <w:uiPriority w:val="99"/>
    <w:semiHidden/>
    <w:rsid w:val="00AC2DB9"/>
    <w:rPr>
      <w:color w:val="808080"/>
    </w:rPr>
  </w:style>
  <w:style w:type="character" w:customStyle="1" w:styleId="submenu-table">
    <w:name w:val="submenu-table"/>
    <w:basedOn w:val="a1"/>
    <w:rsid w:val="00FE2E09"/>
  </w:style>
  <w:style w:type="paragraph" w:customStyle="1" w:styleId="230">
    <w:name w:val="Основной текст с отступом 23"/>
    <w:basedOn w:val="3b"/>
    <w:rsid w:val="00B73852"/>
    <w:pPr>
      <w:ind w:firstLine="709"/>
      <w:jc w:val="both"/>
    </w:pPr>
    <w:rPr>
      <w:snapToGrid w:val="0"/>
    </w:rPr>
  </w:style>
  <w:style w:type="paragraph" w:customStyle="1" w:styleId="3b">
    <w:name w:val="Обычный3"/>
    <w:rsid w:val="00B73852"/>
    <w:rPr>
      <w:sz w:val="28"/>
    </w:rPr>
  </w:style>
  <w:style w:type="paragraph" w:customStyle="1" w:styleId="3c">
    <w:name w:val="Основной текст3"/>
    <w:basedOn w:val="3b"/>
    <w:rsid w:val="00B73852"/>
    <w:pPr>
      <w:snapToGrid w:val="0"/>
      <w:jc w:val="both"/>
    </w:pPr>
    <w:rPr>
      <w:rFonts w:ascii="a_Timer" w:hAnsi="a_Timer"/>
    </w:rPr>
  </w:style>
  <w:style w:type="paragraph" w:customStyle="1" w:styleId="231">
    <w:name w:val="Основной текст 23"/>
    <w:basedOn w:val="a"/>
    <w:rsid w:val="00B73852"/>
    <w:pPr>
      <w:jc w:val="both"/>
    </w:pPr>
    <w:rPr>
      <w:szCs w:val="20"/>
    </w:rPr>
  </w:style>
  <w:style w:type="character" w:customStyle="1" w:styleId="affffff3">
    <w:name w:val="Знак"/>
    <w:basedOn w:val="16"/>
    <w:rsid w:val="00B73852"/>
    <w:rPr>
      <w:rFonts w:ascii="Arial" w:hAnsi="Arial" w:cs="Arial"/>
      <w:b/>
      <w:bCs/>
      <w:i/>
      <w:iCs/>
      <w:sz w:val="28"/>
      <w:szCs w:val="28"/>
      <w:lang w:val="ru-RU" w:eastAsia="ar-SA" w:bidi="ar-SA"/>
    </w:rPr>
  </w:style>
  <w:style w:type="character" w:customStyle="1" w:styleId="1fff3">
    <w:name w:val="Знак1"/>
    <w:basedOn w:val="16"/>
    <w:rsid w:val="00B73852"/>
    <w:rPr>
      <w:rFonts w:ascii="Arial" w:hAnsi="Arial" w:cs="Arial"/>
      <w:b/>
      <w:bCs/>
      <w:i/>
      <w:iCs/>
      <w:sz w:val="28"/>
      <w:szCs w:val="28"/>
      <w:lang w:val="ru-RU" w:eastAsia="ar-SA" w:bidi="ar-SA"/>
    </w:rPr>
  </w:style>
  <w:style w:type="character" w:customStyle="1" w:styleId="1fff4">
    <w:name w:val="Знак Знак1"/>
    <w:basedOn w:val="16"/>
    <w:rsid w:val="00B73852"/>
    <w:rPr>
      <w:sz w:val="24"/>
      <w:szCs w:val="24"/>
      <w:u w:val="single"/>
      <w:lang w:val="ru-RU" w:eastAsia="ar-SA" w:bidi="ar-SA"/>
    </w:rPr>
  </w:style>
  <w:style w:type="character" w:customStyle="1" w:styleId="21d">
    <w:name w:val="Знак2 Знак Знак1"/>
    <w:basedOn w:val="16"/>
    <w:rsid w:val="00B73852"/>
    <w:rPr>
      <w:rFonts w:ascii="Arial" w:hAnsi="Arial" w:cs="Arial"/>
      <w:b/>
      <w:bCs/>
      <w:i/>
      <w:iCs/>
      <w:sz w:val="28"/>
      <w:szCs w:val="28"/>
      <w:lang w:val="ru-RU" w:eastAsia="ar-SA" w:bidi="ar-SA"/>
    </w:rPr>
  </w:style>
  <w:style w:type="character" w:customStyle="1" w:styleId="affffff4">
    <w:name w:val="Знак Знак Знак Знак"/>
    <w:basedOn w:val="16"/>
    <w:rsid w:val="00B73852"/>
    <w:rPr>
      <w:sz w:val="24"/>
      <w:szCs w:val="24"/>
      <w:lang w:val="ru-RU" w:eastAsia="ar-SA" w:bidi="ar-SA"/>
    </w:rPr>
  </w:style>
  <w:style w:type="character" w:customStyle="1" w:styleId="3d">
    <w:name w:val="Знак3 Знак Знак"/>
    <w:basedOn w:val="16"/>
    <w:rsid w:val="00B73852"/>
    <w:rPr>
      <w:b/>
      <w:sz w:val="24"/>
      <w:szCs w:val="24"/>
      <w:u w:val="single"/>
      <w:lang w:val="ru-RU" w:eastAsia="ar-SA" w:bidi="ar-SA"/>
    </w:rPr>
  </w:style>
  <w:style w:type="character" w:customStyle="1" w:styleId="2f8">
    <w:name w:val="Знак2 Знак Знак"/>
    <w:basedOn w:val="16"/>
    <w:rsid w:val="00B73852"/>
    <w:rPr>
      <w:b/>
      <w:bCs/>
      <w:sz w:val="24"/>
      <w:szCs w:val="24"/>
      <w:lang w:val="ru-RU" w:eastAsia="ar-SA" w:bidi="ar-SA"/>
    </w:rPr>
  </w:style>
  <w:style w:type="character" w:customStyle="1" w:styleId="1fff5">
    <w:name w:val="Знак1 Знак Знак"/>
    <w:basedOn w:val="16"/>
    <w:rsid w:val="00B73852"/>
    <w:rPr>
      <w:sz w:val="24"/>
      <w:szCs w:val="24"/>
      <w:lang w:val="ru-RU" w:eastAsia="ar-SA" w:bidi="ar-SA"/>
    </w:rPr>
  </w:style>
  <w:style w:type="paragraph" w:customStyle="1" w:styleId="3e">
    <w:name w:val="Название объекта3"/>
    <w:basedOn w:val="a"/>
    <w:rsid w:val="00B73852"/>
    <w:pPr>
      <w:suppressAutoHyphens/>
      <w:spacing w:line="360" w:lineRule="auto"/>
      <w:ind w:left="1080" w:firstLine="709"/>
      <w:jc w:val="both"/>
    </w:pPr>
    <w:rPr>
      <w:rFonts w:ascii="Arial" w:hAnsi="Arial" w:cs="Arial"/>
      <w:spacing w:val="-5"/>
      <w:sz w:val="20"/>
      <w:szCs w:val="20"/>
      <w:lang w:eastAsia="ar-SA"/>
    </w:rPr>
  </w:style>
  <w:style w:type="paragraph" w:customStyle="1" w:styleId="42">
    <w:name w:val="Цитата4"/>
    <w:basedOn w:val="a"/>
    <w:rsid w:val="00B73852"/>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B73852"/>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B73852"/>
    <w:pPr>
      <w:suppressAutoHyphens/>
      <w:spacing w:before="280" w:after="280" w:line="360" w:lineRule="auto"/>
      <w:ind w:firstLine="709"/>
      <w:jc w:val="both"/>
    </w:pPr>
    <w:rPr>
      <w:szCs w:val="24"/>
      <w:lang w:eastAsia="ar-SA"/>
    </w:rPr>
  </w:style>
  <w:style w:type="paragraph" w:customStyle="1" w:styleId="2f9">
    <w:name w:val="Знак2"/>
    <w:basedOn w:val="a"/>
    <w:rsid w:val="00B7385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2">
    <w:name w:val="Знак1 Знак Знак Знак Знак Знак Знак Знак Знак1 Char"/>
    <w:basedOn w:val="a"/>
    <w:rsid w:val="00B73852"/>
    <w:pPr>
      <w:spacing w:after="160" w:line="240" w:lineRule="exact"/>
    </w:pPr>
    <w:rPr>
      <w:rFonts w:ascii="Verdana" w:hAnsi="Verdana"/>
      <w:sz w:val="20"/>
      <w:szCs w:val="20"/>
      <w:lang w:val="en-US" w:eastAsia="en-US"/>
    </w:rPr>
  </w:style>
  <w:style w:type="character" w:customStyle="1" w:styleId="FontStyle14">
    <w:name w:val="Font Style14"/>
    <w:basedOn w:val="a1"/>
    <w:rsid w:val="00C70803"/>
    <w:rPr>
      <w:rFonts w:ascii="Times New Roman" w:hAnsi="Times New Roman" w:cs="Times New Roman" w:hint="default"/>
      <w:b/>
      <w:bCs/>
      <w:sz w:val="26"/>
      <w:szCs w:val="26"/>
    </w:rPr>
  </w:style>
</w:styles>
</file>

<file path=word/webSettings.xml><?xml version="1.0" encoding="utf-8"?>
<w:webSettings xmlns:r="http://schemas.openxmlformats.org/officeDocument/2006/relationships" xmlns:w="http://schemas.openxmlformats.org/wordprocessingml/2006/main">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29889705">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55707007">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32549995">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21644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28299750">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2518471">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5952124">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884564036">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40782442">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67653185">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30630450">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535784">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6250597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83000738">
      <w:bodyDiv w:val="1"/>
      <w:marLeft w:val="0"/>
      <w:marRight w:val="0"/>
      <w:marTop w:val="0"/>
      <w:marBottom w:val="0"/>
      <w:divBdr>
        <w:top w:val="none" w:sz="0" w:space="0" w:color="auto"/>
        <w:left w:val="none" w:sz="0" w:space="0" w:color="auto"/>
        <w:bottom w:val="none" w:sz="0" w:space="0" w:color="auto"/>
        <w:right w:val="none" w:sz="0" w:space="0" w:color="auto"/>
      </w:divBdr>
    </w:div>
    <w:div w:id="1335962147">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85563660">
      <w:bodyDiv w:val="1"/>
      <w:marLeft w:val="0"/>
      <w:marRight w:val="0"/>
      <w:marTop w:val="0"/>
      <w:marBottom w:val="0"/>
      <w:divBdr>
        <w:top w:val="none" w:sz="0" w:space="0" w:color="auto"/>
        <w:left w:val="none" w:sz="0" w:space="0" w:color="auto"/>
        <w:bottom w:val="none" w:sz="0" w:space="0" w:color="auto"/>
        <w:right w:val="none" w:sz="0" w:space="0" w:color="auto"/>
      </w:divBdr>
    </w:div>
    <w:div w:id="1389651846">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399933975">
      <w:bodyDiv w:val="1"/>
      <w:marLeft w:val="0"/>
      <w:marRight w:val="0"/>
      <w:marTop w:val="0"/>
      <w:marBottom w:val="0"/>
      <w:divBdr>
        <w:top w:val="none" w:sz="0" w:space="0" w:color="auto"/>
        <w:left w:val="none" w:sz="0" w:space="0" w:color="auto"/>
        <w:bottom w:val="none" w:sz="0" w:space="0" w:color="auto"/>
        <w:right w:val="none" w:sz="0" w:space="0" w:color="auto"/>
      </w:divBdr>
    </w:div>
    <w:div w:id="1400834237">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4341958">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51123873">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789737449">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01089258">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37865179">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6565164">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42701336">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7"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BC26C2-57CC-4766-BF8B-E8A0A44B7E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68</Pages>
  <Words>8083</Words>
  <Characters>56002</Characters>
  <Application>Microsoft Office Word</Application>
  <DocSecurity>0</DocSecurity>
  <Lines>466</Lines>
  <Paragraphs>127</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63958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RamazanovaEN</cp:lastModifiedBy>
  <cp:revision>2</cp:revision>
  <cp:lastPrinted>2014-12-10T07:10:00Z</cp:lastPrinted>
  <dcterms:created xsi:type="dcterms:W3CDTF">2014-12-15T11:12:00Z</dcterms:created>
  <dcterms:modified xsi:type="dcterms:W3CDTF">2014-12-15T11:12:00Z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ossProviderVariable">
    <vt:lpwstr>5e8a20c1-395d-419b-a454-a716cffc5044</vt:lpwstr>
  </property>
</Properties>
</file>